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6F90" w:rsidRPr="00C66F90" w:rsidRDefault="00C66F90" w:rsidP="00C66F90">
      <w:pPr>
        <w:jc w:val="center"/>
        <w:rPr>
          <w:rFonts w:asciiTheme="majorHAnsi" w:hAnsiTheme="majorHAnsi"/>
          <w:b/>
          <w:color w:val="FF0000"/>
          <w:sz w:val="96"/>
          <w:szCs w:val="72"/>
          <w:lang w:val="en-US"/>
        </w:rPr>
      </w:pPr>
      <w:r w:rsidRPr="00C66F90">
        <w:rPr>
          <w:rFonts w:asciiTheme="majorHAnsi" w:hAnsiTheme="majorHAnsi"/>
          <w:b/>
          <w:color w:val="FF0000"/>
          <w:sz w:val="96"/>
          <w:szCs w:val="72"/>
        </w:rPr>
        <w:t xml:space="preserve">TUYỂN TẬP </w:t>
      </w:r>
    </w:p>
    <w:p w:rsidR="00C66F90" w:rsidRPr="00C66F90" w:rsidRDefault="00C66F90" w:rsidP="00C66F90">
      <w:pPr>
        <w:jc w:val="center"/>
        <w:rPr>
          <w:rFonts w:asciiTheme="majorHAnsi" w:hAnsiTheme="majorHAnsi"/>
          <w:b/>
          <w:color w:val="C00000"/>
          <w:sz w:val="64"/>
          <w:szCs w:val="64"/>
          <w:lang w:val="en-US"/>
        </w:rPr>
      </w:pPr>
      <w:r w:rsidRPr="00BD65D1">
        <w:rPr>
          <w:rFonts w:asciiTheme="majorHAnsi" w:hAnsiTheme="majorHAnsi"/>
          <w:b/>
          <w:color w:val="0000FF"/>
          <w:sz w:val="72"/>
          <w:szCs w:val="64"/>
          <w:lang w:val="en-US"/>
        </w:rPr>
        <w:t>2.000</w:t>
      </w:r>
      <w:r w:rsidRPr="00BD65D1">
        <w:rPr>
          <w:rFonts w:asciiTheme="majorHAnsi" w:hAnsiTheme="majorHAnsi"/>
          <w:b/>
          <w:color w:val="C00000"/>
          <w:sz w:val="72"/>
          <w:szCs w:val="64"/>
          <w:lang w:val="en-US"/>
        </w:rPr>
        <w:t xml:space="preserve"> </w:t>
      </w:r>
      <w:r w:rsidRPr="00C66F90">
        <w:rPr>
          <w:rFonts w:asciiTheme="majorHAnsi" w:hAnsiTheme="majorHAnsi"/>
          <w:b/>
          <w:color w:val="C00000"/>
          <w:sz w:val="64"/>
          <w:szCs w:val="64"/>
          <w:lang w:val="en-US"/>
        </w:rPr>
        <w:t>ĐỀ THI TUYỂN SINH</w:t>
      </w:r>
    </w:p>
    <w:p w:rsidR="00C66F90" w:rsidRPr="00C66F90" w:rsidRDefault="00C66F90" w:rsidP="00C66F90">
      <w:pPr>
        <w:jc w:val="center"/>
        <w:rPr>
          <w:rFonts w:asciiTheme="majorHAnsi" w:hAnsiTheme="majorHAnsi"/>
          <w:b/>
          <w:color w:val="FF3399"/>
          <w:sz w:val="72"/>
          <w:szCs w:val="72"/>
          <w:lang w:val="en-US"/>
        </w:rPr>
      </w:pPr>
      <w:r w:rsidRPr="00C66F90">
        <w:rPr>
          <w:rFonts w:asciiTheme="majorHAnsi" w:hAnsiTheme="majorHAnsi"/>
          <w:b/>
          <w:color w:val="FF3399"/>
          <w:sz w:val="72"/>
          <w:szCs w:val="72"/>
          <w:lang w:val="en-US"/>
        </w:rPr>
        <w:t>VÀO LỚP 10 MÔN TOÁN</w:t>
      </w:r>
    </w:p>
    <w:p w:rsidR="00B437F8" w:rsidRDefault="00C66F90" w:rsidP="00C66F90">
      <w:pPr>
        <w:jc w:val="center"/>
        <w:rPr>
          <w:rFonts w:asciiTheme="majorHAnsi" w:hAnsiTheme="majorHAnsi"/>
          <w:b/>
          <w:color w:val="0000FF"/>
          <w:sz w:val="56"/>
          <w:szCs w:val="72"/>
          <w:lang w:val="en-US"/>
        </w:rPr>
      </w:pPr>
      <w:r w:rsidRPr="00B8218B">
        <w:rPr>
          <w:rFonts w:asciiTheme="majorHAnsi" w:hAnsiTheme="majorHAnsi"/>
          <w:b/>
          <w:color w:val="0000FF"/>
          <w:sz w:val="56"/>
          <w:szCs w:val="72"/>
          <w:lang w:val="en-US"/>
        </w:rPr>
        <w:t>TỪ CÁC TỈ</w:t>
      </w:r>
      <w:r w:rsidR="00B437F8">
        <w:rPr>
          <w:rFonts w:asciiTheme="majorHAnsi" w:hAnsiTheme="majorHAnsi"/>
          <w:b/>
          <w:color w:val="0000FF"/>
          <w:sz w:val="56"/>
          <w:szCs w:val="72"/>
          <w:lang w:val="en-US"/>
        </w:rPr>
        <w:t>NH-THÀNH-CÓ ĐÁP ÁN</w:t>
      </w:r>
    </w:p>
    <w:p w:rsidR="00C66F90" w:rsidRPr="00B8218B" w:rsidRDefault="00B437F8" w:rsidP="00B437F8">
      <w:pPr>
        <w:jc w:val="center"/>
        <w:rPr>
          <w:rFonts w:asciiTheme="majorHAnsi" w:hAnsiTheme="majorHAnsi"/>
          <w:b/>
          <w:color w:val="0000FF"/>
          <w:sz w:val="72"/>
          <w:szCs w:val="72"/>
          <w:lang w:val="en-US"/>
        </w:rPr>
      </w:pPr>
      <w:r>
        <w:rPr>
          <w:rFonts w:asciiTheme="majorHAnsi" w:hAnsiTheme="majorHAnsi"/>
          <w:b/>
          <w:color w:val="00B050"/>
          <w:sz w:val="72"/>
          <w:szCs w:val="72"/>
          <w:lang w:val="en-US"/>
        </w:rPr>
        <w:t xml:space="preserve">TẬP </w:t>
      </w:r>
      <w:r w:rsidR="00834D87">
        <w:rPr>
          <w:rFonts w:asciiTheme="majorHAnsi" w:hAnsiTheme="majorHAnsi"/>
          <w:b/>
          <w:color w:val="00B050"/>
          <w:sz w:val="72"/>
          <w:szCs w:val="72"/>
          <w:lang w:val="en-US"/>
        </w:rPr>
        <w:t>36</w:t>
      </w:r>
      <w:r>
        <w:rPr>
          <w:rFonts w:asciiTheme="majorHAnsi" w:hAnsiTheme="majorHAnsi"/>
          <w:b/>
          <w:color w:val="00B050"/>
          <w:sz w:val="72"/>
          <w:szCs w:val="72"/>
          <w:lang w:val="en-US"/>
        </w:rPr>
        <w:t xml:space="preserve"> (</w:t>
      </w:r>
      <w:r w:rsidR="00834D87">
        <w:rPr>
          <w:rFonts w:asciiTheme="majorHAnsi" w:hAnsiTheme="majorHAnsi"/>
          <w:b/>
          <w:color w:val="00B050"/>
          <w:sz w:val="72"/>
          <w:szCs w:val="72"/>
          <w:lang w:val="en-US"/>
        </w:rPr>
        <w:t>1751-1800</w:t>
      </w:r>
      <w:r w:rsidR="00BD65D1">
        <w:rPr>
          <w:rFonts w:asciiTheme="majorHAnsi" w:hAnsiTheme="majorHAnsi"/>
          <w:b/>
          <w:color w:val="00B050"/>
          <w:sz w:val="72"/>
          <w:szCs w:val="72"/>
          <w:lang w:val="en-US"/>
        </w:rPr>
        <w:t>)</w:t>
      </w:r>
    </w:p>
    <w:p w:rsidR="00C66F90" w:rsidRPr="00123AAA" w:rsidRDefault="00B437F8" w:rsidP="00C66F90">
      <w:pPr>
        <w:jc w:val="center"/>
        <w:rPr>
          <w:b/>
          <w:i/>
          <w:sz w:val="20"/>
          <w:szCs w:val="28"/>
        </w:rPr>
      </w:pPr>
      <w:r w:rsidRPr="00B8218B">
        <w:rPr>
          <w:b/>
          <w:noProof/>
          <w:color w:val="0000FF"/>
          <w:sz w:val="24"/>
          <w:szCs w:val="28"/>
          <w:lang w:val="en-US"/>
        </w:rPr>
        <w:drawing>
          <wp:anchor distT="0" distB="0" distL="114300" distR="114300" simplePos="0" relativeHeight="251660288" behindDoc="0" locked="0" layoutInCell="1" allowOverlap="1" wp14:anchorId="0C16D795" wp14:editId="63592D3E">
            <wp:simplePos x="0" y="0"/>
            <wp:positionH relativeFrom="column">
              <wp:posOffset>876300</wp:posOffset>
            </wp:positionH>
            <wp:positionV relativeFrom="paragraph">
              <wp:posOffset>6985</wp:posOffset>
            </wp:positionV>
            <wp:extent cx="1812290" cy="1428750"/>
            <wp:effectExtent l="0" t="0" r="0" b="0"/>
            <wp:wrapSquare wrapText="bothSides"/>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ìa đẹp.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812290" cy="1428750"/>
                    </a:xfrm>
                    <a:prstGeom prst="rect">
                      <a:avLst/>
                    </a:prstGeom>
                  </pic:spPr>
                </pic:pic>
              </a:graphicData>
            </a:graphic>
            <wp14:sizeRelH relativeFrom="page">
              <wp14:pctWidth>0</wp14:pctWidth>
            </wp14:sizeRelH>
            <wp14:sizeRelV relativeFrom="page">
              <wp14:pctHeight>0</wp14:pctHeight>
            </wp14:sizeRelV>
          </wp:anchor>
        </w:drawing>
      </w:r>
      <w:r w:rsidRPr="00B8218B">
        <w:rPr>
          <w:noProof/>
          <w:color w:val="0000FF"/>
          <w:sz w:val="28"/>
          <w:szCs w:val="28"/>
          <w:lang w:val="en-US"/>
        </w:rPr>
        <w:drawing>
          <wp:anchor distT="0" distB="0" distL="114300" distR="114300" simplePos="0" relativeHeight="251662336" behindDoc="1" locked="0" layoutInCell="1" allowOverlap="1" wp14:anchorId="0FFA5D41" wp14:editId="12D83931">
            <wp:simplePos x="0" y="0"/>
            <wp:positionH relativeFrom="column">
              <wp:posOffset>2990850</wp:posOffset>
            </wp:positionH>
            <wp:positionV relativeFrom="paragraph">
              <wp:posOffset>6985</wp:posOffset>
            </wp:positionV>
            <wp:extent cx="2272665" cy="3409950"/>
            <wp:effectExtent l="0" t="0" r="0" b="0"/>
            <wp:wrapThrough wrapText="bothSides">
              <wp:wrapPolygon edited="0">
                <wp:start x="0" y="0"/>
                <wp:lineTo x="0" y="21479"/>
                <wp:lineTo x="21365" y="21479"/>
                <wp:lineTo x="21365" y="0"/>
                <wp:lineTo x="0" y="0"/>
              </wp:wrapPolygon>
            </wp:wrapThrough>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ỐT NGHIỆP.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272665" cy="3409950"/>
                    </a:xfrm>
                    <a:prstGeom prst="rect">
                      <a:avLst/>
                    </a:prstGeom>
                  </pic:spPr>
                </pic:pic>
              </a:graphicData>
            </a:graphic>
            <wp14:sizeRelH relativeFrom="page">
              <wp14:pctWidth>0</wp14:pctWidth>
            </wp14:sizeRelH>
            <wp14:sizeRelV relativeFrom="page">
              <wp14:pctHeight>0</wp14:pctHeight>
            </wp14:sizeRelV>
          </wp:anchor>
        </w:drawing>
      </w:r>
    </w:p>
    <w:p w:rsidR="00C66F90" w:rsidRPr="00CD4965" w:rsidRDefault="00C66F90" w:rsidP="00C66F90">
      <w:pPr>
        <w:ind w:left="360"/>
        <w:jc w:val="center"/>
        <w:rPr>
          <w:sz w:val="32"/>
          <w:szCs w:val="28"/>
          <w:highlight w:val="green"/>
        </w:rPr>
      </w:pPr>
    </w:p>
    <w:p w:rsidR="00C66F90" w:rsidRPr="00123AAA" w:rsidRDefault="00C66F90" w:rsidP="00C66F90">
      <w:pPr>
        <w:ind w:left="360"/>
        <w:jc w:val="center"/>
        <w:rPr>
          <w:sz w:val="28"/>
          <w:szCs w:val="28"/>
          <w:highlight w:val="green"/>
        </w:rPr>
      </w:pPr>
    </w:p>
    <w:p w:rsidR="00C66F90" w:rsidRPr="00123AAA" w:rsidRDefault="00C66F90" w:rsidP="00C66F90">
      <w:pPr>
        <w:jc w:val="center"/>
        <w:rPr>
          <w:b/>
          <w:sz w:val="28"/>
          <w:szCs w:val="28"/>
        </w:rPr>
      </w:pPr>
    </w:p>
    <w:p w:rsidR="00C66F90" w:rsidRDefault="00C66F90" w:rsidP="00C66F90">
      <w:pPr>
        <w:spacing w:after="200" w:line="276" w:lineRule="auto"/>
        <w:jc w:val="center"/>
        <w:rPr>
          <w:b/>
          <w:color w:val="FF0000"/>
          <w:sz w:val="28"/>
          <w:szCs w:val="28"/>
        </w:rPr>
      </w:pPr>
    </w:p>
    <w:p w:rsidR="00C66F90" w:rsidRDefault="00B437F8" w:rsidP="00C66F90">
      <w:pPr>
        <w:spacing w:after="200" w:line="276" w:lineRule="auto"/>
        <w:jc w:val="center"/>
        <w:rPr>
          <w:b/>
          <w:color w:val="0070C0"/>
          <w:sz w:val="28"/>
          <w:szCs w:val="28"/>
          <w:lang w:val="en-US"/>
        </w:rPr>
      </w:pPr>
      <w:r>
        <w:rPr>
          <w:b/>
          <w:noProof/>
          <w:color w:val="FF0000"/>
          <w:sz w:val="28"/>
          <w:szCs w:val="28"/>
          <w:lang w:val="en-US"/>
        </w:rPr>
        <w:drawing>
          <wp:anchor distT="0" distB="0" distL="114300" distR="114300" simplePos="0" relativeHeight="251661312" behindDoc="1" locked="0" layoutInCell="1" allowOverlap="1" wp14:anchorId="2D227E4B" wp14:editId="1F53C483">
            <wp:simplePos x="0" y="0"/>
            <wp:positionH relativeFrom="column">
              <wp:posOffset>472440</wp:posOffset>
            </wp:positionH>
            <wp:positionV relativeFrom="paragraph">
              <wp:posOffset>224155</wp:posOffset>
            </wp:positionV>
            <wp:extent cx="2273300" cy="3409950"/>
            <wp:effectExtent l="0" t="0" r="0" b="0"/>
            <wp:wrapTight wrapText="bothSides">
              <wp:wrapPolygon edited="0">
                <wp:start x="0" y="0"/>
                <wp:lineTo x="0" y="21479"/>
                <wp:lineTo x="21359" y="21479"/>
                <wp:lineTo x="21359"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267895_615085331978836_4854667531268049960_n.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273300" cy="3409950"/>
                    </a:xfrm>
                    <a:prstGeom prst="rect">
                      <a:avLst/>
                    </a:prstGeom>
                  </pic:spPr>
                </pic:pic>
              </a:graphicData>
            </a:graphic>
            <wp14:sizeRelH relativeFrom="page">
              <wp14:pctWidth>0</wp14:pctWidth>
            </wp14:sizeRelH>
            <wp14:sizeRelV relativeFrom="page">
              <wp14:pctHeight>0</wp14:pctHeight>
            </wp14:sizeRelV>
          </wp:anchor>
        </w:drawing>
      </w: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B437F8" w:rsidP="00C66F90">
      <w:pPr>
        <w:spacing w:after="200" w:line="276" w:lineRule="auto"/>
        <w:jc w:val="center"/>
        <w:rPr>
          <w:b/>
          <w:color w:val="0070C0"/>
          <w:sz w:val="28"/>
          <w:szCs w:val="28"/>
          <w:lang w:val="en-US"/>
        </w:rPr>
      </w:pPr>
      <w:r>
        <w:rPr>
          <w:b/>
          <w:noProof/>
          <w:color w:val="FF0000"/>
          <w:sz w:val="28"/>
          <w:szCs w:val="28"/>
          <w:lang w:val="en-US"/>
        </w:rPr>
        <w:drawing>
          <wp:anchor distT="0" distB="0" distL="114300" distR="114300" simplePos="0" relativeHeight="251659264" behindDoc="1" locked="0" layoutInCell="1" allowOverlap="1" wp14:anchorId="62622033" wp14:editId="697A306C">
            <wp:simplePos x="0" y="0"/>
            <wp:positionH relativeFrom="column">
              <wp:posOffset>2987675</wp:posOffset>
            </wp:positionH>
            <wp:positionV relativeFrom="paragraph">
              <wp:posOffset>179705</wp:posOffset>
            </wp:positionV>
            <wp:extent cx="2771775" cy="1345565"/>
            <wp:effectExtent l="0" t="0" r="9525" b="6985"/>
            <wp:wrapThrough wrapText="bothSides">
              <wp:wrapPolygon edited="0">
                <wp:start x="0" y="0"/>
                <wp:lineTo x="0" y="21406"/>
                <wp:lineTo x="21526" y="21406"/>
                <wp:lineTo x="21526" y="0"/>
                <wp:lineTo x="0" y="0"/>
              </wp:wrapPolygon>
            </wp:wrapThrough>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ữ ký đẹp.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71775" cy="1345565"/>
                    </a:xfrm>
                    <a:prstGeom prst="rect">
                      <a:avLst/>
                    </a:prstGeom>
                  </pic:spPr>
                </pic:pic>
              </a:graphicData>
            </a:graphic>
            <wp14:sizeRelH relativeFrom="page">
              <wp14:pctWidth>0</wp14:pctWidth>
            </wp14:sizeRelH>
            <wp14:sizeRelV relativeFrom="page">
              <wp14:pctHeight>0</wp14:pctHeight>
            </wp14:sizeRelV>
          </wp:anchor>
        </w:drawing>
      </w: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rPr>
          <w:b/>
          <w:color w:val="0070C0"/>
          <w:sz w:val="28"/>
          <w:szCs w:val="28"/>
          <w:lang w:val="en-US"/>
        </w:rPr>
      </w:pPr>
    </w:p>
    <w:p w:rsidR="00C66F90" w:rsidRDefault="00C66F90" w:rsidP="00C66F90">
      <w:pPr>
        <w:spacing w:after="200" w:line="276" w:lineRule="auto"/>
        <w:jc w:val="center"/>
        <w:rPr>
          <w:rFonts w:asciiTheme="majorHAnsi" w:hAnsiTheme="majorHAnsi" w:cstheme="majorHAnsi"/>
          <w:b/>
          <w:color w:val="FF0000"/>
          <w:sz w:val="32"/>
          <w:szCs w:val="28"/>
          <w:lang w:val="en-US"/>
        </w:rPr>
      </w:pPr>
      <w:r w:rsidRPr="00853E3B">
        <w:rPr>
          <w:rFonts w:asciiTheme="majorHAnsi" w:hAnsiTheme="majorHAnsi" w:cstheme="majorHAnsi"/>
          <w:b/>
          <w:color w:val="00CC00"/>
          <w:sz w:val="32"/>
          <w:szCs w:val="28"/>
        </w:rPr>
        <w:t>Người tổng hợp</w:t>
      </w:r>
      <w:r w:rsidRPr="00853E3B">
        <w:rPr>
          <w:rFonts w:asciiTheme="majorHAnsi" w:hAnsiTheme="majorHAnsi" w:cstheme="majorHAnsi"/>
          <w:b/>
          <w:color w:val="00CC00"/>
          <w:sz w:val="32"/>
          <w:szCs w:val="28"/>
          <w:lang w:val="en-US"/>
        </w:rPr>
        <w:t xml:space="preserve">, sưu tầm </w:t>
      </w:r>
      <w:r w:rsidRPr="00853E3B">
        <w:rPr>
          <w:rFonts w:asciiTheme="majorHAnsi" w:hAnsiTheme="majorHAnsi" w:cstheme="majorHAnsi"/>
          <w:b/>
          <w:color w:val="00CC00"/>
          <w:sz w:val="32"/>
          <w:szCs w:val="28"/>
        </w:rPr>
        <w:t>:</w:t>
      </w:r>
      <w:r w:rsidRPr="00CD4965">
        <w:rPr>
          <w:rFonts w:asciiTheme="majorHAnsi" w:hAnsiTheme="majorHAnsi" w:cstheme="majorHAnsi"/>
          <w:b/>
          <w:color w:val="FF0000"/>
          <w:sz w:val="32"/>
          <w:szCs w:val="28"/>
        </w:rPr>
        <w:t xml:space="preserve"> </w:t>
      </w:r>
      <w:r>
        <w:rPr>
          <w:rFonts w:asciiTheme="majorHAnsi" w:hAnsiTheme="majorHAnsi" w:cstheme="majorHAnsi"/>
          <w:b/>
          <w:color w:val="0070C0"/>
          <w:sz w:val="32"/>
          <w:szCs w:val="28"/>
          <w:lang w:val="en-US"/>
        </w:rPr>
        <w:t>Thầy giáo</w:t>
      </w:r>
      <w:r w:rsidRPr="00CD4965">
        <w:rPr>
          <w:rFonts w:asciiTheme="majorHAnsi" w:hAnsiTheme="majorHAnsi" w:cstheme="majorHAnsi"/>
          <w:b/>
          <w:color w:val="FF0000"/>
          <w:sz w:val="32"/>
          <w:szCs w:val="28"/>
        </w:rPr>
        <w:t xml:space="preserve"> Hồ Khắc Vũ</w:t>
      </w:r>
    </w:p>
    <w:p w:rsidR="00010EE0" w:rsidRDefault="00BD65D1" w:rsidP="00BD65D1">
      <w:pPr>
        <w:jc w:val="center"/>
        <w:rPr>
          <w:rFonts w:asciiTheme="majorHAnsi" w:hAnsiTheme="majorHAnsi"/>
          <w:b/>
          <w:i/>
          <w:color w:val="0000FF"/>
          <w:sz w:val="28"/>
          <w:lang w:val="en-US"/>
        </w:rPr>
      </w:pPr>
      <w:r w:rsidRPr="00BD65D1">
        <w:rPr>
          <w:rFonts w:asciiTheme="majorHAnsi" w:hAnsiTheme="majorHAnsi"/>
          <w:b/>
          <w:i/>
          <w:color w:val="0000FF"/>
          <w:sz w:val="28"/>
          <w:lang w:val="en-US"/>
        </w:rPr>
        <w:lastRenderedPageBreak/>
        <w:t>LỜI NÓI ĐẦU</w:t>
      </w:r>
    </w:p>
    <w:p w:rsidR="00834D87" w:rsidRPr="000B6F0E" w:rsidRDefault="00834D87" w:rsidP="00834D87">
      <w:pPr>
        <w:rPr>
          <w:rFonts w:asciiTheme="majorHAnsi" w:hAnsiTheme="majorHAnsi"/>
          <w:b/>
          <w:i/>
          <w:color w:val="3333FF"/>
          <w:sz w:val="28"/>
        </w:rPr>
      </w:pPr>
      <w:r w:rsidRPr="000B6F0E">
        <w:rPr>
          <w:rFonts w:asciiTheme="majorHAnsi" w:hAnsiTheme="majorHAnsi"/>
          <w:b/>
          <w:i/>
          <w:color w:val="3333FF"/>
          <w:sz w:val="28"/>
        </w:rPr>
        <w:t>Kính thưa các quý bạn đồng nghiệp dạy môn Toán, Quý bậc phụ huynh cùng các em học sinh, đặc biệt là các em học sinh lớp 9 thân yê</w:t>
      </w:r>
      <w:r>
        <w:rPr>
          <w:rFonts w:asciiTheme="majorHAnsi" w:hAnsiTheme="majorHAnsi"/>
          <w:b/>
          <w:i/>
          <w:color w:val="3333FF"/>
          <w:sz w:val="28"/>
          <w:lang w:val="en-US"/>
        </w:rPr>
        <w:t>u</w:t>
      </w:r>
      <w:r w:rsidRPr="000B6F0E">
        <w:rPr>
          <w:rFonts w:asciiTheme="majorHAnsi" w:hAnsiTheme="majorHAnsi"/>
          <w:b/>
          <w:i/>
          <w:color w:val="3333FF"/>
          <w:sz w:val="28"/>
        </w:rPr>
        <w:t xml:space="preserve"> !!</w:t>
      </w:r>
    </w:p>
    <w:p w:rsidR="00834D87" w:rsidRPr="000B6F0E" w:rsidRDefault="00834D87" w:rsidP="00834D87">
      <w:pPr>
        <w:rPr>
          <w:rFonts w:asciiTheme="majorHAnsi" w:hAnsiTheme="majorHAnsi"/>
          <w:b/>
          <w:i/>
          <w:color w:val="3333FF"/>
          <w:sz w:val="28"/>
        </w:rPr>
      </w:pPr>
      <w:r w:rsidRPr="000B6F0E">
        <w:rPr>
          <w:rFonts w:asciiTheme="majorHAnsi" w:hAnsiTheme="majorHAnsi"/>
          <w:b/>
          <w:i/>
          <w:color w:val="3333FF"/>
          <w:sz w:val="28"/>
        </w:rPr>
        <w:t>Tôi xin tự giới thiệu, tôi tên Hồ Khắc Vũ , sinh năm 1994 đến từ TP Tam Kỳ - Quảng Nam, tôi học Đại học Sư phạm Toán, đại học Quảng Nam khóa 2012 và tốt nghiệp trường này năm 2016</w:t>
      </w:r>
    </w:p>
    <w:p w:rsidR="00834D87" w:rsidRPr="000B6F0E" w:rsidRDefault="00834D87" w:rsidP="00834D87">
      <w:pPr>
        <w:rPr>
          <w:rFonts w:asciiTheme="majorHAnsi" w:hAnsiTheme="majorHAnsi"/>
          <w:b/>
          <w:i/>
          <w:color w:val="3333FF"/>
          <w:sz w:val="28"/>
        </w:rPr>
      </w:pPr>
      <w:r w:rsidRPr="000B6F0E">
        <w:rPr>
          <w:rFonts w:asciiTheme="majorHAnsi" w:hAnsiTheme="majorHAnsi"/>
          <w:b/>
          <w:i/>
          <w:color w:val="3333FF"/>
          <w:sz w:val="28"/>
        </w:rPr>
        <w:tab/>
        <w:t>Đối với tôi, môn Toán là sự yêu thích và đam mê với tôi ngay từ nhỏ, và tôi cũng đã giành được rất nhiều giải thưởng từ cấp Huyện đến cấp tỉnh khi tham dự các kỳ thi về môn Toán. Môn Toán đối với bản thân tôi, không chỉ là công việc, không chỉ là nghĩa vụ để mưu sinh, mà hơn hết tất cả, đó là cả một niềm đam mê cháy bỏng, một cảm hứng bất diệt mà không mỹ từ nào có thể lột tả được. Không biết tự bao giờ, Toán học đã là người bạn thân của tôi, nó giúp tôi tư duy công việc một cách nhạy bén hơn, và hơn hết nó giúp tôi bùng cháy của một bầu nhiệt huyết của tuổi trẻ. Khi giải toán, làm toán, giúp tôi quên đi những chuyện không vui</w:t>
      </w:r>
    </w:p>
    <w:p w:rsidR="00834D87" w:rsidRPr="000B6F0E" w:rsidRDefault="00834D87" w:rsidP="00834D87">
      <w:pPr>
        <w:rPr>
          <w:rFonts w:asciiTheme="majorHAnsi" w:hAnsiTheme="majorHAnsi"/>
          <w:b/>
          <w:i/>
          <w:color w:val="3333FF"/>
          <w:sz w:val="28"/>
        </w:rPr>
      </w:pPr>
      <w:r w:rsidRPr="000B6F0E">
        <w:rPr>
          <w:rFonts w:asciiTheme="majorHAnsi" w:hAnsiTheme="majorHAnsi"/>
          <w:b/>
          <w:i/>
          <w:color w:val="3333FF"/>
          <w:sz w:val="28"/>
        </w:rPr>
        <w:tab/>
        <w:t xml:space="preserve">Nhận thấy Toán là một môn học quan trọng , và 20 năm trở lại đây, khi đất nước ta bước vào thời kỳ hội nhập , môn Toán luôn xuất hiện trong các kỳ thi nói chung, và kỳ Tuyển sinh vào lớp 10 nói riêng của 63/63 tỉnh thành phố khắp cả nước Việt Nam. Nhưng việc sưu tầm đề cho các thầy cô giáo và các em học sinh ôn luyện còn mang tính lẻ tẻ, tượng trưng. Quan sát qua mạng cũng có vài thầy cô giáo tâm huyết tuyển tập đề, nhưng đề tuyển tập không được đánh giá cao cả về số lượng và chất lượng,trong khi các file đề lẻ tẻ trên các trang mạng ở các cơ sở giáo dục rất nhiều. </w:t>
      </w:r>
    </w:p>
    <w:p w:rsidR="00834D87" w:rsidRPr="000B6F0E" w:rsidRDefault="00834D87" w:rsidP="00834D87">
      <w:pPr>
        <w:rPr>
          <w:rFonts w:asciiTheme="majorHAnsi" w:hAnsiTheme="majorHAnsi"/>
          <w:b/>
          <w:i/>
          <w:color w:val="3333FF"/>
          <w:sz w:val="28"/>
        </w:rPr>
      </w:pPr>
      <w:r w:rsidRPr="000B6F0E">
        <w:rPr>
          <w:rFonts w:asciiTheme="majorHAnsi" w:hAnsiTheme="majorHAnsi"/>
          <w:b/>
          <w:i/>
          <w:color w:val="3333FF"/>
          <w:sz w:val="28"/>
        </w:rPr>
        <w:tab/>
        <w:t>Từ những ngày đầu của sự nghiệp  đi dạy, tôi đã mơ ước ấp ủ là phải làm được một cái gì đó cho đời, và sự ấp ủ đó cộng cả sự quyết tâm và nhiệt huyết của tuổi thanh xuân đã thúc đẩy tôi làm</w:t>
      </w:r>
      <w:r w:rsidRPr="000B6F0E">
        <w:rPr>
          <w:rFonts w:asciiTheme="majorHAnsi" w:hAnsiTheme="majorHAnsi"/>
          <w:b/>
          <w:i/>
          <w:color w:val="0070C0"/>
          <w:sz w:val="28"/>
        </w:rPr>
        <w:t xml:space="preserve"> </w:t>
      </w:r>
      <w:r w:rsidRPr="000B6F0E">
        <w:rPr>
          <w:rFonts w:asciiTheme="majorHAnsi" w:hAnsiTheme="majorHAnsi"/>
          <w:b/>
          <w:i/>
          <w:color w:val="FF0000"/>
          <w:sz w:val="28"/>
        </w:rPr>
        <w:t xml:space="preserve">TUYỂN TẬP 2.000 ĐỀ THI TUYỂN SINH 10 VÀ HỌC SINH GIỎI LỚP 9 CỦA CÁC TỈNH – THÀNH PHỐ TỪ NĂM 2000 </w:t>
      </w:r>
      <w:r w:rsidRPr="000B6F0E">
        <w:rPr>
          <w:rFonts w:asciiTheme="majorHAnsi" w:hAnsiTheme="majorHAnsi"/>
          <w:b/>
          <w:i/>
          <w:color w:val="3333FF"/>
          <w:sz w:val="28"/>
        </w:rPr>
        <w:t>đến nay</w:t>
      </w:r>
    </w:p>
    <w:p w:rsidR="00834D87" w:rsidRPr="000B6F0E" w:rsidRDefault="00834D87" w:rsidP="00834D87">
      <w:pPr>
        <w:rPr>
          <w:rFonts w:asciiTheme="majorHAnsi" w:hAnsiTheme="majorHAnsi"/>
          <w:b/>
          <w:i/>
          <w:color w:val="3333FF"/>
          <w:sz w:val="28"/>
        </w:rPr>
      </w:pPr>
      <w:r w:rsidRPr="000B6F0E">
        <w:rPr>
          <w:rFonts w:asciiTheme="majorHAnsi" w:hAnsiTheme="majorHAnsi"/>
          <w:b/>
          <w:i/>
          <w:color w:val="3333FF"/>
          <w:sz w:val="28"/>
        </w:rPr>
        <w:tab/>
        <w:t>Tập đề được tôi tuyển lựa, đầu tư làm rất kỹ và công phu với hy vọng tợi tận tay người học mà không tốn một đồng phí nào</w:t>
      </w:r>
    </w:p>
    <w:p w:rsidR="00834D87" w:rsidRPr="000B6F0E" w:rsidRDefault="00834D87" w:rsidP="00834D87">
      <w:pPr>
        <w:rPr>
          <w:rFonts w:asciiTheme="majorHAnsi" w:hAnsiTheme="majorHAnsi"/>
          <w:b/>
          <w:i/>
          <w:color w:val="3333FF"/>
          <w:sz w:val="28"/>
        </w:rPr>
      </w:pPr>
      <w:r w:rsidRPr="000B6F0E">
        <w:rPr>
          <w:rFonts w:asciiTheme="majorHAnsi" w:hAnsiTheme="majorHAnsi"/>
          <w:b/>
          <w:i/>
          <w:color w:val="3333FF"/>
          <w:sz w:val="28"/>
        </w:rPr>
        <w:tab/>
        <w:t>Chỉ có một lý do cá nhân mà một người bạn đã gợi ý cho tôi rằng tôi phải giữ cái gì đó lại cho riêng mình, khi mình đã bỏ công sức ngày đêm làm tuyển tập đề này. Do đó, tôi đã quyết định chỉ gửi cho mọi người file pdf mà không gửi file word đề tránh hình thức sao chép , mất bản quyền dưới mọi hình thức, Có gì không phải mong mọi người thông cảm</w:t>
      </w:r>
    </w:p>
    <w:p w:rsidR="00834D87" w:rsidRPr="000B6F0E" w:rsidRDefault="00834D87" w:rsidP="00834D87">
      <w:pPr>
        <w:rPr>
          <w:rFonts w:asciiTheme="majorHAnsi" w:hAnsiTheme="majorHAnsi"/>
          <w:b/>
          <w:i/>
          <w:color w:val="3333FF"/>
          <w:sz w:val="28"/>
        </w:rPr>
      </w:pPr>
      <w:r w:rsidRPr="000B6F0E">
        <w:rPr>
          <w:rFonts w:asciiTheme="majorHAnsi" w:hAnsiTheme="majorHAnsi"/>
          <w:b/>
          <w:i/>
          <w:color w:val="3333FF"/>
          <w:sz w:val="28"/>
        </w:rPr>
        <w:t>Cuối lời , xin gửi lời chúc tới các em học sinh lớp 9 chuẩn bị thi tuyển sinh, hãy bình tĩnh tự tin và giành kết quả cao</w:t>
      </w:r>
    </w:p>
    <w:p w:rsidR="00834D87" w:rsidRPr="000B6F0E" w:rsidRDefault="00834D87" w:rsidP="00834D87">
      <w:pPr>
        <w:rPr>
          <w:rFonts w:asciiTheme="majorHAnsi" w:hAnsiTheme="majorHAnsi"/>
          <w:b/>
          <w:i/>
          <w:color w:val="3333FF"/>
          <w:sz w:val="28"/>
        </w:rPr>
      </w:pPr>
      <w:r w:rsidRPr="000B6F0E">
        <w:rPr>
          <w:rFonts w:asciiTheme="majorHAnsi" w:hAnsiTheme="majorHAnsi"/>
          <w:b/>
          <w:i/>
          <w:color w:val="3333FF"/>
          <w:sz w:val="28"/>
        </w:rPr>
        <w:t xml:space="preserve">Xin mượn 1 tấm ảnh trên facebook như một lời nhắc nhở, lời khuyên chân thành đến các em </w:t>
      </w:r>
    </w:p>
    <w:p w:rsidR="00834D87" w:rsidRDefault="00834D87" w:rsidP="00834D87">
      <w:pPr>
        <w:rPr>
          <w:rFonts w:asciiTheme="majorHAnsi" w:hAnsiTheme="majorHAnsi"/>
          <w:b/>
          <w:i/>
          <w:color w:val="C00000"/>
          <w:sz w:val="28"/>
        </w:rPr>
      </w:pPr>
      <w:r w:rsidRPr="000B6F0E">
        <w:rPr>
          <w:rFonts w:asciiTheme="majorHAnsi" w:hAnsiTheme="majorHAnsi"/>
          <w:b/>
          <w:i/>
          <w:color w:val="3333FF"/>
          <w:sz w:val="28"/>
        </w:rPr>
        <w:t xml:space="preserve">"MỖI NỖ LỰC, DÙ LÀ NHỎ NHẤT, ĐỀU </w:t>
      </w:r>
      <w:r w:rsidRPr="000B6F0E">
        <w:rPr>
          <w:rFonts w:asciiTheme="majorHAnsi" w:hAnsiTheme="majorHAnsi"/>
          <w:b/>
          <w:i/>
          <w:color w:val="FF0000"/>
          <w:sz w:val="28"/>
        </w:rPr>
        <w:t>CÓ Ý NGHĨA</w:t>
      </w:r>
    </w:p>
    <w:p w:rsidR="00834D87" w:rsidRPr="000B6F0E" w:rsidRDefault="00834D87" w:rsidP="00834D87">
      <w:pPr>
        <w:rPr>
          <w:rFonts w:asciiTheme="majorHAnsi" w:hAnsiTheme="majorHAnsi"/>
          <w:b/>
          <w:i/>
          <w:color w:val="FF0000"/>
          <w:sz w:val="28"/>
        </w:rPr>
      </w:pPr>
      <w:r w:rsidRPr="000B6F0E">
        <w:rPr>
          <w:rFonts w:asciiTheme="majorHAnsi" w:hAnsiTheme="majorHAnsi"/>
          <w:b/>
          <w:i/>
          <w:color w:val="3333FF"/>
          <w:sz w:val="28"/>
        </w:rPr>
        <w:t xml:space="preserve">MỖI SỰ TỪ BỎ, DÙ MỘT CHÚT THÔI, ĐỀU KHIẾN MỌI THỨ TRỞ NÊN </w:t>
      </w:r>
      <w:r w:rsidRPr="000B6F0E">
        <w:rPr>
          <w:rFonts w:asciiTheme="majorHAnsi" w:hAnsiTheme="majorHAnsi"/>
          <w:b/>
          <w:i/>
          <w:color w:val="FF0000"/>
          <w:sz w:val="28"/>
        </w:rPr>
        <w:t>VÔ NGHĨA"</w:t>
      </w:r>
    </w:p>
    <w:p w:rsidR="00834D87" w:rsidRDefault="00834D87" w:rsidP="00834D87">
      <w:pPr>
        <w:rPr>
          <w:rFonts w:asciiTheme="majorHAnsi" w:hAnsiTheme="majorHAnsi"/>
          <w:b/>
          <w:i/>
          <w:color w:val="C00000"/>
          <w:sz w:val="28"/>
        </w:rPr>
      </w:pPr>
      <w:r>
        <w:rPr>
          <w:rFonts w:asciiTheme="majorHAnsi" w:hAnsiTheme="majorHAnsi"/>
          <w:b/>
          <w:i/>
          <w:noProof/>
          <w:color w:val="C00000"/>
          <w:sz w:val="28"/>
        </w:rPr>
        <w:drawing>
          <wp:inline distT="0" distB="0" distL="0" distR="0" wp14:anchorId="40FE7CC8" wp14:editId="7E05E2D6">
            <wp:extent cx="5943600" cy="5877560"/>
            <wp:effectExtent l="0" t="0" r="0" b="889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ải hồng.jpg"/>
                    <pic:cNvPicPr/>
                  </pic:nvPicPr>
                  <pic:blipFill>
                    <a:blip r:embed="rId12">
                      <a:extLst>
                        <a:ext uri="{28A0092B-C50C-407E-A947-70E740481C1C}">
                          <a14:useLocalDpi xmlns:a14="http://schemas.microsoft.com/office/drawing/2010/main" val="0"/>
                        </a:ext>
                      </a:extLst>
                    </a:blip>
                    <a:stretch>
                      <a:fillRect/>
                    </a:stretch>
                  </pic:blipFill>
                  <pic:spPr>
                    <a:xfrm>
                      <a:off x="0" y="0"/>
                      <a:ext cx="5943600" cy="5877560"/>
                    </a:xfrm>
                    <a:prstGeom prst="rect">
                      <a:avLst/>
                    </a:prstGeom>
                  </pic:spPr>
                </pic:pic>
              </a:graphicData>
            </a:graphic>
          </wp:inline>
        </w:drawing>
      </w:r>
      <w:r>
        <w:rPr>
          <w:rFonts w:asciiTheme="majorHAnsi" w:hAnsiTheme="majorHAnsi"/>
          <w:b/>
          <w:i/>
          <w:color w:val="C00000"/>
          <w:sz w:val="28"/>
        </w:rPr>
        <w:t xml:space="preserve"> </w:t>
      </w:r>
    </w:p>
    <w:p w:rsidR="00834D87" w:rsidRDefault="00834D87" w:rsidP="00834D87">
      <w:pPr>
        <w:rPr>
          <w:rFonts w:asciiTheme="majorHAnsi" w:hAnsiTheme="majorHAnsi"/>
          <w:b/>
          <w:i/>
          <w:color w:val="C00000"/>
          <w:sz w:val="28"/>
        </w:rPr>
      </w:pPr>
    </w:p>
    <w:p w:rsidR="00834D87" w:rsidRPr="00DD66AE" w:rsidRDefault="00834D87" w:rsidP="00834D87">
      <w:pPr>
        <w:rPr>
          <w:sz w:val="28"/>
        </w:rPr>
      </w:pPr>
      <w:r>
        <w:br w:type="page"/>
      </w:r>
    </w:p>
    <w:tbl>
      <w:tblPr>
        <w:tblW w:w="11214" w:type="dxa"/>
        <w:tblInd w:w="93" w:type="dxa"/>
        <w:tblLook w:val="04A0" w:firstRow="1" w:lastRow="0" w:firstColumn="1" w:lastColumn="0" w:noHBand="0" w:noVBand="1"/>
      </w:tblPr>
      <w:tblGrid>
        <w:gridCol w:w="11214"/>
      </w:tblGrid>
      <w:tr w:rsidR="00834D87" w:rsidRPr="00834D87" w:rsidTr="009E3322">
        <w:trPr>
          <w:trHeight w:val="315"/>
        </w:trPr>
        <w:tc>
          <w:tcPr>
            <w:tcW w:w="11214" w:type="dxa"/>
            <w:tcBorders>
              <w:top w:val="nil"/>
              <w:left w:val="nil"/>
              <w:bottom w:val="nil"/>
              <w:right w:val="nil"/>
            </w:tcBorders>
            <w:shd w:val="clear" w:color="auto" w:fill="auto"/>
            <w:noWrap/>
            <w:vAlign w:val="bottom"/>
            <w:hideMark/>
          </w:tcPr>
          <w:p w:rsidR="00834D87" w:rsidRDefault="00834D87" w:rsidP="00834D87">
            <w:pPr>
              <w:jc w:val="center"/>
              <w:rPr>
                <w:rFonts w:ascii="Times New Roman" w:eastAsia="Times New Roman" w:hAnsi="Times New Roman" w:cs="Times New Roman"/>
                <w:b/>
                <w:color w:val="FF0000"/>
                <w:sz w:val="28"/>
                <w:szCs w:val="24"/>
                <w:lang w:val="en-US"/>
              </w:rPr>
            </w:pPr>
            <w:r w:rsidRPr="00834D87">
              <w:rPr>
                <w:rFonts w:ascii="Times New Roman" w:eastAsia="Times New Roman" w:hAnsi="Times New Roman" w:cs="Times New Roman"/>
                <w:b/>
                <w:color w:val="FF0000"/>
                <w:sz w:val="28"/>
                <w:szCs w:val="24"/>
                <w:lang w:val="en-US"/>
              </w:rPr>
              <w:t>ĐỀ 1751</w:t>
            </w:r>
          </w:p>
          <w:p w:rsidR="00834D87" w:rsidRPr="00834D87" w:rsidRDefault="00834D87" w:rsidP="00834D87">
            <w:pPr>
              <w:rPr>
                <w:sz w:val="28"/>
                <w:lang w:val="fr-FR"/>
              </w:rPr>
            </w:pPr>
            <w:r w:rsidRPr="00834D87">
              <w:rPr>
                <w:b/>
                <w:sz w:val="28"/>
                <w:lang w:val="fr-FR"/>
              </w:rPr>
              <w:t>Câu 1:</w:t>
            </w:r>
            <w:r w:rsidRPr="00834D87">
              <w:rPr>
                <w:sz w:val="28"/>
                <w:lang w:val="fr-FR"/>
              </w:rPr>
              <w:t xml:space="preserve"> a) Cho x và y là 2 số thực thoả mãn x</w:t>
            </w:r>
            <w:r w:rsidRPr="00834D87">
              <w:rPr>
                <w:sz w:val="28"/>
                <w:vertAlign w:val="superscript"/>
                <w:lang w:val="fr-FR"/>
              </w:rPr>
              <w:t>2</w:t>
            </w:r>
            <w:r w:rsidRPr="00834D87">
              <w:rPr>
                <w:sz w:val="28"/>
                <w:lang w:val="fr-FR"/>
              </w:rPr>
              <w:t xml:space="preserve"> + y</w:t>
            </w:r>
            <w:r w:rsidRPr="00834D87">
              <w:rPr>
                <w:sz w:val="28"/>
                <w:vertAlign w:val="superscript"/>
                <w:lang w:val="fr-FR"/>
              </w:rPr>
              <w:t>2</w:t>
            </w:r>
            <w:r w:rsidRPr="00834D87">
              <w:rPr>
                <w:sz w:val="28"/>
                <w:lang w:val="fr-FR"/>
              </w:rPr>
              <w:t xml:space="preserve"> = 4. Tìm giá trị lớn nhất của biểu thức : </w:t>
            </w:r>
            <w:r w:rsidRPr="00834D87">
              <w:rPr>
                <w:sz w:val="28"/>
                <w:lang w:val="fr-FR"/>
              </w:rPr>
              <w:tab/>
              <w:t xml:space="preserve">  A = </w:t>
            </w:r>
            <w:r w:rsidRPr="00834D87">
              <w:rPr>
                <w:position w:val="-28"/>
                <w:sz w:val="28"/>
              </w:rPr>
              <w:object w:dxaOrig="980" w:dyaOrig="6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pt;height:33pt" o:ole="">
                  <v:imagedata r:id="rId13" o:title=""/>
                </v:shape>
                <o:OLEObject Type="Embed" ProgID="Equation.DSMT4" ShapeID="_x0000_i1025" DrawAspect="Content" ObjectID="_1587501010" r:id="rId14"/>
              </w:object>
            </w:r>
            <w:r w:rsidRPr="00834D87">
              <w:rPr>
                <w:sz w:val="28"/>
                <w:lang w:val="fr-FR"/>
              </w:rPr>
              <w:t>.</w:t>
            </w:r>
          </w:p>
          <w:p w:rsidR="00834D87" w:rsidRPr="00834D87" w:rsidRDefault="00834D87" w:rsidP="00834D87">
            <w:pPr>
              <w:jc w:val="both"/>
              <w:rPr>
                <w:spacing w:val="-6"/>
                <w:sz w:val="28"/>
                <w:lang w:val="fr-FR"/>
              </w:rPr>
            </w:pPr>
            <w:r w:rsidRPr="00834D87">
              <w:rPr>
                <w:sz w:val="28"/>
                <w:lang w:val="fr-FR"/>
              </w:rPr>
              <w:t xml:space="preserve">       </w:t>
            </w:r>
            <w:r w:rsidRPr="00834D87">
              <w:rPr>
                <w:spacing w:val="-6"/>
                <w:sz w:val="28"/>
                <w:lang w:val="fr-FR"/>
              </w:rPr>
              <w:t>b) Cho x, y, z là 3 số thực dương thoả mãn  x</w:t>
            </w:r>
            <w:r w:rsidRPr="00834D87">
              <w:rPr>
                <w:spacing w:val="-6"/>
                <w:sz w:val="28"/>
                <w:vertAlign w:val="superscript"/>
                <w:lang w:val="fr-FR"/>
              </w:rPr>
              <w:t>2</w:t>
            </w:r>
            <w:r w:rsidRPr="00834D87">
              <w:rPr>
                <w:spacing w:val="-6"/>
                <w:sz w:val="28"/>
                <w:lang w:val="fr-FR"/>
              </w:rPr>
              <w:t xml:space="preserve"> + y</w:t>
            </w:r>
            <w:r w:rsidRPr="00834D87">
              <w:rPr>
                <w:spacing w:val="-6"/>
                <w:sz w:val="28"/>
                <w:vertAlign w:val="superscript"/>
                <w:lang w:val="fr-FR"/>
              </w:rPr>
              <w:t>2</w:t>
            </w:r>
            <w:r w:rsidRPr="00834D87">
              <w:rPr>
                <w:spacing w:val="-6"/>
                <w:sz w:val="28"/>
                <w:lang w:val="fr-FR"/>
              </w:rPr>
              <w:t xml:space="preserve"> + z</w:t>
            </w:r>
            <w:r w:rsidRPr="00834D87">
              <w:rPr>
                <w:spacing w:val="-6"/>
                <w:sz w:val="28"/>
                <w:vertAlign w:val="superscript"/>
                <w:lang w:val="fr-FR"/>
              </w:rPr>
              <w:t>2</w:t>
            </w:r>
            <w:r w:rsidRPr="00834D87">
              <w:rPr>
                <w:spacing w:val="-6"/>
                <w:sz w:val="28"/>
                <w:lang w:val="fr-FR"/>
              </w:rPr>
              <w:t xml:space="preserve"> = 2. Chứng minh:              </w:t>
            </w:r>
          </w:p>
          <w:p w:rsidR="00834D87" w:rsidRPr="00834D87" w:rsidRDefault="00834D87" w:rsidP="00834D87">
            <w:pPr>
              <w:spacing w:after="80"/>
              <w:rPr>
                <w:sz w:val="28"/>
                <w:lang w:val="fr-FR"/>
              </w:rPr>
            </w:pPr>
            <w:r w:rsidRPr="00834D87">
              <w:rPr>
                <w:sz w:val="28"/>
                <w:lang w:val="fr-FR"/>
              </w:rPr>
              <w:t xml:space="preserve">              </w:t>
            </w:r>
            <w:r w:rsidRPr="00834D87">
              <w:rPr>
                <w:position w:val="-30"/>
                <w:sz w:val="28"/>
              </w:rPr>
              <w:object w:dxaOrig="4940" w:dyaOrig="720">
                <v:shape id="_x0000_i1026" type="#_x0000_t75" style="width:247pt;height:36pt" o:ole="">
                  <v:imagedata r:id="rId15" o:title=""/>
                </v:shape>
                <o:OLEObject Type="Embed" ProgID="Equation.DSMT4" ShapeID="_x0000_i1026" DrawAspect="Content" ObjectID="_1587501011" r:id="rId16"/>
              </w:object>
            </w:r>
            <w:r w:rsidRPr="00834D87">
              <w:rPr>
                <w:sz w:val="28"/>
                <w:lang w:val="fr-FR"/>
              </w:rPr>
              <w:t>.</w:t>
            </w:r>
          </w:p>
          <w:p w:rsidR="00834D87" w:rsidRPr="00834D87" w:rsidRDefault="00834D87" w:rsidP="00834D87">
            <w:pPr>
              <w:spacing w:after="80"/>
              <w:rPr>
                <w:sz w:val="28"/>
                <w:lang w:val="fr-FR"/>
              </w:rPr>
            </w:pPr>
            <w:r w:rsidRPr="00834D87">
              <w:rPr>
                <w:b/>
                <w:sz w:val="28"/>
                <w:lang w:val="fr-FR"/>
              </w:rPr>
              <w:t>Câu 2:</w:t>
            </w:r>
            <w:r w:rsidRPr="00834D87">
              <w:rPr>
                <w:sz w:val="28"/>
                <w:lang w:val="fr-FR"/>
              </w:rPr>
              <w:t xml:space="preserve"> a) Giải phương trình:   x</w:t>
            </w:r>
            <w:r w:rsidRPr="00834D87">
              <w:rPr>
                <w:sz w:val="28"/>
                <w:vertAlign w:val="superscript"/>
                <w:lang w:val="fr-FR"/>
              </w:rPr>
              <w:t>2</w:t>
            </w:r>
            <w:r w:rsidRPr="00834D87">
              <w:rPr>
                <w:sz w:val="28"/>
                <w:lang w:val="fr-FR"/>
              </w:rPr>
              <w:t xml:space="preserve"> + 9x + 20 = 2</w:t>
            </w:r>
            <w:r w:rsidRPr="00834D87">
              <w:rPr>
                <w:position w:val="-8"/>
                <w:sz w:val="28"/>
              </w:rPr>
              <w:object w:dxaOrig="980" w:dyaOrig="360">
                <v:shape id="_x0000_i1027" type="#_x0000_t75" style="width:49pt;height:18pt" o:ole="">
                  <v:imagedata r:id="rId17" o:title=""/>
                </v:shape>
                <o:OLEObject Type="Embed" ProgID="Equation.DSMT4" ShapeID="_x0000_i1027" DrawAspect="Content" ObjectID="_1587501012" r:id="rId18"/>
              </w:object>
            </w:r>
            <w:r w:rsidRPr="00834D87">
              <w:rPr>
                <w:sz w:val="28"/>
                <w:lang w:val="fr-FR"/>
              </w:rPr>
              <w:t>.</w:t>
            </w:r>
          </w:p>
          <w:p w:rsidR="00834D87" w:rsidRPr="00834D87" w:rsidRDefault="00834D87" w:rsidP="00834D87">
            <w:pPr>
              <w:spacing w:after="80"/>
              <w:rPr>
                <w:sz w:val="28"/>
                <w:lang w:val="fr-FR"/>
              </w:rPr>
            </w:pPr>
            <w:r w:rsidRPr="00834D87">
              <w:rPr>
                <w:sz w:val="28"/>
                <w:lang w:val="fr-FR"/>
              </w:rPr>
              <w:t xml:space="preserve">           b) Tìm x, y thoả mãn:  </w:t>
            </w:r>
            <w:r w:rsidRPr="00834D87">
              <w:rPr>
                <w:position w:val="-34"/>
                <w:sz w:val="28"/>
              </w:rPr>
              <w:object w:dxaOrig="1980" w:dyaOrig="800">
                <v:shape id="_x0000_i1028" type="#_x0000_t75" style="width:99pt;height:40pt" o:ole="">
                  <v:imagedata r:id="rId19" o:title=""/>
                </v:shape>
                <o:OLEObject Type="Embed" ProgID="Equation.DSMT4" ShapeID="_x0000_i1028" DrawAspect="Content" ObjectID="_1587501013" r:id="rId20"/>
              </w:object>
            </w:r>
            <w:r w:rsidRPr="00834D87">
              <w:rPr>
                <w:sz w:val="28"/>
                <w:lang w:val="fr-FR"/>
              </w:rPr>
              <w:t>.</w:t>
            </w:r>
          </w:p>
          <w:p w:rsidR="00834D87" w:rsidRPr="00834D87" w:rsidRDefault="00834D87" w:rsidP="00834D87">
            <w:pPr>
              <w:spacing w:after="80"/>
              <w:rPr>
                <w:sz w:val="28"/>
              </w:rPr>
            </w:pPr>
            <w:r w:rsidRPr="00834D87">
              <w:rPr>
                <w:b/>
                <w:sz w:val="28"/>
              </w:rPr>
              <w:t>Câu 3:</w:t>
            </w:r>
            <w:r w:rsidRPr="00834D87">
              <w:rPr>
                <w:sz w:val="28"/>
              </w:rPr>
              <w:t xml:space="preserve"> a) Chứng minh rằng nếu:</w:t>
            </w:r>
            <w:r w:rsidRPr="00834D87">
              <w:rPr>
                <w:position w:val="-14"/>
                <w:sz w:val="28"/>
              </w:rPr>
              <w:object w:dxaOrig="3379" w:dyaOrig="499">
                <v:shape id="_x0000_i1029" type="#_x0000_t75" style="width:168.95pt;height:24.95pt" o:ole="">
                  <v:imagedata r:id="rId21" o:title=""/>
                </v:shape>
                <o:OLEObject Type="Embed" ProgID="Equation.DSMT4" ShapeID="_x0000_i1029" DrawAspect="Content" ObjectID="_1587501014" r:id="rId22"/>
              </w:object>
            </w:r>
            <w:r w:rsidRPr="00834D87">
              <w:rPr>
                <w:sz w:val="28"/>
              </w:rPr>
              <w:t xml:space="preserve"> thì </w:t>
            </w:r>
            <w:r w:rsidRPr="00834D87">
              <w:rPr>
                <w:position w:val="-12"/>
                <w:sz w:val="28"/>
              </w:rPr>
              <w:object w:dxaOrig="1860" w:dyaOrig="440">
                <v:shape id="_x0000_i1030" type="#_x0000_t75" style="width:93pt;height:22pt" o:ole="">
                  <v:imagedata r:id="rId23" o:title=""/>
                </v:shape>
                <o:OLEObject Type="Embed" ProgID="Equation.DSMT4" ShapeID="_x0000_i1030" DrawAspect="Content" ObjectID="_1587501015" r:id="rId24"/>
              </w:object>
            </w:r>
            <w:r w:rsidRPr="00834D87">
              <w:rPr>
                <w:sz w:val="28"/>
              </w:rPr>
              <w:t>.</w:t>
            </w:r>
          </w:p>
          <w:p w:rsidR="00834D87" w:rsidRPr="00834D87" w:rsidRDefault="00834D87" w:rsidP="00834D87">
            <w:pPr>
              <w:spacing w:after="100" w:line="320" w:lineRule="exact"/>
              <w:rPr>
                <w:sz w:val="28"/>
              </w:rPr>
            </w:pPr>
            <w:r w:rsidRPr="00834D87">
              <w:rPr>
                <w:sz w:val="28"/>
              </w:rPr>
              <w:t xml:space="preserve">            b) Chứng minh rằng nếu phương trình x</w:t>
            </w:r>
            <w:r w:rsidRPr="00834D87">
              <w:rPr>
                <w:sz w:val="28"/>
                <w:vertAlign w:val="superscript"/>
              </w:rPr>
              <w:t>4</w:t>
            </w:r>
            <w:r w:rsidRPr="00834D87">
              <w:rPr>
                <w:sz w:val="28"/>
              </w:rPr>
              <w:t xml:space="preserve"> + ax</w:t>
            </w:r>
            <w:r w:rsidRPr="00834D87">
              <w:rPr>
                <w:sz w:val="28"/>
                <w:vertAlign w:val="superscript"/>
              </w:rPr>
              <w:t>3</w:t>
            </w:r>
            <w:r w:rsidRPr="00834D87">
              <w:rPr>
                <w:sz w:val="28"/>
              </w:rPr>
              <w:t xml:space="preserve"> + bx</w:t>
            </w:r>
            <w:r w:rsidRPr="00834D87">
              <w:rPr>
                <w:sz w:val="28"/>
                <w:vertAlign w:val="superscript"/>
              </w:rPr>
              <w:t>2</w:t>
            </w:r>
            <w:r w:rsidRPr="00834D87">
              <w:rPr>
                <w:sz w:val="28"/>
              </w:rPr>
              <w:t xml:space="preserve"> + ax +1 = 0 có nghiệm thì 5(a</w:t>
            </w:r>
            <w:r w:rsidRPr="00834D87">
              <w:rPr>
                <w:sz w:val="28"/>
                <w:vertAlign w:val="superscript"/>
              </w:rPr>
              <w:t>2</w:t>
            </w:r>
            <w:r w:rsidRPr="00834D87">
              <w:rPr>
                <w:sz w:val="28"/>
              </w:rPr>
              <w:t xml:space="preserve"> + b</w:t>
            </w:r>
            <w:r w:rsidRPr="00834D87">
              <w:rPr>
                <w:sz w:val="28"/>
                <w:vertAlign w:val="superscript"/>
              </w:rPr>
              <w:t>2</w:t>
            </w:r>
            <w:r w:rsidRPr="00834D87">
              <w:rPr>
                <w:sz w:val="28"/>
              </w:rPr>
              <w:t>) ≥ 4.</w:t>
            </w:r>
          </w:p>
          <w:p w:rsidR="00834D87" w:rsidRPr="00834D87" w:rsidRDefault="00834D87" w:rsidP="00834D87">
            <w:pPr>
              <w:spacing w:after="100" w:line="320" w:lineRule="exact"/>
              <w:jc w:val="both"/>
              <w:rPr>
                <w:spacing w:val="4"/>
                <w:sz w:val="28"/>
              </w:rPr>
            </w:pPr>
            <w:r w:rsidRPr="00834D87">
              <w:rPr>
                <w:b/>
                <w:sz w:val="28"/>
              </w:rPr>
              <w:t>Câu 4:</w:t>
            </w:r>
            <w:r w:rsidRPr="00834D87">
              <w:rPr>
                <w:sz w:val="28"/>
              </w:rPr>
              <w:t xml:space="preserve"> </w:t>
            </w:r>
            <w:r w:rsidRPr="00834D87">
              <w:rPr>
                <w:spacing w:val="-4"/>
                <w:sz w:val="28"/>
              </w:rPr>
              <w:t>Cho nửa đường tròn  tâm (O) đường kính  AB = 2R  và bán kính  OC  vuông góc với AB. Tìm điểm M trên  nửa đường tròn sao cho 2MA</w:t>
            </w:r>
            <w:r w:rsidRPr="00834D87">
              <w:rPr>
                <w:spacing w:val="-4"/>
                <w:sz w:val="28"/>
                <w:vertAlign w:val="superscript"/>
              </w:rPr>
              <w:t>2</w:t>
            </w:r>
            <w:r w:rsidRPr="00834D87">
              <w:rPr>
                <w:spacing w:val="-4"/>
                <w:sz w:val="28"/>
              </w:rPr>
              <w:t xml:space="preserve"> = 15MK</w:t>
            </w:r>
            <w:r w:rsidRPr="00834D87">
              <w:rPr>
                <w:spacing w:val="-4"/>
                <w:sz w:val="28"/>
                <w:vertAlign w:val="superscript"/>
              </w:rPr>
              <w:t>2</w:t>
            </w:r>
            <w:r w:rsidRPr="00834D87">
              <w:rPr>
                <w:spacing w:val="-4"/>
                <w:sz w:val="28"/>
              </w:rPr>
              <w:t>,</w:t>
            </w:r>
            <w:r w:rsidRPr="00834D87">
              <w:rPr>
                <w:spacing w:val="4"/>
                <w:sz w:val="28"/>
              </w:rPr>
              <w:t xml:space="preserve">  trong đó K là chân đường vuông góc hạ  từ M </w:t>
            </w:r>
            <w:smartTag w:uri="urn:schemas-microsoft-com:office:smarttags" w:element="place">
              <w:smartTag w:uri="urn:schemas-microsoft-com:office:smarttags" w:element="PlaceName">
                <w:r w:rsidRPr="00834D87">
                  <w:rPr>
                    <w:spacing w:val="4"/>
                    <w:sz w:val="28"/>
                  </w:rPr>
                  <w:t>xuống</w:t>
                </w:r>
              </w:smartTag>
              <w:r w:rsidRPr="00834D87">
                <w:rPr>
                  <w:spacing w:val="4"/>
                  <w:sz w:val="28"/>
                </w:rPr>
                <w:t xml:space="preserve"> </w:t>
              </w:r>
              <w:smartTag w:uri="urn:schemas-microsoft-com:office:smarttags" w:element="PlaceType">
                <w:r w:rsidRPr="00834D87">
                  <w:rPr>
                    <w:spacing w:val="4"/>
                    <w:sz w:val="28"/>
                  </w:rPr>
                  <w:t>OC.</w:t>
                </w:r>
              </w:smartTag>
            </w:smartTag>
          </w:p>
          <w:p w:rsidR="00834D87" w:rsidRPr="00834D87" w:rsidRDefault="00834D87" w:rsidP="00834D87">
            <w:pPr>
              <w:spacing w:after="100" w:line="320" w:lineRule="exact"/>
              <w:rPr>
                <w:sz w:val="28"/>
              </w:rPr>
            </w:pPr>
            <w:r w:rsidRPr="00834D87">
              <w:rPr>
                <w:b/>
                <w:sz w:val="28"/>
              </w:rPr>
              <w:t>Câu 5:</w:t>
            </w:r>
            <w:r w:rsidRPr="00834D87">
              <w:rPr>
                <w:sz w:val="28"/>
              </w:rPr>
              <w:t xml:space="preserve"> Cho hình thang ABCD (AB//CD). Gọi  E và F lần lượt là trung điểm của BD và AC. Gọi G là giao điểm của đường thẳng đi qua F vuông góc với AD với đường thẳng đi qua E vuông góc với BC. So sánh GD và GC.</w:t>
            </w:r>
          </w:p>
          <w:p w:rsidR="00834D87" w:rsidRPr="00834D87" w:rsidRDefault="00834D87" w:rsidP="00834D87">
            <w:pPr>
              <w:jc w:val="center"/>
              <w:rPr>
                <w:rFonts w:ascii="Times New Roman" w:eastAsia="Times New Roman" w:hAnsi="Times New Roman" w:cs="Times New Roman"/>
                <w:b/>
                <w:color w:val="FF0000"/>
                <w:sz w:val="28"/>
                <w:szCs w:val="24"/>
                <w:lang w:val="en-US"/>
              </w:rPr>
            </w:pPr>
          </w:p>
        </w:tc>
      </w:tr>
      <w:tr w:rsidR="00834D87" w:rsidRPr="00834D87" w:rsidTr="009E3322">
        <w:trPr>
          <w:trHeight w:val="315"/>
        </w:trPr>
        <w:tc>
          <w:tcPr>
            <w:tcW w:w="11214" w:type="dxa"/>
            <w:tcBorders>
              <w:top w:val="nil"/>
              <w:left w:val="nil"/>
              <w:bottom w:val="nil"/>
              <w:right w:val="nil"/>
            </w:tcBorders>
            <w:shd w:val="clear" w:color="auto" w:fill="auto"/>
            <w:noWrap/>
            <w:vAlign w:val="bottom"/>
            <w:hideMark/>
          </w:tcPr>
          <w:p w:rsidR="00834D87" w:rsidRDefault="00834D87" w:rsidP="00834D87">
            <w:pPr>
              <w:jc w:val="center"/>
              <w:rPr>
                <w:rFonts w:ascii="Times New Roman" w:eastAsia="Times New Roman" w:hAnsi="Times New Roman" w:cs="Times New Roman"/>
                <w:b/>
                <w:color w:val="FF0000"/>
                <w:sz w:val="28"/>
                <w:szCs w:val="24"/>
                <w:lang w:val="en-US"/>
              </w:rPr>
            </w:pPr>
            <w:r w:rsidRPr="00834D87">
              <w:rPr>
                <w:rFonts w:ascii="Times New Roman" w:eastAsia="Times New Roman" w:hAnsi="Times New Roman" w:cs="Times New Roman"/>
                <w:b/>
                <w:color w:val="FF0000"/>
                <w:sz w:val="28"/>
                <w:szCs w:val="24"/>
                <w:lang w:val="en-US"/>
              </w:rPr>
              <w:t>ĐỀ 1752</w:t>
            </w:r>
          </w:p>
          <w:p w:rsidR="00834D87" w:rsidRPr="00834D87" w:rsidRDefault="00834D87" w:rsidP="00834D87">
            <w:pPr>
              <w:rPr>
                <w:sz w:val="28"/>
                <w:szCs w:val="28"/>
              </w:rPr>
            </w:pPr>
            <w:r w:rsidRPr="00834D87">
              <w:rPr>
                <w:b/>
                <w:sz w:val="28"/>
                <w:szCs w:val="28"/>
              </w:rPr>
              <w:t xml:space="preserve">Câu 1: </w:t>
            </w:r>
            <w:r w:rsidRPr="00834D87">
              <w:rPr>
                <w:sz w:val="28"/>
                <w:szCs w:val="28"/>
              </w:rPr>
              <w:t>1) Giải phương trình:   x</w:t>
            </w:r>
            <w:r w:rsidRPr="00834D87">
              <w:rPr>
                <w:sz w:val="28"/>
                <w:szCs w:val="28"/>
                <w:vertAlign w:val="superscript"/>
              </w:rPr>
              <w:t>2</w:t>
            </w:r>
            <w:r w:rsidRPr="00834D87">
              <w:rPr>
                <w:sz w:val="28"/>
                <w:szCs w:val="28"/>
              </w:rPr>
              <w:t xml:space="preserve"> + </w:t>
            </w:r>
            <w:r w:rsidRPr="00834D87">
              <w:rPr>
                <w:position w:val="-28"/>
                <w:sz w:val="28"/>
                <w:szCs w:val="28"/>
              </w:rPr>
              <w:object w:dxaOrig="1400" w:dyaOrig="700">
                <v:shape id="_x0000_i1031" type="#_x0000_t75" style="width:70pt;height:35pt" o:ole="">
                  <v:imagedata r:id="rId25" o:title=""/>
                </v:shape>
                <o:OLEObject Type="Embed" ProgID="Equation.DSMT4" ShapeID="_x0000_i1031" DrawAspect="Content" ObjectID="_1587501016" r:id="rId26"/>
              </w:object>
            </w:r>
            <w:r w:rsidRPr="00834D87">
              <w:rPr>
                <w:sz w:val="28"/>
                <w:szCs w:val="28"/>
              </w:rPr>
              <w:t>.</w:t>
            </w:r>
          </w:p>
          <w:p w:rsidR="00834D87" w:rsidRPr="00834D87" w:rsidRDefault="00834D87" w:rsidP="00834D87">
            <w:pPr>
              <w:rPr>
                <w:sz w:val="28"/>
                <w:szCs w:val="28"/>
              </w:rPr>
            </w:pPr>
            <w:r w:rsidRPr="00834D87">
              <w:rPr>
                <w:sz w:val="28"/>
                <w:szCs w:val="28"/>
              </w:rPr>
              <w:tab/>
              <w:t xml:space="preserve">2) Giải phương trình: </w:t>
            </w:r>
          </w:p>
          <w:p w:rsidR="00834D87" w:rsidRPr="00834D87" w:rsidRDefault="00834D87" w:rsidP="00834D87">
            <w:pPr>
              <w:rPr>
                <w:sz w:val="28"/>
                <w:szCs w:val="28"/>
              </w:rPr>
            </w:pPr>
            <w:r w:rsidRPr="00834D87">
              <w:rPr>
                <w:sz w:val="28"/>
                <w:szCs w:val="28"/>
              </w:rPr>
              <w:tab/>
            </w:r>
          </w:p>
          <w:p w:rsidR="00834D87" w:rsidRPr="00834D87" w:rsidRDefault="00834D87" w:rsidP="00834D87">
            <w:pPr>
              <w:rPr>
                <w:sz w:val="28"/>
                <w:szCs w:val="28"/>
              </w:rPr>
            </w:pPr>
            <w:r w:rsidRPr="00834D87">
              <w:rPr>
                <w:sz w:val="28"/>
                <w:szCs w:val="28"/>
              </w:rPr>
              <w:t xml:space="preserve">             x</w:t>
            </w:r>
            <w:r w:rsidRPr="00834D87">
              <w:rPr>
                <w:sz w:val="28"/>
                <w:szCs w:val="28"/>
                <w:vertAlign w:val="superscript"/>
              </w:rPr>
              <w:t>2</w:t>
            </w:r>
            <w:r w:rsidRPr="00834D87">
              <w:rPr>
                <w:sz w:val="28"/>
                <w:szCs w:val="28"/>
              </w:rPr>
              <w:t xml:space="preserve"> - 2x + 3(x - 3) </w:t>
            </w:r>
            <w:r w:rsidRPr="00834D87">
              <w:rPr>
                <w:position w:val="-26"/>
                <w:sz w:val="28"/>
                <w:szCs w:val="28"/>
              </w:rPr>
              <w:object w:dxaOrig="780" w:dyaOrig="700">
                <v:shape id="_x0000_i1032" type="#_x0000_t75" style="width:39pt;height:35pt" o:ole="">
                  <v:imagedata r:id="rId27" o:title=""/>
                </v:shape>
                <o:OLEObject Type="Embed" ProgID="Equation.DSMT4" ShapeID="_x0000_i1032" DrawAspect="Content" ObjectID="_1587501017" r:id="rId28"/>
              </w:object>
            </w:r>
            <w:r w:rsidRPr="00834D87">
              <w:rPr>
                <w:sz w:val="28"/>
                <w:szCs w:val="28"/>
              </w:rPr>
              <w:t xml:space="preserve"> = 7.</w:t>
            </w:r>
          </w:p>
          <w:p w:rsidR="00834D87" w:rsidRPr="00834D87" w:rsidRDefault="00834D87" w:rsidP="00834D87">
            <w:pPr>
              <w:spacing w:after="120"/>
              <w:rPr>
                <w:sz w:val="28"/>
                <w:szCs w:val="28"/>
              </w:rPr>
            </w:pPr>
            <w:r w:rsidRPr="00834D87">
              <w:rPr>
                <w:b/>
                <w:sz w:val="28"/>
                <w:szCs w:val="28"/>
              </w:rPr>
              <w:t>Câu 2:</w:t>
            </w:r>
            <w:r w:rsidRPr="00834D87">
              <w:rPr>
                <w:sz w:val="28"/>
                <w:szCs w:val="28"/>
              </w:rPr>
              <w:t xml:space="preserve"> 1) Tìm giá trị nhỏ nhất biểu thức:  A = </w:t>
            </w:r>
            <w:r w:rsidRPr="00834D87">
              <w:rPr>
                <w:position w:val="-30"/>
                <w:sz w:val="28"/>
                <w:szCs w:val="28"/>
              </w:rPr>
              <w:object w:dxaOrig="820" w:dyaOrig="680">
                <v:shape id="_x0000_i1033" type="#_x0000_t75" style="width:41pt;height:34pt" o:ole="">
                  <v:imagedata r:id="rId29" o:title=""/>
                </v:shape>
                <o:OLEObject Type="Embed" ProgID="Equation.DSMT4" ShapeID="_x0000_i1033" DrawAspect="Content" ObjectID="_1587501018" r:id="rId30"/>
              </w:object>
            </w:r>
            <w:r w:rsidRPr="00834D87">
              <w:rPr>
                <w:sz w:val="28"/>
                <w:szCs w:val="28"/>
              </w:rPr>
              <w:t>.</w:t>
            </w:r>
          </w:p>
          <w:p w:rsidR="00834D87" w:rsidRPr="00834D87" w:rsidRDefault="00834D87" w:rsidP="00834D87">
            <w:pPr>
              <w:spacing w:after="120"/>
              <w:rPr>
                <w:sz w:val="28"/>
                <w:szCs w:val="28"/>
              </w:rPr>
            </w:pPr>
            <w:r w:rsidRPr="00834D87">
              <w:rPr>
                <w:sz w:val="28"/>
                <w:szCs w:val="28"/>
              </w:rPr>
              <w:t xml:space="preserve">       2) Cho a, b, c là độ dài 3 cạnh của tam giác. Chứng minh:</w:t>
            </w:r>
          </w:p>
          <w:p w:rsidR="00834D87" w:rsidRPr="00834D87" w:rsidRDefault="00834D87" w:rsidP="00834D87">
            <w:pPr>
              <w:spacing w:after="120"/>
              <w:rPr>
                <w:sz w:val="28"/>
                <w:szCs w:val="28"/>
              </w:rPr>
            </w:pPr>
            <w:r w:rsidRPr="00834D87">
              <w:rPr>
                <w:sz w:val="28"/>
                <w:szCs w:val="28"/>
              </w:rPr>
              <w:tab/>
              <w:t xml:space="preserve">   </w:t>
            </w:r>
            <w:r w:rsidRPr="00834D87">
              <w:rPr>
                <w:position w:val="-10"/>
                <w:sz w:val="28"/>
                <w:szCs w:val="28"/>
              </w:rPr>
              <w:object w:dxaOrig="5080" w:dyaOrig="420">
                <v:shape id="_x0000_i1034" type="#_x0000_t75" style="width:254pt;height:21pt" o:ole="">
                  <v:imagedata r:id="rId31" o:title=""/>
                </v:shape>
                <o:OLEObject Type="Embed" ProgID="Equation.DSMT4" ShapeID="_x0000_i1034" DrawAspect="Content" ObjectID="_1587501019" r:id="rId32"/>
              </w:object>
            </w:r>
          </w:p>
          <w:p w:rsidR="00834D87" w:rsidRPr="00834D87" w:rsidRDefault="00834D87" w:rsidP="00834D87">
            <w:pPr>
              <w:spacing w:after="120"/>
              <w:rPr>
                <w:sz w:val="28"/>
                <w:szCs w:val="28"/>
              </w:rPr>
            </w:pPr>
            <w:r w:rsidRPr="00834D87">
              <w:rPr>
                <w:b/>
                <w:sz w:val="28"/>
                <w:szCs w:val="28"/>
              </w:rPr>
              <w:t>Câu 3:</w:t>
            </w:r>
            <w:r w:rsidRPr="00834D87">
              <w:rPr>
                <w:sz w:val="28"/>
                <w:szCs w:val="28"/>
              </w:rPr>
              <w:t xml:space="preserve"> Giải hệ phương trình:  </w:t>
            </w:r>
            <w:r w:rsidRPr="00834D87">
              <w:rPr>
                <w:position w:val="-34"/>
                <w:sz w:val="28"/>
                <w:szCs w:val="28"/>
              </w:rPr>
              <w:object w:dxaOrig="3060" w:dyaOrig="800">
                <v:shape id="_x0000_i1035" type="#_x0000_t75" style="width:153pt;height:40pt" o:ole="">
                  <v:imagedata r:id="rId33" o:title=""/>
                </v:shape>
                <o:OLEObject Type="Embed" ProgID="Equation.DSMT4" ShapeID="_x0000_i1035" DrawAspect="Content" ObjectID="_1587501020" r:id="rId34"/>
              </w:object>
            </w:r>
          </w:p>
          <w:p w:rsidR="00834D87" w:rsidRPr="00834D87" w:rsidRDefault="00834D87" w:rsidP="00834D87">
            <w:pPr>
              <w:spacing w:after="120"/>
              <w:jc w:val="both"/>
              <w:rPr>
                <w:sz w:val="28"/>
                <w:szCs w:val="28"/>
              </w:rPr>
            </w:pPr>
            <w:r w:rsidRPr="00834D87">
              <w:rPr>
                <w:b/>
                <w:sz w:val="28"/>
                <w:szCs w:val="28"/>
              </w:rPr>
              <w:t>Câu 4:</w:t>
            </w:r>
            <w:r w:rsidRPr="00834D87">
              <w:rPr>
                <w:sz w:val="28"/>
                <w:szCs w:val="28"/>
              </w:rPr>
              <w:t xml:space="preserve"> </w:t>
            </w:r>
            <w:r w:rsidRPr="00834D87">
              <w:rPr>
                <w:spacing w:val="-6"/>
                <w:sz w:val="28"/>
                <w:szCs w:val="28"/>
              </w:rPr>
              <w:t xml:space="preserve">Cho hình thang ABCD có 2 đáy BC và AD (BC </w:t>
            </w:r>
            <w:r w:rsidRPr="00834D87">
              <w:rPr>
                <w:spacing w:val="-6"/>
                <w:position w:val="-4"/>
                <w:sz w:val="28"/>
                <w:szCs w:val="28"/>
              </w:rPr>
              <w:object w:dxaOrig="220" w:dyaOrig="220">
                <v:shape id="_x0000_i1036" type="#_x0000_t75" style="width:11pt;height:11pt" o:ole="">
                  <v:imagedata r:id="rId35" o:title=""/>
                </v:shape>
                <o:OLEObject Type="Embed" ProgID="Equation.DSMT4" ShapeID="_x0000_i1036" DrawAspect="Content" ObjectID="_1587501021" r:id="rId36"/>
              </w:object>
            </w:r>
            <w:r w:rsidRPr="00834D87">
              <w:rPr>
                <w:spacing w:val="-6"/>
                <w:sz w:val="28"/>
                <w:szCs w:val="28"/>
              </w:rPr>
              <w:t xml:space="preserve"> AD). Gọi M, N là 2 điểm lần lượt trên 2 cạnh AB  và  DC sao cho </w:t>
            </w:r>
            <w:r w:rsidRPr="00834D87">
              <w:rPr>
                <w:spacing w:val="-6"/>
                <w:position w:val="-24"/>
                <w:sz w:val="28"/>
                <w:szCs w:val="28"/>
              </w:rPr>
              <w:object w:dxaOrig="1219" w:dyaOrig="620">
                <v:shape id="_x0000_i1037" type="#_x0000_t75" style="width:60.95pt;height:31pt" o:ole="">
                  <v:imagedata r:id="rId37" o:title=""/>
                </v:shape>
                <o:OLEObject Type="Embed" ProgID="Equation.DSMT4" ShapeID="_x0000_i1037" DrawAspect="Content" ObjectID="_1587501022" r:id="rId38"/>
              </w:object>
            </w:r>
            <w:r w:rsidRPr="00834D87">
              <w:rPr>
                <w:spacing w:val="-6"/>
                <w:sz w:val="28"/>
                <w:szCs w:val="28"/>
              </w:rPr>
              <w:t>.  Đường  thẳng  MN  cắt  AC và  BD  tương  ứng với E và  F. Chứng minh EM = FN.</w:t>
            </w:r>
          </w:p>
          <w:p w:rsidR="00834D87" w:rsidRPr="00834D87" w:rsidRDefault="00834D87" w:rsidP="00834D87">
            <w:pPr>
              <w:spacing w:after="120"/>
              <w:jc w:val="both"/>
              <w:rPr>
                <w:sz w:val="28"/>
                <w:szCs w:val="28"/>
              </w:rPr>
            </w:pPr>
            <w:r w:rsidRPr="00834D87">
              <w:rPr>
                <w:b/>
                <w:sz w:val="28"/>
                <w:szCs w:val="28"/>
              </w:rPr>
              <w:t>Câu 5:</w:t>
            </w:r>
            <w:r w:rsidRPr="00834D87">
              <w:rPr>
                <w:sz w:val="28"/>
                <w:szCs w:val="28"/>
              </w:rPr>
              <w:t xml:space="preserve"> </w:t>
            </w:r>
            <w:r w:rsidRPr="00834D87">
              <w:rPr>
                <w:spacing w:val="-6"/>
                <w:sz w:val="28"/>
                <w:szCs w:val="28"/>
              </w:rPr>
              <w:t xml:space="preserve">Cho đường tròn tâm  (O) và dây  AB,  điểm M  chuyển động trên đường tròn. Từ  M  kẻ  MH  vuông góc với AB (H </w:t>
            </w:r>
            <w:r w:rsidRPr="00834D87">
              <w:rPr>
                <w:spacing w:val="-6"/>
                <w:position w:val="-4"/>
                <w:sz w:val="28"/>
                <w:szCs w:val="28"/>
              </w:rPr>
              <w:object w:dxaOrig="200" w:dyaOrig="200">
                <v:shape id="_x0000_i1038" type="#_x0000_t75" style="width:10pt;height:10pt" o:ole="">
                  <v:imagedata r:id="rId39" o:title=""/>
                </v:shape>
                <o:OLEObject Type="Embed" ProgID="Equation.DSMT4" ShapeID="_x0000_i1038" DrawAspect="Content" ObjectID="_1587501023" r:id="rId40"/>
              </w:object>
            </w:r>
            <w:r w:rsidRPr="00834D87">
              <w:rPr>
                <w:spacing w:val="-6"/>
                <w:sz w:val="28"/>
                <w:szCs w:val="28"/>
              </w:rPr>
              <w:t xml:space="preserve"> AB). Gọi E, F lần lượt là hình chiếu vuông góc của H  trên MA,  MB. Qua M kẻ đường thẳng vuông góc với EF cắt AB tại D</w:t>
            </w:r>
            <w:r w:rsidRPr="00834D87">
              <w:rPr>
                <w:sz w:val="28"/>
                <w:szCs w:val="28"/>
              </w:rPr>
              <w:t>.</w:t>
            </w:r>
          </w:p>
          <w:p w:rsidR="00834D87" w:rsidRPr="00834D87" w:rsidRDefault="00834D87" w:rsidP="00834D87">
            <w:pPr>
              <w:jc w:val="both"/>
              <w:rPr>
                <w:sz w:val="28"/>
                <w:szCs w:val="28"/>
              </w:rPr>
            </w:pPr>
            <w:r w:rsidRPr="00834D87">
              <w:rPr>
                <w:sz w:val="28"/>
                <w:szCs w:val="28"/>
              </w:rPr>
              <w:t xml:space="preserve">         1) Chứng minh đường thẳng MD luôn đi qua 1 điểm cố định khi M thay đổi trên đường tròn.</w:t>
            </w:r>
          </w:p>
          <w:p w:rsidR="00834D87" w:rsidRPr="00834D87" w:rsidRDefault="00834D87" w:rsidP="00834D87">
            <w:pPr>
              <w:rPr>
                <w:sz w:val="28"/>
                <w:szCs w:val="28"/>
              </w:rPr>
            </w:pPr>
            <w:r w:rsidRPr="00834D87">
              <w:rPr>
                <w:sz w:val="28"/>
                <w:szCs w:val="28"/>
              </w:rPr>
              <w:t xml:space="preserve">         2) Chứng minh: </w:t>
            </w:r>
            <w:r w:rsidRPr="00834D87">
              <w:rPr>
                <w:position w:val="-24"/>
                <w:sz w:val="28"/>
                <w:szCs w:val="28"/>
              </w:rPr>
              <w:object w:dxaOrig="1840" w:dyaOrig="660">
                <v:shape id="_x0000_i1039" type="#_x0000_t75" style="width:92pt;height:33pt" o:ole="">
                  <v:imagedata r:id="rId41" o:title=""/>
                </v:shape>
                <o:OLEObject Type="Embed" ProgID="Equation.DSMT4" ShapeID="_x0000_i1039" DrawAspect="Content" ObjectID="_1587501024" r:id="rId42"/>
              </w:object>
            </w:r>
            <w:r w:rsidRPr="00834D87">
              <w:rPr>
                <w:sz w:val="28"/>
                <w:szCs w:val="28"/>
              </w:rPr>
              <w:t>.</w:t>
            </w:r>
          </w:p>
          <w:p w:rsidR="00834D87" w:rsidRPr="00834D87" w:rsidRDefault="00834D87" w:rsidP="00834D87">
            <w:pPr>
              <w:jc w:val="center"/>
              <w:rPr>
                <w:rFonts w:ascii="Times New Roman" w:eastAsia="Times New Roman" w:hAnsi="Times New Roman" w:cs="Times New Roman"/>
                <w:b/>
                <w:color w:val="FF0000"/>
                <w:sz w:val="28"/>
                <w:szCs w:val="24"/>
                <w:lang w:val="en-US"/>
              </w:rPr>
            </w:pPr>
          </w:p>
        </w:tc>
      </w:tr>
      <w:tr w:rsidR="00834D87" w:rsidRPr="00834D87" w:rsidTr="009E3322">
        <w:trPr>
          <w:trHeight w:val="315"/>
        </w:trPr>
        <w:tc>
          <w:tcPr>
            <w:tcW w:w="11214" w:type="dxa"/>
            <w:tcBorders>
              <w:top w:val="nil"/>
              <w:left w:val="nil"/>
              <w:bottom w:val="nil"/>
              <w:right w:val="nil"/>
            </w:tcBorders>
            <w:shd w:val="clear" w:color="auto" w:fill="auto"/>
            <w:noWrap/>
            <w:vAlign w:val="bottom"/>
            <w:hideMark/>
          </w:tcPr>
          <w:p w:rsidR="00834D87" w:rsidRDefault="00834D87" w:rsidP="00834D87">
            <w:pPr>
              <w:jc w:val="center"/>
              <w:rPr>
                <w:rFonts w:ascii="Times New Roman" w:eastAsia="Times New Roman" w:hAnsi="Times New Roman" w:cs="Times New Roman"/>
                <w:b/>
                <w:color w:val="FF0000"/>
                <w:sz w:val="28"/>
                <w:szCs w:val="24"/>
                <w:lang w:val="en-US"/>
              </w:rPr>
            </w:pPr>
            <w:r w:rsidRPr="00834D87">
              <w:rPr>
                <w:rFonts w:ascii="Times New Roman" w:eastAsia="Times New Roman" w:hAnsi="Times New Roman" w:cs="Times New Roman"/>
                <w:b/>
                <w:color w:val="FF0000"/>
                <w:sz w:val="28"/>
                <w:szCs w:val="24"/>
                <w:lang w:val="en-US"/>
              </w:rPr>
              <w:t>ĐỀ 1753</w:t>
            </w:r>
          </w:p>
          <w:tbl>
            <w:tblPr>
              <w:tblW w:w="10224" w:type="dxa"/>
              <w:tblLook w:val="01E0" w:firstRow="1" w:lastRow="1" w:firstColumn="1" w:lastColumn="1" w:noHBand="0" w:noVBand="0"/>
            </w:tblPr>
            <w:tblGrid>
              <w:gridCol w:w="3744"/>
              <w:gridCol w:w="6480"/>
            </w:tblGrid>
            <w:tr w:rsidR="00834D87" w:rsidRPr="00834D87" w:rsidTr="00F671A1">
              <w:tc>
                <w:tcPr>
                  <w:tcW w:w="3744" w:type="dxa"/>
                  <w:vAlign w:val="center"/>
                </w:tcPr>
                <w:p w:rsidR="00834D87" w:rsidRPr="00834D87" w:rsidRDefault="00834D87" w:rsidP="00834D87">
                  <w:pPr>
                    <w:tabs>
                      <w:tab w:val="left" w:pos="992"/>
                    </w:tabs>
                    <w:spacing w:before="120"/>
                    <w:ind w:right="819"/>
                    <w:jc w:val="center"/>
                    <w:rPr>
                      <w:rFonts w:ascii="Times New Roman" w:hAnsi="Times New Roman"/>
                      <w:b/>
                      <w:w w:val="90"/>
                      <w:sz w:val="28"/>
                      <w:szCs w:val="28"/>
                    </w:rPr>
                  </w:pPr>
                  <w:r w:rsidRPr="00834D87">
                    <w:rPr>
                      <w:rFonts w:ascii="Times New Roman" w:hAnsi="Times New Roman"/>
                      <w:b/>
                      <w:w w:val="90"/>
                      <w:sz w:val="28"/>
                      <w:szCs w:val="28"/>
                    </w:rPr>
                    <w:t>SỞ GIÁO DỤC VÀ ĐÀO TẠO</w:t>
                  </w:r>
                </w:p>
              </w:tc>
              <w:tc>
                <w:tcPr>
                  <w:tcW w:w="6480" w:type="dxa"/>
                  <w:vAlign w:val="center"/>
                </w:tcPr>
                <w:p w:rsidR="00834D87" w:rsidRPr="00834D87" w:rsidRDefault="00834D87" w:rsidP="00834D87">
                  <w:pPr>
                    <w:tabs>
                      <w:tab w:val="left" w:pos="992"/>
                    </w:tabs>
                    <w:spacing w:before="120"/>
                    <w:ind w:right="819"/>
                    <w:jc w:val="center"/>
                    <w:rPr>
                      <w:rFonts w:ascii="Times New Roman" w:hAnsi="Times New Roman"/>
                      <w:b/>
                      <w:w w:val="90"/>
                      <w:sz w:val="28"/>
                      <w:szCs w:val="28"/>
                    </w:rPr>
                  </w:pPr>
                  <w:r w:rsidRPr="00834D87">
                    <w:rPr>
                      <w:rFonts w:ascii="Times New Roman" w:hAnsi="Times New Roman"/>
                      <w:b/>
                      <w:w w:val="90"/>
                      <w:sz w:val="28"/>
                      <w:szCs w:val="28"/>
                    </w:rPr>
                    <w:t>KỲ THI TUYỂN SINH LỚP 10 THPT CHUYÊN</w:t>
                  </w:r>
                </w:p>
              </w:tc>
            </w:tr>
            <w:tr w:rsidR="00834D87" w:rsidRPr="00834D87" w:rsidTr="00F671A1">
              <w:tc>
                <w:tcPr>
                  <w:tcW w:w="3744" w:type="dxa"/>
                  <w:vAlign w:val="center"/>
                </w:tcPr>
                <w:p w:rsidR="00834D87" w:rsidRPr="00834D87" w:rsidRDefault="00834D87" w:rsidP="00834D87">
                  <w:pPr>
                    <w:tabs>
                      <w:tab w:val="left" w:pos="992"/>
                    </w:tabs>
                    <w:spacing w:before="60"/>
                    <w:ind w:right="819"/>
                    <w:jc w:val="center"/>
                    <w:rPr>
                      <w:rFonts w:ascii="Times New Roman" w:hAnsi="Times New Roman"/>
                      <w:b/>
                      <w:w w:val="90"/>
                      <w:sz w:val="28"/>
                      <w:szCs w:val="28"/>
                    </w:rPr>
                  </w:pPr>
                  <w:r w:rsidRPr="00834D87">
                    <w:rPr>
                      <w:rFonts w:ascii="Times New Roman" w:hAnsi="Times New Roman"/>
                      <w:b/>
                      <w:w w:val="90"/>
                      <w:sz w:val="28"/>
                      <w:szCs w:val="28"/>
                    </w:rPr>
                    <w:t>QUẢNG NAM</w:t>
                  </w:r>
                </w:p>
              </w:tc>
              <w:tc>
                <w:tcPr>
                  <w:tcW w:w="6480" w:type="dxa"/>
                  <w:vAlign w:val="center"/>
                </w:tcPr>
                <w:p w:rsidR="00834D87" w:rsidRPr="00834D87" w:rsidRDefault="00834D87" w:rsidP="00834D87">
                  <w:pPr>
                    <w:tabs>
                      <w:tab w:val="left" w:pos="992"/>
                    </w:tabs>
                    <w:spacing w:before="60"/>
                    <w:ind w:right="819"/>
                    <w:jc w:val="center"/>
                    <w:rPr>
                      <w:rFonts w:ascii="Times New Roman" w:hAnsi="Times New Roman"/>
                      <w:b/>
                      <w:w w:val="90"/>
                      <w:sz w:val="28"/>
                      <w:szCs w:val="28"/>
                    </w:rPr>
                  </w:pPr>
                  <w:r w:rsidRPr="00834D87">
                    <w:rPr>
                      <w:rFonts w:ascii="Times New Roman" w:hAnsi="Times New Roman"/>
                      <w:b/>
                      <w:w w:val="90"/>
                      <w:sz w:val="28"/>
                      <w:szCs w:val="28"/>
                    </w:rPr>
                    <w:t xml:space="preserve">Năm học 2015 </w:t>
                  </w:r>
                  <w:r w:rsidRPr="00834D87">
                    <w:rPr>
                      <w:rFonts w:ascii="Times New Roman" w:hAnsi="Times New Roman"/>
                      <w:b/>
                      <w:w w:val="90"/>
                      <w:sz w:val="28"/>
                      <w:szCs w:val="28"/>
                    </w:rPr>
                    <w:sym w:font="Mathematica1" w:char="F02D"/>
                  </w:r>
                  <w:r w:rsidRPr="00834D87">
                    <w:rPr>
                      <w:rFonts w:ascii="Times New Roman" w:hAnsi="Times New Roman"/>
                      <w:b/>
                      <w:w w:val="90"/>
                      <w:sz w:val="28"/>
                      <w:szCs w:val="28"/>
                    </w:rPr>
                    <w:t xml:space="preserve"> 2016</w:t>
                  </w:r>
                </w:p>
              </w:tc>
            </w:tr>
            <w:tr w:rsidR="00834D87" w:rsidRPr="00834D87" w:rsidTr="00F671A1">
              <w:tc>
                <w:tcPr>
                  <w:tcW w:w="3744" w:type="dxa"/>
                  <w:vAlign w:val="center"/>
                </w:tcPr>
                <w:p w:rsidR="00834D87" w:rsidRPr="00834D87" w:rsidRDefault="00834D87" w:rsidP="00834D87">
                  <w:pPr>
                    <w:tabs>
                      <w:tab w:val="left" w:pos="992"/>
                    </w:tabs>
                    <w:spacing w:before="60"/>
                    <w:ind w:right="819"/>
                    <w:jc w:val="center"/>
                    <w:rPr>
                      <w:rFonts w:ascii="Times New Roman" w:hAnsi="Times New Roman"/>
                      <w:b/>
                      <w:w w:val="90"/>
                      <w:sz w:val="28"/>
                      <w:szCs w:val="28"/>
                    </w:rPr>
                  </w:pPr>
                  <w:r w:rsidRPr="00834D87">
                    <w:rPr>
                      <w:rFonts w:ascii="Times New Roman" w:hAnsi="Times New Roman"/>
                      <w:b/>
                      <w:noProof/>
                      <w:sz w:val="28"/>
                      <w:szCs w:val="28"/>
                      <w:lang w:val="en-US"/>
                    </w:rPr>
                    <mc:AlternateContent>
                      <mc:Choice Requires="wps">
                        <w:drawing>
                          <wp:anchor distT="0" distB="0" distL="114300" distR="114300" simplePos="0" relativeHeight="251666432" behindDoc="0" locked="0" layoutInCell="1" allowOverlap="1" wp14:anchorId="264B787E" wp14:editId="385A3724">
                            <wp:simplePos x="0" y="0"/>
                            <wp:positionH relativeFrom="column">
                              <wp:posOffset>693420</wp:posOffset>
                            </wp:positionH>
                            <wp:positionV relativeFrom="paragraph">
                              <wp:posOffset>38100</wp:posOffset>
                            </wp:positionV>
                            <wp:extent cx="838200" cy="0"/>
                            <wp:effectExtent l="7620" t="9525" r="11430" b="9525"/>
                            <wp:wrapNone/>
                            <wp:docPr id="12" name="Straight Connector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38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6pt,3pt" to="120.6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"/>
                        </w:pict>
                      </mc:Fallback>
                    </mc:AlternateContent>
                  </w:r>
                  <w:r w:rsidRPr="00834D87">
                    <w:rPr>
                      <w:rFonts w:ascii="Times New Roman" w:hAnsi="Times New Roman"/>
                      <w:noProof/>
                      <w:sz w:val="28"/>
                      <w:szCs w:val="28"/>
                      <w:lang w:val="en-US"/>
                    </w:rPr>
                    <mc:AlternateContent>
                      <mc:Choice Requires="wps">
                        <w:drawing>
                          <wp:anchor distT="0" distB="0" distL="114300" distR="114300" simplePos="0" relativeHeight="251665408" behindDoc="0" locked="0" layoutInCell="1" allowOverlap="1" wp14:anchorId="780230D9" wp14:editId="0718EDB2">
                            <wp:simplePos x="0" y="0"/>
                            <wp:positionH relativeFrom="column">
                              <wp:posOffset>309245</wp:posOffset>
                            </wp:positionH>
                            <wp:positionV relativeFrom="paragraph">
                              <wp:posOffset>142240</wp:posOffset>
                            </wp:positionV>
                            <wp:extent cx="1633855" cy="278130"/>
                            <wp:effectExtent l="13970" t="8890" r="9525" b="8255"/>
                            <wp:wrapNone/>
                            <wp:docPr id="11"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33855" cy="278130"/>
                                    </a:xfrm>
                                    <a:prstGeom prst="rect">
                                      <a:avLst/>
                                    </a:prstGeom>
                                    <a:solidFill>
                                      <a:srgbClr val="FFFFFF"/>
                                    </a:solidFill>
                                    <a:ln w="9525">
                                      <a:solidFill>
                                        <a:srgbClr val="000000"/>
                                      </a:solidFill>
                                      <a:miter lim="800000"/>
                                      <a:headEnd/>
                                      <a:tailEnd/>
                                    </a:ln>
                                  </wps:spPr>
                                  <wps:txbx>
                                    <w:txbxContent>
                                      <w:p w:rsidR="009E3322" w:rsidRPr="006A4C78" w:rsidRDefault="009E3322" w:rsidP="00834D87">
                                        <w:pPr>
                                          <w:jc w:val="center"/>
                                          <w:rPr>
                                            <w:rFonts w:ascii="Times New Roman" w:hAnsi="Times New Roman"/>
                                            <w:b/>
                                          </w:rPr>
                                        </w:pPr>
                                        <w:r w:rsidRPr="006A4C78">
                                          <w:rPr>
                                            <w:rFonts w:ascii="Times New Roman" w:hAnsi="Times New Roman"/>
                                            <w:b/>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 o:spid="_x0000_s1026" style="position:absolute;left:0;text-align:left;margin-left:24.35pt;margin-top:11.2pt;width:128.65pt;height:21.9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">
                            <v:textbox>
                              <w:txbxContent>
                                <w:p w:rsidR="009E3322" w:rsidRPr="006A4C78" w:rsidRDefault="009E3322" w:rsidP="00834D87">
                                  <w:pPr>
                                    <w:jc w:val="center"/>
                                    <w:rPr>
                                      <w:rFonts w:ascii="Times New Roman" w:hAnsi="Times New Roman"/>
                                      <w:b/>
                                    </w:rPr>
                                  </w:pPr>
                                  <w:r w:rsidRPr="006A4C78">
                                    <w:rPr>
                                      <w:rFonts w:ascii="Times New Roman" w:hAnsi="Times New Roman"/>
                                      <w:b/>
                                    </w:rPr>
                                    <w:t>ĐỀ CHÍNH THỨC</w:t>
                                  </w:r>
                                </w:p>
                              </w:txbxContent>
                            </v:textbox>
                          </v:rect>
                        </w:pict>
                      </mc:Fallback>
                    </mc:AlternateContent>
                  </w:r>
                </w:p>
              </w:tc>
              <w:tc>
                <w:tcPr>
                  <w:tcW w:w="6480" w:type="dxa"/>
                  <w:vAlign w:val="center"/>
                </w:tcPr>
                <w:p w:rsidR="00834D87" w:rsidRPr="00834D87" w:rsidRDefault="00834D87" w:rsidP="00834D87">
                  <w:pPr>
                    <w:tabs>
                      <w:tab w:val="left" w:pos="992"/>
                    </w:tabs>
                    <w:spacing w:before="60"/>
                    <w:ind w:right="819"/>
                    <w:jc w:val="center"/>
                    <w:rPr>
                      <w:rFonts w:ascii="Times New Roman" w:hAnsi="Times New Roman"/>
                      <w:b/>
                      <w:w w:val="90"/>
                      <w:sz w:val="28"/>
                      <w:szCs w:val="28"/>
                    </w:rPr>
                  </w:pPr>
                  <w:r w:rsidRPr="00834D87">
                    <w:rPr>
                      <w:rFonts w:ascii="Times New Roman" w:hAnsi="Times New Roman"/>
                      <w:b/>
                      <w:w w:val="90"/>
                      <w:sz w:val="28"/>
                      <w:szCs w:val="28"/>
                    </w:rPr>
                    <w:t>Khóa ngày 03 tháng 6 năm 2015</w:t>
                  </w:r>
                </w:p>
              </w:tc>
            </w:tr>
            <w:tr w:rsidR="00834D87" w:rsidRPr="00834D87" w:rsidTr="00F671A1">
              <w:tc>
                <w:tcPr>
                  <w:tcW w:w="3744" w:type="dxa"/>
                  <w:vAlign w:val="center"/>
                </w:tcPr>
                <w:p w:rsidR="00834D87" w:rsidRPr="00834D87" w:rsidRDefault="00834D87" w:rsidP="00834D87">
                  <w:pPr>
                    <w:tabs>
                      <w:tab w:val="left" w:pos="992"/>
                    </w:tabs>
                    <w:spacing w:before="60"/>
                    <w:ind w:right="819"/>
                    <w:rPr>
                      <w:rFonts w:ascii="Times New Roman" w:hAnsi="Times New Roman"/>
                      <w:w w:val="90"/>
                      <w:sz w:val="28"/>
                      <w:szCs w:val="28"/>
                    </w:rPr>
                  </w:pPr>
                </w:p>
              </w:tc>
              <w:tc>
                <w:tcPr>
                  <w:tcW w:w="6480" w:type="dxa"/>
                  <w:vAlign w:val="center"/>
                </w:tcPr>
                <w:p w:rsidR="00834D87" w:rsidRPr="00834D87" w:rsidRDefault="00834D87" w:rsidP="00834D87">
                  <w:pPr>
                    <w:tabs>
                      <w:tab w:val="left" w:pos="992"/>
                    </w:tabs>
                    <w:spacing w:before="60"/>
                    <w:ind w:right="819"/>
                    <w:jc w:val="center"/>
                    <w:rPr>
                      <w:rFonts w:ascii="Times New Roman" w:hAnsi="Times New Roman"/>
                      <w:b/>
                      <w:w w:val="90"/>
                      <w:sz w:val="28"/>
                      <w:szCs w:val="28"/>
                    </w:rPr>
                  </w:pPr>
                  <w:r w:rsidRPr="00834D87">
                    <w:rPr>
                      <w:rFonts w:ascii="Times New Roman" w:hAnsi="Times New Roman"/>
                      <w:b/>
                      <w:w w:val="90"/>
                      <w:sz w:val="28"/>
                      <w:szCs w:val="28"/>
                    </w:rPr>
                    <w:t>Môn: TOÁN (Toán chung)</w:t>
                  </w:r>
                </w:p>
              </w:tc>
            </w:tr>
            <w:tr w:rsidR="00834D87" w:rsidRPr="00834D87" w:rsidTr="00F671A1">
              <w:tc>
                <w:tcPr>
                  <w:tcW w:w="10224" w:type="dxa"/>
                  <w:gridSpan w:val="2"/>
                  <w:vAlign w:val="center"/>
                </w:tcPr>
                <w:p w:rsidR="00834D87" w:rsidRPr="00834D87" w:rsidRDefault="00834D87" w:rsidP="00834D87">
                  <w:pPr>
                    <w:tabs>
                      <w:tab w:val="left" w:pos="992"/>
                    </w:tabs>
                    <w:spacing w:before="60"/>
                    <w:ind w:right="819"/>
                    <w:jc w:val="center"/>
                    <w:rPr>
                      <w:rFonts w:ascii="Times New Roman" w:hAnsi="Times New Roman"/>
                      <w:w w:val="90"/>
                      <w:sz w:val="28"/>
                      <w:szCs w:val="28"/>
                    </w:rPr>
                  </w:pPr>
                  <w:r w:rsidRPr="00834D87">
                    <w:rPr>
                      <w:rFonts w:ascii="Times New Roman" w:hAnsi="Times New Roman"/>
                      <w:w w:val="90"/>
                      <w:sz w:val="28"/>
                      <w:szCs w:val="28"/>
                    </w:rPr>
                    <w:t xml:space="preserve">            </w:t>
                  </w:r>
                  <w:r w:rsidRPr="00834D87">
                    <w:rPr>
                      <w:rFonts w:ascii="Times New Roman" w:hAnsi="Times New Roman"/>
                      <w:b/>
                      <w:w w:val="90"/>
                      <w:sz w:val="28"/>
                      <w:szCs w:val="28"/>
                    </w:rPr>
                    <w:t xml:space="preserve">                         </w:t>
                  </w:r>
                  <w:r w:rsidRPr="00834D87">
                    <w:rPr>
                      <w:rFonts w:ascii="Times New Roman" w:hAnsi="Times New Roman"/>
                      <w:w w:val="90"/>
                      <w:sz w:val="28"/>
                      <w:szCs w:val="28"/>
                    </w:rPr>
                    <w:t xml:space="preserve">                            </w:t>
                  </w:r>
                  <w:r w:rsidRPr="00834D87">
                    <w:rPr>
                      <w:rFonts w:ascii="Times New Roman" w:hAnsi="Times New Roman"/>
                      <w:b/>
                      <w:w w:val="90"/>
                      <w:sz w:val="28"/>
                      <w:szCs w:val="28"/>
                    </w:rPr>
                    <w:t>Thời gian làm bài: 120 phút</w:t>
                  </w:r>
                  <w:r w:rsidRPr="00834D87">
                    <w:rPr>
                      <w:rFonts w:ascii="Times New Roman" w:hAnsi="Times New Roman"/>
                      <w:w w:val="90"/>
                      <w:sz w:val="28"/>
                      <w:szCs w:val="28"/>
                    </w:rPr>
                    <w:t xml:space="preserve"> ( </w:t>
                  </w:r>
                  <w:r w:rsidRPr="00834D87">
                    <w:rPr>
                      <w:rFonts w:ascii="Times New Roman" w:hAnsi="Times New Roman"/>
                      <w:i/>
                      <w:w w:val="90"/>
                      <w:sz w:val="28"/>
                      <w:szCs w:val="28"/>
                    </w:rPr>
                    <w:t>không kể thời gian giao đề</w:t>
                  </w:r>
                  <w:r w:rsidRPr="00834D87">
                    <w:rPr>
                      <w:rFonts w:ascii="Times New Roman" w:hAnsi="Times New Roman"/>
                      <w:w w:val="90"/>
                      <w:sz w:val="28"/>
                      <w:szCs w:val="28"/>
                    </w:rPr>
                    <w:t>)</w:t>
                  </w:r>
                </w:p>
              </w:tc>
            </w:tr>
          </w:tbl>
          <w:p w:rsidR="00834D87" w:rsidRPr="00834D87" w:rsidRDefault="00834D87" w:rsidP="00834D87">
            <w:pPr>
              <w:tabs>
                <w:tab w:val="left" w:pos="992"/>
                <w:tab w:val="left" w:pos="1478"/>
                <w:tab w:val="left" w:pos="1530"/>
                <w:tab w:val="center" w:pos="4787"/>
              </w:tabs>
              <w:ind w:right="819"/>
              <w:jc w:val="both"/>
              <w:rPr>
                <w:rFonts w:ascii="Times New Roman" w:hAnsi="Times New Roman"/>
                <w:b/>
                <w:sz w:val="28"/>
                <w:szCs w:val="28"/>
              </w:rPr>
            </w:pPr>
          </w:p>
          <w:p w:rsidR="00834D87" w:rsidRPr="00834D87" w:rsidRDefault="00834D87" w:rsidP="00834D87">
            <w:pPr>
              <w:spacing w:before="80"/>
              <w:ind w:right="819"/>
              <w:jc w:val="both"/>
              <w:rPr>
                <w:rFonts w:ascii="Times New Roman" w:hAnsi="Times New Roman"/>
                <w:b/>
                <w:bCs/>
                <w:iCs/>
                <w:sz w:val="28"/>
                <w:szCs w:val="28"/>
              </w:rPr>
            </w:pPr>
            <w:r w:rsidRPr="00834D87">
              <w:rPr>
                <w:rFonts w:ascii="Times New Roman" w:hAnsi="Times New Roman"/>
                <w:b/>
                <w:bCs/>
                <w:iCs/>
                <w:sz w:val="28"/>
                <w:szCs w:val="28"/>
              </w:rPr>
              <w:t xml:space="preserve">Câu 1. </w:t>
            </w:r>
            <w:r w:rsidRPr="00834D87">
              <w:rPr>
                <w:rFonts w:ascii="Times New Roman" w:hAnsi="Times New Roman"/>
                <w:b/>
                <w:bCs/>
                <w:i/>
                <w:iCs/>
                <w:sz w:val="28"/>
                <w:szCs w:val="28"/>
              </w:rPr>
              <w:t xml:space="preserve">(2,0 điểm) </w:t>
            </w:r>
            <w:r w:rsidRPr="00834D87">
              <w:rPr>
                <w:rFonts w:ascii="Times New Roman" w:hAnsi="Times New Roman"/>
                <w:b/>
                <w:bCs/>
                <w:iCs/>
                <w:sz w:val="28"/>
                <w:szCs w:val="28"/>
              </w:rPr>
              <w:t xml:space="preserve"> </w:t>
            </w:r>
          </w:p>
          <w:p w:rsidR="00834D87" w:rsidRPr="00834D87" w:rsidRDefault="00834D87" w:rsidP="00834D87">
            <w:pPr>
              <w:tabs>
                <w:tab w:val="left" w:pos="454"/>
              </w:tabs>
              <w:spacing w:before="80"/>
              <w:ind w:right="819"/>
              <w:jc w:val="both"/>
              <w:rPr>
                <w:rFonts w:ascii="Times New Roman" w:hAnsi="Times New Roman"/>
                <w:sz w:val="28"/>
                <w:szCs w:val="28"/>
              </w:rPr>
            </w:pPr>
            <w:r w:rsidRPr="00834D87">
              <w:rPr>
                <w:rFonts w:ascii="Times New Roman" w:hAnsi="Times New Roman"/>
                <w:b/>
                <w:bCs/>
                <w:iCs/>
                <w:sz w:val="28"/>
                <w:szCs w:val="28"/>
              </w:rPr>
              <w:tab/>
            </w:r>
            <w:r w:rsidRPr="00834D87">
              <w:rPr>
                <w:rFonts w:ascii="Times New Roman" w:hAnsi="Times New Roman"/>
                <w:b/>
                <w:bCs/>
                <w:iCs/>
                <w:sz w:val="28"/>
                <w:szCs w:val="28"/>
              </w:rPr>
              <w:tab/>
            </w:r>
            <w:r w:rsidRPr="00834D87">
              <w:rPr>
                <w:rFonts w:ascii="Times New Roman" w:hAnsi="Times New Roman"/>
                <w:bCs/>
                <w:iCs/>
                <w:sz w:val="28"/>
                <w:szCs w:val="28"/>
              </w:rPr>
              <w:t xml:space="preserve">Cho biểu thức: </w:t>
            </w:r>
            <w:r w:rsidRPr="00834D87">
              <w:rPr>
                <w:rFonts w:ascii="Times New Roman" w:hAnsi="Times New Roman"/>
                <w:bCs/>
                <w:iCs/>
                <w:position w:val="-28"/>
                <w:sz w:val="28"/>
                <w:szCs w:val="28"/>
              </w:rPr>
              <w:object w:dxaOrig="2960" w:dyaOrig="720">
                <v:shape id="_x0000_i1040" type="#_x0000_t75" style="width:148pt;height:36pt" o:ole="">
                  <v:imagedata r:id="rId43" o:title=""/>
                </v:shape>
                <o:OLEObject Type="Embed" ProgID="Equation.DSMT4" ShapeID="_x0000_i1040" DrawAspect="Content" ObjectID="_1587501025" r:id="rId44"/>
              </w:object>
            </w:r>
            <w:r w:rsidRPr="00834D87">
              <w:rPr>
                <w:rFonts w:ascii="Times New Roman" w:hAnsi="Times New Roman"/>
                <w:sz w:val="28"/>
                <w:szCs w:val="28"/>
              </w:rPr>
              <w:t>, với x &gt; 0.</w:t>
            </w:r>
          </w:p>
          <w:p w:rsidR="00834D87" w:rsidRPr="00834D87" w:rsidRDefault="00834D87" w:rsidP="00834D87">
            <w:pPr>
              <w:tabs>
                <w:tab w:val="left" w:pos="454"/>
              </w:tabs>
              <w:spacing w:before="80"/>
              <w:ind w:right="819"/>
              <w:jc w:val="both"/>
              <w:rPr>
                <w:rFonts w:ascii="Times New Roman" w:hAnsi="Times New Roman"/>
                <w:bCs/>
                <w:iCs/>
                <w:sz w:val="28"/>
                <w:szCs w:val="28"/>
              </w:rPr>
            </w:pPr>
            <w:r w:rsidRPr="00834D87">
              <w:rPr>
                <w:rFonts w:ascii="Times New Roman" w:hAnsi="Times New Roman"/>
                <w:bCs/>
                <w:iCs/>
                <w:sz w:val="28"/>
                <w:szCs w:val="28"/>
              </w:rPr>
              <w:tab/>
              <w:t xml:space="preserve">a) Rút </w:t>
            </w:r>
            <w:r w:rsidRPr="00834D87">
              <w:rPr>
                <w:rFonts w:ascii="Times New Roman" w:hAnsi="Times New Roman"/>
                <w:sz w:val="28"/>
                <w:szCs w:val="28"/>
              </w:rPr>
              <w:t>gọn</w:t>
            </w:r>
            <w:r w:rsidRPr="00834D87">
              <w:rPr>
                <w:rFonts w:ascii="Times New Roman" w:hAnsi="Times New Roman"/>
                <w:bCs/>
                <w:iCs/>
                <w:sz w:val="28"/>
                <w:szCs w:val="28"/>
              </w:rPr>
              <w:t xml:space="preserve"> biểu thức A.</w:t>
            </w:r>
          </w:p>
          <w:p w:rsidR="00834D87" w:rsidRPr="00834D87" w:rsidRDefault="00834D87" w:rsidP="00834D87">
            <w:pPr>
              <w:tabs>
                <w:tab w:val="left" w:pos="454"/>
              </w:tabs>
              <w:spacing w:before="80"/>
              <w:ind w:right="819"/>
              <w:jc w:val="both"/>
              <w:rPr>
                <w:rFonts w:ascii="Times New Roman" w:hAnsi="Times New Roman"/>
                <w:bCs/>
                <w:iCs/>
                <w:sz w:val="28"/>
                <w:szCs w:val="28"/>
              </w:rPr>
            </w:pPr>
            <w:r w:rsidRPr="00834D87">
              <w:rPr>
                <w:rFonts w:ascii="Times New Roman" w:hAnsi="Times New Roman"/>
                <w:bCs/>
                <w:iCs/>
                <w:sz w:val="28"/>
                <w:szCs w:val="28"/>
              </w:rPr>
              <w:tab/>
              <w:t xml:space="preserve">b) Thực hiện phép tính để tính giá trị của A khi </w:t>
            </w:r>
            <w:r w:rsidRPr="00834D87">
              <w:rPr>
                <w:rFonts w:ascii="Times New Roman" w:hAnsi="Times New Roman"/>
                <w:bCs/>
                <w:iCs/>
                <w:position w:val="-6"/>
                <w:sz w:val="28"/>
                <w:szCs w:val="28"/>
                <w:lang w:val="pt-BR"/>
              </w:rPr>
              <w:object w:dxaOrig="1180" w:dyaOrig="340">
                <v:shape id="_x0000_i1041" type="#_x0000_t75" style="width:59pt;height:17pt" o:ole="">
                  <v:imagedata r:id="rId45" o:title=""/>
                </v:shape>
                <o:OLEObject Type="Embed" ProgID="Equation.DSMT4" ShapeID="_x0000_i1041" DrawAspect="Content" ObjectID="_1587501026" r:id="rId46"/>
              </w:object>
            </w:r>
            <w:r w:rsidRPr="00834D87">
              <w:rPr>
                <w:rFonts w:ascii="Times New Roman" w:hAnsi="Times New Roman"/>
                <w:sz w:val="28"/>
                <w:szCs w:val="28"/>
              </w:rPr>
              <w:t>.</w:t>
            </w:r>
          </w:p>
          <w:p w:rsidR="00834D87" w:rsidRPr="00834D87" w:rsidRDefault="00834D87" w:rsidP="00834D87">
            <w:pPr>
              <w:tabs>
                <w:tab w:val="left" w:pos="454"/>
              </w:tabs>
              <w:spacing w:before="80"/>
              <w:ind w:right="819"/>
              <w:jc w:val="both"/>
              <w:rPr>
                <w:rFonts w:ascii="Times New Roman" w:hAnsi="Times New Roman"/>
                <w:bCs/>
                <w:iCs/>
                <w:sz w:val="28"/>
                <w:szCs w:val="28"/>
                <w:lang w:val="pt-BR"/>
              </w:rPr>
            </w:pPr>
            <w:r w:rsidRPr="00834D87">
              <w:rPr>
                <w:rFonts w:ascii="Times New Roman" w:hAnsi="Times New Roman"/>
                <w:bCs/>
                <w:iCs/>
                <w:sz w:val="28"/>
                <w:szCs w:val="28"/>
              </w:rPr>
              <w:tab/>
            </w:r>
            <w:r w:rsidRPr="00834D87">
              <w:rPr>
                <w:rFonts w:ascii="Times New Roman" w:hAnsi="Times New Roman"/>
                <w:bCs/>
                <w:iCs/>
                <w:sz w:val="28"/>
                <w:szCs w:val="28"/>
                <w:lang w:val="pt-BR"/>
              </w:rPr>
              <w:t>c) Tìm x để A = x + 1.</w:t>
            </w:r>
          </w:p>
          <w:p w:rsidR="00834D87" w:rsidRPr="00834D87" w:rsidRDefault="00834D87" w:rsidP="00834D87">
            <w:pPr>
              <w:spacing w:before="80"/>
              <w:ind w:right="819"/>
              <w:jc w:val="both"/>
              <w:rPr>
                <w:rFonts w:ascii="Times New Roman" w:hAnsi="Times New Roman"/>
                <w:b/>
                <w:bCs/>
                <w:iCs/>
                <w:sz w:val="28"/>
                <w:szCs w:val="28"/>
                <w:lang w:val="pt-BR"/>
              </w:rPr>
            </w:pPr>
            <w:r w:rsidRPr="00834D87">
              <w:rPr>
                <w:rFonts w:ascii="Times New Roman" w:hAnsi="Times New Roman"/>
                <w:b/>
                <w:bCs/>
                <w:iCs/>
                <w:sz w:val="28"/>
                <w:szCs w:val="28"/>
                <w:lang w:val="pt-BR"/>
              </w:rPr>
              <w:t xml:space="preserve">Câu 2. </w:t>
            </w:r>
            <w:r w:rsidRPr="00834D87">
              <w:rPr>
                <w:rFonts w:ascii="Times New Roman" w:hAnsi="Times New Roman"/>
                <w:b/>
                <w:bCs/>
                <w:i/>
                <w:iCs/>
                <w:sz w:val="28"/>
                <w:szCs w:val="28"/>
                <w:lang w:val="pt-BR"/>
              </w:rPr>
              <w:t>(2,0 điểm)</w:t>
            </w:r>
          </w:p>
          <w:p w:rsidR="00834D87" w:rsidRPr="00834D87" w:rsidRDefault="00834D87" w:rsidP="00834D87">
            <w:pPr>
              <w:tabs>
                <w:tab w:val="left" w:pos="454"/>
              </w:tabs>
              <w:spacing w:before="80"/>
              <w:ind w:right="819"/>
              <w:jc w:val="both"/>
              <w:rPr>
                <w:rFonts w:ascii="Times New Roman" w:hAnsi="Times New Roman"/>
                <w:bCs/>
                <w:iCs/>
                <w:sz w:val="28"/>
                <w:szCs w:val="28"/>
                <w:lang w:val="pt-BR"/>
              </w:rPr>
            </w:pPr>
            <w:r w:rsidRPr="00834D87">
              <w:rPr>
                <w:rFonts w:ascii="Times New Roman" w:hAnsi="Times New Roman"/>
                <w:sz w:val="28"/>
                <w:szCs w:val="28"/>
                <w:lang w:val="pt-BR"/>
              </w:rPr>
              <w:tab/>
              <w:t>a) Giải hệ phương trình (không sử dụng máy tính cầ</w:t>
            </w:r>
            <w:r w:rsidRPr="00834D87">
              <w:rPr>
                <w:rFonts w:ascii="Times New Roman" w:hAnsi="Times New Roman"/>
                <w:bCs/>
                <w:iCs/>
                <w:sz w:val="28"/>
                <w:szCs w:val="28"/>
                <w:lang w:val="pt-BR"/>
              </w:rPr>
              <w:t xml:space="preserve">m tay): </w:t>
            </w:r>
            <w:r w:rsidRPr="00834D87">
              <w:rPr>
                <w:rFonts w:ascii="Times New Roman" w:hAnsi="Times New Roman"/>
                <w:bCs/>
                <w:iCs/>
                <w:position w:val="-30"/>
                <w:sz w:val="28"/>
                <w:szCs w:val="28"/>
                <w:lang w:val="pt-BR"/>
              </w:rPr>
              <w:object w:dxaOrig="1320" w:dyaOrig="720">
                <v:shape id="_x0000_i1042" type="#_x0000_t75" style="width:66pt;height:36pt" o:ole="">
                  <v:imagedata r:id="rId47" o:title=""/>
                </v:shape>
                <o:OLEObject Type="Embed" ProgID="Equation.DSMT4" ShapeID="_x0000_i1042" DrawAspect="Content" ObjectID="_1587501027" r:id="rId48"/>
              </w:object>
            </w:r>
          </w:p>
          <w:p w:rsidR="00834D87" w:rsidRPr="00834D87" w:rsidRDefault="00834D87" w:rsidP="00834D87">
            <w:pPr>
              <w:tabs>
                <w:tab w:val="left" w:pos="454"/>
              </w:tabs>
              <w:spacing w:before="80"/>
              <w:ind w:right="819"/>
              <w:jc w:val="both"/>
              <w:rPr>
                <w:rFonts w:ascii="Times New Roman" w:hAnsi="Times New Roman"/>
                <w:sz w:val="28"/>
                <w:szCs w:val="28"/>
                <w:lang w:val="pt-BR"/>
              </w:rPr>
            </w:pPr>
            <w:r w:rsidRPr="00834D87">
              <w:rPr>
                <w:rFonts w:ascii="Times New Roman" w:hAnsi="Times New Roman"/>
                <w:bCs/>
                <w:iCs/>
                <w:sz w:val="28"/>
                <w:szCs w:val="28"/>
                <w:lang w:val="pt-BR"/>
              </w:rPr>
              <w:tab/>
              <w:t xml:space="preserve">b) Cho parabol (P): </w:t>
            </w:r>
            <w:r w:rsidRPr="00834D87">
              <w:rPr>
                <w:rFonts w:ascii="Times New Roman" w:hAnsi="Times New Roman"/>
                <w:bCs/>
                <w:iCs/>
                <w:position w:val="-10"/>
                <w:sz w:val="28"/>
                <w:szCs w:val="28"/>
              </w:rPr>
              <w:object w:dxaOrig="800" w:dyaOrig="400">
                <v:shape id="_x0000_i1043" type="#_x0000_t75" style="width:40pt;height:20pt" o:ole="">
                  <v:imagedata r:id="rId49" o:title=""/>
                </v:shape>
                <o:OLEObject Type="Embed" ProgID="Equation.DSMT4" ShapeID="_x0000_i1043" DrawAspect="Content" ObjectID="_1587501028" r:id="rId50"/>
              </w:object>
            </w:r>
            <w:r w:rsidRPr="00834D87">
              <w:rPr>
                <w:rFonts w:ascii="Times New Roman" w:hAnsi="Times New Roman"/>
                <w:sz w:val="28"/>
                <w:szCs w:val="28"/>
                <w:lang w:val="pt-BR"/>
              </w:rPr>
              <w:t xml:space="preserve"> và đường thẳng (d): y = 3x + b. Vẽ parabol (P) và tìm b biết (d) đi qua điểm M thuộc (P) có hoành độ x = –1.</w:t>
            </w:r>
          </w:p>
          <w:p w:rsidR="00834D87" w:rsidRPr="00834D87" w:rsidRDefault="00834D87" w:rsidP="00834D87">
            <w:pPr>
              <w:spacing w:before="80"/>
              <w:ind w:right="819"/>
              <w:jc w:val="both"/>
              <w:rPr>
                <w:rFonts w:ascii="Times New Roman" w:hAnsi="Times New Roman"/>
                <w:bCs/>
                <w:iCs/>
                <w:sz w:val="28"/>
                <w:szCs w:val="28"/>
                <w:lang w:val="pt-BR"/>
              </w:rPr>
            </w:pPr>
            <w:r w:rsidRPr="00834D87">
              <w:rPr>
                <w:rFonts w:ascii="Times New Roman" w:hAnsi="Times New Roman"/>
                <w:b/>
                <w:bCs/>
                <w:iCs/>
                <w:sz w:val="28"/>
                <w:szCs w:val="28"/>
                <w:lang w:val="pt-BR"/>
              </w:rPr>
              <w:t xml:space="preserve">Câu 3. </w:t>
            </w:r>
            <w:r w:rsidRPr="00834D87">
              <w:rPr>
                <w:rFonts w:ascii="Times New Roman" w:hAnsi="Times New Roman"/>
                <w:b/>
                <w:bCs/>
                <w:i/>
                <w:iCs/>
                <w:sz w:val="28"/>
                <w:szCs w:val="28"/>
                <w:lang w:val="pt-BR"/>
              </w:rPr>
              <w:t>(2,0 điểm)</w:t>
            </w:r>
          </w:p>
          <w:p w:rsidR="00834D87" w:rsidRPr="00834D87" w:rsidRDefault="00834D87" w:rsidP="00834D87">
            <w:pPr>
              <w:spacing w:before="80"/>
              <w:ind w:right="819"/>
              <w:jc w:val="both"/>
              <w:rPr>
                <w:rFonts w:ascii="Times New Roman" w:hAnsi="Times New Roman"/>
                <w:sz w:val="28"/>
                <w:szCs w:val="28"/>
                <w:lang w:val="nl-NL"/>
              </w:rPr>
            </w:pPr>
            <w:r w:rsidRPr="00834D87">
              <w:rPr>
                <w:rFonts w:ascii="Times New Roman" w:hAnsi="Times New Roman"/>
                <w:b/>
                <w:sz w:val="28"/>
                <w:szCs w:val="28"/>
                <w:lang w:val="nl-NL"/>
              </w:rPr>
              <w:tab/>
            </w:r>
            <w:r w:rsidRPr="00834D87">
              <w:rPr>
                <w:rFonts w:ascii="Times New Roman" w:hAnsi="Times New Roman"/>
                <w:sz w:val="28"/>
                <w:szCs w:val="28"/>
                <w:lang w:val="nl-NL"/>
              </w:rPr>
              <w:t xml:space="preserve">Cho phương trình </w:t>
            </w:r>
            <w:r w:rsidRPr="00834D87">
              <w:rPr>
                <w:rFonts w:ascii="Times New Roman" w:hAnsi="Times New Roman"/>
                <w:position w:val="-10"/>
                <w:sz w:val="28"/>
                <w:szCs w:val="28"/>
                <w:lang w:val="nl-NL"/>
              </w:rPr>
              <w:object w:dxaOrig="3180" w:dyaOrig="400">
                <v:shape id="_x0000_i1044" type="#_x0000_t75" style="width:159pt;height:20pt" o:ole="">
                  <v:imagedata r:id="rId51" o:title=""/>
                </v:shape>
                <o:OLEObject Type="Embed" ProgID="Equation.DSMT4" ShapeID="_x0000_i1044" DrawAspect="Content" ObjectID="_1587501029" r:id="rId52"/>
              </w:object>
            </w:r>
            <w:r w:rsidRPr="00834D87">
              <w:rPr>
                <w:rFonts w:ascii="Times New Roman" w:hAnsi="Times New Roman"/>
                <w:sz w:val="28"/>
                <w:szCs w:val="28"/>
                <w:lang w:val="pt-BR"/>
              </w:rPr>
              <w:t xml:space="preserve">  </w:t>
            </w:r>
            <w:r w:rsidRPr="00834D87">
              <w:rPr>
                <w:rFonts w:ascii="Times New Roman" w:hAnsi="Times New Roman"/>
                <w:sz w:val="28"/>
                <w:szCs w:val="28"/>
                <w:lang w:val="nl-NL"/>
              </w:rPr>
              <w:t>(1)  (m là tham số).</w:t>
            </w:r>
          </w:p>
          <w:p w:rsidR="00834D87" w:rsidRPr="00834D87" w:rsidRDefault="00834D87" w:rsidP="00834D87">
            <w:pPr>
              <w:tabs>
                <w:tab w:val="left" w:pos="454"/>
              </w:tabs>
              <w:spacing w:before="80"/>
              <w:ind w:right="819"/>
              <w:jc w:val="both"/>
              <w:rPr>
                <w:rFonts w:ascii="Times New Roman" w:hAnsi="Times New Roman"/>
                <w:sz w:val="28"/>
                <w:szCs w:val="28"/>
                <w:lang w:val="nl-NL"/>
              </w:rPr>
            </w:pPr>
            <w:r w:rsidRPr="00834D87">
              <w:rPr>
                <w:rFonts w:ascii="Times New Roman" w:hAnsi="Times New Roman"/>
                <w:bCs/>
                <w:iCs/>
                <w:sz w:val="28"/>
                <w:szCs w:val="28"/>
                <w:lang w:val="pt-BR"/>
              </w:rPr>
              <w:tab/>
              <w:t xml:space="preserve">a) </w:t>
            </w:r>
            <w:r w:rsidRPr="00834D87">
              <w:rPr>
                <w:rFonts w:ascii="Times New Roman" w:hAnsi="Times New Roman"/>
                <w:sz w:val="28"/>
                <w:szCs w:val="28"/>
                <w:lang w:val="nl-NL"/>
              </w:rPr>
              <w:t>Tìm m để phương trình (1) có hai nghiệm phân biệt.</w:t>
            </w:r>
          </w:p>
          <w:p w:rsidR="00834D87" w:rsidRPr="00834D87" w:rsidRDefault="00834D87" w:rsidP="00834D87">
            <w:pPr>
              <w:tabs>
                <w:tab w:val="left" w:pos="454"/>
              </w:tabs>
              <w:spacing w:before="80"/>
              <w:ind w:right="819"/>
              <w:jc w:val="both"/>
              <w:rPr>
                <w:rFonts w:ascii="Times New Roman" w:hAnsi="Times New Roman"/>
                <w:sz w:val="28"/>
                <w:szCs w:val="28"/>
                <w:lang w:val="nl-NL"/>
              </w:rPr>
            </w:pPr>
            <w:r w:rsidRPr="00834D87">
              <w:rPr>
                <w:rFonts w:ascii="Times New Roman" w:hAnsi="Times New Roman"/>
                <w:sz w:val="28"/>
                <w:szCs w:val="28"/>
                <w:lang w:val="nl-NL"/>
              </w:rPr>
              <w:tab/>
              <w:t>b) Giả sử phương trình (1) có hai nghiệm phân biệt x</w:t>
            </w:r>
            <w:r w:rsidRPr="00834D87">
              <w:rPr>
                <w:rFonts w:ascii="Times New Roman" w:hAnsi="Times New Roman"/>
                <w:sz w:val="28"/>
                <w:szCs w:val="28"/>
                <w:vertAlign w:val="subscript"/>
                <w:lang w:val="nl-NL"/>
              </w:rPr>
              <w:t>1</w:t>
            </w:r>
            <w:r w:rsidRPr="00834D87">
              <w:rPr>
                <w:rFonts w:ascii="Times New Roman" w:hAnsi="Times New Roman"/>
                <w:sz w:val="28"/>
                <w:szCs w:val="28"/>
                <w:lang w:val="nl-NL"/>
              </w:rPr>
              <w:t>, x</w:t>
            </w:r>
            <w:r w:rsidRPr="00834D87">
              <w:rPr>
                <w:rFonts w:ascii="Times New Roman" w:hAnsi="Times New Roman"/>
                <w:sz w:val="28"/>
                <w:szCs w:val="28"/>
                <w:vertAlign w:val="subscript"/>
                <w:lang w:val="nl-NL"/>
              </w:rPr>
              <w:t>2</w:t>
            </w:r>
            <w:r w:rsidRPr="00834D87">
              <w:rPr>
                <w:rFonts w:ascii="Times New Roman" w:hAnsi="Times New Roman"/>
                <w:sz w:val="28"/>
                <w:szCs w:val="28"/>
                <w:lang w:val="nl-NL"/>
              </w:rPr>
              <w:t xml:space="preserve"> đều khác 1. Tìm giá trị nhỏ nhất của biểu thức: </w:t>
            </w:r>
            <w:r w:rsidRPr="00834D87">
              <w:rPr>
                <w:rFonts w:ascii="Times New Roman" w:hAnsi="Times New Roman"/>
                <w:position w:val="-30"/>
                <w:sz w:val="28"/>
                <w:szCs w:val="28"/>
                <w:lang w:val="nl-NL"/>
              </w:rPr>
              <w:object w:dxaOrig="3379" w:dyaOrig="680">
                <v:shape id="_x0000_i1045" type="#_x0000_t75" style="width:168.95pt;height:34pt" o:ole="">
                  <v:imagedata r:id="rId53" o:title=""/>
                </v:shape>
                <o:OLEObject Type="Embed" ProgID="Equation.DSMT4" ShapeID="_x0000_i1045" DrawAspect="Content" ObjectID="_1587501030" r:id="rId54"/>
              </w:object>
            </w:r>
            <w:r w:rsidRPr="00834D87">
              <w:rPr>
                <w:rFonts w:ascii="Times New Roman" w:hAnsi="Times New Roman"/>
                <w:sz w:val="28"/>
                <w:szCs w:val="28"/>
              </w:rPr>
              <w:t>.</w:t>
            </w:r>
          </w:p>
          <w:p w:rsidR="00834D87" w:rsidRPr="00834D87" w:rsidRDefault="00834D87" w:rsidP="00834D87">
            <w:pPr>
              <w:spacing w:before="80"/>
              <w:ind w:right="819"/>
              <w:jc w:val="both"/>
              <w:rPr>
                <w:rFonts w:ascii="Times New Roman" w:hAnsi="Times New Roman"/>
                <w:b/>
                <w:bCs/>
                <w:iCs/>
                <w:sz w:val="28"/>
                <w:szCs w:val="28"/>
                <w:lang w:val="nl-NL"/>
              </w:rPr>
            </w:pPr>
            <w:r w:rsidRPr="00834D87">
              <w:rPr>
                <w:rFonts w:ascii="Times New Roman" w:hAnsi="Times New Roman"/>
                <w:b/>
                <w:bCs/>
                <w:iCs/>
                <w:sz w:val="28"/>
                <w:szCs w:val="28"/>
                <w:lang w:val="nl-NL"/>
              </w:rPr>
              <w:t xml:space="preserve">Câu 4. </w:t>
            </w:r>
            <w:r w:rsidRPr="00834D87">
              <w:rPr>
                <w:rFonts w:ascii="Times New Roman" w:hAnsi="Times New Roman"/>
                <w:b/>
                <w:bCs/>
                <w:i/>
                <w:iCs/>
                <w:sz w:val="28"/>
                <w:szCs w:val="28"/>
                <w:lang w:val="nl-NL"/>
              </w:rPr>
              <w:t xml:space="preserve">(4,0 điểm) </w:t>
            </w:r>
          </w:p>
          <w:p w:rsidR="00834D87" w:rsidRPr="00834D87" w:rsidRDefault="00834D87" w:rsidP="00834D87">
            <w:pPr>
              <w:tabs>
                <w:tab w:val="left" w:pos="454"/>
              </w:tabs>
              <w:spacing w:before="80"/>
              <w:ind w:right="819"/>
              <w:jc w:val="both"/>
              <w:rPr>
                <w:rFonts w:ascii="Times New Roman" w:hAnsi="Times New Roman"/>
                <w:bCs/>
                <w:iCs/>
                <w:sz w:val="28"/>
                <w:szCs w:val="28"/>
                <w:lang w:val="nl-NL"/>
              </w:rPr>
            </w:pPr>
            <w:r w:rsidRPr="00834D87">
              <w:rPr>
                <w:rFonts w:ascii="Times New Roman" w:hAnsi="Times New Roman"/>
                <w:bCs/>
                <w:iCs/>
                <w:sz w:val="28"/>
                <w:szCs w:val="28"/>
                <w:lang w:val="nl-NL"/>
              </w:rPr>
              <w:tab/>
            </w:r>
            <w:r w:rsidRPr="00834D87">
              <w:rPr>
                <w:rFonts w:ascii="Times New Roman" w:hAnsi="Times New Roman"/>
                <w:bCs/>
                <w:iCs/>
                <w:sz w:val="28"/>
                <w:szCs w:val="28"/>
                <w:lang w:val="nl-NL"/>
              </w:rPr>
              <w:tab/>
              <w:t xml:space="preserve">Cho tam giác ABC có ba góc nhọn, với </w:t>
            </w:r>
            <w:r w:rsidRPr="00834D87">
              <w:rPr>
                <w:rFonts w:ascii="Times New Roman" w:hAnsi="Times New Roman"/>
                <w:bCs/>
                <w:iCs/>
                <w:position w:val="-6"/>
                <w:sz w:val="28"/>
                <w:szCs w:val="28"/>
              </w:rPr>
              <w:object w:dxaOrig="1140" w:dyaOrig="360">
                <v:shape id="_x0000_i1046" type="#_x0000_t75" style="width:57pt;height:18pt" o:ole="">
                  <v:imagedata r:id="rId55" o:title=""/>
                </v:shape>
                <o:OLEObject Type="Embed" ProgID="Equation.DSMT4" ShapeID="_x0000_i1046" DrawAspect="Content" ObjectID="_1587501031" r:id="rId56"/>
              </w:object>
            </w:r>
            <w:r w:rsidRPr="00834D87">
              <w:rPr>
                <w:rFonts w:ascii="Times New Roman" w:hAnsi="Times New Roman"/>
                <w:bCs/>
                <w:iCs/>
                <w:sz w:val="28"/>
                <w:szCs w:val="28"/>
                <w:lang w:val="nl-NL"/>
              </w:rPr>
              <w:t>, BC = 2a và AB &lt; AC. Gọi (O) là đường tròn đường kính BC (O là trung điểm BC). Đường tròn (O) cắt các cạnh AB và AC lần lượt tại D và E (D khác B, E khác C), BE cắt CD tại H.</w:t>
            </w:r>
          </w:p>
          <w:p w:rsidR="00834D87" w:rsidRPr="00834D87" w:rsidRDefault="00834D87" w:rsidP="00834D87">
            <w:pPr>
              <w:tabs>
                <w:tab w:val="left" w:pos="454"/>
              </w:tabs>
              <w:spacing w:before="80"/>
              <w:ind w:right="819"/>
              <w:jc w:val="both"/>
              <w:rPr>
                <w:rFonts w:ascii="Times New Roman" w:hAnsi="Times New Roman"/>
                <w:bCs/>
                <w:iCs/>
                <w:sz w:val="28"/>
                <w:szCs w:val="28"/>
                <w:lang w:val="nl-NL"/>
              </w:rPr>
            </w:pPr>
            <w:r w:rsidRPr="00834D87">
              <w:rPr>
                <w:rFonts w:ascii="Times New Roman" w:hAnsi="Times New Roman"/>
                <w:bCs/>
                <w:iCs/>
                <w:sz w:val="28"/>
                <w:szCs w:val="28"/>
                <w:lang w:val="nl-NL"/>
              </w:rPr>
              <w:tab/>
              <w:t>a) Chứng minh tứ giác ADHE nội tiếp và xác định tâm I của đường tròn ngoại tiếp tứ giác đó.</w:t>
            </w:r>
          </w:p>
          <w:p w:rsidR="00834D87" w:rsidRPr="00834D87" w:rsidRDefault="00834D87" w:rsidP="00834D87">
            <w:pPr>
              <w:tabs>
                <w:tab w:val="left" w:pos="454"/>
              </w:tabs>
              <w:spacing w:before="80"/>
              <w:ind w:right="819"/>
              <w:jc w:val="both"/>
              <w:rPr>
                <w:rFonts w:ascii="Times New Roman" w:hAnsi="Times New Roman"/>
                <w:bCs/>
                <w:iCs/>
                <w:sz w:val="28"/>
                <w:szCs w:val="28"/>
                <w:lang w:val="nl-NL"/>
              </w:rPr>
            </w:pPr>
            <w:r w:rsidRPr="00834D87">
              <w:rPr>
                <w:rFonts w:ascii="Times New Roman" w:hAnsi="Times New Roman"/>
                <w:bCs/>
                <w:iCs/>
                <w:sz w:val="28"/>
                <w:szCs w:val="28"/>
                <w:lang w:val="nl-NL"/>
              </w:rPr>
              <w:tab/>
              <w:t>b) Chứng minh: HB.DE = HD.BC</w:t>
            </w:r>
            <w:r w:rsidRPr="00834D87">
              <w:rPr>
                <w:rFonts w:ascii="Times New Roman" w:hAnsi="Times New Roman"/>
                <w:sz w:val="28"/>
                <w:szCs w:val="28"/>
                <w:lang w:val="nl-NL"/>
              </w:rPr>
              <w:t>.</w:t>
            </w:r>
          </w:p>
          <w:p w:rsidR="00834D87" w:rsidRPr="00834D87" w:rsidRDefault="00834D87" w:rsidP="00834D87">
            <w:pPr>
              <w:tabs>
                <w:tab w:val="left" w:pos="454"/>
              </w:tabs>
              <w:ind w:right="819"/>
              <w:jc w:val="both"/>
              <w:rPr>
                <w:rFonts w:ascii="Times New Roman" w:hAnsi="Times New Roman"/>
                <w:bCs/>
                <w:iCs/>
                <w:sz w:val="28"/>
                <w:szCs w:val="28"/>
              </w:rPr>
            </w:pPr>
            <w:r w:rsidRPr="00834D87">
              <w:rPr>
                <w:rFonts w:ascii="Times New Roman" w:hAnsi="Times New Roman"/>
                <w:bCs/>
                <w:iCs/>
                <w:sz w:val="28"/>
                <w:szCs w:val="28"/>
                <w:lang w:val="nl-NL"/>
              </w:rPr>
              <w:tab/>
            </w:r>
            <w:r w:rsidRPr="00834D87">
              <w:rPr>
                <w:rFonts w:ascii="Times New Roman" w:hAnsi="Times New Roman"/>
                <w:bCs/>
                <w:iCs/>
                <w:sz w:val="28"/>
                <w:szCs w:val="28"/>
              </w:rPr>
              <w:t xml:space="preserve">c) Tiếp tuyến tại C của đường tròn (O) cắt đường thẳng DI tại M. Tính tỉ số </w:t>
            </w:r>
            <w:r w:rsidRPr="00834D87">
              <w:rPr>
                <w:rFonts w:ascii="Times New Roman" w:hAnsi="Times New Roman"/>
                <w:bCs/>
                <w:iCs/>
                <w:position w:val="-24"/>
                <w:sz w:val="28"/>
                <w:szCs w:val="28"/>
              </w:rPr>
              <w:object w:dxaOrig="499" w:dyaOrig="620">
                <v:shape id="_x0000_i1047" type="#_x0000_t75" style="width:24.95pt;height:31pt" o:ole="">
                  <v:imagedata r:id="rId57" o:title=""/>
                </v:shape>
                <o:OLEObject Type="Embed" ProgID="Equation.DSMT4" ShapeID="_x0000_i1047" DrawAspect="Content" ObjectID="_1587501032" r:id="rId58"/>
              </w:object>
            </w:r>
            <w:r w:rsidRPr="00834D87">
              <w:rPr>
                <w:rFonts w:ascii="Times New Roman" w:hAnsi="Times New Roman"/>
                <w:bCs/>
                <w:iCs/>
                <w:sz w:val="28"/>
                <w:szCs w:val="28"/>
              </w:rPr>
              <w:t>.</w:t>
            </w:r>
          </w:p>
          <w:p w:rsidR="00834D87" w:rsidRPr="00834D87" w:rsidRDefault="00834D87" w:rsidP="00834D87">
            <w:pPr>
              <w:tabs>
                <w:tab w:val="left" w:pos="454"/>
              </w:tabs>
              <w:ind w:right="819"/>
              <w:jc w:val="both"/>
              <w:rPr>
                <w:rFonts w:ascii="Times New Roman" w:hAnsi="Times New Roman"/>
                <w:bCs/>
                <w:iCs/>
                <w:sz w:val="28"/>
                <w:szCs w:val="28"/>
              </w:rPr>
            </w:pPr>
            <w:r w:rsidRPr="00834D87">
              <w:rPr>
                <w:rFonts w:ascii="Times New Roman" w:hAnsi="Times New Roman"/>
                <w:bCs/>
                <w:iCs/>
                <w:sz w:val="28"/>
                <w:szCs w:val="28"/>
              </w:rPr>
              <w:tab/>
              <w:t xml:space="preserve">d) Gọi F là giao điểm của AH và BC. Cho </w:t>
            </w:r>
            <w:r w:rsidRPr="00834D87">
              <w:rPr>
                <w:rFonts w:ascii="Times New Roman" w:hAnsi="Times New Roman"/>
                <w:bCs/>
                <w:iCs/>
                <w:position w:val="-24"/>
                <w:sz w:val="28"/>
                <w:szCs w:val="28"/>
              </w:rPr>
              <w:object w:dxaOrig="859" w:dyaOrig="620">
                <v:shape id="_x0000_i1048" type="#_x0000_t75" style="width:42.95pt;height:31pt" o:ole="">
                  <v:imagedata r:id="rId59" o:title=""/>
                </v:shape>
                <o:OLEObject Type="Embed" ProgID="Equation.DSMT4" ShapeID="_x0000_i1048" DrawAspect="Content" ObjectID="_1587501033" r:id="rId60"/>
              </w:object>
            </w:r>
            <w:r w:rsidRPr="00834D87">
              <w:rPr>
                <w:rFonts w:ascii="Times New Roman" w:hAnsi="Times New Roman"/>
                <w:bCs/>
                <w:iCs/>
                <w:sz w:val="28"/>
                <w:szCs w:val="28"/>
              </w:rPr>
              <w:t>, tính bán kính đường tròn nội tiếp tam giác DEF theo a.</w:t>
            </w:r>
          </w:p>
          <w:p w:rsidR="00834D87" w:rsidRPr="00F70ED9" w:rsidRDefault="00834D87" w:rsidP="00834D87">
            <w:pPr>
              <w:spacing w:before="120"/>
              <w:jc w:val="center"/>
              <w:rPr>
                <w:rFonts w:ascii="Times New Roman" w:hAnsi="Times New Roman"/>
                <w:szCs w:val="26"/>
              </w:rPr>
            </w:pPr>
            <w:r w:rsidRPr="00F70ED9">
              <w:rPr>
                <w:rFonts w:ascii="Times New Roman" w:hAnsi="Times New Roman"/>
                <w:szCs w:val="26"/>
              </w:rPr>
              <w:t>--------------- Hết ---------------</w:t>
            </w:r>
          </w:p>
          <w:p w:rsidR="00834D87" w:rsidRPr="00F70ED9" w:rsidRDefault="00834D87" w:rsidP="00834D87">
            <w:pPr>
              <w:jc w:val="both"/>
              <w:rPr>
                <w:rFonts w:ascii="Times New Roman" w:hAnsi="Times New Roman"/>
                <w:szCs w:val="26"/>
              </w:rPr>
            </w:pPr>
          </w:p>
          <w:p w:rsidR="00834D87" w:rsidRPr="00F70ED9" w:rsidRDefault="00834D87" w:rsidP="00834D87">
            <w:pPr>
              <w:jc w:val="both"/>
              <w:rPr>
                <w:rFonts w:ascii="Times New Roman" w:hAnsi="Times New Roman"/>
              </w:rPr>
            </w:pPr>
            <w:r w:rsidRPr="00F70ED9">
              <w:rPr>
                <w:rFonts w:ascii="Times New Roman" w:hAnsi="Times New Roman"/>
              </w:rPr>
              <w:t xml:space="preserve">Họ và tên thí sinh: </w:t>
            </w:r>
            <w:r w:rsidRPr="00F70ED9">
              <w:rPr>
                <w:rFonts w:ascii="Times New Roman" w:hAnsi="Times New Roman"/>
                <w:sz w:val="20"/>
                <w:szCs w:val="20"/>
              </w:rPr>
              <w:t>..................................................................................</w:t>
            </w:r>
            <w:r w:rsidRPr="00F70ED9">
              <w:rPr>
                <w:rFonts w:ascii="Times New Roman" w:hAnsi="Times New Roman"/>
              </w:rPr>
              <w:t xml:space="preserve"> Số báo danh: </w:t>
            </w:r>
            <w:r w:rsidRPr="00F70ED9">
              <w:rPr>
                <w:rFonts w:ascii="Times New Roman" w:hAnsi="Times New Roman"/>
                <w:sz w:val="20"/>
                <w:szCs w:val="20"/>
              </w:rPr>
              <w:t>.....................................</w:t>
            </w:r>
          </w:p>
          <w:p w:rsidR="00834D87" w:rsidRPr="00F70ED9" w:rsidRDefault="00834D87" w:rsidP="00834D87">
            <w:pPr>
              <w:jc w:val="both"/>
              <w:rPr>
                <w:rFonts w:ascii="Times New Roman" w:hAnsi="Times New Roman"/>
                <w:szCs w:val="26"/>
              </w:rPr>
            </w:pPr>
            <w:r w:rsidRPr="00F70ED9">
              <w:rPr>
                <w:rFonts w:ascii="Times New Roman" w:hAnsi="Times New Roman"/>
              </w:rPr>
              <w:t>Chữ ký Giám thị 1</w:t>
            </w:r>
            <w:r>
              <w:rPr>
                <w:rFonts w:ascii="Times New Roman" w:hAnsi="Times New Roman"/>
              </w:rPr>
              <w:t xml:space="preserve">  </w:t>
            </w:r>
            <w:r w:rsidRPr="00F70ED9">
              <w:rPr>
                <w:rFonts w:ascii="Times New Roman" w:hAnsi="Times New Roman"/>
              </w:rPr>
              <w:t xml:space="preserve">                                                              Chữ ký Giám thị 2</w:t>
            </w:r>
          </w:p>
          <w:p w:rsidR="00834D87" w:rsidRPr="00F70ED9" w:rsidRDefault="00834D87" w:rsidP="00834D87">
            <w:pPr>
              <w:jc w:val="both"/>
              <w:rPr>
                <w:rFonts w:ascii="Times New Roman" w:hAnsi="Times New Roman"/>
                <w:szCs w:val="26"/>
              </w:rPr>
            </w:pPr>
          </w:p>
          <w:p w:rsidR="00834D87" w:rsidRPr="00F70ED9" w:rsidRDefault="00834D87" w:rsidP="00834D87">
            <w:pPr>
              <w:jc w:val="both"/>
              <w:rPr>
                <w:rFonts w:ascii="Times New Roman" w:hAnsi="Times New Roman"/>
                <w:szCs w:val="26"/>
              </w:rPr>
            </w:pPr>
          </w:p>
          <w:p w:rsidR="00834D87" w:rsidRDefault="00834D87" w:rsidP="00834D87">
            <w:pPr>
              <w:jc w:val="both"/>
              <w:rPr>
                <w:rFonts w:ascii="Times New Roman" w:hAnsi="Times New Roman"/>
                <w:sz w:val="20"/>
                <w:szCs w:val="20"/>
              </w:rPr>
            </w:pPr>
            <w:r w:rsidRPr="00F70ED9">
              <w:rPr>
                <w:rFonts w:ascii="Times New Roman" w:hAnsi="Times New Roman"/>
                <w:sz w:val="20"/>
                <w:szCs w:val="20"/>
              </w:rPr>
              <w:t>…....................................</w:t>
            </w:r>
            <w:r w:rsidRPr="00F70ED9">
              <w:rPr>
                <w:rFonts w:ascii="Times New Roman" w:hAnsi="Times New Roman"/>
              </w:rPr>
              <w:t xml:space="preserve">                                                               </w:t>
            </w:r>
            <w:r w:rsidRPr="00F70ED9">
              <w:rPr>
                <w:rFonts w:ascii="Times New Roman" w:hAnsi="Times New Roman"/>
                <w:sz w:val="20"/>
                <w:szCs w:val="20"/>
              </w:rPr>
              <w:t>…....................................</w:t>
            </w:r>
          </w:p>
          <w:tbl>
            <w:tblPr>
              <w:tblW w:w="10224" w:type="dxa"/>
              <w:tblLook w:val="01E0" w:firstRow="1" w:lastRow="1" w:firstColumn="1" w:lastColumn="1" w:noHBand="0" w:noVBand="0"/>
            </w:tblPr>
            <w:tblGrid>
              <w:gridCol w:w="3744"/>
              <w:gridCol w:w="6480"/>
            </w:tblGrid>
            <w:tr w:rsidR="00834D87" w:rsidRPr="00F70ED9" w:rsidTr="00F671A1">
              <w:tc>
                <w:tcPr>
                  <w:tcW w:w="3744" w:type="dxa"/>
                  <w:vAlign w:val="center"/>
                </w:tcPr>
                <w:p w:rsidR="00834D87" w:rsidRDefault="00834D87" w:rsidP="00F671A1">
                  <w:pPr>
                    <w:tabs>
                      <w:tab w:val="left" w:pos="992"/>
                    </w:tabs>
                    <w:jc w:val="center"/>
                    <w:rPr>
                      <w:rFonts w:ascii="Times New Roman" w:hAnsi="Times New Roman"/>
                      <w:sz w:val="20"/>
                      <w:szCs w:val="20"/>
                    </w:rPr>
                  </w:pPr>
                  <w:r>
                    <w:rPr>
                      <w:rFonts w:ascii="Times New Roman" w:hAnsi="Times New Roman"/>
                      <w:sz w:val="20"/>
                      <w:szCs w:val="20"/>
                    </w:rPr>
                    <w:br w:type="page"/>
                  </w:r>
                </w:p>
                <w:p w:rsidR="00834D87" w:rsidRDefault="00834D87" w:rsidP="00F671A1">
                  <w:pPr>
                    <w:tabs>
                      <w:tab w:val="left" w:pos="992"/>
                    </w:tabs>
                    <w:jc w:val="center"/>
                    <w:rPr>
                      <w:rFonts w:ascii="Times New Roman" w:hAnsi="Times New Roman"/>
                      <w:sz w:val="20"/>
                      <w:szCs w:val="20"/>
                    </w:rPr>
                  </w:pPr>
                </w:p>
                <w:p w:rsidR="00834D87" w:rsidRPr="00D6225F" w:rsidRDefault="00834D87" w:rsidP="00F671A1">
                  <w:pPr>
                    <w:tabs>
                      <w:tab w:val="left" w:pos="992"/>
                    </w:tabs>
                    <w:jc w:val="center"/>
                    <w:rPr>
                      <w:rFonts w:ascii="Times New Roman" w:hAnsi="Times New Roman"/>
                      <w:sz w:val="20"/>
                      <w:szCs w:val="20"/>
                    </w:rPr>
                  </w:pPr>
                  <w:r w:rsidRPr="00F70ED9">
                    <w:rPr>
                      <w:rFonts w:ascii="Times New Roman" w:hAnsi="Times New Roman"/>
                      <w:b/>
                      <w:w w:val="90"/>
                      <w:szCs w:val="26"/>
                    </w:rPr>
                    <w:t>SỞ GIÁO DỤC VÀ ĐÀO TẠO</w:t>
                  </w:r>
                </w:p>
              </w:tc>
              <w:tc>
                <w:tcPr>
                  <w:tcW w:w="6480" w:type="dxa"/>
                  <w:vAlign w:val="center"/>
                </w:tcPr>
                <w:p w:rsidR="00834D87" w:rsidRDefault="00834D87" w:rsidP="00F671A1">
                  <w:pPr>
                    <w:tabs>
                      <w:tab w:val="left" w:pos="992"/>
                    </w:tabs>
                    <w:jc w:val="center"/>
                    <w:rPr>
                      <w:rFonts w:ascii="Times New Roman" w:hAnsi="Times New Roman"/>
                      <w:b/>
                      <w:w w:val="90"/>
                      <w:szCs w:val="26"/>
                    </w:rPr>
                  </w:pPr>
                </w:p>
                <w:p w:rsidR="00834D87" w:rsidRDefault="00834D87" w:rsidP="00F671A1">
                  <w:pPr>
                    <w:tabs>
                      <w:tab w:val="left" w:pos="992"/>
                    </w:tabs>
                    <w:jc w:val="center"/>
                    <w:rPr>
                      <w:rFonts w:ascii="Times New Roman" w:hAnsi="Times New Roman"/>
                      <w:b/>
                      <w:w w:val="90"/>
                      <w:szCs w:val="26"/>
                    </w:rPr>
                  </w:pPr>
                </w:p>
                <w:p w:rsidR="00834D87" w:rsidRPr="00F70ED9" w:rsidRDefault="00834D87" w:rsidP="00F671A1">
                  <w:pPr>
                    <w:tabs>
                      <w:tab w:val="left" w:pos="992"/>
                    </w:tabs>
                    <w:jc w:val="center"/>
                    <w:rPr>
                      <w:rFonts w:ascii="Times New Roman" w:hAnsi="Times New Roman"/>
                      <w:b/>
                      <w:w w:val="90"/>
                      <w:szCs w:val="26"/>
                    </w:rPr>
                  </w:pPr>
                  <w:r w:rsidRPr="00F70ED9">
                    <w:rPr>
                      <w:rFonts w:ascii="Times New Roman" w:hAnsi="Times New Roman"/>
                      <w:b/>
                      <w:w w:val="90"/>
                      <w:szCs w:val="26"/>
                    </w:rPr>
                    <w:t>KỲ THI TUYỂN SINH LỚP 10 THPT CHUYÊN</w:t>
                  </w:r>
                </w:p>
              </w:tc>
            </w:tr>
            <w:tr w:rsidR="00834D87" w:rsidRPr="00F70ED9" w:rsidTr="00F671A1">
              <w:tc>
                <w:tcPr>
                  <w:tcW w:w="3744" w:type="dxa"/>
                  <w:vAlign w:val="center"/>
                </w:tcPr>
                <w:p w:rsidR="00834D87" w:rsidRPr="00F70ED9" w:rsidRDefault="00834D87" w:rsidP="00F671A1">
                  <w:pPr>
                    <w:tabs>
                      <w:tab w:val="left" w:pos="992"/>
                    </w:tabs>
                    <w:jc w:val="center"/>
                    <w:rPr>
                      <w:rFonts w:ascii="Times New Roman" w:hAnsi="Times New Roman"/>
                      <w:b/>
                      <w:w w:val="90"/>
                      <w:szCs w:val="26"/>
                    </w:rPr>
                  </w:pPr>
                  <w:r>
                    <w:rPr>
                      <w:rFonts w:ascii="Times New Roman" w:hAnsi="Times New Roman"/>
                      <w:b/>
                      <w:noProof/>
                      <w:szCs w:val="26"/>
                      <w:lang w:val="en-US"/>
                    </w:rPr>
                    <mc:AlternateContent>
                      <mc:Choice Requires="wps">
                        <w:drawing>
                          <wp:anchor distT="0" distB="0" distL="114300" distR="114300" simplePos="0" relativeHeight="251667456" behindDoc="0" locked="0" layoutInCell="1" allowOverlap="1" wp14:anchorId="626378B0" wp14:editId="1D19EC87">
                            <wp:simplePos x="0" y="0"/>
                            <wp:positionH relativeFrom="column">
                              <wp:posOffset>647700</wp:posOffset>
                            </wp:positionH>
                            <wp:positionV relativeFrom="paragraph">
                              <wp:posOffset>183515</wp:posOffset>
                            </wp:positionV>
                            <wp:extent cx="922020" cy="0"/>
                            <wp:effectExtent l="9525" t="12065" r="11430" b="6985"/>
                            <wp:wrapNone/>
                            <wp:docPr id="10" name="Straight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220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1pt,14.45pt" to="123.6pt,1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"/>
                        </w:pict>
                      </mc:Fallback>
                    </mc:AlternateContent>
                  </w:r>
                  <w:r w:rsidRPr="00F70ED9">
                    <w:rPr>
                      <w:rFonts w:ascii="Times New Roman" w:hAnsi="Times New Roman"/>
                      <w:b/>
                      <w:w w:val="90"/>
                      <w:szCs w:val="26"/>
                    </w:rPr>
                    <w:t xml:space="preserve">QUẢNG </w:t>
                  </w:r>
                  <w:smartTag w:uri="urn:schemas-microsoft-com:office:smarttags" w:element="place">
                    <w:smartTag w:uri="urn:schemas-microsoft-com:office:smarttags" w:element="country-region">
                      <w:r w:rsidRPr="00F70ED9">
                        <w:rPr>
                          <w:rFonts w:ascii="Times New Roman" w:hAnsi="Times New Roman"/>
                          <w:b/>
                          <w:w w:val="90"/>
                          <w:szCs w:val="26"/>
                        </w:rPr>
                        <w:t>NAM</w:t>
                      </w:r>
                    </w:smartTag>
                  </w:smartTag>
                </w:p>
              </w:tc>
              <w:tc>
                <w:tcPr>
                  <w:tcW w:w="6480" w:type="dxa"/>
                  <w:vAlign w:val="center"/>
                </w:tcPr>
                <w:p w:rsidR="00834D87" w:rsidRPr="00F70ED9" w:rsidRDefault="00834D87" w:rsidP="00F671A1">
                  <w:pPr>
                    <w:tabs>
                      <w:tab w:val="left" w:pos="992"/>
                    </w:tabs>
                    <w:jc w:val="center"/>
                    <w:rPr>
                      <w:rFonts w:ascii="Times New Roman" w:hAnsi="Times New Roman"/>
                      <w:b/>
                      <w:w w:val="90"/>
                      <w:szCs w:val="26"/>
                    </w:rPr>
                  </w:pPr>
                  <w:r w:rsidRPr="00F70ED9">
                    <w:rPr>
                      <w:rFonts w:ascii="Times New Roman" w:hAnsi="Times New Roman"/>
                      <w:b/>
                      <w:w w:val="90"/>
                      <w:szCs w:val="26"/>
                    </w:rPr>
                    <w:t>Năm học</w:t>
                  </w:r>
                  <w:r>
                    <w:rPr>
                      <w:rFonts w:ascii="Times New Roman" w:hAnsi="Times New Roman"/>
                      <w:b/>
                      <w:w w:val="90"/>
                      <w:szCs w:val="26"/>
                    </w:rPr>
                    <w:t xml:space="preserve">: </w:t>
                  </w:r>
                  <w:r w:rsidRPr="00F70ED9">
                    <w:rPr>
                      <w:rFonts w:ascii="Times New Roman" w:hAnsi="Times New Roman"/>
                      <w:b/>
                      <w:w w:val="90"/>
                      <w:szCs w:val="26"/>
                    </w:rPr>
                    <w:t>2015</w:t>
                  </w:r>
                  <w:r>
                    <w:rPr>
                      <w:rFonts w:ascii="Times New Roman" w:hAnsi="Times New Roman"/>
                      <w:b/>
                      <w:w w:val="90"/>
                      <w:szCs w:val="26"/>
                    </w:rPr>
                    <w:t xml:space="preserve"> </w:t>
                  </w:r>
                  <w:r w:rsidRPr="009F1064">
                    <w:rPr>
                      <w:rFonts w:ascii="Times New Roman" w:hAnsi="Times New Roman"/>
                      <w:b/>
                      <w:w w:val="90"/>
                      <w:szCs w:val="26"/>
                    </w:rPr>
                    <w:sym w:font="Mathematica1" w:char="F02D"/>
                  </w:r>
                  <w:r>
                    <w:rPr>
                      <w:rFonts w:ascii="Times New Roman" w:hAnsi="Times New Roman"/>
                      <w:b/>
                      <w:w w:val="90"/>
                      <w:szCs w:val="26"/>
                    </w:rPr>
                    <w:t xml:space="preserve"> </w:t>
                  </w:r>
                  <w:r w:rsidRPr="00F70ED9">
                    <w:rPr>
                      <w:rFonts w:ascii="Times New Roman" w:hAnsi="Times New Roman"/>
                      <w:b/>
                      <w:w w:val="90"/>
                      <w:szCs w:val="26"/>
                    </w:rPr>
                    <w:t>2016</w:t>
                  </w:r>
                </w:p>
              </w:tc>
            </w:tr>
            <w:tr w:rsidR="00834D87" w:rsidRPr="00F70ED9" w:rsidTr="00F671A1">
              <w:tc>
                <w:tcPr>
                  <w:tcW w:w="3744" w:type="dxa"/>
                  <w:vAlign w:val="center"/>
                </w:tcPr>
                <w:p w:rsidR="00834D87" w:rsidRPr="00F70ED9" w:rsidRDefault="00834D87" w:rsidP="00F671A1">
                  <w:pPr>
                    <w:tabs>
                      <w:tab w:val="left" w:pos="992"/>
                    </w:tabs>
                    <w:jc w:val="center"/>
                    <w:rPr>
                      <w:rFonts w:ascii="Times New Roman" w:hAnsi="Times New Roman"/>
                      <w:b/>
                      <w:w w:val="90"/>
                      <w:szCs w:val="26"/>
                    </w:rPr>
                  </w:pPr>
                  <w:r>
                    <w:rPr>
                      <w:rFonts w:ascii="Times New Roman" w:hAnsi="Times New Roman"/>
                      <w:noProof/>
                      <w:szCs w:val="26"/>
                      <w:lang w:val="en-US"/>
                    </w:rPr>
                    <mc:AlternateContent>
                      <mc:Choice Requires="wps">
                        <w:drawing>
                          <wp:anchor distT="0" distB="0" distL="114300" distR="114300" simplePos="0" relativeHeight="251664384" behindDoc="0" locked="0" layoutInCell="1" allowOverlap="1" wp14:anchorId="0693C2CD" wp14:editId="6DA4D816">
                            <wp:simplePos x="0" y="0"/>
                            <wp:positionH relativeFrom="column">
                              <wp:posOffset>266700</wp:posOffset>
                            </wp:positionH>
                            <wp:positionV relativeFrom="paragraph">
                              <wp:posOffset>75565</wp:posOffset>
                            </wp:positionV>
                            <wp:extent cx="1633855" cy="278130"/>
                            <wp:effectExtent l="9525" t="8890" r="13970" b="8255"/>
                            <wp:wrapNone/>
                            <wp:docPr id="9"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33855" cy="278130"/>
                                    </a:xfrm>
                                    <a:prstGeom prst="rect">
                                      <a:avLst/>
                                    </a:prstGeom>
                                    <a:solidFill>
                                      <a:srgbClr val="FFFFFF"/>
                                    </a:solidFill>
                                    <a:ln w="9525">
                                      <a:solidFill>
                                        <a:srgbClr val="000000"/>
                                      </a:solidFill>
                                      <a:miter lim="800000"/>
                                      <a:headEnd/>
                                      <a:tailEnd/>
                                    </a:ln>
                                  </wps:spPr>
                                  <wps:txbx>
                                    <w:txbxContent>
                                      <w:p w:rsidR="009E3322" w:rsidRPr="006A4C78" w:rsidRDefault="009E3322" w:rsidP="00834D87">
                                        <w:pPr>
                                          <w:jc w:val="center"/>
                                          <w:rPr>
                                            <w:rFonts w:ascii="Times New Roman" w:hAnsi="Times New Roman"/>
                                            <w:b/>
                                          </w:rPr>
                                        </w:pPr>
                                        <w:r w:rsidRPr="006A4C78">
                                          <w:rPr>
                                            <w:rFonts w:ascii="Times New Roman" w:hAnsi="Times New Roman"/>
                                            <w:b/>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 o:spid="_x0000_s1027" style="position:absolute;left:0;text-align:left;margin-left:21pt;margin-top:5.95pt;width:128.65pt;height:21.9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">
                            <v:textbox>
                              <w:txbxContent>
                                <w:p w:rsidR="009E3322" w:rsidRPr="006A4C78" w:rsidRDefault="009E3322" w:rsidP="00834D87">
                                  <w:pPr>
                                    <w:jc w:val="center"/>
                                    <w:rPr>
                                      <w:rFonts w:ascii="Times New Roman" w:hAnsi="Times New Roman"/>
                                      <w:b/>
                                    </w:rPr>
                                  </w:pPr>
                                  <w:r w:rsidRPr="006A4C78">
                                    <w:rPr>
                                      <w:rFonts w:ascii="Times New Roman" w:hAnsi="Times New Roman"/>
                                      <w:b/>
                                    </w:rPr>
                                    <w:t>ĐỀ CHÍNH THỨC</w:t>
                                  </w:r>
                                </w:p>
                              </w:txbxContent>
                            </v:textbox>
                          </v:rect>
                        </w:pict>
                      </mc:Fallback>
                    </mc:AlternateContent>
                  </w:r>
                </w:p>
              </w:tc>
              <w:tc>
                <w:tcPr>
                  <w:tcW w:w="6480" w:type="dxa"/>
                  <w:vAlign w:val="center"/>
                </w:tcPr>
                <w:p w:rsidR="00834D87" w:rsidRPr="00F70ED9" w:rsidRDefault="00834D87" w:rsidP="00F671A1">
                  <w:pPr>
                    <w:tabs>
                      <w:tab w:val="left" w:pos="992"/>
                    </w:tabs>
                    <w:jc w:val="center"/>
                    <w:rPr>
                      <w:rFonts w:ascii="Times New Roman" w:hAnsi="Times New Roman"/>
                      <w:b/>
                      <w:w w:val="90"/>
                      <w:szCs w:val="26"/>
                    </w:rPr>
                  </w:pPr>
                  <w:r>
                    <w:rPr>
                      <w:rFonts w:ascii="Times New Roman" w:hAnsi="Times New Roman"/>
                      <w:b/>
                      <w:w w:val="90"/>
                      <w:szCs w:val="26"/>
                    </w:rPr>
                    <w:t>Khóa n</w:t>
                  </w:r>
                  <w:r w:rsidRPr="00F70ED9">
                    <w:rPr>
                      <w:rFonts w:ascii="Times New Roman" w:hAnsi="Times New Roman"/>
                      <w:b/>
                      <w:w w:val="90"/>
                      <w:szCs w:val="26"/>
                    </w:rPr>
                    <w:t xml:space="preserve">gày </w:t>
                  </w:r>
                  <w:r>
                    <w:rPr>
                      <w:rFonts w:ascii="Times New Roman" w:hAnsi="Times New Roman"/>
                      <w:b/>
                      <w:w w:val="90"/>
                      <w:szCs w:val="26"/>
                    </w:rPr>
                    <w:t>0</w:t>
                  </w:r>
                  <w:r w:rsidRPr="00F70ED9">
                    <w:rPr>
                      <w:rFonts w:ascii="Times New Roman" w:hAnsi="Times New Roman"/>
                      <w:b/>
                      <w:w w:val="90"/>
                      <w:szCs w:val="26"/>
                    </w:rPr>
                    <w:t>3 tháng 6 năm 2015</w:t>
                  </w:r>
                </w:p>
              </w:tc>
            </w:tr>
            <w:tr w:rsidR="00834D87" w:rsidRPr="00F70ED9" w:rsidTr="00F671A1">
              <w:tc>
                <w:tcPr>
                  <w:tcW w:w="3744" w:type="dxa"/>
                  <w:vAlign w:val="center"/>
                </w:tcPr>
                <w:p w:rsidR="00834D87" w:rsidRPr="00F70ED9" w:rsidRDefault="00834D87" w:rsidP="00F671A1">
                  <w:pPr>
                    <w:tabs>
                      <w:tab w:val="left" w:pos="992"/>
                    </w:tabs>
                    <w:rPr>
                      <w:rFonts w:ascii="Times New Roman" w:hAnsi="Times New Roman"/>
                      <w:w w:val="90"/>
                      <w:szCs w:val="26"/>
                    </w:rPr>
                  </w:pPr>
                </w:p>
              </w:tc>
              <w:tc>
                <w:tcPr>
                  <w:tcW w:w="6480" w:type="dxa"/>
                  <w:vAlign w:val="center"/>
                </w:tcPr>
                <w:p w:rsidR="00834D87" w:rsidRPr="00F70ED9" w:rsidRDefault="00834D87" w:rsidP="00F671A1">
                  <w:pPr>
                    <w:tabs>
                      <w:tab w:val="left" w:pos="992"/>
                    </w:tabs>
                    <w:jc w:val="center"/>
                    <w:rPr>
                      <w:rFonts w:ascii="Times New Roman" w:hAnsi="Times New Roman"/>
                      <w:b/>
                      <w:w w:val="90"/>
                      <w:szCs w:val="26"/>
                    </w:rPr>
                  </w:pPr>
                  <w:r w:rsidRPr="00F70ED9">
                    <w:rPr>
                      <w:rFonts w:ascii="Times New Roman" w:hAnsi="Times New Roman"/>
                      <w:b/>
                      <w:w w:val="90"/>
                      <w:szCs w:val="26"/>
                    </w:rPr>
                    <w:t xml:space="preserve">Môn: TOÁN (Toán chung) </w:t>
                  </w:r>
                </w:p>
              </w:tc>
            </w:tr>
            <w:tr w:rsidR="00834D87" w:rsidRPr="00F70ED9" w:rsidTr="00F671A1">
              <w:tc>
                <w:tcPr>
                  <w:tcW w:w="10224" w:type="dxa"/>
                  <w:gridSpan w:val="2"/>
                  <w:vAlign w:val="center"/>
                </w:tcPr>
                <w:p w:rsidR="00834D87" w:rsidRPr="00082855" w:rsidRDefault="00834D87" w:rsidP="00F671A1">
                  <w:pPr>
                    <w:tabs>
                      <w:tab w:val="left" w:pos="992"/>
                    </w:tabs>
                    <w:jc w:val="center"/>
                    <w:rPr>
                      <w:rFonts w:ascii="Times New Roman" w:hAnsi="Times New Roman"/>
                      <w:w w:val="90"/>
                      <w:sz w:val="24"/>
                    </w:rPr>
                  </w:pPr>
                  <w:r w:rsidRPr="00082855">
                    <w:rPr>
                      <w:rFonts w:ascii="Times New Roman" w:hAnsi="Times New Roman"/>
                      <w:w w:val="90"/>
                      <w:szCs w:val="26"/>
                    </w:rPr>
                    <w:t xml:space="preserve">            </w:t>
                  </w:r>
                  <w:r w:rsidRPr="00082855">
                    <w:rPr>
                      <w:rFonts w:ascii="Times New Roman" w:hAnsi="Times New Roman"/>
                      <w:b/>
                      <w:w w:val="90"/>
                      <w:szCs w:val="26"/>
                    </w:rPr>
                    <w:t xml:space="preserve">                         </w:t>
                  </w:r>
                  <w:r w:rsidRPr="00082855">
                    <w:rPr>
                      <w:rFonts w:ascii="Times New Roman" w:hAnsi="Times New Roman"/>
                      <w:w w:val="90"/>
                      <w:szCs w:val="26"/>
                    </w:rPr>
                    <w:t xml:space="preserve">                               </w:t>
                  </w:r>
                  <w:r w:rsidRPr="00082855">
                    <w:rPr>
                      <w:rFonts w:ascii="Times New Roman" w:hAnsi="Times New Roman"/>
                      <w:b/>
                      <w:w w:val="90"/>
                      <w:sz w:val="24"/>
                    </w:rPr>
                    <w:t>Thời gian làm bài: 120 phút</w:t>
                  </w:r>
                  <w:r w:rsidRPr="00082855">
                    <w:rPr>
                      <w:rFonts w:ascii="Times New Roman" w:hAnsi="Times New Roman"/>
                      <w:w w:val="90"/>
                      <w:sz w:val="24"/>
                    </w:rPr>
                    <w:t xml:space="preserve"> ( </w:t>
                  </w:r>
                  <w:r w:rsidRPr="00082855">
                    <w:rPr>
                      <w:rFonts w:ascii="Times New Roman" w:hAnsi="Times New Roman"/>
                      <w:i/>
                      <w:w w:val="90"/>
                      <w:sz w:val="24"/>
                    </w:rPr>
                    <w:t>không kể thời gian giao đề</w:t>
                  </w:r>
                  <w:r w:rsidRPr="00082855">
                    <w:rPr>
                      <w:rFonts w:ascii="Times New Roman" w:hAnsi="Times New Roman"/>
                      <w:w w:val="90"/>
                      <w:sz w:val="24"/>
                    </w:rPr>
                    <w:t>)</w:t>
                  </w:r>
                </w:p>
              </w:tc>
            </w:tr>
          </w:tbl>
          <w:p w:rsidR="00834D87" w:rsidRPr="00F70ED9" w:rsidRDefault="00834D87" w:rsidP="00834D87">
            <w:pPr>
              <w:tabs>
                <w:tab w:val="left" w:pos="992"/>
                <w:tab w:val="left" w:pos="1478"/>
                <w:tab w:val="left" w:pos="1530"/>
                <w:tab w:val="center" w:pos="4787"/>
              </w:tabs>
              <w:jc w:val="both"/>
              <w:rPr>
                <w:rFonts w:ascii="Times New Roman" w:hAnsi="Times New Roman"/>
              </w:rPr>
            </w:pPr>
          </w:p>
          <w:p w:rsidR="00834D87" w:rsidRPr="00F70ED9" w:rsidRDefault="00834D87" w:rsidP="00834D87">
            <w:pPr>
              <w:tabs>
                <w:tab w:val="left" w:pos="992"/>
                <w:tab w:val="left" w:pos="1478"/>
                <w:tab w:val="left" w:pos="1530"/>
                <w:tab w:val="center" w:pos="4787"/>
              </w:tabs>
              <w:jc w:val="center"/>
              <w:rPr>
                <w:rFonts w:ascii="Times New Roman" w:hAnsi="Times New Roman"/>
                <w:b/>
              </w:rPr>
            </w:pPr>
            <w:r w:rsidRPr="00F70ED9">
              <w:rPr>
                <w:rFonts w:ascii="Times New Roman" w:hAnsi="Times New Roman"/>
                <w:b/>
              </w:rPr>
              <w:t>HƯỚNG DẪN CHẤM THI</w:t>
            </w:r>
          </w:p>
          <w:p w:rsidR="00834D87" w:rsidRPr="00F70ED9" w:rsidRDefault="00834D87" w:rsidP="00834D87">
            <w:pPr>
              <w:tabs>
                <w:tab w:val="left" w:pos="992"/>
                <w:tab w:val="left" w:pos="1478"/>
                <w:tab w:val="left" w:pos="1530"/>
                <w:tab w:val="center" w:pos="4787"/>
              </w:tabs>
              <w:jc w:val="center"/>
              <w:rPr>
                <w:rFonts w:ascii="Times New Roman" w:hAnsi="Times New Roman"/>
                <w:i/>
              </w:rPr>
            </w:pPr>
            <w:r w:rsidRPr="00F70ED9">
              <w:rPr>
                <w:rFonts w:ascii="Times New Roman" w:hAnsi="Times New Roman"/>
                <w:i/>
              </w:rPr>
              <w:t>(Bản hướng dẫn này gồm 02 trang)</w:t>
            </w:r>
          </w:p>
          <w:tbl>
            <w:tblPr>
              <w:tblW w:w="94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0"/>
              <w:gridCol w:w="1080"/>
              <w:gridCol w:w="43"/>
              <w:gridCol w:w="6677"/>
              <w:gridCol w:w="840"/>
            </w:tblGrid>
            <w:tr w:rsidR="00834D87" w:rsidRPr="00F70ED9" w:rsidTr="00F671A1">
              <w:tc>
                <w:tcPr>
                  <w:tcW w:w="1963" w:type="dxa"/>
                  <w:gridSpan w:val="3"/>
                </w:tcPr>
                <w:p w:rsidR="00834D87" w:rsidRPr="00C6715F" w:rsidRDefault="00834D87" w:rsidP="00F671A1">
                  <w:pPr>
                    <w:jc w:val="center"/>
                    <w:rPr>
                      <w:rFonts w:ascii="Times New Roman" w:hAnsi="Times New Roman"/>
                      <w:b/>
                      <w:sz w:val="24"/>
                    </w:rPr>
                  </w:pPr>
                  <w:r w:rsidRPr="00C6715F">
                    <w:rPr>
                      <w:rFonts w:ascii="Times New Roman" w:hAnsi="Times New Roman"/>
                      <w:b/>
                      <w:sz w:val="24"/>
                    </w:rPr>
                    <w:t>Câu</w:t>
                  </w:r>
                </w:p>
              </w:tc>
              <w:tc>
                <w:tcPr>
                  <w:tcW w:w="6677" w:type="dxa"/>
                </w:tcPr>
                <w:p w:rsidR="00834D87" w:rsidRPr="00C6715F" w:rsidRDefault="00834D87" w:rsidP="00F671A1">
                  <w:pPr>
                    <w:rPr>
                      <w:rFonts w:ascii="Times New Roman" w:hAnsi="Times New Roman"/>
                      <w:b/>
                      <w:sz w:val="24"/>
                    </w:rPr>
                  </w:pPr>
                  <w:r w:rsidRPr="00C6715F">
                    <w:rPr>
                      <w:rFonts w:ascii="Times New Roman" w:hAnsi="Times New Roman"/>
                      <w:b/>
                      <w:sz w:val="24"/>
                    </w:rPr>
                    <w:tab/>
                  </w:r>
                  <w:r w:rsidRPr="00C6715F">
                    <w:rPr>
                      <w:rFonts w:ascii="Times New Roman" w:hAnsi="Times New Roman"/>
                      <w:b/>
                      <w:sz w:val="24"/>
                    </w:rPr>
                    <w:tab/>
                  </w:r>
                  <w:r w:rsidRPr="00C6715F">
                    <w:rPr>
                      <w:rFonts w:ascii="Times New Roman" w:hAnsi="Times New Roman"/>
                      <w:b/>
                      <w:sz w:val="24"/>
                    </w:rPr>
                    <w:tab/>
                  </w:r>
                  <w:r w:rsidRPr="00C6715F">
                    <w:rPr>
                      <w:rFonts w:ascii="Times New Roman" w:hAnsi="Times New Roman"/>
                      <w:b/>
                      <w:sz w:val="24"/>
                    </w:rPr>
                    <w:tab/>
                    <w:t>Nội dung</w:t>
                  </w:r>
                </w:p>
              </w:tc>
              <w:tc>
                <w:tcPr>
                  <w:tcW w:w="840" w:type="dxa"/>
                </w:tcPr>
                <w:p w:rsidR="00834D87" w:rsidRPr="00F70ED9" w:rsidRDefault="00834D87" w:rsidP="00F671A1">
                  <w:pPr>
                    <w:jc w:val="center"/>
                    <w:rPr>
                      <w:rFonts w:ascii="Times New Roman" w:hAnsi="Times New Roman"/>
                      <w:b/>
                      <w:sz w:val="24"/>
                    </w:rPr>
                  </w:pPr>
                  <w:r w:rsidRPr="00F70ED9">
                    <w:rPr>
                      <w:rFonts w:ascii="Times New Roman" w:hAnsi="Times New Roman"/>
                      <w:b/>
                      <w:sz w:val="24"/>
                    </w:rPr>
                    <w:t>Điểm</w:t>
                  </w:r>
                </w:p>
              </w:tc>
            </w:tr>
            <w:tr w:rsidR="00834D87" w:rsidRPr="00F70ED9" w:rsidTr="00F671A1">
              <w:trPr>
                <w:trHeight w:val="458"/>
              </w:trPr>
              <w:tc>
                <w:tcPr>
                  <w:tcW w:w="840" w:type="dxa"/>
                  <w:vMerge w:val="restart"/>
                </w:tcPr>
                <w:p w:rsidR="00834D87" w:rsidRPr="00F70ED9" w:rsidRDefault="00834D87" w:rsidP="00F671A1">
                  <w:pPr>
                    <w:jc w:val="center"/>
                    <w:rPr>
                      <w:rFonts w:ascii="Times New Roman" w:hAnsi="Times New Roman"/>
                      <w:b/>
                      <w:sz w:val="24"/>
                    </w:rPr>
                  </w:pPr>
                  <w:r w:rsidRPr="00F70ED9">
                    <w:rPr>
                      <w:rFonts w:ascii="Times New Roman" w:hAnsi="Times New Roman"/>
                      <w:b/>
                      <w:sz w:val="24"/>
                    </w:rPr>
                    <w:t>Câu 1</w:t>
                  </w:r>
                </w:p>
                <w:p w:rsidR="00834D87" w:rsidRPr="00F70ED9" w:rsidRDefault="00834D87" w:rsidP="00F671A1">
                  <w:pPr>
                    <w:jc w:val="center"/>
                    <w:rPr>
                      <w:rFonts w:ascii="Times New Roman" w:hAnsi="Times New Roman"/>
                      <w:b/>
                      <w:sz w:val="24"/>
                    </w:rPr>
                  </w:pPr>
                  <w:r w:rsidRPr="00F70ED9">
                    <w:rPr>
                      <w:rFonts w:ascii="Times New Roman" w:hAnsi="Times New Roman"/>
                      <w:b/>
                      <w:sz w:val="24"/>
                    </w:rPr>
                    <w:t>(2,0)</w:t>
                  </w:r>
                </w:p>
              </w:tc>
              <w:tc>
                <w:tcPr>
                  <w:tcW w:w="1123" w:type="dxa"/>
                  <w:gridSpan w:val="2"/>
                </w:tcPr>
                <w:p w:rsidR="00834D87" w:rsidRPr="00C6715F" w:rsidRDefault="00834D87" w:rsidP="00F671A1">
                  <w:pPr>
                    <w:jc w:val="center"/>
                    <w:rPr>
                      <w:rFonts w:ascii="Times New Roman" w:hAnsi="Times New Roman"/>
                      <w:sz w:val="24"/>
                    </w:rPr>
                  </w:pPr>
                  <w:r w:rsidRPr="00C6715F">
                    <w:rPr>
                      <w:rFonts w:ascii="Times New Roman" w:hAnsi="Times New Roman"/>
                      <w:sz w:val="24"/>
                    </w:rPr>
                    <w:t>a)</w:t>
                  </w:r>
                </w:p>
                <w:p w:rsidR="00834D87" w:rsidRPr="00C6715F" w:rsidRDefault="00834D87" w:rsidP="00F671A1">
                  <w:pPr>
                    <w:jc w:val="center"/>
                    <w:rPr>
                      <w:rFonts w:ascii="Times New Roman" w:hAnsi="Times New Roman"/>
                      <w:b/>
                      <w:sz w:val="24"/>
                    </w:rPr>
                  </w:pPr>
                  <w:r w:rsidRPr="00C6715F">
                    <w:rPr>
                      <w:rFonts w:ascii="Times New Roman" w:hAnsi="Times New Roman"/>
                      <w:sz w:val="24"/>
                    </w:rPr>
                    <w:t>(1,0)</w:t>
                  </w:r>
                </w:p>
              </w:tc>
              <w:tc>
                <w:tcPr>
                  <w:tcW w:w="6677" w:type="dxa"/>
                </w:tcPr>
                <w:p w:rsidR="00834D87" w:rsidRPr="00C6715F" w:rsidRDefault="00834D87" w:rsidP="00F671A1">
                  <w:pPr>
                    <w:jc w:val="both"/>
                    <w:rPr>
                      <w:rFonts w:ascii="Times New Roman" w:hAnsi="Times New Roman"/>
                      <w:sz w:val="24"/>
                    </w:rPr>
                  </w:pPr>
                  <w:r w:rsidRPr="00C6715F">
                    <w:rPr>
                      <w:rFonts w:ascii="Times New Roman" w:hAnsi="Times New Roman"/>
                      <w:sz w:val="24"/>
                    </w:rPr>
                    <w:t xml:space="preserve">+ Ta có:        </w:t>
                  </w:r>
                  <w:r w:rsidRPr="00C6715F">
                    <w:rPr>
                      <w:rFonts w:ascii="Times New Roman" w:hAnsi="Times New Roman"/>
                      <w:position w:val="-30"/>
                      <w:sz w:val="24"/>
                    </w:rPr>
                    <w:object w:dxaOrig="4160" w:dyaOrig="740">
                      <v:shape id="_x0000_i1049" type="#_x0000_t75" style="width:208pt;height:37pt" o:ole="">
                        <v:imagedata r:id="rId61" o:title=""/>
                      </v:shape>
                      <o:OLEObject Type="Embed" ProgID="Equation.DSMT4" ShapeID="_x0000_i1049" DrawAspect="Content" ObjectID="_1587501034" r:id="rId62"/>
                    </w:object>
                  </w:r>
                </w:p>
                <w:p w:rsidR="00834D87" w:rsidRPr="00C6715F" w:rsidRDefault="00834D87" w:rsidP="00F671A1">
                  <w:pPr>
                    <w:jc w:val="both"/>
                    <w:rPr>
                      <w:rFonts w:ascii="Times New Roman" w:hAnsi="Times New Roman"/>
                      <w:sz w:val="24"/>
                    </w:rPr>
                  </w:pPr>
                  <w:r w:rsidRPr="00C6715F">
                    <w:rPr>
                      <w:rFonts w:ascii="Times New Roman" w:hAnsi="Times New Roman"/>
                      <w:sz w:val="24"/>
                    </w:rPr>
                    <w:t xml:space="preserve">+ </w:t>
                  </w:r>
                  <w:r w:rsidRPr="00C6715F">
                    <w:rPr>
                      <w:rFonts w:ascii="Times New Roman" w:hAnsi="Times New Roman"/>
                      <w:sz w:val="24"/>
                    </w:rPr>
                    <w:tab/>
                  </w:r>
                  <w:r w:rsidRPr="00C6715F">
                    <w:rPr>
                      <w:rFonts w:ascii="Times New Roman" w:hAnsi="Times New Roman"/>
                      <w:sz w:val="24"/>
                    </w:rPr>
                    <w:tab/>
                  </w:r>
                  <w:r w:rsidRPr="00C6715F">
                    <w:rPr>
                      <w:rFonts w:ascii="Times New Roman" w:hAnsi="Times New Roman"/>
                      <w:sz w:val="24"/>
                    </w:rPr>
                    <w:tab/>
                  </w:r>
                  <w:r w:rsidRPr="00C6715F">
                    <w:rPr>
                      <w:rFonts w:ascii="Times New Roman" w:hAnsi="Times New Roman"/>
                      <w:sz w:val="24"/>
                    </w:rPr>
                    <w:tab/>
                    <w:t xml:space="preserve">    </w:t>
                  </w:r>
                  <w:r w:rsidRPr="00C6715F">
                    <w:rPr>
                      <w:rFonts w:ascii="Times New Roman" w:hAnsi="Times New Roman"/>
                      <w:position w:val="-30"/>
                      <w:sz w:val="24"/>
                    </w:rPr>
                    <w:object w:dxaOrig="1440" w:dyaOrig="680">
                      <v:shape id="_x0000_i1050" type="#_x0000_t75" style="width:1in;height:34pt" o:ole="">
                        <v:imagedata r:id="rId63" o:title=""/>
                      </v:shape>
                      <o:OLEObject Type="Embed" ProgID="Equation.DSMT4" ShapeID="_x0000_i1050" DrawAspect="Content" ObjectID="_1587501035" r:id="rId64"/>
                    </w:object>
                  </w:r>
                </w:p>
                <w:p w:rsidR="00834D87" w:rsidRPr="00C6715F" w:rsidRDefault="00834D87" w:rsidP="00F671A1">
                  <w:pPr>
                    <w:jc w:val="both"/>
                    <w:rPr>
                      <w:rFonts w:ascii="Times New Roman" w:hAnsi="Times New Roman"/>
                      <w:sz w:val="24"/>
                    </w:rPr>
                  </w:pPr>
                  <w:r w:rsidRPr="00C6715F">
                    <w:rPr>
                      <w:rFonts w:ascii="Times New Roman" w:hAnsi="Times New Roman"/>
                      <w:sz w:val="24"/>
                    </w:rPr>
                    <w:t>+</w:t>
                  </w:r>
                  <w:r w:rsidRPr="00C6715F">
                    <w:rPr>
                      <w:rFonts w:ascii="Times New Roman" w:hAnsi="Times New Roman"/>
                      <w:sz w:val="24"/>
                    </w:rPr>
                    <w:tab/>
                  </w:r>
                  <w:r w:rsidRPr="00C6715F">
                    <w:rPr>
                      <w:rFonts w:ascii="Times New Roman" w:hAnsi="Times New Roman"/>
                      <w:sz w:val="24"/>
                    </w:rPr>
                    <w:tab/>
                  </w:r>
                  <w:r w:rsidRPr="00C6715F">
                    <w:rPr>
                      <w:rFonts w:ascii="Times New Roman" w:hAnsi="Times New Roman"/>
                      <w:sz w:val="24"/>
                    </w:rPr>
                    <w:tab/>
                  </w:r>
                  <w:r w:rsidRPr="00C6715F">
                    <w:rPr>
                      <w:rFonts w:ascii="Times New Roman" w:hAnsi="Times New Roman"/>
                      <w:sz w:val="24"/>
                    </w:rPr>
                    <w:tab/>
                    <w:t xml:space="preserve">    </w:t>
                  </w:r>
                  <w:r w:rsidRPr="00C6715F">
                    <w:rPr>
                      <w:rFonts w:ascii="Times New Roman" w:hAnsi="Times New Roman"/>
                      <w:position w:val="-30"/>
                      <w:sz w:val="24"/>
                    </w:rPr>
                    <w:object w:dxaOrig="2840" w:dyaOrig="740">
                      <v:shape id="_x0000_i1051" type="#_x0000_t75" style="width:142pt;height:37pt" o:ole="">
                        <v:imagedata r:id="rId65" o:title=""/>
                      </v:shape>
                      <o:OLEObject Type="Embed" ProgID="Equation.DSMT4" ShapeID="_x0000_i1051" DrawAspect="Content" ObjectID="_1587501036" r:id="rId66"/>
                    </w:object>
                  </w:r>
                </w:p>
                <w:p w:rsidR="00834D87" w:rsidRPr="00C6715F" w:rsidRDefault="00834D87" w:rsidP="00F671A1">
                  <w:pPr>
                    <w:jc w:val="both"/>
                    <w:rPr>
                      <w:rFonts w:ascii="Times New Roman" w:hAnsi="Times New Roman"/>
                      <w:sz w:val="24"/>
                    </w:rPr>
                  </w:pPr>
                  <w:r w:rsidRPr="00C6715F">
                    <w:rPr>
                      <w:rFonts w:ascii="Times New Roman" w:hAnsi="Times New Roman"/>
                      <w:sz w:val="24"/>
                    </w:rPr>
                    <w:t xml:space="preserve">+  </w:t>
                  </w:r>
                  <w:r w:rsidRPr="00C6715F">
                    <w:rPr>
                      <w:rFonts w:ascii="Times New Roman" w:hAnsi="Times New Roman"/>
                      <w:position w:val="-28"/>
                      <w:sz w:val="24"/>
                    </w:rPr>
                    <w:object w:dxaOrig="3700" w:dyaOrig="720">
                      <v:shape id="_x0000_i1052" type="#_x0000_t75" style="width:185pt;height:36pt" o:ole="">
                        <v:imagedata r:id="rId67" o:title=""/>
                      </v:shape>
                      <o:OLEObject Type="Embed" ProgID="Equation.DSMT4" ShapeID="_x0000_i1052" DrawAspect="Content" ObjectID="_1587501037" r:id="rId68"/>
                    </w:object>
                  </w:r>
                </w:p>
              </w:tc>
              <w:tc>
                <w:tcPr>
                  <w:tcW w:w="840" w:type="dxa"/>
                </w:tcPr>
                <w:p w:rsidR="00834D87" w:rsidRPr="00F70ED9" w:rsidRDefault="00834D87" w:rsidP="00F671A1">
                  <w:pPr>
                    <w:jc w:val="center"/>
                    <w:rPr>
                      <w:rFonts w:ascii="Times New Roman" w:hAnsi="Times New Roman"/>
                      <w:sz w:val="24"/>
                    </w:rPr>
                  </w:pPr>
                </w:p>
                <w:p w:rsidR="00834D87" w:rsidRPr="00F70ED9" w:rsidRDefault="00834D87" w:rsidP="00F671A1">
                  <w:pPr>
                    <w:jc w:val="center"/>
                    <w:rPr>
                      <w:rFonts w:ascii="Times New Roman" w:hAnsi="Times New Roman"/>
                      <w:sz w:val="24"/>
                    </w:rPr>
                  </w:pPr>
                  <w:r w:rsidRPr="00F70ED9">
                    <w:rPr>
                      <w:rFonts w:ascii="Times New Roman" w:hAnsi="Times New Roman"/>
                      <w:sz w:val="24"/>
                    </w:rPr>
                    <w:t>0,25</w:t>
                  </w:r>
                </w:p>
                <w:p w:rsidR="00834D87" w:rsidRPr="00F70ED9" w:rsidRDefault="00834D87" w:rsidP="00F671A1">
                  <w:pPr>
                    <w:jc w:val="center"/>
                    <w:rPr>
                      <w:rFonts w:ascii="Times New Roman" w:hAnsi="Times New Roman"/>
                      <w:sz w:val="34"/>
                    </w:rPr>
                  </w:pPr>
                </w:p>
                <w:p w:rsidR="00834D87" w:rsidRPr="00F70ED9" w:rsidRDefault="00834D87" w:rsidP="00F671A1">
                  <w:pPr>
                    <w:jc w:val="center"/>
                    <w:rPr>
                      <w:rFonts w:ascii="Times New Roman" w:hAnsi="Times New Roman"/>
                      <w:sz w:val="24"/>
                    </w:rPr>
                  </w:pPr>
                  <w:r w:rsidRPr="00F70ED9">
                    <w:rPr>
                      <w:rFonts w:ascii="Times New Roman" w:hAnsi="Times New Roman"/>
                      <w:sz w:val="24"/>
                    </w:rPr>
                    <w:t>0,25</w:t>
                  </w:r>
                </w:p>
                <w:p w:rsidR="00834D87" w:rsidRPr="00F70ED9" w:rsidRDefault="00834D87" w:rsidP="00F671A1">
                  <w:pPr>
                    <w:jc w:val="center"/>
                    <w:rPr>
                      <w:rFonts w:ascii="Times New Roman" w:hAnsi="Times New Roman"/>
                      <w:sz w:val="24"/>
                    </w:rPr>
                  </w:pPr>
                </w:p>
                <w:p w:rsidR="00834D87" w:rsidRPr="00F70ED9" w:rsidRDefault="00834D87" w:rsidP="00F671A1">
                  <w:pPr>
                    <w:jc w:val="center"/>
                    <w:rPr>
                      <w:rFonts w:ascii="Times New Roman" w:hAnsi="Times New Roman"/>
                      <w:sz w:val="14"/>
                    </w:rPr>
                  </w:pPr>
                </w:p>
                <w:p w:rsidR="00834D87" w:rsidRPr="00F70ED9" w:rsidRDefault="00834D87" w:rsidP="00F671A1">
                  <w:pPr>
                    <w:jc w:val="center"/>
                    <w:rPr>
                      <w:rFonts w:ascii="Times New Roman" w:hAnsi="Times New Roman"/>
                      <w:sz w:val="24"/>
                    </w:rPr>
                  </w:pPr>
                  <w:r w:rsidRPr="00F70ED9">
                    <w:rPr>
                      <w:rFonts w:ascii="Times New Roman" w:hAnsi="Times New Roman"/>
                      <w:sz w:val="24"/>
                    </w:rPr>
                    <w:t>0,25</w:t>
                  </w:r>
                </w:p>
                <w:p w:rsidR="00834D87" w:rsidRPr="00F70ED9" w:rsidRDefault="00834D87" w:rsidP="00F671A1">
                  <w:pPr>
                    <w:jc w:val="center"/>
                    <w:rPr>
                      <w:rFonts w:ascii="Times New Roman" w:hAnsi="Times New Roman"/>
                      <w:sz w:val="24"/>
                    </w:rPr>
                  </w:pPr>
                </w:p>
                <w:p w:rsidR="00834D87" w:rsidRPr="00F70ED9" w:rsidRDefault="00834D87" w:rsidP="00F671A1">
                  <w:pPr>
                    <w:jc w:val="center"/>
                    <w:rPr>
                      <w:rFonts w:ascii="Times New Roman" w:hAnsi="Times New Roman"/>
                      <w:sz w:val="18"/>
                    </w:rPr>
                  </w:pPr>
                </w:p>
                <w:p w:rsidR="00834D87" w:rsidRPr="00F70ED9" w:rsidRDefault="00834D87" w:rsidP="00F671A1">
                  <w:pPr>
                    <w:jc w:val="center"/>
                    <w:rPr>
                      <w:rFonts w:ascii="Times New Roman" w:hAnsi="Times New Roman"/>
                      <w:sz w:val="24"/>
                    </w:rPr>
                  </w:pPr>
                  <w:r w:rsidRPr="00F70ED9">
                    <w:rPr>
                      <w:rFonts w:ascii="Times New Roman" w:hAnsi="Times New Roman"/>
                      <w:sz w:val="24"/>
                    </w:rPr>
                    <w:t>0,25</w:t>
                  </w:r>
                </w:p>
              </w:tc>
            </w:tr>
            <w:tr w:rsidR="00834D87" w:rsidRPr="00F70ED9" w:rsidTr="00F671A1">
              <w:tc>
                <w:tcPr>
                  <w:tcW w:w="840" w:type="dxa"/>
                  <w:vMerge/>
                </w:tcPr>
                <w:p w:rsidR="00834D87" w:rsidRPr="00F70ED9" w:rsidRDefault="00834D87" w:rsidP="00F671A1">
                  <w:pPr>
                    <w:jc w:val="center"/>
                    <w:rPr>
                      <w:rFonts w:ascii="Times New Roman" w:hAnsi="Times New Roman"/>
                      <w:b/>
                      <w:sz w:val="24"/>
                    </w:rPr>
                  </w:pPr>
                </w:p>
              </w:tc>
              <w:tc>
                <w:tcPr>
                  <w:tcW w:w="1123" w:type="dxa"/>
                  <w:gridSpan w:val="2"/>
                </w:tcPr>
                <w:p w:rsidR="00834D87" w:rsidRPr="00C6715F" w:rsidRDefault="00834D87" w:rsidP="00F671A1">
                  <w:pPr>
                    <w:jc w:val="center"/>
                    <w:rPr>
                      <w:rFonts w:ascii="Times New Roman" w:hAnsi="Times New Roman"/>
                      <w:sz w:val="24"/>
                    </w:rPr>
                  </w:pPr>
                  <w:r w:rsidRPr="00C6715F">
                    <w:rPr>
                      <w:rFonts w:ascii="Times New Roman" w:hAnsi="Times New Roman"/>
                      <w:sz w:val="24"/>
                    </w:rPr>
                    <w:t>b)</w:t>
                  </w:r>
                </w:p>
                <w:p w:rsidR="00834D87" w:rsidRPr="00C6715F" w:rsidRDefault="00834D87" w:rsidP="00F671A1">
                  <w:pPr>
                    <w:jc w:val="center"/>
                    <w:rPr>
                      <w:rFonts w:ascii="Times New Roman" w:hAnsi="Times New Roman"/>
                      <w:b/>
                      <w:sz w:val="24"/>
                    </w:rPr>
                  </w:pPr>
                  <w:r w:rsidRPr="00C6715F">
                    <w:rPr>
                      <w:rFonts w:ascii="Times New Roman" w:hAnsi="Times New Roman"/>
                      <w:sz w:val="24"/>
                    </w:rPr>
                    <w:t>(0,5)</w:t>
                  </w:r>
                </w:p>
              </w:tc>
              <w:tc>
                <w:tcPr>
                  <w:tcW w:w="6677" w:type="dxa"/>
                </w:tcPr>
                <w:p w:rsidR="00834D87" w:rsidRPr="00C6715F" w:rsidRDefault="00834D87" w:rsidP="00F671A1">
                  <w:pPr>
                    <w:rPr>
                      <w:rFonts w:ascii="Times New Roman" w:hAnsi="Times New Roman"/>
                      <w:sz w:val="24"/>
                    </w:rPr>
                  </w:pPr>
                  <w:r>
                    <w:rPr>
                      <w:rFonts w:ascii="Times New Roman" w:hAnsi="Times New Roman"/>
                      <w:sz w:val="24"/>
                    </w:rPr>
                    <w:t>+</w:t>
                  </w:r>
                  <w:r w:rsidRPr="00C6715F">
                    <w:rPr>
                      <w:rFonts w:ascii="Times New Roman" w:hAnsi="Times New Roman"/>
                      <w:sz w:val="24"/>
                    </w:rPr>
                    <w:t xml:space="preserve"> </w:t>
                  </w:r>
                  <w:r>
                    <w:rPr>
                      <w:rFonts w:ascii="Times New Roman" w:hAnsi="Times New Roman"/>
                      <w:sz w:val="24"/>
                    </w:rPr>
                    <w:t xml:space="preserve">  </w:t>
                  </w:r>
                  <w:r w:rsidRPr="00C6715F">
                    <w:rPr>
                      <w:rFonts w:ascii="Times New Roman" w:hAnsi="Times New Roman"/>
                      <w:position w:val="-10"/>
                      <w:sz w:val="24"/>
                    </w:rPr>
                    <w:object w:dxaOrig="2280" w:dyaOrig="400">
                      <v:shape id="_x0000_i1053" type="#_x0000_t75" style="width:114pt;height:20pt" o:ole="">
                        <v:imagedata r:id="rId69" o:title=""/>
                      </v:shape>
                      <o:OLEObject Type="Embed" ProgID="Equation.DSMT4" ShapeID="_x0000_i1053" DrawAspect="Content" ObjectID="_1587501038" r:id="rId70"/>
                    </w:object>
                  </w:r>
                </w:p>
                <w:p w:rsidR="00834D87" w:rsidRPr="00C6715F" w:rsidRDefault="00834D87" w:rsidP="00F671A1">
                  <w:pPr>
                    <w:rPr>
                      <w:rFonts w:ascii="Times New Roman" w:hAnsi="Times New Roman"/>
                      <w:sz w:val="24"/>
                    </w:rPr>
                  </w:pPr>
                  <w:r>
                    <w:rPr>
                      <w:rFonts w:ascii="Times New Roman" w:hAnsi="Times New Roman"/>
                      <w:sz w:val="24"/>
                    </w:rPr>
                    <w:t>+   Tính được</w:t>
                  </w:r>
                  <w:r w:rsidRPr="00C6715F">
                    <w:rPr>
                      <w:rFonts w:ascii="Times New Roman" w:hAnsi="Times New Roman"/>
                      <w:sz w:val="24"/>
                    </w:rPr>
                    <w:t xml:space="preserve">: </w:t>
                  </w:r>
                  <w:r w:rsidRPr="00C6715F">
                    <w:rPr>
                      <w:rFonts w:ascii="Times New Roman" w:hAnsi="Times New Roman"/>
                      <w:position w:val="-6"/>
                      <w:sz w:val="24"/>
                    </w:rPr>
                    <w:object w:dxaOrig="800" w:dyaOrig="340">
                      <v:shape id="_x0000_i1054" type="#_x0000_t75" style="width:40pt;height:17pt" o:ole="">
                        <v:imagedata r:id="rId71" o:title=""/>
                      </v:shape>
                      <o:OLEObject Type="Embed" ProgID="Equation.DSMT4" ShapeID="_x0000_i1054" DrawAspect="Content" ObjectID="_1587501039" r:id="rId72"/>
                    </w:object>
                  </w:r>
                </w:p>
              </w:tc>
              <w:tc>
                <w:tcPr>
                  <w:tcW w:w="840" w:type="dxa"/>
                </w:tcPr>
                <w:p w:rsidR="00834D87" w:rsidRPr="00F70ED9" w:rsidRDefault="00834D87" w:rsidP="00F671A1">
                  <w:pPr>
                    <w:jc w:val="center"/>
                    <w:rPr>
                      <w:rFonts w:ascii="Times New Roman" w:hAnsi="Times New Roman"/>
                      <w:sz w:val="6"/>
                      <w:szCs w:val="6"/>
                    </w:rPr>
                  </w:pPr>
                </w:p>
                <w:p w:rsidR="00834D87" w:rsidRPr="00F70ED9" w:rsidRDefault="00834D87" w:rsidP="00F671A1">
                  <w:pPr>
                    <w:jc w:val="center"/>
                    <w:rPr>
                      <w:rFonts w:ascii="Times New Roman" w:hAnsi="Times New Roman"/>
                      <w:sz w:val="24"/>
                    </w:rPr>
                  </w:pPr>
                  <w:r w:rsidRPr="00F70ED9">
                    <w:rPr>
                      <w:rFonts w:ascii="Times New Roman" w:hAnsi="Times New Roman"/>
                      <w:sz w:val="24"/>
                    </w:rPr>
                    <w:t>0,25</w:t>
                  </w:r>
                </w:p>
                <w:p w:rsidR="00834D87" w:rsidRPr="00F70ED9" w:rsidRDefault="00834D87" w:rsidP="00F671A1">
                  <w:pPr>
                    <w:jc w:val="center"/>
                    <w:rPr>
                      <w:rFonts w:ascii="Times New Roman" w:hAnsi="Times New Roman"/>
                      <w:sz w:val="8"/>
                    </w:rPr>
                  </w:pPr>
                </w:p>
                <w:p w:rsidR="00834D87" w:rsidRPr="00F70ED9" w:rsidRDefault="00834D87" w:rsidP="00F671A1">
                  <w:pPr>
                    <w:jc w:val="center"/>
                    <w:rPr>
                      <w:rFonts w:ascii="Times New Roman" w:hAnsi="Times New Roman"/>
                      <w:sz w:val="24"/>
                    </w:rPr>
                  </w:pPr>
                  <w:r w:rsidRPr="00F70ED9">
                    <w:rPr>
                      <w:rFonts w:ascii="Times New Roman" w:hAnsi="Times New Roman"/>
                      <w:sz w:val="24"/>
                    </w:rPr>
                    <w:t>0,25</w:t>
                  </w:r>
                </w:p>
              </w:tc>
            </w:tr>
            <w:tr w:rsidR="00834D87" w:rsidRPr="00F70ED9" w:rsidTr="00F671A1">
              <w:tc>
                <w:tcPr>
                  <w:tcW w:w="840" w:type="dxa"/>
                  <w:vMerge/>
                </w:tcPr>
                <w:p w:rsidR="00834D87" w:rsidRPr="00F70ED9" w:rsidRDefault="00834D87" w:rsidP="00F671A1">
                  <w:pPr>
                    <w:jc w:val="center"/>
                    <w:rPr>
                      <w:rFonts w:ascii="Times New Roman" w:hAnsi="Times New Roman"/>
                      <w:b/>
                      <w:sz w:val="24"/>
                    </w:rPr>
                  </w:pPr>
                </w:p>
              </w:tc>
              <w:tc>
                <w:tcPr>
                  <w:tcW w:w="1123" w:type="dxa"/>
                  <w:gridSpan w:val="2"/>
                </w:tcPr>
                <w:p w:rsidR="00834D87" w:rsidRPr="00C6715F" w:rsidRDefault="00834D87" w:rsidP="00F671A1">
                  <w:pPr>
                    <w:jc w:val="center"/>
                    <w:rPr>
                      <w:rFonts w:ascii="Times New Roman" w:hAnsi="Times New Roman"/>
                      <w:sz w:val="24"/>
                    </w:rPr>
                  </w:pPr>
                  <w:r w:rsidRPr="00C6715F">
                    <w:rPr>
                      <w:rFonts w:ascii="Times New Roman" w:hAnsi="Times New Roman"/>
                      <w:sz w:val="24"/>
                    </w:rPr>
                    <w:t>c)</w:t>
                  </w:r>
                </w:p>
                <w:p w:rsidR="00834D87" w:rsidRPr="00C6715F" w:rsidRDefault="00834D87" w:rsidP="00F671A1">
                  <w:pPr>
                    <w:jc w:val="center"/>
                    <w:rPr>
                      <w:rFonts w:ascii="Times New Roman" w:hAnsi="Times New Roman"/>
                      <w:sz w:val="24"/>
                    </w:rPr>
                  </w:pPr>
                  <w:r w:rsidRPr="00C6715F">
                    <w:rPr>
                      <w:rFonts w:ascii="Times New Roman" w:hAnsi="Times New Roman"/>
                      <w:sz w:val="24"/>
                    </w:rPr>
                    <w:t>(0,5)</w:t>
                  </w:r>
                </w:p>
              </w:tc>
              <w:tc>
                <w:tcPr>
                  <w:tcW w:w="6677" w:type="dxa"/>
                </w:tcPr>
                <w:p w:rsidR="00834D87" w:rsidRPr="00C6715F" w:rsidRDefault="00834D87" w:rsidP="00F671A1">
                  <w:pPr>
                    <w:rPr>
                      <w:rFonts w:ascii="Times New Roman" w:hAnsi="Times New Roman"/>
                      <w:sz w:val="24"/>
                    </w:rPr>
                  </w:pPr>
                  <w:r>
                    <w:rPr>
                      <w:rFonts w:ascii="Times New Roman" w:hAnsi="Times New Roman"/>
                      <w:sz w:val="24"/>
                    </w:rPr>
                    <w:t xml:space="preserve">+   </w:t>
                  </w:r>
                  <w:r w:rsidRPr="00C6715F">
                    <w:rPr>
                      <w:rFonts w:ascii="Times New Roman" w:hAnsi="Times New Roman"/>
                      <w:position w:val="-6"/>
                      <w:sz w:val="24"/>
                    </w:rPr>
                    <w:object w:dxaOrig="3620" w:dyaOrig="340">
                      <v:shape id="_x0000_i1055" type="#_x0000_t75" style="width:181pt;height:17pt" o:ole="">
                        <v:imagedata r:id="rId73" o:title=""/>
                      </v:shape>
                      <o:OLEObject Type="Embed" ProgID="Equation.DSMT4" ShapeID="_x0000_i1055" DrawAspect="Content" ObjectID="_1587501040" r:id="rId74"/>
                    </w:object>
                  </w:r>
                </w:p>
                <w:p w:rsidR="00834D87" w:rsidRPr="00C6715F" w:rsidRDefault="00834D87" w:rsidP="00F671A1">
                  <w:pPr>
                    <w:rPr>
                      <w:rFonts w:ascii="Times New Roman" w:hAnsi="Times New Roman"/>
                      <w:sz w:val="24"/>
                    </w:rPr>
                  </w:pPr>
                  <w:r w:rsidRPr="00C6715F">
                    <w:rPr>
                      <w:rFonts w:ascii="Times New Roman" w:hAnsi="Times New Roman"/>
                      <w:sz w:val="24"/>
                    </w:rPr>
                    <w:tab/>
                    <w:t xml:space="preserve">    </w:t>
                  </w:r>
                  <w:r w:rsidRPr="00C6715F">
                    <w:rPr>
                      <w:rFonts w:ascii="Times New Roman" w:hAnsi="Times New Roman"/>
                      <w:sz w:val="24"/>
                    </w:rPr>
                    <w:sym w:font="Symbol" w:char="F0DB"/>
                  </w:r>
                  <w:r w:rsidRPr="00C6715F">
                    <w:rPr>
                      <w:rFonts w:ascii="Times New Roman" w:hAnsi="Times New Roman"/>
                      <w:sz w:val="24"/>
                    </w:rPr>
                    <w:t xml:space="preserve"> </w:t>
                  </w:r>
                  <w:r w:rsidRPr="00C6715F">
                    <w:rPr>
                      <w:rFonts w:ascii="Times New Roman" w:hAnsi="Times New Roman"/>
                      <w:position w:val="-6"/>
                      <w:sz w:val="24"/>
                    </w:rPr>
                    <w:object w:dxaOrig="740" w:dyaOrig="340">
                      <v:shape id="_x0000_i1056" type="#_x0000_t75" style="width:37pt;height:17pt" o:ole="">
                        <v:imagedata r:id="rId75" o:title=""/>
                      </v:shape>
                      <o:OLEObject Type="Embed" ProgID="Equation.DSMT4" ShapeID="_x0000_i1056" DrawAspect="Content" ObjectID="_1587501041" r:id="rId76"/>
                    </w:object>
                  </w:r>
                  <w:r w:rsidRPr="00C6715F">
                    <w:rPr>
                      <w:rFonts w:ascii="Times New Roman" w:hAnsi="Times New Roman"/>
                      <w:sz w:val="24"/>
                    </w:rPr>
                    <w:t xml:space="preserve"> hoặc </w:t>
                  </w:r>
                  <w:r w:rsidRPr="00C6715F">
                    <w:rPr>
                      <w:rFonts w:ascii="Times New Roman" w:hAnsi="Times New Roman"/>
                      <w:position w:val="-6"/>
                      <w:sz w:val="24"/>
                    </w:rPr>
                    <w:object w:dxaOrig="700" w:dyaOrig="340">
                      <v:shape id="_x0000_i1057" type="#_x0000_t75" style="width:35pt;height:17pt" o:ole="">
                        <v:imagedata r:id="rId77" o:title=""/>
                      </v:shape>
                      <o:OLEObject Type="Embed" ProgID="Equation.DSMT4" ShapeID="_x0000_i1057" DrawAspect="Content" ObjectID="_1587501042" r:id="rId78"/>
                    </w:object>
                  </w:r>
                  <w:r w:rsidRPr="00C6715F">
                    <w:rPr>
                      <w:rFonts w:ascii="Times New Roman" w:hAnsi="Times New Roman"/>
                      <w:sz w:val="24"/>
                    </w:rPr>
                    <w:t xml:space="preserve"> </w:t>
                  </w:r>
                  <w:r w:rsidRPr="00C6715F">
                    <w:rPr>
                      <w:rFonts w:ascii="Times New Roman" w:hAnsi="Times New Roman"/>
                      <w:sz w:val="24"/>
                    </w:rPr>
                    <w:sym w:font="Symbol" w:char="F0DB"/>
                  </w:r>
                  <w:r w:rsidRPr="00C6715F">
                    <w:rPr>
                      <w:rFonts w:ascii="Times New Roman" w:hAnsi="Times New Roman"/>
                      <w:sz w:val="24"/>
                    </w:rPr>
                    <w:t xml:space="preserve"> x= 0 hoặc x = 1</w:t>
                  </w:r>
                </w:p>
                <w:p w:rsidR="00834D87" w:rsidRDefault="00834D87" w:rsidP="00F671A1">
                  <w:pPr>
                    <w:rPr>
                      <w:rFonts w:ascii="Times New Roman" w:hAnsi="Times New Roman"/>
                      <w:sz w:val="24"/>
                      <w:lang w:val="fr-FR"/>
                    </w:rPr>
                  </w:pPr>
                  <w:r>
                    <w:rPr>
                      <w:rFonts w:ascii="Times New Roman" w:hAnsi="Times New Roman"/>
                      <w:sz w:val="24"/>
                      <w:lang w:val="fr-FR"/>
                    </w:rPr>
                    <w:t>+   Vì x &gt; 0 nên ta được x = 1.</w:t>
                  </w:r>
                </w:p>
              </w:tc>
              <w:tc>
                <w:tcPr>
                  <w:tcW w:w="840" w:type="dxa"/>
                </w:tcPr>
                <w:p w:rsidR="00834D87" w:rsidRDefault="00834D87" w:rsidP="00F671A1">
                  <w:pPr>
                    <w:jc w:val="center"/>
                    <w:rPr>
                      <w:rFonts w:ascii="Times New Roman" w:hAnsi="Times New Roman"/>
                      <w:sz w:val="6"/>
                      <w:szCs w:val="6"/>
                      <w:lang w:val="fr-FR"/>
                    </w:rPr>
                  </w:pPr>
                </w:p>
                <w:p w:rsidR="00834D87" w:rsidRPr="00F70ED9" w:rsidRDefault="00834D87" w:rsidP="00F671A1">
                  <w:pPr>
                    <w:jc w:val="center"/>
                    <w:rPr>
                      <w:rFonts w:ascii="Times New Roman" w:hAnsi="Times New Roman"/>
                      <w:sz w:val="24"/>
                    </w:rPr>
                  </w:pPr>
                  <w:r w:rsidRPr="00F70ED9">
                    <w:rPr>
                      <w:rFonts w:ascii="Times New Roman" w:hAnsi="Times New Roman"/>
                      <w:sz w:val="24"/>
                    </w:rPr>
                    <w:t>0,25</w:t>
                  </w:r>
                </w:p>
                <w:p w:rsidR="00834D87" w:rsidRPr="00F70ED9" w:rsidRDefault="00834D87" w:rsidP="00F671A1">
                  <w:pPr>
                    <w:jc w:val="center"/>
                    <w:rPr>
                      <w:rFonts w:ascii="Times New Roman" w:hAnsi="Times New Roman"/>
                      <w:sz w:val="24"/>
                    </w:rPr>
                  </w:pPr>
                </w:p>
                <w:p w:rsidR="00834D87" w:rsidRPr="00F70ED9" w:rsidRDefault="00834D87" w:rsidP="00F671A1">
                  <w:pPr>
                    <w:jc w:val="center"/>
                    <w:rPr>
                      <w:rFonts w:ascii="Times New Roman" w:hAnsi="Times New Roman"/>
                      <w:sz w:val="24"/>
                    </w:rPr>
                  </w:pPr>
                  <w:r w:rsidRPr="00F70ED9">
                    <w:rPr>
                      <w:rFonts w:ascii="Times New Roman" w:hAnsi="Times New Roman"/>
                      <w:sz w:val="24"/>
                    </w:rPr>
                    <w:t>0,25</w:t>
                  </w:r>
                </w:p>
              </w:tc>
            </w:tr>
            <w:tr w:rsidR="00834D87" w:rsidRPr="00F70ED9" w:rsidTr="00F671A1">
              <w:tc>
                <w:tcPr>
                  <w:tcW w:w="840" w:type="dxa"/>
                  <w:vMerge w:val="restart"/>
                </w:tcPr>
                <w:p w:rsidR="00834D87" w:rsidRPr="00F70ED9" w:rsidRDefault="00834D87" w:rsidP="00F671A1">
                  <w:pPr>
                    <w:jc w:val="center"/>
                    <w:rPr>
                      <w:rFonts w:ascii="Times New Roman" w:hAnsi="Times New Roman"/>
                      <w:b/>
                      <w:sz w:val="24"/>
                    </w:rPr>
                  </w:pPr>
                  <w:r w:rsidRPr="00F70ED9">
                    <w:rPr>
                      <w:rFonts w:ascii="Times New Roman" w:hAnsi="Times New Roman"/>
                      <w:b/>
                      <w:sz w:val="24"/>
                    </w:rPr>
                    <w:t>Câu 2</w:t>
                  </w:r>
                </w:p>
                <w:p w:rsidR="00834D87" w:rsidRPr="00F70ED9" w:rsidRDefault="00834D87" w:rsidP="00F671A1">
                  <w:pPr>
                    <w:jc w:val="center"/>
                    <w:rPr>
                      <w:rFonts w:ascii="Times New Roman" w:hAnsi="Times New Roman"/>
                      <w:b/>
                      <w:sz w:val="24"/>
                    </w:rPr>
                  </w:pPr>
                  <w:r w:rsidRPr="00F70ED9">
                    <w:rPr>
                      <w:rFonts w:ascii="Times New Roman" w:hAnsi="Times New Roman"/>
                      <w:b/>
                      <w:sz w:val="24"/>
                    </w:rPr>
                    <w:t>(2,0)</w:t>
                  </w:r>
                </w:p>
              </w:tc>
              <w:tc>
                <w:tcPr>
                  <w:tcW w:w="1123" w:type="dxa"/>
                  <w:gridSpan w:val="2"/>
                </w:tcPr>
                <w:p w:rsidR="00834D87" w:rsidRPr="00C6715F" w:rsidRDefault="00834D87" w:rsidP="00F671A1">
                  <w:pPr>
                    <w:jc w:val="center"/>
                    <w:rPr>
                      <w:rFonts w:ascii="Times New Roman" w:hAnsi="Times New Roman"/>
                      <w:sz w:val="24"/>
                    </w:rPr>
                  </w:pPr>
                  <w:r w:rsidRPr="00C6715F">
                    <w:rPr>
                      <w:rFonts w:ascii="Times New Roman" w:hAnsi="Times New Roman"/>
                      <w:sz w:val="24"/>
                    </w:rPr>
                    <w:t>a)</w:t>
                  </w:r>
                </w:p>
                <w:p w:rsidR="00834D87" w:rsidRPr="00C6715F" w:rsidRDefault="00834D87" w:rsidP="00F671A1">
                  <w:pPr>
                    <w:jc w:val="center"/>
                    <w:rPr>
                      <w:rFonts w:ascii="Times New Roman" w:hAnsi="Times New Roman"/>
                      <w:sz w:val="24"/>
                    </w:rPr>
                  </w:pPr>
                  <w:r w:rsidRPr="00C6715F">
                    <w:rPr>
                      <w:rFonts w:ascii="Times New Roman" w:hAnsi="Times New Roman"/>
                      <w:sz w:val="24"/>
                    </w:rPr>
                    <w:t>(1,0)</w:t>
                  </w:r>
                </w:p>
              </w:tc>
              <w:tc>
                <w:tcPr>
                  <w:tcW w:w="6677" w:type="dxa"/>
                </w:tcPr>
                <w:p w:rsidR="00834D87" w:rsidRPr="00C6715F" w:rsidRDefault="00834D87" w:rsidP="00F671A1">
                  <w:pPr>
                    <w:rPr>
                      <w:rFonts w:ascii="Times New Roman" w:hAnsi="Times New Roman"/>
                      <w:sz w:val="24"/>
                    </w:rPr>
                  </w:pPr>
                  <w:r>
                    <w:rPr>
                      <w:rFonts w:ascii="Times New Roman" w:hAnsi="Times New Roman"/>
                      <w:sz w:val="24"/>
                    </w:rPr>
                    <w:t>Ký hiệu hai phương trình trong hệ theo thứ tự là (1) và (2).</w:t>
                  </w:r>
                </w:p>
                <w:p w:rsidR="00834D87" w:rsidRDefault="00834D87" w:rsidP="00F671A1">
                  <w:pPr>
                    <w:rPr>
                      <w:rFonts w:ascii="Times New Roman" w:hAnsi="Times New Roman"/>
                      <w:sz w:val="24"/>
                      <w:lang w:val="fr-FR"/>
                    </w:rPr>
                  </w:pPr>
                  <w:r>
                    <w:rPr>
                      <w:rFonts w:ascii="Times New Roman" w:hAnsi="Times New Roman"/>
                      <w:sz w:val="24"/>
                      <w:lang w:val="fr-FR"/>
                    </w:rPr>
                    <w:t xml:space="preserve">+   (1) </w:t>
                  </w:r>
                  <w:r w:rsidRPr="00C6715F">
                    <w:rPr>
                      <w:rFonts w:ascii="Times New Roman" w:hAnsi="Times New Roman"/>
                      <w:sz w:val="24"/>
                    </w:rPr>
                    <w:sym w:font="Symbol" w:char="F0DB"/>
                  </w:r>
                  <w:r>
                    <w:rPr>
                      <w:rFonts w:ascii="Times New Roman" w:hAnsi="Times New Roman"/>
                      <w:sz w:val="24"/>
                      <w:lang w:val="fr-FR"/>
                    </w:rPr>
                    <w:t xml:space="preserve"> y = 2x – 7  (3)</w:t>
                  </w:r>
                </w:p>
                <w:p w:rsidR="00834D87" w:rsidRDefault="00834D87" w:rsidP="00F671A1">
                  <w:pPr>
                    <w:rPr>
                      <w:rFonts w:ascii="Times New Roman" w:hAnsi="Times New Roman"/>
                      <w:sz w:val="24"/>
                      <w:lang w:val="fr-FR"/>
                    </w:rPr>
                  </w:pPr>
                  <w:r>
                    <w:rPr>
                      <w:rFonts w:ascii="Times New Roman" w:hAnsi="Times New Roman"/>
                      <w:sz w:val="24"/>
                      <w:lang w:val="fr-FR"/>
                    </w:rPr>
                    <w:t xml:space="preserve">+   Thay (3) vào (2), ta được:  3x + 4(2x– 7) = 5 </w:t>
                  </w:r>
                  <w:r w:rsidRPr="00C6715F">
                    <w:rPr>
                      <w:rFonts w:ascii="Times New Roman" w:hAnsi="Times New Roman"/>
                      <w:sz w:val="24"/>
                    </w:rPr>
                    <w:sym w:font="Symbol" w:char="F0DB"/>
                  </w:r>
                  <w:r>
                    <w:rPr>
                      <w:rFonts w:ascii="Times New Roman" w:hAnsi="Times New Roman"/>
                      <w:sz w:val="24"/>
                      <w:lang w:val="fr-FR"/>
                    </w:rPr>
                    <w:t xml:space="preserve"> x = 3</w:t>
                  </w:r>
                </w:p>
                <w:p w:rsidR="00834D87" w:rsidRDefault="00834D87" w:rsidP="00F671A1">
                  <w:pPr>
                    <w:rPr>
                      <w:rFonts w:ascii="Times New Roman" w:hAnsi="Times New Roman"/>
                      <w:sz w:val="24"/>
                      <w:lang w:val="fr-FR"/>
                    </w:rPr>
                  </w:pPr>
                  <w:r>
                    <w:rPr>
                      <w:rFonts w:ascii="Times New Roman" w:hAnsi="Times New Roman"/>
                      <w:sz w:val="24"/>
                      <w:lang w:val="fr-FR"/>
                    </w:rPr>
                    <w:t>+   Thay x = 3 vào (3), ta được: y = –1</w:t>
                  </w:r>
                </w:p>
                <w:p w:rsidR="00834D87" w:rsidRDefault="00834D87" w:rsidP="00F671A1">
                  <w:pPr>
                    <w:rPr>
                      <w:rFonts w:ascii="Times New Roman" w:hAnsi="Times New Roman"/>
                      <w:sz w:val="24"/>
                      <w:lang w:val="fr-FR"/>
                    </w:rPr>
                  </w:pPr>
                  <w:r>
                    <w:rPr>
                      <w:rFonts w:ascii="Times New Roman" w:hAnsi="Times New Roman"/>
                      <w:sz w:val="24"/>
                      <w:lang w:val="fr-FR"/>
                    </w:rPr>
                    <w:t>+   Vậy nghiệm của hệ phương trình đã cho là: (x ; y) = (3 ; –1).</w:t>
                  </w:r>
                </w:p>
              </w:tc>
              <w:tc>
                <w:tcPr>
                  <w:tcW w:w="840" w:type="dxa"/>
                </w:tcPr>
                <w:p w:rsidR="00834D87" w:rsidRDefault="00834D87" w:rsidP="00F671A1">
                  <w:pPr>
                    <w:jc w:val="center"/>
                    <w:rPr>
                      <w:rFonts w:ascii="Times New Roman" w:hAnsi="Times New Roman"/>
                      <w:sz w:val="18"/>
                      <w:lang w:val="fr-FR"/>
                    </w:rPr>
                  </w:pPr>
                </w:p>
                <w:p w:rsidR="00834D87" w:rsidRPr="00F70ED9" w:rsidRDefault="00834D87" w:rsidP="00F671A1">
                  <w:pPr>
                    <w:spacing w:before="20"/>
                    <w:jc w:val="center"/>
                    <w:rPr>
                      <w:rFonts w:ascii="Times New Roman" w:hAnsi="Times New Roman"/>
                      <w:sz w:val="24"/>
                    </w:rPr>
                  </w:pPr>
                  <w:r w:rsidRPr="00F70ED9">
                    <w:rPr>
                      <w:rFonts w:ascii="Times New Roman" w:hAnsi="Times New Roman"/>
                      <w:sz w:val="24"/>
                    </w:rPr>
                    <w:t>0,25</w:t>
                  </w:r>
                </w:p>
                <w:p w:rsidR="00834D87" w:rsidRPr="00F70ED9" w:rsidRDefault="00834D87" w:rsidP="00F671A1">
                  <w:pPr>
                    <w:spacing w:before="20"/>
                    <w:jc w:val="center"/>
                    <w:rPr>
                      <w:rFonts w:ascii="Times New Roman" w:hAnsi="Times New Roman"/>
                      <w:sz w:val="24"/>
                    </w:rPr>
                  </w:pPr>
                  <w:r w:rsidRPr="00F70ED9">
                    <w:rPr>
                      <w:rFonts w:ascii="Times New Roman" w:hAnsi="Times New Roman"/>
                      <w:sz w:val="24"/>
                    </w:rPr>
                    <w:t>0,25</w:t>
                  </w:r>
                </w:p>
                <w:p w:rsidR="00834D87" w:rsidRPr="00F70ED9" w:rsidRDefault="00834D87" w:rsidP="00F671A1">
                  <w:pPr>
                    <w:spacing w:before="20"/>
                    <w:jc w:val="center"/>
                    <w:rPr>
                      <w:rFonts w:ascii="Times New Roman" w:hAnsi="Times New Roman"/>
                      <w:sz w:val="24"/>
                    </w:rPr>
                  </w:pPr>
                  <w:r w:rsidRPr="00F70ED9">
                    <w:rPr>
                      <w:rFonts w:ascii="Times New Roman" w:hAnsi="Times New Roman"/>
                      <w:sz w:val="24"/>
                    </w:rPr>
                    <w:t>0,25</w:t>
                  </w:r>
                </w:p>
                <w:p w:rsidR="00834D87" w:rsidRPr="00F70ED9" w:rsidRDefault="00834D87" w:rsidP="00F671A1">
                  <w:pPr>
                    <w:spacing w:before="20"/>
                    <w:jc w:val="center"/>
                    <w:rPr>
                      <w:rFonts w:ascii="Times New Roman" w:hAnsi="Times New Roman"/>
                      <w:sz w:val="24"/>
                    </w:rPr>
                  </w:pPr>
                  <w:r w:rsidRPr="00F70ED9">
                    <w:rPr>
                      <w:rFonts w:ascii="Times New Roman" w:hAnsi="Times New Roman"/>
                      <w:sz w:val="24"/>
                    </w:rPr>
                    <w:t>0,25</w:t>
                  </w:r>
                </w:p>
              </w:tc>
            </w:tr>
            <w:tr w:rsidR="00834D87" w:rsidRPr="00F70ED9" w:rsidTr="00F671A1">
              <w:trPr>
                <w:trHeight w:val="605"/>
              </w:trPr>
              <w:tc>
                <w:tcPr>
                  <w:tcW w:w="840" w:type="dxa"/>
                  <w:vMerge/>
                </w:tcPr>
                <w:p w:rsidR="00834D87" w:rsidRPr="00F70ED9" w:rsidRDefault="00834D87" w:rsidP="00F671A1">
                  <w:pPr>
                    <w:jc w:val="center"/>
                    <w:rPr>
                      <w:rFonts w:ascii="Times New Roman" w:hAnsi="Times New Roman"/>
                      <w:b/>
                      <w:sz w:val="24"/>
                    </w:rPr>
                  </w:pPr>
                </w:p>
              </w:tc>
              <w:tc>
                <w:tcPr>
                  <w:tcW w:w="1123" w:type="dxa"/>
                  <w:gridSpan w:val="2"/>
                </w:tcPr>
                <w:p w:rsidR="00834D87" w:rsidRPr="00C6715F" w:rsidRDefault="00834D87" w:rsidP="00F671A1">
                  <w:pPr>
                    <w:jc w:val="center"/>
                    <w:rPr>
                      <w:rFonts w:ascii="Times New Roman" w:hAnsi="Times New Roman"/>
                      <w:sz w:val="24"/>
                    </w:rPr>
                  </w:pPr>
                  <w:r w:rsidRPr="00C6715F">
                    <w:rPr>
                      <w:rFonts w:ascii="Times New Roman" w:hAnsi="Times New Roman"/>
                      <w:sz w:val="24"/>
                    </w:rPr>
                    <w:t>b)</w:t>
                  </w:r>
                </w:p>
                <w:p w:rsidR="00834D87" w:rsidRPr="00C6715F" w:rsidRDefault="00834D87" w:rsidP="00F671A1">
                  <w:pPr>
                    <w:jc w:val="center"/>
                    <w:rPr>
                      <w:rFonts w:ascii="Times New Roman" w:hAnsi="Times New Roman"/>
                      <w:sz w:val="24"/>
                    </w:rPr>
                  </w:pPr>
                  <w:r w:rsidRPr="00C6715F">
                    <w:rPr>
                      <w:rFonts w:ascii="Times New Roman" w:hAnsi="Times New Roman"/>
                      <w:sz w:val="24"/>
                    </w:rPr>
                    <w:t>(1,0)</w:t>
                  </w:r>
                </w:p>
              </w:tc>
              <w:tc>
                <w:tcPr>
                  <w:tcW w:w="6677" w:type="dxa"/>
                </w:tcPr>
                <w:p w:rsidR="00834D87" w:rsidRPr="00C6715F" w:rsidRDefault="00834D87" w:rsidP="00F671A1">
                  <w:pPr>
                    <w:rPr>
                      <w:rFonts w:ascii="Times New Roman" w:hAnsi="Times New Roman"/>
                      <w:sz w:val="24"/>
                    </w:rPr>
                  </w:pPr>
                  <w:r w:rsidRPr="00C6715F">
                    <w:rPr>
                      <w:rFonts w:ascii="Times New Roman" w:hAnsi="Times New Roman"/>
                      <w:sz w:val="24"/>
                    </w:rPr>
                    <w:t xml:space="preserve">+ </w:t>
                  </w:r>
                  <w:r>
                    <w:rPr>
                      <w:rFonts w:ascii="Times New Roman" w:hAnsi="Times New Roman"/>
                      <w:sz w:val="24"/>
                    </w:rPr>
                    <w:t xml:space="preserve">  </w:t>
                  </w:r>
                  <w:r w:rsidRPr="00C6715F">
                    <w:rPr>
                      <w:rFonts w:ascii="Times New Roman" w:hAnsi="Times New Roman"/>
                      <w:sz w:val="24"/>
                    </w:rPr>
                    <w:t>Lập bảng giá trị đúng (chọn tối thiểu 3 giá trị của x trong đó phải có giá trị x = 0).</w:t>
                  </w:r>
                </w:p>
                <w:p w:rsidR="00834D87" w:rsidRPr="00C6715F" w:rsidRDefault="00834D87" w:rsidP="00F671A1">
                  <w:pPr>
                    <w:rPr>
                      <w:rFonts w:ascii="Times New Roman" w:hAnsi="Times New Roman"/>
                      <w:sz w:val="24"/>
                    </w:rPr>
                  </w:pPr>
                  <w:r w:rsidRPr="00C6715F">
                    <w:rPr>
                      <w:rFonts w:ascii="Times New Roman" w:hAnsi="Times New Roman"/>
                      <w:sz w:val="24"/>
                    </w:rPr>
                    <w:t xml:space="preserve">+ </w:t>
                  </w:r>
                  <w:r>
                    <w:rPr>
                      <w:rFonts w:ascii="Times New Roman" w:hAnsi="Times New Roman"/>
                      <w:sz w:val="24"/>
                    </w:rPr>
                    <w:t xml:space="preserve">  </w:t>
                  </w:r>
                  <w:r w:rsidRPr="00C6715F">
                    <w:rPr>
                      <w:rFonts w:ascii="Times New Roman" w:hAnsi="Times New Roman"/>
                      <w:sz w:val="24"/>
                    </w:rPr>
                    <w:t>Vẽ đúng dạng của (P).</w:t>
                  </w:r>
                </w:p>
                <w:p w:rsidR="00834D87" w:rsidRDefault="00834D87" w:rsidP="00F671A1">
                  <w:pPr>
                    <w:rPr>
                      <w:rFonts w:ascii="Times New Roman" w:hAnsi="Times New Roman"/>
                      <w:sz w:val="24"/>
                    </w:rPr>
                  </w:pPr>
                  <w:r>
                    <w:rPr>
                      <w:rFonts w:ascii="Times New Roman" w:hAnsi="Times New Roman"/>
                      <w:sz w:val="24"/>
                    </w:rPr>
                    <w:t>+   M(–1 ; 2).</w:t>
                  </w:r>
                </w:p>
                <w:p w:rsidR="00834D87" w:rsidRPr="00C6715F" w:rsidRDefault="00834D87" w:rsidP="00F671A1">
                  <w:pPr>
                    <w:rPr>
                      <w:rFonts w:ascii="Times New Roman" w:hAnsi="Times New Roman"/>
                      <w:sz w:val="24"/>
                    </w:rPr>
                  </w:pPr>
                  <w:r>
                    <w:rPr>
                      <w:rFonts w:ascii="Times New Roman" w:hAnsi="Times New Roman"/>
                      <w:sz w:val="24"/>
                    </w:rPr>
                    <w:t xml:space="preserve">+   Vì (d) qua M nên: 2 = 3(–1) + b.   </w:t>
                  </w:r>
                  <w:r w:rsidRPr="00C6715F">
                    <w:rPr>
                      <w:rFonts w:ascii="Times New Roman" w:hAnsi="Times New Roman"/>
                      <w:sz w:val="24"/>
                    </w:rPr>
                    <w:t>Vậy b = 5.</w:t>
                  </w:r>
                </w:p>
              </w:tc>
              <w:tc>
                <w:tcPr>
                  <w:tcW w:w="840" w:type="dxa"/>
                </w:tcPr>
                <w:p w:rsidR="00834D87" w:rsidRPr="00F70ED9" w:rsidRDefault="00834D87" w:rsidP="00F671A1">
                  <w:pPr>
                    <w:jc w:val="center"/>
                    <w:rPr>
                      <w:rFonts w:ascii="Times New Roman" w:hAnsi="Times New Roman"/>
                      <w:sz w:val="24"/>
                    </w:rPr>
                  </w:pPr>
                </w:p>
                <w:p w:rsidR="00834D87" w:rsidRPr="00F70ED9" w:rsidRDefault="00834D87" w:rsidP="00F671A1">
                  <w:pPr>
                    <w:jc w:val="center"/>
                    <w:rPr>
                      <w:rFonts w:ascii="Times New Roman" w:hAnsi="Times New Roman"/>
                      <w:sz w:val="24"/>
                    </w:rPr>
                  </w:pPr>
                  <w:r w:rsidRPr="00F70ED9">
                    <w:rPr>
                      <w:rFonts w:ascii="Times New Roman" w:hAnsi="Times New Roman"/>
                      <w:sz w:val="24"/>
                    </w:rPr>
                    <w:t>0,25</w:t>
                  </w:r>
                </w:p>
                <w:p w:rsidR="00834D87" w:rsidRPr="00F70ED9" w:rsidRDefault="00834D87" w:rsidP="00F671A1">
                  <w:pPr>
                    <w:jc w:val="center"/>
                    <w:rPr>
                      <w:rFonts w:ascii="Times New Roman" w:hAnsi="Times New Roman"/>
                      <w:sz w:val="24"/>
                    </w:rPr>
                  </w:pPr>
                  <w:r w:rsidRPr="00F70ED9">
                    <w:rPr>
                      <w:rFonts w:ascii="Times New Roman" w:hAnsi="Times New Roman"/>
                      <w:sz w:val="24"/>
                    </w:rPr>
                    <w:t>0,25</w:t>
                  </w:r>
                </w:p>
                <w:p w:rsidR="00834D87" w:rsidRPr="00F70ED9" w:rsidRDefault="00834D87" w:rsidP="00F671A1">
                  <w:pPr>
                    <w:jc w:val="center"/>
                    <w:rPr>
                      <w:rFonts w:ascii="Times New Roman" w:hAnsi="Times New Roman"/>
                      <w:sz w:val="24"/>
                    </w:rPr>
                  </w:pPr>
                  <w:r w:rsidRPr="00F70ED9">
                    <w:rPr>
                      <w:rFonts w:ascii="Times New Roman" w:hAnsi="Times New Roman"/>
                      <w:sz w:val="24"/>
                    </w:rPr>
                    <w:t>0,25</w:t>
                  </w:r>
                </w:p>
                <w:p w:rsidR="00834D87" w:rsidRPr="00F70ED9" w:rsidRDefault="00834D87" w:rsidP="00F671A1">
                  <w:pPr>
                    <w:jc w:val="center"/>
                    <w:rPr>
                      <w:rFonts w:ascii="Times New Roman" w:hAnsi="Times New Roman"/>
                      <w:sz w:val="24"/>
                    </w:rPr>
                  </w:pPr>
                  <w:r w:rsidRPr="00F70ED9">
                    <w:rPr>
                      <w:rFonts w:ascii="Times New Roman" w:hAnsi="Times New Roman"/>
                      <w:sz w:val="24"/>
                    </w:rPr>
                    <w:t>0,25</w:t>
                  </w:r>
                </w:p>
              </w:tc>
            </w:tr>
            <w:tr w:rsidR="00834D87" w:rsidRPr="00F70ED9" w:rsidTr="00F671A1">
              <w:tc>
                <w:tcPr>
                  <w:tcW w:w="840" w:type="dxa"/>
                  <w:vMerge w:val="restart"/>
                </w:tcPr>
                <w:p w:rsidR="00834D87" w:rsidRPr="00F70ED9" w:rsidRDefault="00834D87" w:rsidP="00F671A1">
                  <w:pPr>
                    <w:jc w:val="center"/>
                    <w:rPr>
                      <w:rFonts w:ascii="Times New Roman" w:hAnsi="Times New Roman"/>
                      <w:b/>
                      <w:sz w:val="24"/>
                    </w:rPr>
                  </w:pPr>
                  <w:r w:rsidRPr="00F70ED9">
                    <w:rPr>
                      <w:rFonts w:ascii="Times New Roman" w:hAnsi="Times New Roman"/>
                      <w:b/>
                      <w:sz w:val="24"/>
                    </w:rPr>
                    <w:t>Câu 3</w:t>
                  </w:r>
                </w:p>
                <w:p w:rsidR="00834D87" w:rsidRPr="00F70ED9" w:rsidRDefault="00834D87" w:rsidP="00F671A1">
                  <w:pPr>
                    <w:jc w:val="center"/>
                    <w:rPr>
                      <w:rFonts w:ascii="Times New Roman" w:hAnsi="Times New Roman"/>
                      <w:b/>
                      <w:sz w:val="24"/>
                    </w:rPr>
                  </w:pPr>
                  <w:r w:rsidRPr="00F70ED9">
                    <w:rPr>
                      <w:rFonts w:ascii="Times New Roman" w:hAnsi="Times New Roman"/>
                      <w:b/>
                      <w:sz w:val="24"/>
                    </w:rPr>
                    <w:t>(2,0)</w:t>
                  </w:r>
                </w:p>
              </w:tc>
              <w:tc>
                <w:tcPr>
                  <w:tcW w:w="1123" w:type="dxa"/>
                  <w:gridSpan w:val="2"/>
                </w:tcPr>
                <w:p w:rsidR="00834D87" w:rsidRPr="00C6715F" w:rsidRDefault="00834D87" w:rsidP="00F671A1">
                  <w:pPr>
                    <w:jc w:val="center"/>
                    <w:rPr>
                      <w:rFonts w:ascii="Times New Roman" w:hAnsi="Times New Roman"/>
                      <w:sz w:val="24"/>
                    </w:rPr>
                  </w:pPr>
                  <w:r w:rsidRPr="00C6715F">
                    <w:rPr>
                      <w:rFonts w:ascii="Times New Roman" w:hAnsi="Times New Roman"/>
                      <w:sz w:val="24"/>
                    </w:rPr>
                    <w:t>a)</w:t>
                  </w:r>
                </w:p>
                <w:p w:rsidR="00834D87" w:rsidRPr="00C6715F" w:rsidRDefault="00834D87" w:rsidP="00F671A1">
                  <w:pPr>
                    <w:jc w:val="center"/>
                    <w:rPr>
                      <w:rFonts w:ascii="Times New Roman" w:hAnsi="Times New Roman"/>
                      <w:sz w:val="24"/>
                    </w:rPr>
                  </w:pPr>
                  <w:r w:rsidRPr="00C6715F">
                    <w:rPr>
                      <w:rFonts w:ascii="Times New Roman" w:hAnsi="Times New Roman"/>
                      <w:sz w:val="24"/>
                    </w:rPr>
                    <w:t>(1,0)</w:t>
                  </w:r>
                </w:p>
              </w:tc>
              <w:tc>
                <w:tcPr>
                  <w:tcW w:w="6677" w:type="dxa"/>
                </w:tcPr>
                <w:p w:rsidR="00834D87" w:rsidRDefault="00834D87" w:rsidP="00F671A1">
                  <w:pPr>
                    <w:rPr>
                      <w:rFonts w:ascii="Times New Roman" w:hAnsi="Times New Roman"/>
                      <w:sz w:val="24"/>
                      <w:lang w:val="pt-BR"/>
                    </w:rPr>
                  </w:pPr>
                  <w:r>
                    <w:rPr>
                      <w:rFonts w:ascii="Times New Roman" w:hAnsi="Times New Roman"/>
                      <w:sz w:val="24"/>
                      <w:lang w:val="pt-BR"/>
                    </w:rPr>
                    <w:t xml:space="preserve">+   Tính được: </w:t>
                  </w:r>
                  <w:r w:rsidRPr="00C6715F">
                    <w:rPr>
                      <w:rFonts w:ascii="Times New Roman" w:hAnsi="Times New Roman"/>
                      <w:sz w:val="24"/>
                    </w:rPr>
                    <w:sym w:font="Symbol" w:char="F044"/>
                  </w:r>
                  <w:r>
                    <w:rPr>
                      <w:rFonts w:ascii="Times New Roman" w:hAnsi="Times New Roman"/>
                      <w:sz w:val="24"/>
                      <w:lang w:val="pt-BR"/>
                    </w:rPr>
                    <w:t>’ = (m + 1)</w:t>
                  </w:r>
                  <w:r>
                    <w:rPr>
                      <w:rFonts w:ascii="Times New Roman" w:hAnsi="Times New Roman"/>
                      <w:sz w:val="24"/>
                      <w:vertAlign w:val="superscript"/>
                      <w:lang w:val="pt-BR"/>
                    </w:rPr>
                    <w:t>2</w:t>
                  </w:r>
                  <w:r>
                    <w:rPr>
                      <w:rFonts w:ascii="Times New Roman" w:hAnsi="Times New Roman"/>
                      <w:sz w:val="24"/>
                      <w:lang w:val="pt-BR"/>
                    </w:rPr>
                    <w:t xml:space="preserve"> – (m</w:t>
                  </w:r>
                  <w:r>
                    <w:rPr>
                      <w:rFonts w:ascii="Times New Roman" w:hAnsi="Times New Roman"/>
                      <w:sz w:val="24"/>
                      <w:vertAlign w:val="superscript"/>
                      <w:lang w:val="pt-BR"/>
                    </w:rPr>
                    <w:t>2</w:t>
                  </w:r>
                  <w:r>
                    <w:rPr>
                      <w:rFonts w:ascii="Times New Roman" w:hAnsi="Times New Roman"/>
                      <w:sz w:val="24"/>
                      <w:lang w:val="pt-BR"/>
                    </w:rPr>
                    <w:t xml:space="preserve"> – 2m +5) = 4m – 4.</w:t>
                  </w:r>
                </w:p>
                <w:p w:rsidR="00834D87" w:rsidRDefault="00834D87" w:rsidP="00F671A1">
                  <w:pPr>
                    <w:rPr>
                      <w:rFonts w:ascii="Times New Roman" w:hAnsi="Times New Roman"/>
                      <w:sz w:val="24"/>
                      <w:lang w:val="pt-BR"/>
                    </w:rPr>
                  </w:pPr>
                  <w:r>
                    <w:rPr>
                      <w:rFonts w:ascii="Times New Roman" w:hAnsi="Times New Roman"/>
                      <w:sz w:val="24"/>
                      <w:lang w:val="pt-BR"/>
                    </w:rPr>
                    <w:t xml:space="preserve">+   Lập luận được:  </w:t>
                  </w:r>
                  <w:r w:rsidRPr="00C6715F">
                    <w:rPr>
                      <w:rFonts w:ascii="Times New Roman" w:hAnsi="Times New Roman"/>
                      <w:sz w:val="24"/>
                    </w:rPr>
                    <w:sym w:font="Symbol" w:char="F044"/>
                  </w:r>
                  <w:r>
                    <w:rPr>
                      <w:rFonts w:ascii="Times New Roman" w:hAnsi="Times New Roman"/>
                      <w:sz w:val="24"/>
                      <w:lang w:val="pt-BR"/>
                    </w:rPr>
                    <w:t>’ &gt; 0</w:t>
                  </w:r>
                </w:p>
                <w:p w:rsidR="00834D87" w:rsidRDefault="00834D87" w:rsidP="00F671A1">
                  <w:pPr>
                    <w:rPr>
                      <w:rFonts w:ascii="Times New Roman" w:hAnsi="Times New Roman"/>
                      <w:sz w:val="24"/>
                      <w:lang w:val="pt-BR"/>
                    </w:rPr>
                  </w:pPr>
                  <w:r>
                    <w:rPr>
                      <w:rFonts w:ascii="Times New Roman" w:hAnsi="Times New Roman"/>
                      <w:sz w:val="24"/>
                      <w:lang w:val="pt-BR"/>
                    </w:rPr>
                    <w:t>+</w:t>
                  </w:r>
                  <w:r>
                    <w:rPr>
                      <w:rFonts w:ascii="Times New Roman" w:hAnsi="Times New Roman"/>
                      <w:sz w:val="24"/>
                      <w:lang w:val="pt-BR"/>
                    </w:rPr>
                    <w:tab/>
                  </w:r>
                  <w:r>
                    <w:rPr>
                      <w:rFonts w:ascii="Times New Roman" w:hAnsi="Times New Roman"/>
                      <w:sz w:val="24"/>
                      <w:lang w:val="pt-BR"/>
                    </w:rPr>
                    <w:tab/>
                    <w:t xml:space="preserve">  </w:t>
                  </w:r>
                  <w:r w:rsidRPr="00C6715F">
                    <w:rPr>
                      <w:rFonts w:ascii="Times New Roman" w:hAnsi="Times New Roman"/>
                      <w:sz w:val="24"/>
                    </w:rPr>
                    <w:sym w:font="Symbol" w:char="F0DB"/>
                  </w:r>
                  <w:r>
                    <w:rPr>
                      <w:rFonts w:ascii="Times New Roman" w:hAnsi="Times New Roman"/>
                      <w:sz w:val="24"/>
                      <w:lang w:val="pt-BR"/>
                    </w:rPr>
                    <w:t xml:space="preserve"> 4m – 4 &gt; 0 </w:t>
                  </w:r>
                </w:p>
                <w:p w:rsidR="00834D87" w:rsidRPr="00C6715F" w:rsidRDefault="00834D87" w:rsidP="00F671A1">
                  <w:pPr>
                    <w:rPr>
                      <w:rFonts w:ascii="Times New Roman" w:hAnsi="Times New Roman"/>
                      <w:sz w:val="24"/>
                    </w:rPr>
                  </w:pPr>
                  <w:r w:rsidRPr="00C6715F">
                    <w:rPr>
                      <w:rFonts w:ascii="Times New Roman" w:hAnsi="Times New Roman"/>
                      <w:sz w:val="24"/>
                    </w:rPr>
                    <w:t>+</w:t>
                  </w:r>
                  <w:r>
                    <w:rPr>
                      <w:rFonts w:ascii="Times New Roman" w:hAnsi="Times New Roman"/>
                      <w:sz w:val="24"/>
                    </w:rPr>
                    <w:tab/>
                  </w:r>
                  <w:r>
                    <w:rPr>
                      <w:rFonts w:ascii="Times New Roman" w:hAnsi="Times New Roman"/>
                      <w:sz w:val="24"/>
                    </w:rPr>
                    <w:tab/>
                    <w:t xml:space="preserve">  </w:t>
                  </w:r>
                  <w:r w:rsidRPr="00C6715F">
                    <w:rPr>
                      <w:rFonts w:ascii="Times New Roman" w:hAnsi="Times New Roman"/>
                      <w:sz w:val="24"/>
                    </w:rPr>
                    <w:sym w:font="Symbol" w:char="F0DB"/>
                  </w:r>
                  <w:r>
                    <w:rPr>
                      <w:rFonts w:ascii="Times New Roman" w:hAnsi="Times New Roman"/>
                      <w:sz w:val="24"/>
                    </w:rPr>
                    <w:t xml:space="preserve">  m &gt; 1.</w:t>
                  </w:r>
                  <w:r w:rsidRPr="00C6715F">
                    <w:rPr>
                      <w:rFonts w:ascii="Times New Roman" w:hAnsi="Times New Roman"/>
                      <w:sz w:val="24"/>
                    </w:rPr>
                    <w:t xml:space="preserve"> </w:t>
                  </w:r>
                </w:p>
              </w:tc>
              <w:tc>
                <w:tcPr>
                  <w:tcW w:w="840" w:type="dxa"/>
                </w:tcPr>
                <w:p w:rsidR="00834D87" w:rsidRPr="00F70ED9" w:rsidRDefault="00834D87" w:rsidP="00F671A1">
                  <w:pPr>
                    <w:jc w:val="center"/>
                    <w:rPr>
                      <w:rFonts w:ascii="Times New Roman" w:hAnsi="Times New Roman"/>
                      <w:sz w:val="24"/>
                    </w:rPr>
                  </w:pPr>
                  <w:r w:rsidRPr="00F70ED9">
                    <w:rPr>
                      <w:rFonts w:ascii="Times New Roman" w:hAnsi="Times New Roman"/>
                      <w:sz w:val="24"/>
                    </w:rPr>
                    <w:t>0,25</w:t>
                  </w:r>
                </w:p>
                <w:p w:rsidR="00834D87" w:rsidRPr="00F70ED9" w:rsidRDefault="00834D87" w:rsidP="00F671A1">
                  <w:pPr>
                    <w:jc w:val="center"/>
                    <w:rPr>
                      <w:rFonts w:ascii="Times New Roman" w:hAnsi="Times New Roman"/>
                      <w:sz w:val="24"/>
                    </w:rPr>
                  </w:pPr>
                  <w:r w:rsidRPr="00F70ED9">
                    <w:rPr>
                      <w:rFonts w:ascii="Times New Roman" w:hAnsi="Times New Roman"/>
                      <w:sz w:val="24"/>
                    </w:rPr>
                    <w:t>0,25</w:t>
                  </w:r>
                </w:p>
                <w:p w:rsidR="00834D87" w:rsidRPr="00F70ED9" w:rsidRDefault="00834D87" w:rsidP="00F671A1">
                  <w:pPr>
                    <w:jc w:val="center"/>
                    <w:rPr>
                      <w:rFonts w:ascii="Times New Roman" w:hAnsi="Times New Roman"/>
                      <w:sz w:val="6"/>
                      <w:szCs w:val="6"/>
                    </w:rPr>
                  </w:pPr>
                </w:p>
                <w:p w:rsidR="00834D87" w:rsidRPr="00F70ED9" w:rsidRDefault="00834D87" w:rsidP="00F671A1">
                  <w:pPr>
                    <w:jc w:val="center"/>
                    <w:rPr>
                      <w:rFonts w:ascii="Times New Roman" w:hAnsi="Times New Roman"/>
                      <w:sz w:val="24"/>
                    </w:rPr>
                  </w:pPr>
                  <w:r w:rsidRPr="00F70ED9">
                    <w:rPr>
                      <w:rFonts w:ascii="Times New Roman" w:hAnsi="Times New Roman"/>
                      <w:sz w:val="24"/>
                    </w:rPr>
                    <w:t>0,25</w:t>
                  </w:r>
                </w:p>
                <w:p w:rsidR="00834D87" w:rsidRPr="00F70ED9" w:rsidRDefault="00834D87" w:rsidP="00F671A1">
                  <w:pPr>
                    <w:jc w:val="center"/>
                    <w:rPr>
                      <w:rFonts w:ascii="Times New Roman" w:hAnsi="Times New Roman"/>
                      <w:sz w:val="24"/>
                    </w:rPr>
                  </w:pPr>
                  <w:r w:rsidRPr="00F70ED9">
                    <w:rPr>
                      <w:rFonts w:ascii="Times New Roman" w:hAnsi="Times New Roman"/>
                      <w:sz w:val="24"/>
                    </w:rPr>
                    <w:t>0,25</w:t>
                  </w:r>
                </w:p>
              </w:tc>
            </w:tr>
            <w:tr w:rsidR="00834D87" w:rsidRPr="00F70ED9" w:rsidTr="00F671A1">
              <w:tc>
                <w:tcPr>
                  <w:tcW w:w="840" w:type="dxa"/>
                  <w:vMerge/>
                </w:tcPr>
                <w:p w:rsidR="00834D87" w:rsidRPr="00F70ED9" w:rsidRDefault="00834D87" w:rsidP="00F671A1">
                  <w:pPr>
                    <w:jc w:val="center"/>
                    <w:rPr>
                      <w:rFonts w:ascii="Times New Roman" w:hAnsi="Times New Roman"/>
                      <w:b/>
                      <w:sz w:val="24"/>
                    </w:rPr>
                  </w:pPr>
                </w:p>
              </w:tc>
              <w:tc>
                <w:tcPr>
                  <w:tcW w:w="1123" w:type="dxa"/>
                  <w:gridSpan w:val="2"/>
                </w:tcPr>
                <w:p w:rsidR="00834D87" w:rsidRPr="00C6715F" w:rsidRDefault="00834D87" w:rsidP="00F671A1">
                  <w:pPr>
                    <w:jc w:val="center"/>
                    <w:rPr>
                      <w:rFonts w:ascii="Times New Roman" w:hAnsi="Times New Roman"/>
                      <w:sz w:val="24"/>
                    </w:rPr>
                  </w:pPr>
                  <w:r w:rsidRPr="00C6715F">
                    <w:rPr>
                      <w:rFonts w:ascii="Times New Roman" w:hAnsi="Times New Roman"/>
                      <w:sz w:val="24"/>
                    </w:rPr>
                    <w:t>b)</w:t>
                  </w:r>
                </w:p>
                <w:p w:rsidR="00834D87" w:rsidRPr="00C6715F" w:rsidRDefault="00834D87" w:rsidP="00F671A1">
                  <w:pPr>
                    <w:jc w:val="center"/>
                    <w:rPr>
                      <w:rFonts w:ascii="Times New Roman" w:hAnsi="Times New Roman"/>
                      <w:sz w:val="24"/>
                    </w:rPr>
                  </w:pPr>
                  <w:r w:rsidRPr="00C6715F">
                    <w:rPr>
                      <w:rFonts w:ascii="Times New Roman" w:hAnsi="Times New Roman"/>
                      <w:sz w:val="24"/>
                    </w:rPr>
                    <w:t>(1,0)</w:t>
                  </w:r>
                </w:p>
              </w:tc>
              <w:tc>
                <w:tcPr>
                  <w:tcW w:w="6677" w:type="dxa"/>
                </w:tcPr>
                <w:p w:rsidR="00834D87" w:rsidRPr="00092670" w:rsidRDefault="00834D87" w:rsidP="00F671A1">
                  <w:pPr>
                    <w:jc w:val="both"/>
                    <w:rPr>
                      <w:rFonts w:ascii="Times New Roman" w:hAnsi="Times New Roman"/>
                      <w:lang w:val="nl-NL"/>
                    </w:rPr>
                  </w:pPr>
                  <w:r>
                    <w:rPr>
                      <w:rFonts w:ascii="Times New Roman" w:hAnsi="Times New Roman"/>
                      <w:sz w:val="24"/>
                      <w:lang w:val="nl-NL"/>
                    </w:rPr>
                    <w:t xml:space="preserve">  </w:t>
                  </w:r>
                  <w:r w:rsidRPr="00C6715F">
                    <w:rPr>
                      <w:rFonts w:ascii="Times New Roman" w:hAnsi="Times New Roman"/>
                      <w:sz w:val="24"/>
                      <w:lang w:val="nl-NL"/>
                    </w:rPr>
                    <w:t xml:space="preserve"> </w:t>
                  </w:r>
                  <w:r w:rsidRPr="00092670">
                    <w:rPr>
                      <w:rFonts w:ascii="Times New Roman" w:hAnsi="Times New Roman"/>
                      <w:lang w:val="nl-NL"/>
                    </w:rPr>
                    <w:t>Với  m &gt; 1 và m ≠ 2, phương trình (1) có hai nghiệm phân biệt khác 1.</w:t>
                  </w:r>
                </w:p>
                <w:p w:rsidR="00834D87" w:rsidRDefault="00834D87" w:rsidP="00F671A1">
                  <w:pPr>
                    <w:jc w:val="both"/>
                    <w:rPr>
                      <w:rFonts w:ascii="Times New Roman" w:hAnsi="Times New Roman"/>
                      <w:sz w:val="24"/>
                      <w:lang w:val="nl-NL"/>
                    </w:rPr>
                  </w:pPr>
                  <w:r w:rsidRPr="00C6715F">
                    <w:rPr>
                      <w:rFonts w:ascii="Times New Roman" w:hAnsi="Times New Roman"/>
                      <w:sz w:val="24"/>
                      <w:lang w:val="nl-NL"/>
                    </w:rPr>
                    <w:t xml:space="preserve">   T</w:t>
                  </w:r>
                  <w:r>
                    <w:rPr>
                      <w:rFonts w:ascii="Times New Roman" w:hAnsi="Times New Roman"/>
                      <w:sz w:val="24"/>
                      <w:lang w:val="nl-NL"/>
                    </w:rPr>
                    <w:t xml:space="preserve">heo định lý Viet:  </w:t>
                  </w:r>
                  <w:r w:rsidRPr="00C6715F">
                    <w:rPr>
                      <w:rFonts w:ascii="Times New Roman" w:hAnsi="Times New Roman"/>
                      <w:position w:val="-36"/>
                      <w:sz w:val="24"/>
                    </w:rPr>
                    <w:object w:dxaOrig="2140" w:dyaOrig="840">
                      <v:shape id="_x0000_i1058" type="#_x0000_t75" style="width:107pt;height:42pt" o:ole="">
                        <v:imagedata r:id="rId79" o:title=""/>
                      </v:shape>
                      <o:OLEObject Type="Embed" ProgID="Equation.DSMT4" ShapeID="_x0000_i1058" DrawAspect="Content" ObjectID="_1587501043" r:id="rId80"/>
                    </w:object>
                  </w:r>
                </w:p>
                <w:p w:rsidR="00834D87" w:rsidRDefault="00834D87" w:rsidP="00F671A1">
                  <w:pPr>
                    <w:jc w:val="both"/>
                    <w:rPr>
                      <w:rFonts w:ascii="Times New Roman" w:hAnsi="Times New Roman"/>
                      <w:sz w:val="24"/>
                      <w:lang w:val="nl-NL"/>
                    </w:rPr>
                  </w:pPr>
                  <w:r>
                    <w:rPr>
                      <w:rFonts w:ascii="Times New Roman" w:hAnsi="Times New Roman"/>
                      <w:sz w:val="24"/>
                      <w:lang w:val="nl-NL"/>
                    </w:rPr>
                    <w:t xml:space="preserve">+   </w:t>
                  </w:r>
                  <w:r w:rsidRPr="00C6715F">
                    <w:rPr>
                      <w:rFonts w:ascii="Times New Roman" w:hAnsi="Times New Roman"/>
                      <w:position w:val="-30"/>
                      <w:sz w:val="24"/>
                    </w:rPr>
                    <w:object w:dxaOrig="3840" w:dyaOrig="680">
                      <v:shape id="_x0000_i1059" type="#_x0000_t75" style="width:192pt;height:34pt" o:ole="">
                        <v:imagedata r:id="rId81" o:title=""/>
                      </v:shape>
                      <o:OLEObject Type="Embed" ProgID="Equation.DSMT4" ShapeID="_x0000_i1059" DrawAspect="Content" ObjectID="_1587501044" r:id="rId82"/>
                    </w:object>
                  </w:r>
                </w:p>
                <w:p w:rsidR="00834D87" w:rsidRDefault="00834D87" w:rsidP="00F671A1">
                  <w:pPr>
                    <w:jc w:val="both"/>
                    <w:rPr>
                      <w:rFonts w:ascii="Times New Roman" w:hAnsi="Times New Roman"/>
                      <w:sz w:val="24"/>
                      <w:lang w:val="nl-NL"/>
                    </w:rPr>
                  </w:pPr>
                  <w:r>
                    <w:rPr>
                      <w:rFonts w:ascii="Times New Roman" w:hAnsi="Times New Roman"/>
                      <w:sz w:val="24"/>
                      <w:lang w:val="nl-NL"/>
                    </w:rPr>
                    <w:t xml:space="preserve">+      </w:t>
                  </w:r>
                  <w:r w:rsidRPr="00C6715F">
                    <w:rPr>
                      <w:rFonts w:ascii="Times New Roman" w:hAnsi="Times New Roman"/>
                      <w:position w:val="-32"/>
                      <w:sz w:val="24"/>
                    </w:rPr>
                    <w:object w:dxaOrig="2240" w:dyaOrig="700">
                      <v:shape id="_x0000_i1060" type="#_x0000_t75" style="width:112pt;height:35pt" o:ole="">
                        <v:imagedata r:id="rId83" o:title=""/>
                      </v:shape>
                      <o:OLEObject Type="Embed" ProgID="Equation.DSMT4" ShapeID="_x0000_i1060" DrawAspect="Content" ObjectID="_1587501045" r:id="rId84"/>
                    </w:object>
                  </w:r>
                </w:p>
                <w:p w:rsidR="00834D87" w:rsidRDefault="00834D87" w:rsidP="00F671A1">
                  <w:pPr>
                    <w:jc w:val="both"/>
                    <w:rPr>
                      <w:rFonts w:ascii="Times New Roman" w:hAnsi="Times New Roman"/>
                      <w:sz w:val="24"/>
                      <w:lang w:val="nl-NL"/>
                    </w:rPr>
                  </w:pPr>
                  <w:r>
                    <w:rPr>
                      <w:rFonts w:ascii="Times New Roman" w:hAnsi="Times New Roman"/>
                      <w:sz w:val="24"/>
                      <w:lang w:val="nl-NL"/>
                    </w:rPr>
                    <w:t xml:space="preserve">+   </w:t>
                  </w:r>
                  <w:r w:rsidRPr="00B55A89">
                    <w:rPr>
                      <w:rFonts w:ascii="Times New Roman" w:hAnsi="Times New Roman"/>
                      <w:position w:val="-28"/>
                      <w:sz w:val="24"/>
                    </w:rPr>
                    <w:object w:dxaOrig="3060" w:dyaOrig="760">
                      <v:shape id="_x0000_i1061" type="#_x0000_t75" style="width:153pt;height:38pt" o:ole="">
                        <v:imagedata r:id="rId85" o:title=""/>
                      </v:shape>
                      <o:OLEObject Type="Embed" ProgID="Equation.DSMT4" ShapeID="_x0000_i1061" DrawAspect="Content" ObjectID="_1587501046" r:id="rId86"/>
                    </w:object>
                  </w:r>
                  <w:r>
                    <w:rPr>
                      <w:rFonts w:ascii="Times New Roman" w:hAnsi="Times New Roman"/>
                      <w:sz w:val="24"/>
                      <w:lang w:val="nl-NL"/>
                    </w:rPr>
                    <w:t xml:space="preserve">, với mọi m &gt; 1 và m </w:t>
                  </w:r>
                  <w:r w:rsidRPr="00092670">
                    <w:rPr>
                      <w:rFonts w:ascii="Times New Roman" w:hAnsi="Times New Roman"/>
                      <w:lang w:val="nl-NL"/>
                    </w:rPr>
                    <w:t>≠</w:t>
                  </w:r>
                  <w:r>
                    <w:rPr>
                      <w:rFonts w:ascii="Times New Roman" w:hAnsi="Times New Roman"/>
                      <w:lang w:val="nl-NL"/>
                    </w:rPr>
                    <w:t xml:space="preserve"> 2.</w:t>
                  </w:r>
                </w:p>
                <w:p w:rsidR="00834D87" w:rsidRPr="00C6715F" w:rsidRDefault="00834D87" w:rsidP="00F671A1">
                  <w:pPr>
                    <w:jc w:val="both"/>
                    <w:rPr>
                      <w:rFonts w:ascii="Times New Roman" w:hAnsi="Times New Roman"/>
                      <w:sz w:val="24"/>
                    </w:rPr>
                  </w:pPr>
                  <w:r>
                    <w:rPr>
                      <w:rFonts w:ascii="Times New Roman" w:hAnsi="Times New Roman"/>
                      <w:sz w:val="24"/>
                    </w:rPr>
                    <w:t xml:space="preserve">+   </w:t>
                  </w:r>
                  <w:r w:rsidRPr="00B55A89">
                    <w:rPr>
                      <w:rFonts w:ascii="Times New Roman" w:hAnsi="Times New Roman"/>
                      <w:position w:val="-24"/>
                      <w:sz w:val="24"/>
                    </w:rPr>
                    <w:object w:dxaOrig="4640" w:dyaOrig="620">
                      <v:shape id="_x0000_i1062" type="#_x0000_t75" style="width:232pt;height:31pt" o:ole="">
                        <v:imagedata r:id="rId87" o:title=""/>
                      </v:shape>
                      <o:OLEObject Type="Embed" ProgID="Equation.DSMT4" ShapeID="_x0000_i1062" DrawAspect="Content" ObjectID="_1587501047" r:id="rId88"/>
                    </w:object>
                  </w:r>
                  <w:r w:rsidRPr="00C6715F">
                    <w:rPr>
                      <w:rFonts w:ascii="Times New Roman" w:hAnsi="Times New Roman"/>
                      <w:sz w:val="24"/>
                    </w:rPr>
                    <w:t xml:space="preserve"> (vì m &gt; 1)</w:t>
                  </w:r>
                </w:p>
                <w:p w:rsidR="00834D87" w:rsidRPr="00C6715F" w:rsidRDefault="00834D87" w:rsidP="00F671A1">
                  <w:pPr>
                    <w:jc w:val="both"/>
                    <w:rPr>
                      <w:rFonts w:ascii="Times New Roman" w:hAnsi="Times New Roman"/>
                      <w:sz w:val="24"/>
                    </w:rPr>
                  </w:pPr>
                  <w:r w:rsidRPr="00C6715F">
                    <w:rPr>
                      <w:rFonts w:ascii="Times New Roman" w:hAnsi="Times New Roman"/>
                      <w:sz w:val="24"/>
                    </w:rPr>
                    <w:t xml:space="preserve">   Vậy giá trị nhỏ nhất của P là 8 khi m = 3.</w:t>
                  </w:r>
                </w:p>
              </w:tc>
              <w:tc>
                <w:tcPr>
                  <w:tcW w:w="840" w:type="dxa"/>
                </w:tcPr>
                <w:p w:rsidR="00834D87" w:rsidRDefault="00834D87" w:rsidP="00F671A1">
                  <w:pPr>
                    <w:jc w:val="center"/>
                    <w:rPr>
                      <w:rFonts w:ascii="Times New Roman" w:hAnsi="Times New Roman"/>
                      <w:sz w:val="24"/>
                    </w:rPr>
                  </w:pPr>
                </w:p>
                <w:p w:rsidR="00834D87" w:rsidRDefault="00834D87" w:rsidP="00F671A1">
                  <w:pPr>
                    <w:jc w:val="center"/>
                    <w:rPr>
                      <w:rFonts w:ascii="Times New Roman" w:hAnsi="Times New Roman"/>
                      <w:sz w:val="24"/>
                    </w:rPr>
                  </w:pPr>
                </w:p>
                <w:p w:rsidR="00834D87" w:rsidRDefault="00834D87" w:rsidP="00F671A1">
                  <w:pPr>
                    <w:jc w:val="center"/>
                    <w:rPr>
                      <w:rFonts w:ascii="Times New Roman" w:hAnsi="Times New Roman"/>
                      <w:sz w:val="24"/>
                    </w:rPr>
                  </w:pPr>
                </w:p>
                <w:p w:rsidR="00834D87" w:rsidRDefault="00834D87" w:rsidP="00F671A1">
                  <w:pPr>
                    <w:jc w:val="center"/>
                    <w:rPr>
                      <w:rFonts w:ascii="Times New Roman" w:hAnsi="Times New Roman"/>
                      <w:sz w:val="24"/>
                    </w:rPr>
                  </w:pPr>
                </w:p>
                <w:p w:rsidR="00834D87" w:rsidRPr="00063B79" w:rsidRDefault="00834D87" w:rsidP="00F671A1">
                  <w:pPr>
                    <w:jc w:val="center"/>
                    <w:rPr>
                      <w:rFonts w:ascii="Times New Roman" w:hAnsi="Times New Roman"/>
                      <w:sz w:val="18"/>
                    </w:rPr>
                  </w:pPr>
                </w:p>
                <w:p w:rsidR="00834D87" w:rsidRPr="00F70ED9" w:rsidRDefault="00834D87" w:rsidP="00F671A1">
                  <w:pPr>
                    <w:jc w:val="center"/>
                    <w:rPr>
                      <w:rFonts w:ascii="Times New Roman" w:hAnsi="Times New Roman"/>
                      <w:sz w:val="24"/>
                    </w:rPr>
                  </w:pPr>
                  <w:r w:rsidRPr="00F70ED9">
                    <w:rPr>
                      <w:rFonts w:ascii="Times New Roman" w:hAnsi="Times New Roman"/>
                      <w:sz w:val="24"/>
                    </w:rPr>
                    <w:t>0,25</w:t>
                  </w:r>
                </w:p>
                <w:p w:rsidR="00834D87" w:rsidRPr="00063B79" w:rsidRDefault="00834D87" w:rsidP="00F671A1">
                  <w:pPr>
                    <w:jc w:val="center"/>
                    <w:rPr>
                      <w:rFonts w:ascii="Times New Roman" w:hAnsi="Times New Roman"/>
                      <w:sz w:val="30"/>
                    </w:rPr>
                  </w:pPr>
                </w:p>
                <w:p w:rsidR="00834D87" w:rsidRPr="00F70ED9" w:rsidRDefault="00834D87" w:rsidP="00F671A1">
                  <w:pPr>
                    <w:jc w:val="center"/>
                    <w:rPr>
                      <w:rFonts w:ascii="Times New Roman" w:hAnsi="Times New Roman"/>
                      <w:sz w:val="24"/>
                    </w:rPr>
                  </w:pPr>
                  <w:r w:rsidRPr="00F70ED9">
                    <w:rPr>
                      <w:rFonts w:ascii="Times New Roman" w:hAnsi="Times New Roman"/>
                      <w:sz w:val="24"/>
                    </w:rPr>
                    <w:t>0,25</w:t>
                  </w:r>
                </w:p>
                <w:p w:rsidR="00834D87" w:rsidRDefault="00834D87" w:rsidP="00F671A1">
                  <w:pPr>
                    <w:jc w:val="center"/>
                    <w:rPr>
                      <w:rFonts w:ascii="Times New Roman" w:hAnsi="Times New Roman"/>
                      <w:sz w:val="24"/>
                    </w:rPr>
                  </w:pPr>
                </w:p>
                <w:p w:rsidR="00834D87" w:rsidRPr="00063B79" w:rsidRDefault="00834D87" w:rsidP="00F671A1">
                  <w:pPr>
                    <w:jc w:val="center"/>
                    <w:rPr>
                      <w:rFonts w:ascii="Times New Roman" w:hAnsi="Times New Roman"/>
                      <w:sz w:val="18"/>
                    </w:rPr>
                  </w:pPr>
                </w:p>
                <w:p w:rsidR="00834D87" w:rsidRPr="00F70ED9" w:rsidRDefault="00834D87" w:rsidP="00F671A1">
                  <w:pPr>
                    <w:jc w:val="center"/>
                    <w:rPr>
                      <w:rFonts w:ascii="Times New Roman" w:hAnsi="Times New Roman"/>
                      <w:sz w:val="24"/>
                    </w:rPr>
                  </w:pPr>
                  <w:r w:rsidRPr="00F70ED9">
                    <w:rPr>
                      <w:rFonts w:ascii="Times New Roman" w:hAnsi="Times New Roman"/>
                      <w:sz w:val="24"/>
                    </w:rPr>
                    <w:t>0,25</w:t>
                  </w:r>
                </w:p>
                <w:p w:rsidR="00834D87" w:rsidRDefault="00834D87" w:rsidP="00F671A1">
                  <w:pPr>
                    <w:jc w:val="center"/>
                    <w:rPr>
                      <w:rFonts w:ascii="Times New Roman" w:hAnsi="Times New Roman"/>
                      <w:sz w:val="24"/>
                    </w:rPr>
                  </w:pPr>
                </w:p>
                <w:p w:rsidR="00834D87" w:rsidRDefault="00834D87" w:rsidP="00F671A1">
                  <w:pPr>
                    <w:jc w:val="center"/>
                    <w:rPr>
                      <w:rFonts w:ascii="Times New Roman" w:hAnsi="Times New Roman"/>
                      <w:sz w:val="24"/>
                    </w:rPr>
                  </w:pPr>
                </w:p>
                <w:p w:rsidR="00834D87" w:rsidRPr="00FA5D1C" w:rsidRDefault="00834D87" w:rsidP="00F671A1">
                  <w:pPr>
                    <w:jc w:val="center"/>
                    <w:rPr>
                      <w:rFonts w:ascii="Times New Roman" w:hAnsi="Times New Roman"/>
                      <w:sz w:val="28"/>
                    </w:rPr>
                  </w:pPr>
                </w:p>
                <w:p w:rsidR="00834D87" w:rsidRPr="00F70ED9" w:rsidRDefault="00834D87" w:rsidP="00F671A1">
                  <w:pPr>
                    <w:jc w:val="center"/>
                    <w:rPr>
                      <w:rFonts w:ascii="Times New Roman" w:hAnsi="Times New Roman"/>
                      <w:sz w:val="24"/>
                    </w:rPr>
                  </w:pPr>
                  <w:r w:rsidRPr="00F70ED9">
                    <w:rPr>
                      <w:rFonts w:ascii="Times New Roman" w:hAnsi="Times New Roman"/>
                      <w:sz w:val="24"/>
                    </w:rPr>
                    <w:t>0,25</w:t>
                  </w:r>
                </w:p>
              </w:tc>
            </w:tr>
            <w:tr w:rsidR="00834D87" w:rsidRPr="00F70ED9" w:rsidTr="00F671A1">
              <w:tc>
                <w:tcPr>
                  <w:tcW w:w="1920" w:type="dxa"/>
                  <w:gridSpan w:val="2"/>
                </w:tcPr>
                <w:p w:rsidR="00834D87" w:rsidRPr="00F70ED9" w:rsidRDefault="00834D87" w:rsidP="00F671A1">
                  <w:pPr>
                    <w:jc w:val="center"/>
                    <w:rPr>
                      <w:rFonts w:ascii="Times New Roman" w:hAnsi="Times New Roman"/>
                      <w:b/>
                      <w:sz w:val="24"/>
                    </w:rPr>
                  </w:pPr>
                  <w:r w:rsidRPr="00F70ED9">
                    <w:rPr>
                      <w:rFonts w:ascii="Times New Roman" w:hAnsi="Times New Roman"/>
                      <w:b/>
                      <w:sz w:val="24"/>
                    </w:rPr>
                    <w:t>Câu</w:t>
                  </w:r>
                </w:p>
              </w:tc>
              <w:tc>
                <w:tcPr>
                  <w:tcW w:w="6720" w:type="dxa"/>
                  <w:gridSpan w:val="2"/>
                </w:tcPr>
                <w:p w:rsidR="00834D87" w:rsidRPr="00F70ED9" w:rsidRDefault="00834D87" w:rsidP="00F671A1">
                  <w:pPr>
                    <w:rPr>
                      <w:rFonts w:ascii="Times New Roman" w:hAnsi="Times New Roman"/>
                      <w:b/>
                      <w:sz w:val="24"/>
                    </w:rPr>
                  </w:pPr>
                  <w:r w:rsidRPr="00F70ED9">
                    <w:rPr>
                      <w:rFonts w:ascii="Times New Roman" w:hAnsi="Times New Roman"/>
                      <w:b/>
                      <w:sz w:val="24"/>
                    </w:rPr>
                    <w:tab/>
                  </w:r>
                  <w:r w:rsidRPr="00F70ED9">
                    <w:rPr>
                      <w:rFonts w:ascii="Times New Roman" w:hAnsi="Times New Roman"/>
                      <w:b/>
                      <w:sz w:val="24"/>
                    </w:rPr>
                    <w:tab/>
                  </w:r>
                  <w:r w:rsidRPr="00F70ED9">
                    <w:rPr>
                      <w:rFonts w:ascii="Times New Roman" w:hAnsi="Times New Roman"/>
                      <w:b/>
                      <w:sz w:val="24"/>
                    </w:rPr>
                    <w:tab/>
                  </w:r>
                  <w:r w:rsidRPr="00F70ED9">
                    <w:rPr>
                      <w:rFonts w:ascii="Times New Roman" w:hAnsi="Times New Roman"/>
                      <w:b/>
                      <w:sz w:val="24"/>
                    </w:rPr>
                    <w:tab/>
                    <w:t>Nội dung</w:t>
                  </w:r>
                </w:p>
              </w:tc>
              <w:tc>
                <w:tcPr>
                  <w:tcW w:w="840" w:type="dxa"/>
                </w:tcPr>
                <w:p w:rsidR="00834D87" w:rsidRPr="00F70ED9" w:rsidRDefault="00834D87" w:rsidP="00F671A1">
                  <w:pPr>
                    <w:jc w:val="center"/>
                    <w:rPr>
                      <w:rFonts w:ascii="Times New Roman" w:hAnsi="Times New Roman"/>
                      <w:b/>
                      <w:sz w:val="24"/>
                    </w:rPr>
                  </w:pPr>
                  <w:r w:rsidRPr="00F70ED9">
                    <w:rPr>
                      <w:rFonts w:ascii="Times New Roman" w:hAnsi="Times New Roman"/>
                      <w:b/>
                      <w:sz w:val="24"/>
                    </w:rPr>
                    <w:t>Điểm</w:t>
                  </w:r>
                </w:p>
              </w:tc>
            </w:tr>
            <w:tr w:rsidR="00834D87" w:rsidRPr="00F70ED9" w:rsidTr="00F671A1">
              <w:tc>
                <w:tcPr>
                  <w:tcW w:w="840" w:type="dxa"/>
                  <w:vMerge w:val="restart"/>
                </w:tcPr>
                <w:p w:rsidR="00834D87" w:rsidRPr="00F70ED9" w:rsidRDefault="00834D87" w:rsidP="00F671A1">
                  <w:pPr>
                    <w:jc w:val="center"/>
                    <w:rPr>
                      <w:rFonts w:ascii="Times New Roman" w:hAnsi="Times New Roman"/>
                      <w:b/>
                      <w:sz w:val="24"/>
                    </w:rPr>
                  </w:pPr>
                  <w:r w:rsidRPr="00F70ED9">
                    <w:rPr>
                      <w:rFonts w:ascii="Times New Roman" w:hAnsi="Times New Roman"/>
                      <w:b/>
                      <w:sz w:val="24"/>
                    </w:rPr>
                    <w:t>Câu 4</w:t>
                  </w:r>
                </w:p>
                <w:p w:rsidR="00834D87" w:rsidRPr="00F70ED9" w:rsidRDefault="00834D87" w:rsidP="00F671A1">
                  <w:pPr>
                    <w:jc w:val="center"/>
                    <w:rPr>
                      <w:rFonts w:ascii="Times New Roman" w:hAnsi="Times New Roman"/>
                      <w:b/>
                      <w:sz w:val="24"/>
                    </w:rPr>
                  </w:pPr>
                  <w:r w:rsidRPr="00F70ED9">
                    <w:rPr>
                      <w:rFonts w:ascii="Times New Roman" w:hAnsi="Times New Roman"/>
                      <w:b/>
                      <w:sz w:val="24"/>
                    </w:rPr>
                    <w:t>(4,0)</w:t>
                  </w:r>
                </w:p>
              </w:tc>
              <w:tc>
                <w:tcPr>
                  <w:tcW w:w="1080" w:type="dxa"/>
                </w:tcPr>
                <w:p w:rsidR="00834D87" w:rsidRPr="00F70ED9" w:rsidRDefault="00834D87" w:rsidP="00F671A1">
                  <w:pPr>
                    <w:jc w:val="center"/>
                    <w:rPr>
                      <w:rFonts w:ascii="Times New Roman" w:hAnsi="Times New Roman"/>
                      <w:sz w:val="24"/>
                    </w:rPr>
                  </w:pPr>
                  <w:r w:rsidRPr="00F70ED9">
                    <w:rPr>
                      <w:rFonts w:ascii="Times New Roman" w:hAnsi="Times New Roman"/>
                      <w:sz w:val="24"/>
                    </w:rPr>
                    <w:t>Hình vẽ</w:t>
                  </w:r>
                </w:p>
                <w:p w:rsidR="00834D87" w:rsidRPr="00F70ED9" w:rsidRDefault="00834D87" w:rsidP="00F671A1">
                  <w:pPr>
                    <w:jc w:val="center"/>
                    <w:rPr>
                      <w:rFonts w:ascii="Times New Roman" w:hAnsi="Times New Roman"/>
                      <w:sz w:val="24"/>
                    </w:rPr>
                  </w:pPr>
                  <w:r w:rsidRPr="00F70ED9">
                    <w:rPr>
                      <w:rFonts w:ascii="Times New Roman" w:hAnsi="Times New Roman"/>
                      <w:sz w:val="24"/>
                    </w:rPr>
                    <w:t>(0,5)</w:t>
                  </w:r>
                </w:p>
                <w:p w:rsidR="00834D87" w:rsidRPr="00F70ED9" w:rsidRDefault="00834D87" w:rsidP="00F671A1">
                  <w:pPr>
                    <w:rPr>
                      <w:rFonts w:ascii="Times New Roman" w:hAnsi="Times New Roman"/>
                      <w:sz w:val="24"/>
                    </w:rPr>
                  </w:pPr>
                </w:p>
              </w:tc>
              <w:tc>
                <w:tcPr>
                  <w:tcW w:w="6720" w:type="dxa"/>
                  <w:gridSpan w:val="2"/>
                </w:tcPr>
                <w:p w:rsidR="00834D87" w:rsidRDefault="00834D87" w:rsidP="00F671A1">
                  <w:pPr>
                    <w:rPr>
                      <w:rFonts w:ascii="Times New Roman" w:hAnsi="Times New Roman"/>
                      <w:sz w:val="24"/>
                      <w:lang w:val="en-US"/>
                    </w:rPr>
                  </w:pPr>
                </w:p>
                <w:p w:rsidR="00834D87" w:rsidRDefault="00834D87" w:rsidP="00F671A1">
                  <w:pPr>
                    <w:rPr>
                      <w:rFonts w:ascii="Times New Roman" w:hAnsi="Times New Roman"/>
                      <w:sz w:val="24"/>
                      <w:lang w:val="en-US"/>
                    </w:rPr>
                  </w:pPr>
                </w:p>
                <w:p w:rsidR="00834D87" w:rsidRDefault="00834D87" w:rsidP="00F671A1">
                  <w:pPr>
                    <w:rPr>
                      <w:rFonts w:ascii="Times New Roman" w:hAnsi="Times New Roman"/>
                      <w:sz w:val="24"/>
                      <w:lang w:val="en-US"/>
                    </w:rPr>
                  </w:pPr>
                </w:p>
                <w:p w:rsidR="00834D87" w:rsidRDefault="00834D87" w:rsidP="00F671A1">
                  <w:pPr>
                    <w:rPr>
                      <w:rFonts w:ascii="Times New Roman" w:hAnsi="Times New Roman"/>
                      <w:sz w:val="24"/>
                      <w:lang w:val="en-US"/>
                    </w:rPr>
                  </w:pPr>
                </w:p>
                <w:p w:rsidR="00834D87" w:rsidRDefault="00834D87" w:rsidP="00F671A1">
                  <w:pPr>
                    <w:rPr>
                      <w:rFonts w:ascii="Times New Roman" w:hAnsi="Times New Roman"/>
                      <w:sz w:val="24"/>
                      <w:lang w:val="en-US"/>
                    </w:rPr>
                  </w:pPr>
                </w:p>
                <w:p w:rsidR="00834D87" w:rsidRDefault="00834D87" w:rsidP="00F671A1">
                  <w:pPr>
                    <w:rPr>
                      <w:rFonts w:ascii="Times New Roman" w:hAnsi="Times New Roman"/>
                      <w:sz w:val="24"/>
                      <w:lang w:val="en-US"/>
                    </w:rPr>
                  </w:pPr>
                </w:p>
                <w:p w:rsidR="00834D87" w:rsidRDefault="00834D87" w:rsidP="00F671A1">
                  <w:pPr>
                    <w:rPr>
                      <w:rFonts w:ascii="Times New Roman" w:hAnsi="Times New Roman"/>
                      <w:sz w:val="24"/>
                      <w:lang w:val="en-US"/>
                    </w:rPr>
                  </w:pPr>
                </w:p>
                <w:p w:rsidR="00834D87" w:rsidRDefault="00834D87" w:rsidP="00F671A1">
                  <w:pPr>
                    <w:rPr>
                      <w:rFonts w:ascii="Times New Roman" w:hAnsi="Times New Roman"/>
                      <w:sz w:val="24"/>
                      <w:lang w:val="en-US"/>
                    </w:rPr>
                  </w:pPr>
                </w:p>
                <w:p w:rsidR="00834D87" w:rsidRDefault="00834D87" w:rsidP="00F671A1">
                  <w:pPr>
                    <w:rPr>
                      <w:rFonts w:ascii="Times New Roman" w:hAnsi="Times New Roman"/>
                      <w:sz w:val="24"/>
                      <w:lang w:val="en-US"/>
                    </w:rPr>
                  </w:pPr>
                  <w:r>
                    <w:rPr>
                      <w:noProof/>
                      <w:lang w:val="en-US"/>
                    </w:rPr>
                    <w:drawing>
                      <wp:anchor distT="0" distB="0" distL="114300" distR="114300" simplePos="0" relativeHeight="251668480" behindDoc="1" locked="0" layoutInCell="1" allowOverlap="1" wp14:anchorId="6802A4DF" wp14:editId="487BF9F8">
                        <wp:simplePos x="0" y="0"/>
                        <wp:positionH relativeFrom="column">
                          <wp:posOffset>2131695</wp:posOffset>
                        </wp:positionH>
                        <wp:positionV relativeFrom="paragraph">
                          <wp:posOffset>52705</wp:posOffset>
                        </wp:positionV>
                        <wp:extent cx="2026285" cy="2513965"/>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026285" cy="25139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34D87" w:rsidRPr="00F70ED9" w:rsidRDefault="00834D87" w:rsidP="00F671A1">
                  <w:pPr>
                    <w:rPr>
                      <w:rFonts w:ascii="Times New Roman" w:hAnsi="Times New Roman"/>
                      <w:sz w:val="24"/>
                    </w:rPr>
                  </w:pPr>
                  <w:r w:rsidRPr="00F70ED9">
                    <w:rPr>
                      <w:rFonts w:ascii="Times New Roman" w:hAnsi="Times New Roman"/>
                      <w:sz w:val="24"/>
                    </w:rPr>
                    <w:t xml:space="preserve">+ </w:t>
                  </w:r>
                  <w:r>
                    <w:rPr>
                      <w:rFonts w:ascii="Times New Roman" w:hAnsi="Times New Roman"/>
                      <w:sz w:val="24"/>
                    </w:rPr>
                    <w:t xml:space="preserve">  </w:t>
                  </w:r>
                  <w:r w:rsidRPr="00F70ED9">
                    <w:rPr>
                      <w:rFonts w:ascii="Times New Roman" w:hAnsi="Times New Roman"/>
                      <w:sz w:val="24"/>
                    </w:rPr>
                    <w:t>Hình vẽ phục vụ câu a): 0,25</w:t>
                  </w:r>
                </w:p>
                <w:p w:rsidR="00834D87" w:rsidRDefault="00834D87" w:rsidP="00F671A1">
                  <w:pPr>
                    <w:jc w:val="both"/>
                    <w:rPr>
                      <w:rFonts w:ascii="Times New Roman" w:hAnsi="Times New Roman"/>
                      <w:sz w:val="24"/>
                    </w:rPr>
                  </w:pPr>
                  <w:r w:rsidRPr="00F70ED9">
                    <w:rPr>
                      <w:rFonts w:ascii="Times New Roman" w:hAnsi="Times New Roman"/>
                      <w:sz w:val="24"/>
                    </w:rPr>
                    <w:t xml:space="preserve">+ </w:t>
                  </w:r>
                  <w:r>
                    <w:rPr>
                      <w:rFonts w:ascii="Times New Roman" w:hAnsi="Times New Roman"/>
                      <w:sz w:val="24"/>
                    </w:rPr>
                    <w:t xml:space="preserve">  </w:t>
                  </w:r>
                  <w:r w:rsidRPr="00F70ED9">
                    <w:rPr>
                      <w:rFonts w:ascii="Times New Roman" w:hAnsi="Times New Roman"/>
                      <w:sz w:val="24"/>
                    </w:rPr>
                    <w:t>Hình vẽ phục vụ các câu b), c), d): 0,25</w:t>
                  </w:r>
                </w:p>
                <w:p w:rsidR="00834D87" w:rsidRDefault="00834D87" w:rsidP="00F671A1">
                  <w:pPr>
                    <w:jc w:val="both"/>
                    <w:rPr>
                      <w:rFonts w:ascii="Times New Roman" w:hAnsi="Times New Roman"/>
                      <w:sz w:val="24"/>
                    </w:rPr>
                  </w:pPr>
                  <w:r w:rsidRPr="00750ACB">
                    <w:rPr>
                      <w:rFonts w:ascii="Times New Roman" w:hAnsi="Times New Roman"/>
                      <w:b/>
                      <w:sz w:val="24"/>
                    </w:rPr>
                    <w:t>* Ghi chú:</w:t>
                  </w:r>
                  <w:r>
                    <w:rPr>
                      <w:rFonts w:ascii="Times New Roman" w:hAnsi="Times New Roman"/>
                      <w:sz w:val="24"/>
                    </w:rPr>
                    <w:t xml:space="preserve"> Không chấm những phần</w:t>
                  </w:r>
                </w:p>
                <w:p w:rsidR="00834D87" w:rsidRDefault="00834D87" w:rsidP="00F671A1">
                  <w:pPr>
                    <w:jc w:val="both"/>
                    <w:rPr>
                      <w:rFonts w:ascii="Times New Roman" w:hAnsi="Times New Roman"/>
                      <w:sz w:val="24"/>
                    </w:rPr>
                  </w:pPr>
                  <w:r>
                    <w:rPr>
                      <w:rFonts w:ascii="Times New Roman" w:hAnsi="Times New Roman"/>
                      <w:sz w:val="24"/>
                    </w:rPr>
                    <w:t>liên quan đến hình vẽ sai.</w:t>
                  </w:r>
                </w:p>
                <w:p w:rsidR="00834D87" w:rsidRDefault="00834D87" w:rsidP="00F671A1">
                  <w:pPr>
                    <w:jc w:val="both"/>
                    <w:rPr>
                      <w:rFonts w:ascii="Times New Roman" w:hAnsi="Times New Roman"/>
                      <w:sz w:val="24"/>
                      <w:lang w:val="en-US"/>
                    </w:rPr>
                  </w:pPr>
                </w:p>
                <w:p w:rsidR="00834D87" w:rsidRPr="00834D87" w:rsidRDefault="00834D87" w:rsidP="00F671A1">
                  <w:pPr>
                    <w:jc w:val="both"/>
                    <w:rPr>
                      <w:rFonts w:ascii="Times New Roman" w:hAnsi="Times New Roman"/>
                      <w:sz w:val="24"/>
                      <w:lang w:val="en-US"/>
                    </w:rPr>
                  </w:pPr>
                </w:p>
                <w:p w:rsidR="00834D87" w:rsidRDefault="00834D87" w:rsidP="00F671A1">
                  <w:pPr>
                    <w:jc w:val="both"/>
                    <w:rPr>
                      <w:rFonts w:ascii="Times New Roman" w:hAnsi="Times New Roman"/>
                      <w:sz w:val="24"/>
                    </w:rPr>
                  </w:pPr>
                </w:p>
                <w:p w:rsidR="00834D87" w:rsidRDefault="00834D87" w:rsidP="00F671A1">
                  <w:pPr>
                    <w:jc w:val="both"/>
                    <w:rPr>
                      <w:rFonts w:ascii="Times New Roman" w:hAnsi="Times New Roman"/>
                      <w:sz w:val="24"/>
                    </w:rPr>
                  </w:pPr>
                </w:p>
                <w:p w:rsidR="00834D87" w:rsidRPr="00750ACB" w:rsidRDefault="00834D87" w:rsidP="00F671A1">
                  <w:pPr>
                    <w:jc w:val="both"/>
                    <w:rPr>
                      <w:rFonts w:ascii="Times New Roman" w:hAnsi="Times New Roman"/>
                      <w:b/>
                      <w:sz w:val="24"/>
                    </w:rPr>
                  </w:pPr>
                </w:p>
                <w:p w:rsidR="00834D87" w:rsidRDefault="00834D87" w:rsidP="00F671A1">
                  <w:pPr>
                    <w:jc w:val="both"/>
                    <w:rPr>
                      <w:rFonts w:ascii="Times New Roman" w:hAnsi="Times New Roman"/>
                      <w:sz w:val="24"/>
                    </w:rPr>
                  </w:pPr>
                </w:p>
                <w:p w:rsidR="00834D87" w:rsidRDefault="00834D87" w:rsidP="00F671A1">
                  <w:pPr>
                    <w:jc w:val="both"/>
                    <w:rPr>
                      <w:rFonts w:ascii="Times New Roman" w:hAnsi="Times New Roman"/>
                      <w:sz w:val="24"/>
                    </w:rPr>
                  </w:pPr>
                </w:p>
                <w:p w:rsidR="00834D87" w:rsidRPr="00312A5A" w:rsidRDefault="00834D87" w:rsidP="00F671A1">
                  <w:pPr>
                    <w:jc w:val="both"/>
                    <w:rPr>
                      <w:rFonts w:ascii="Times New Roman" w:hAnsi="Times New Roman"/>
                      <w:sz w:val="24"/>
                    </w:rPr>
                  </w:pPr>
                </w:p>
                <w:p w:rsidR="00834D87" w:rsidRDefault="00834D87" w:rsidP="00F671A1">
                  <w:pPr>
                    <w:jc w:val="both"/>
                    <w:rPr>
                      <w:rFonts w:ascii="Times New Roman" w:hAnsi="Times New Roman"/>
                      <w:sz w:val="24"/>
                    </w:rPr>
                  </w:pPr>
                </w:p>
                <w:p w:rsidR="00834D87" w:rsidRDefault="00834D87" w:rsidP="00F671A1">
                  <w:pPr>
                    <w:jc w:val="both"/>
                    <w:rPr>
                      <w:rFonts w:ascii="Times New Roman" w:hAnsi="Times New Roman"/>
                      <w:sz w:val="24"/>
                    </w:rPr>
                  </w:pPr>
                </w:p>
                <w:p w:rsidR="00834D87" w:rsidRPr="00F70ED9" w:rsidRDefault="00834D87" w:rsidP="00F671A1">
                  <w:pPr>
                    <w:jc w:val="both"/>
                    <w:rPr>
                      <w:rFonts w:ascii="Times New Roman" w:hAnsi="Times New Roman"/>
                      <w:sz w:val="24"/>
                    </w:rPr>
                  </w:pPr>
                </w:p>
              </w:tc>
              <w:tc>
                <w:tcPr>
                  <w:tcW w:w="840" w:type="dxa"/>
                </w:tcPr>
                <w:p w:rsidR="00834D87" w:rsidRPr="00F70ED9" w:rsidRDefault="00834D87" w:rsidP="00F671A1">
                  <w:pPr>
                    <w:jc w:val="center"/>
                    <w:rPr>
                      <w:rFonts w:ascii="Times New Roman" w:hAnsi="Times New Roman"/>
                      <w:sz w:val="24"/>
                    </w:rPr>
                  </w:pPr>
                </w:p>
                <w:p w:rsidR="00834D87" w:rsidRPr="00F70ED9" w:rsidRDefault="00834D87" w:rsidP="00F671A1">
                  <w:pPr>
                    <w:jc w:val="center"/>
                    <w:rPr>
                      <w:rFonts w:ascii="Times New Roman" w:hAnsi="Times New Roman"/>
                      <w:sz w:val="24"/>
                    </w:rPr>
                  </w:pPr>
                </w:p>
                <w:p w:rsidR="00834D87" w:rsidRPr="00F70ED9" w:rsidRDefault="00834D87" w:rsidP="00F671A1">
                  <w:pPr>
                    <w:jc w:val="center"/>
                    <w:rPr>
                      <w:rFonts w:ascii="Times New Roman" w:hAnsi="Times New Roman"/>
                      <w:sz w:val="24"/>
                    </w:rPr>
                  </w:pPr>
                </w:p>
                <w:p w:rsidR="00834D87" w:rsidRPr="00F70ED9" w:rsidRDefault="00834D87" w:rsidP="00F671A1">
                  <w:pPr>
                    <w:jc w:val="center"/>
                    <w:rPr>
                      <w:rFonts w:ascii="Times New Roman" w:hAnsi="Times New Roman"/>
                      <w:sz w:val="24"/>
                    </w:rPr>
                  </w:pPr>
                </w:p>
                <w:p w:rsidR="00834D87" w:rsidRPr="00F70ED9" w:rsidRDefault="00834D87" w:rsidP="00F671A1">
                  <w:pPr>
                    <w:jc w:val="center"/>
                    <w:rPr>
                      <w:rFonts w:ascii="Times New Roman" w:hAnsi="Times New Roman"/>
                      <w:sz w:val="24"/>
                    </w:rPr>
                  </w:pPr>
                </w:p>
                <w:p w:rsidR="00834D87" w:rsidRPr="00F70ED9" w:rsidRDefault="00834D87" w:rsidP="00F671A1">
                  <w:pPr>
                    <w:jc w:val="center"/>
                    <w:rPr>
                      <w:rFonts w:ascii="Times New Roman" w:hAnsi="Times New Roman"/>
                      <w:sz w:val="24"/>
                    </w:rPr>
                  </w:pPr>
                </w:p>
                <w:p w:rsidR="00834D87" w:rsidRPr="00F70ED9" w:rsidRDefault="00834D87" w:rsidP="00F671A1">
                  <w:pPr>
                    <w:jc w:val="center"/>
                    <w:rPr>
                      <w:rFonts w:ascii="Times New Roman" w:hAnsi="Times New Roman"/>
                      <w:sz w:val="24"/>
                    </w:rPr>
                  </w:pPr>
                </w:p>
                <w:p w:rsidR="00834D87" w:rsidRPr="00F70ED9" w:rsidRDefault="00834D87" w:rsidP="00F671A1">
                  <w:pPr>
                    <w:jc w:val="center"/>
                    <w:rPr>
                      <w:rFonts w:ascii="Times New Roman" w:hAnsi="Times New Roman"/>
                      <w:sz w:val="24"/>
                    </w:rPr>
                  </w:pPr>
                  <w:r w:rsidRPr="00F70ED9">
                    <w:rPr>
                      <w:rFonts w:ascii="Times New Roman" w:hAnsi="Times New Roman"/>
                      <w:sz w:val="24"/>
                    </w:rPr>
                    <w:t>0,5</w:t>
                  </w:r>
                </w:p>
              </w:tc>
            </w:tr>
            <w:tr w:rsidR="00834D87" w:rsidRPr="00F70ED9" w:rsidTr="00F671A1">
              <w:tc>
                <w:tcPr>
                  <w:tcW w:w="840" w:type="dxa"/>
                  <w:vMerge/>
                </w:tcPr>
                <w:p w:rsidR="00834D87" w:rsidRPr="00F70ED9" w:rsidRDefault="00834D87" w:rsidP="00F671A1">
                  <w:pPr>
                    <w:jc w:val="center"/>
                    <w:rPr>
                      <w:rFonts w:ascii="Times New Roman" w:hAnsi="Times New Roman"/>
                      <w:b/>
                      <w:sz w:val="24"/>
                    </w:rPr>
                  </w:pPr>
                </w:p>
              </w:tc>
              <w:tc>
                <w:tcPr>
                  <w:tcW w:w="1080" w:type="dxa"/>
                </w:tcPr>
                <w:p w:rsidR="00834D87" w:rsidRPr="00F70ED9" w:rsidRDefault="00834D87" w:rsidP="00F671A1">
                  <w:pPr>
                    <w:jc w:val="center"/>
                    <w:rPr>
                      <w:rFonts w:ascii="Times New Roman" w:hAnsi="Times New Roman"/>
                      <w:sz w:val="24"/>
                    </w:rPr>
                  </w:pPr>
                  <w:r w:rsidRPr="00F70ED9">
                    <w:rPr>
                      <w:rFonts w:ascii="Times New Roman" w:hAnsi="Times New Roman"/>
                      <w:sz w:val="24"/>
                    </w:rPr>
                    <w:t>a)</w:t>
                  </w:r>
                </w:p>
                <w:p w:rsidR="00834D87" w:rsidRPr="00F70ED9" w:rsidRDefault="00834D87" w:rsidP="00F671A1">
                  <w:pPr>
                    <w:jc w:val="center"/>
                    <w:rPr>
                      <w:rFonts w:ascii="Times New Roman" w:hAnsi="Times New Roman"/>
                      <w:sz w:val="24"/>
                    </w:rPr>
                  </w:pPr>
                  <w:r w:rsidRPr="00F70ED9">
                    <w:rPr>
                      <w:rFonts w:ascii="Times New Roman" w:hAnsi="Times New Roman"/>
                      <w:sz w:val="24"/>
                    </w:rPr>
                    <w:t>(1,0)</w:t>
                  </w:r>
                </w:p>
              </w:tc>
              <w:tc>
                <w:tcPr>
                  <w:tcW w:w="6720" w:type="dxa"/>
                  <w:gridSpan w:val="2"/>
                </w:tcPr>
                <w:p w:rsidR="00834D87" w:rsidRPr="00F70ED9" w:rsidRDefault="00834D87" w:rsidP="00F671A1">
                  <w:pPr>
                    <w:rPr>
                      <w:rFonts w:ascii="Times New Roman" w:hAnsi="Times New Roman"/>
                      <w:sz w:val="24"/>
                    </w:rPr>
                  </w:pPr>
                  <w:r w:rsidRPr="00F70ED9">
                    <w:rPr>
                      <w:rFonts w:ascii="Times New Roman" w:hAnsi="Times New Roman"/>
                      <w:b/>
                      <w:sz w:val="24"/>
                    </w:rPr>
                    <w:t xml:space="preserve">+ </w:t>
                  </w:r>
                  <w:r>
                    <w:rPr>
                      <w:rFonts w:ascii="Times New Roman" w:hAnsi="Times New Roman"/>
                      <w:b/>
                      <w:sz w:val="24"/>
                    </w:rPr>
                    <w:t xml:space="preserve">  </w:t>
                  </w:r>
                  <w:r w:rsidRPr="00F70ED9">
                    <w:rPr>
                      <w:rFonts w:ascii="Times New Roman" w:hAnsi="Times New Roman"/>
                      <w:position w:val="-6"/>
                      <w:sz w:val="24"/>
                    </w:rPr>
                    <w:object w:dxaOrig="1840" w:dyaOrig="360">
                      <v:shape id="_x0000_i1063" type="#_x0000_t75" style="width:92pt;height:18pt" o:ole="">
                        <v:imagedata r:id="rId90" o:title=""/>
                      </v:shape>
                      <o:OLEObject Type="Embed" ProgID="Equation.DSMT4" ShapeID="_x0000_i1063" DrawAspect="Content" ObjectID="_1587501048" r:id="rId91"/>
                    </w:object>
                  </w:r>
                  <w:r w:rsidRPr="00F70ED9">
                    <w:rPr>
                      <w:rFonts w:ascii="Times New Roman" w:hAnsi="Times New Roman"/>
                      <w:sz w:val="24"/>
                    </w:rPr>
                    <w:t xml:space="preserve"> (góc nội tiếp nửa đường tròn)</w:t>
                  </w:r>
                </w:p>
                <w:p w:rsidR="00834D87" w:rsidRPr="00F70ED9" w:rsidRDefault="00834D87" w:rsidP="00F671A1">
                  <w:pPr>
                    <w:rPr>
                      <w:rFonts w:ascii="Times New Roman" w:hAnsi="Times New Roman"/>
                      <w:sz w:val="24"/>
                    </w:rPr>
                  </w:pPr>
                  <w:r w:rsidRPr="00F70ED9">
                    <w:rPr>
                      <w:rFonts w:ascii="Times New Roman" w:hAnsi="Times New Roman"/>
                      <w:sz w:val="24"/>
                    </w:rPr>
                    <w:t>+</w:t>
                  </w:r>
                  <w:r>
                    <w:rPr>
                      <w:rFonts w:ascii="Times New Roman" w:hAnsi="Times New Roman"/>
                      <w:sz w:val="24"/>
                    </w:rPr>
                    <w:t xml:space="preserve">  </w:t>
                  </w:r>
                  <w:r w:rsidRPr="00F70ED9">
                    <w:rPr>
                      <w:rFonts w:ascii="Times New Roman" w:hAnsi="Times New Roman"/>
                      <w:sz w:val="24"/>
                    </w:rPr>
                    <w:t xml:space="preserve"> </w:t>
                  </w:r>
                  <w:r w:rsidRPr="00F70ED9">
                    <w:rPr>
                      <w:rFonts w:ascii="Times New Roman" w:hAnsi="Times New Roman"/>
                      <w:sz w:val="24"/>
                    </w:rPr>
                    <w:sym w:font="Symbol" w:char="F0DE"/>
                  </w:r>
                  <w:r w:rsidRPr="00F70ED9">
                    <w:rPr>
                      <w:rFonts w:ascii="Times New Roman" w:hAnsi="Times New Roman"/>
                      <w:sz w:val="24"/>
                    </w:rPr>
                    <w:t xml:space="preserve"> </w:t>
                  </w:r>
                  <w:r w:rsidRPr="00F70ED9">
                    <w:rPr>
                      <w:rFonts w:ascii="Times New Roman" w:hAnsi="Times New Roman"/>
                      <w:position w:val="-6"/>
                      <w:sz w:val="24"/>
                    </w:rPr>
                    <w:object w:dxaOrig="1900" w:dyaOrig="360">
                      <v:shape id="_x0000_i1064" type="#_x0000_t75" style="width:95pt;height:18pt" o:ole="">
                        <v:imagedata r:id="rId92" o:title=""/>
                      </v:shape>
                      <o:OLEObject Type="Embed" ProgID="Equation.DSMT4" ShapeID="_x0000_i1064" DrawAspect="Content" ObjectID="_1587501049" r:id="rId93"/>
                    </w:object>
                  </w:r>
                </w:p>
                <w:p w:rsidR="00834D87" w:rsidRPr="00F70ED9" w:rsidRDefault="00834D87" w:rsidP="00F671A1">
                  <w:pPr>
                    <w:jc w:val="both"/>
                    <w:rPr>
                      <w:rFonts w:ascii="Times New Roman" w:hAnsi="Times New Roman"/>
                      <w:bCs/>
                      <w:iCs/>
                      <w:sz w:val="24"/>
                    </w:rPr>
                  </w:pPr>
                  <w:r w:rsidRPr="00F70ED9">
                    <w:rPr>
                      <w:rFonts w:ascii="Times New Roman" w:hAnsi="Times New Roman"/>
                      <w:sz w:val="24"/>
                    </w:rPr>
                    <w:t xml:space="preserve">+ </w:t>
                  </w:r>
                  <w:r>
                    <w:rPr>
                      <w:rFonts w:ascii="Times New Roman" w:hAnsi="Times New Roman"/>
                      <w:sz w:val="24"/>
                    </w:rPr>
                    <w:t xml:space="preserve">  </w:t>
                  </w:r>
                  <w:r w:rsidRPr="00F70ED9">
                    <w:rPr>
                      <w:rFonts w:ascii="Times New Roman" w:hAnsi="Times New Roman"/>
                      <w:sz w:val="24"/>
                    </w:rPr>
                    <w:sym w:font="Symbol" w:char="F0DE"/>
                  </w:r>
                  <w:r w:rsidRPr="00F70ED9">
                    <w:rPr>
                      <w:rFonts w:ascii="Times New Roman" w:hAnsi="Times New Roman"/>
                      <w:sz w:val="24"/>
                    </w:rPr>
                    <w:t xml:space="preserve"> </w:t>
                  </w:r>
                  <w:r w:rsidRPr="00F70ED9">
                    <w:rPr>
                      <w:rFonts w:ascii="Times New Roman" w:hAnsi="Times New Roman"/>
                      <w:position w:val="-6"/>
                      <w:sz w:val="24"/>
                    </w:rPr>
                    <w:object w:dxaOrig="1980" w:dyaOrig="360">
                      <v:shape id="_x0000_i1065" type="#_x0000_t75" style="width:99pt;height:18pt" o:ole="">
                        <v:imagedata r:id="rId94" o:title=""/>
                      </v:shape>
                      <o:OLEObject Type="Embed" ProgID="Equation.DSMT4" ShapeID="_x0000_i1065" DrawAspect="Content" ObjectID="_1587501050" r:id="rId95"/>
                    </w:object>
                  </w:r>
                  <w:r w:rsidRPr="00F70ED9">
                    <w:rPr>
                      <w:rFonts w:ascii="Times New Roman" w:hAnsi="Times New Roman"/>
                      <w:sz w:val="24"/>
                    </w:rPr>
                    <w:t xml:space="preserve"> </w:t>
                  </w:r>
                  <w:r w:rsidRPr="00F70ED9">
                    <w:rPr>
                      <w:rFonts w:ascii="Times New Roman" w:hAnsi="Times New Roman"/>
                      <w:sz w:val="24"/>
                    </w:rPr>
                    <w:sym w:font="Symbol" w:char="F0DE"/>
                  </w:r>
                  <w:r w:rsidRPr="00F70ED9">
                    <w:rPr>
                      <w:rFonts w:ascii="Times New Roman" w:hAnsi="Times New Roman"/>
                      <w:sz w:val="24"/>
                    </w:rPr>
                    <w:t xml:space="preserve"> </w:t>
                  </w:r>
                  <w:r w:rsidRPr="00F70ED9">
                    <w:rPr>
                      <w:rFonts w:ascii="Times New Roman" w:hAnsi="Times New Roman"/>
                      <w:bCs/>
                      <w:iCs/>
                      <w:sz w:val="24"/>
                    </w:rPr>
                    <w:t>tứ giác ADHE nội tiếp.</w:t>
                  </w:r>
                </w:p>
                <w:p w:rsidR="00834D87" w:rsidRPr="00F70ED9" w:rsidRDefault="00834D87" w:rsidP="00F671A1">
                  <w:pPr>
                    <w:jc w:val="both"/>
                    <w:rPr>
                      <w:rFonts w:ascii="Times New Roman" w:hAnsi="Times New Roman"/>
                      <w:bCs/>
                      <w:iCs/>
                      <w:sz w:val="24"/>
                    </w:rPr>
                  </w:pPr>
                  <w:r w:rsidRPr="00F70ED9">
                    <w:rPr>
                      <w:rFonts w:ascii="Times New Roman" w:hAnsi="Times New Roman"/>
                      <w:sz w:val="24"/>
                    </w:rPr>
                    <w:t xml:space="preserve">+ </w:t>
                  </w:r>
                  <w:r>
                    <w:rPr>
                      <w:rFonts w:ascii="Times New Roman" w:hAnsi="Times New Roman"/>
                      <w:sz w:val="24"/>
                    </w:rPr>
                    <w:t xml:space="preserve">  </w:t>
                  </w:r>
                  <w:r w:rsidRPr="00F70ED9">
                    <w:rPr>
                      <w:rFonts w:ascii="Times New Roman" w:hAnsi="Times New Roman"/>
                      <w:position w:val="-6"/>
                      <w:sz w:val="24"/>
                    </w:rPr>
                    <w:object w:dxaOrig="1160" w:dyaOrig="360">
                      <v:shape id="_x0000_i1066" type="#_x0000_t75" style="width:58pt;height:18pt" o:ole="">
                        <v:imagedata r:id="rId96" o:title=""/>
                      </v:shape>
                      <o:OLEObject Type="Embed" ProgID="Equation.DSMT4" ShapeID="_x0000_i1066" DrawAspect="Content" ObjectID="_1587501051" r:id="rId97"/>
                    </w:object>
                  </w:r>
                  <w:r w:rsidRPr="00F70ED9">
                    <w:rPr>
                      <w:rFonts w:ascii="Times New Roman" w:hAnsi="Times New Roman"/>
                      <w:sz w:val="24"/>
                    </w:rPr>
                    <w:sym w:font="Symbol" w:char="F0DE"/>
                  </w:r>
                  <w:r w:rsidRPr="00F70ED9">
                    <w:rPr>
                      <w:rFonts w:ascii="Times New Roman" w:hAnsi="Times New Roman"/>
                      <w:sz w:val="24"/>
                    </w:rPr>
                    <w:t xml:space="preserve"> T</w:t>
                  </w:r>
                  <w:r w:rsidRPr="00F70ED9">
                    <w:rPr>
                      <w:rFonts w:ascii="Times New Roman" w:hAnsi="Times New Roman"/>
                      <w:bCs/>
                      <w:iCs/>
                      <w:sz w:val="24"/>
                    </w:rPr>
                    <w:t>âm I của đường tròn ngoại tiếp tứ giác ADHE là trung điểm AH.</w:t>
                  </w:r>
                </w:p>
              </w:tc>
              <w:tc>
                <w:tcPr>
                  <w:tcW w:w="840" w:type="dxa"/>
                </w:tcPr>
                <w:p w:rsidR="00834D87" w:rsidRPr="00F70ED9" w:rsidRDefault="00834D87" w:rsidP="00F671A1">
                  <w:pPr>
                    <w:jc w:val="center"/>
                    <w:rPr>
                      <w:rFonts w:ascii="Times New Roman" w:hAnsi="Times New Roman"/>
                      <w:sz w:val="24"/>
                    </w:rPr>
                  </w:pPr>
                  <w:r w:rsidRPr="00F70ED9">
                    <w:rPr>
                      <w:rFonts w:ascii="Times New Roman" w:hAnsi="Times New Roman"/>
                      <w:sz w:val="24"/>
                    </w:rPr>
                    <w:t>0,25</w:t>
                  </w:r>
                </w:p>
                <w:p w:rsidR="00834D87" w:rsidRPr="00F70ED9" w:rsidRDefault="00834D87" w:rsidP="00F671A1">
                  <w:pPr>
                    <w:jc w:val="center"/>
                    <w:rPr>
                      <w:rFonts w:ascii="Times New Roman" w:hAnsi="Times New Roman"/>
                      <w:sz w:val="12"/>
                    </w:rPr>
                  </w:pPr>
                </w:p>
                <w:p w:rsidR="00834D87" w:rsidRPr="00F70ED9" w:rsidRDefault="00834D87" w:rsidP="00F671A1">
                  <w:pPr>
                    <w:jc w:val="center"/>
                    <w:rPr>
                      <w:rFonts w:ascii="Times New Roman" w:hAnsi="Times New Roman"/>
                      <w:sz w:val="24"/>
                    </w:rPr>
                  </w:pPr>
                  <w:r w:rsidRPr="00F70ED9">
                    <w:rPr>
                      <w:rFonts w:ascii="Times New Roman" w:hAnsi="Times New Roman"/>
                      <w:sz w:val="24"/>
                    </w:rPr>
                    <w:t>0,25</w:t>
                  </w:r>
                </w:p>
                <w:p w:rsidR="00834D87" w:rsidRPr="00F70ED9" w:rsidRDefault="00834D87" w:rsidP="00F671A1">
                  <w:pPr>
                    <w:jc w:val="center"/>
                    <w:rPr>
                      <w:rFonts w:ascii="Times New Roman" w:hAnsi="Times New Roman"/>
                      <w:sz w:val="14"/>
                    </w:rPr>
                  </w:pPr>
                </w:p>
                <w:p w:rsidR="00834D87" w:rsidRPr="00F70ED9" w:rsidRDefault="00834D87" w:rsidP="00F671A1">
                  <w:pPr>
                    <w:jc w:val="center"/>
                    <w:rPr>
                      <w:rFonts w:ascii="Times New Roman" w:hAnsi="Times New Roman"/>
                      <w:sz w:val="24"/>
                    </w:rPr>
                  </w:pPr>
                  <w:r w:rsidRPr="00F70ED9">
                    <w:rPr>
                      <w:rFonts w:ascii="Times New Roman" w:hAnsi="Times New Roman"/>
                      <w:sz w:val="24"/>
                    </w:rPr>
                    <w:t>0,25</w:t>
                  </w:r>
                </w:p>
                <w:p w:rsidR="00834D87" w:rsidRPr="00F70ED9" w:rsidRDefault="00834D87" w:rsidP="00F671A1">
                  <w:pPr>
                    <w:jc w:val="center"/>
                    <w:rPr>
                      <w:rFonts w:ascii="Times New Roman" w:hAnsi="Times New Roman"/>
                      <w:sz w:val="24"/>
                    </w:rPr>
                  </w:pPr>
                </w:p>
                <w:p w:rsidR="00834D87" w:rsidRPr="00F70ED9" w:rsidRDefault="00834D87" w:rsidP="00F671A1">
                  <w:pPr>
                    <w:jc w:val="center"/>
                    <w:rPr>
                      <w:rFonts w:ascii="Times New Roman" w:hAnsi="Times New Roman"/>
                      <w:sz w:val="24"/>
                    </w:rPr>
                  </w:pPr>
                  <w:r w:rsidRPr="00F70ED9">
                    <w:rPr>
                      <w:rFonts w:ascii="Times New Roman" w:hAnsi="Times New Roman"/>
                      <w:sz w:val="24"/>
                    </w:rPr>
                    <w:t>0,25</w:t>
                  </w:r>
                </w:p>
              </w:tc>
            </w:tr>
            <w:tr w:rsidR="00834D87" w:rsidRPr="00F70ED9" w:rsidTr="00F671A1">
              <w:tc>
                <w:tcPr>
                  <w:tcW w:w="840" w:type="dxa"/>
                  <w:vMerge/>
                </w:tcPr>
                <w:p w:rsidR="00834D87" w:rsidRPr="00F70ED9" w:rsidRDefault="00834D87" w:rsidP="00F671A1">
                  <w:pPr>
                    <w:jc w:val="center"/>
                    <w:rPr>
                      <w:rFonts w:ascii="Times New Roman" w:hAnsi="Times New Roman"/>
                      <w:b/>
                      <w:sz w:val="24"/>
                    </w:rPr>
                  </w:pPr>
                </w:p>
              </w:tc>
              <w:tc>
                <w:tcPr>
                  <w:tcW w:w="1080" w:type="dxa"/>
                </w:tcPr>
                <w:p w:rsidR="00834D87" w:rsidRPr="007C4DF9" w:rsidRDefault="00834D87" w:rsidP="00F671A1">
                  <w:pPr>
                    <w:jc w:val="center"/>
                    <w:rPr>
                      <w:rFonts w:ascii="Times New Roman" w:hAnsi="Times New Roman"/>
                      <w:sz w:val="24"/>
                    </w:rPr>
                  </w:pPr>
                  <w:r w:rsidRPr="007C4DF9">
                    <w:rPr>
                      <w:rFonts w:ascii="Times New Roman" w:hAnsi="Times New Roman"/>
                      <w:sz w:val="24"/>
                    </w:rPr>
                    <w:t>b)</w:t>
                  </w:r>
                </w:p>
                <w:p w:rsidR="00834D87" w:rsidRPr="007C4DF9" w:rsidRDefault="00834D87" w:rsidP="00F671A1">
                  <w:pPr>
                    <w:jc w:val="center"/>
                    <w:rPr>
                      <w:rFonts w:ascii="Times New Roman" w:hAnsi="Times New Roman"/>
                      <w:sz w:val="24"/>
                    </w:rPr>
                  </w:pPr>
                  <w:r w:rsidRPr="007C4DF9">
                    <w:rPr>
                      <w:rFonts w:ascii="Times New Roman" w:hAnsi="Times New Roman"/>
                      <w:sz w:val="24"/>
                    </w:rPr>
                    <w:t>(1,0)</w:t>
                  </w:r>
                </w:p>
              </w:tc>
              <w:tc>
                <w:tcPr>
                  <w:tcW w:w="6720" w:type="dxa"/>
                  <w:gridSpan w:val="2"/>
                </w:tcPr>
                <w:p w:rsidR="00834D87" w:rsidRDefault="00834D87" w:rsidP="00F671A1">
                  <w:pPr>
                    <w:jc w:val="both"/>
                    <w:rPr>
                      <w:rFonts w:ascii="Times New Roman" w:hAnsi="Times New Roman"/>
                      <w:sz w:val="24"/>
                    </w:rPr>
                  </w:pPr>
                  <w:r w:rsidRPr="007C4DF9">
                    <w:rPr>
                      <w:rFonts w:ascii="Times New Roman" w:hAnsi="Times New Roman"/>
                      <w:b/>
                      <w:sz w:val="24"/>
                    </w:rPr>
                    <w:t xml:space="preserve">+ </w:t>
                  </w:r>
                  <w:r>
                    <w:rPr>
                      <w:rFonts w:ascii="Times New Roman" w:hAnsi="Times New Roman"/>
                      <w:b/>
                      <w:sz w:val="24"/>
                    </w:rPr>
                    <w:t xml:space="preserve">  </w:t>
                  </w:r>
                  <w:r>
                    <w:rPr>
                      <w:rFonts w:ascii="Times New Roman" w:hAnsi="Times New Roman"/>
                      <w:sz w:val="24"/>
                    </w:rPr>
                    <w:t>Chứng minh được:</w:t>
                  </w:r>
                  <w:r>
                    <w:rPr>
                      <w:rFonts w:ascii="Times New Roman" w:hAnsi="Times New Roman"/>
                      <w:sz w:val="24"/>
                    </w:rPr>
                    <w:tab/>
                  </w:r>
                  <w:r w:rsidRPr="007C4DF9">
                    <w:rPr>
                      <w:rFonts w:ascii="Times New Roman" w:hAnsi="Times New Roman"/>
                      <w:position w:val="-6"/>
                      <w:sz w:val="24"/>
                    </w:rPr>
                    <w:object w:dxaOrig="1300" w:dyaOrig="360">
                      <v:shape id="_x0000_i1067" type="#_x0000_t75" style="width:65pt;height:18pt" o:ole="">
                        <v:imagedata r:id="rId98" o:title=""/>
                      </v:shape>
                      <o:OLEObject Type="Embed" ProgID="Equation.DSMT4" ShapeID="_x0000_i1067" DrawAspect="Content" ObjectID="_1587501052" r:id="rId99"/>
                    </w:object>
                  </w:r>
                  <w:r>
                    <w:rPr>
                      <w:rFonts w:ascii="Times New Roman" w:hAnsi="Times New Roman"/>
                      <w:sz w:val="24"/>
                    </w:rPr>
                    <w:t xml:space="preserve"> (hoặc </w:t>
                  </w:r>
                  <w:r w:rsidRPr="007C4DF9">
                    <w:rPr>
                      <w:rFonts w:ascii="Times New Roman" w:hAnsi="Times New Roman"/>
                      <w:position w:val="-6"/>
                      <w:sz w:val="24"/>
                    </w:rPr>
                    <w:object w:dxaOrig="1300" w:dyaOrig="360">
                      <v:shape id="_x0000_i1068" type="#_x0000_t75" style="width:65pt;height:18pt" o:ole="">
                        <v:imagedata r:id="rId100" o:title=""/>
                      </v:shape>
                      <o:OLEObject Type="Embed" ProgID="Equation.DSMT4" ShapeID="_x0000_i1068" DrawAspect="Content" ObjectID="_1587501053" r:id="rId101"/>
                    </w:object>
                  </w:r>
                  <w:r>
                    <w:rPr>
                      <w:rFonts w:ascii="Times New Roman" w:hAnsi="Times New Roman"/>
                      <w:sz w:val="24"/>
                    </w:rPr>
                    <w:t>)</w:t>
                  </w:r>
                </w:p>
                <w:p w:rsidR="00834D87" w:rsidRDefault="00834D87" w:rsidP="00F671A1">
                  <w:pPr>
                    <w:jc w:val="both"/>
                    <w:rPr>
                      <w:rFonts w:ascii="Times New Roman" w:hAnsi="Times New Roman"/>
                      <w:sz w:val="24"/>
                    </w:rPr>
                  </w:pPr>
                  <w:r>
                    <w:rPr>
                      <w:rFonts w:ascii="Times New Roman" w:hAnsi="Times New Roman"/>
                      <w:sz w:val="24"/>
                    </w:rPr>
                    <w:t>+</w:t>
                  </w:r>
                  <w:r>
                    <w:rPr>
                      <w:rFonts w:ascii="Times New Roman" w:hAnsi="Times New Roman"/>
                      <w:sz w:val="24"/>
                    </w:rPr>
                    <w:tab/>
                  </w:r>
                  <w:r>
                    <w:rPr>
                      <w:rFonts w:ascii="Times New Roman" w:hAnsi="Times New Roman"/>
                      <w:sz w:val="24"/>
                    </w:rPr>
                    <w:tab/>
                  </w:r>
                  <w:r>
                    <w:rPr>
                      <w:rFonts w:ascii="Times New Roman" w:hAnsi="Times New Roman"/>
                      <w:sz w:val="24"/>
                    </w:rPr>
                    <w:tab/>
                  </w:r>
                  <w:r w:rsidRPr="007C4DF9">
                    <w:rPr>
                      <w:rFonts w:ascii="Times New Roman" w:hAnsi="Times New Roman"/>
                      <w:position w:val="-6"/>
                      <w:sz w:val="24"/>
                    </w:rPr>
                    <w:object w:dxaOrig="1300" w:dyaOrig="360">
                      <v:shape id="_x0000_i1069" type="#_x0000_t75" style="width:65pt;height:18pt" o:ole="">
                        <v:imagedata r:id="rId102" o:title=""/>
                      </v:shape>
                      <o:OLEObject Type="Embed" ProgID="Equation.DSMT4" ShapeID="_x0000_i1069" DrawAspect="Content" ObjectID="_1587501054" r:id="rId103"/>
                    </w:object>
                  </w:r>
                </w:p>
                <w:p w:rsidR="00834D87" w:rsidRPr="007C4DF9" w:rsidRDefault="00834D87" w:rsidP="00F671A1">
                  <w:pPr>
                    <w:jc w:val="both"/>
                    <w:rPr>
                      <w:rFonts w:ascii="Times New Roman" w:hAnsi="Times New Roman"/>
                      <w:sz w:val="24"/>
                    </w:rPr>
                  </w:pPr>
                  <w:r>
                    <w:rPr>
                      <w:rFonts w:ascii="Times New Roman" w:hAnsi="Times New Roman"/>
                      <w:sz w:val="24"/>
                    </w:rPr>
                    <w:t xml:space="preserve">      </w:t>
                  </w:r>
                  <w:r w:rsidRPr="007C0440">
                    <w:rPr>
                      <w:rFonts w:ascii="Times New Roman" w:hAnsi="Times New Roman"/>
                      <w:sz w:val="24"/>
                    </w:rPr>
                    <w:sym w:font="Symbol" w:char="F0DE"/>
                  </w:r>
                  <w:r>
                    <w:rPr>
                      <w:rFonts w:ascii="Times New Roman" w:hAnsi="Times New Roman"/>
                      <w:sz w:val="24"/>
                    </w:rPr>
                    <w:t xml:space="preserve"> H</w:t>
                  </w:r>
                  <w:r w:rsidRPr="007C4DF9">
                    <w:rPr>
                      <w:rFonts w:ascii="Times New Roman" w:hAnsi="Times New Roman"/>
                      <w:sz w:val="24"/>
                    </w:rPr>
                    <w:t>ai tam giác HBC và HDE đồng dạng</w:t>
                  </w:r>
                  <w:r>
                    <w:rPr>
                      <w:rFonts w:ascii="Times New Roman" w:hAnsi="Times New Roman"/>
                      <w:sz w:val="24"/>
                    </w:rPr>
                    <w:t>.</w:t>
                  </w:r>
                </w:p>
                <w:p w:rsidR="00834D87" w:rsidRDefault="00834D87" w:rsidP="00F671A1">
                  <w:pPr>
                    <w:rPr>
                      <w:rFonts w:ascii="Times New Roman" w:hAnsi="Times New Roman"/>
                      <w:sz w:val="24"/>
                    </w:rPr>
                  </w:pPr>
                  <w:r w:rsidRPr="007C4DF9">
                    <w:rPr>
                      <w:rFonts w:ascii="Times New Roman" w:hAnsi="Times New Roman"/>
                      <w:sz w:val="24"/>
                    </w:rPr>
                    <w:t>+</w:t>
                  </w:r>
                  <w:r>
                    <w:rPr>
                      <w:rFonts w:ascii="Times New Roman" w:hAnsi="Times New Roman"/>
                      <w:sz w:val="24"/>
                    </w:rPr>
                    <w:t xml:space="preserve">   </w:t>
                  </w:r>
                  <w:r w:rsidRPr="007C4DF9">
                    <w:rPr>
                      <w:rFonts w:ascii="Times New Roman" w:hAnsi="Times New Roman"/>
                      <w:position w:val="-24"/>
                      <w:sz w:val="24"/>
                    </w:rPr>
                    <w:object w:dxaOrig="1340" w:dyaOrig="620">
                      <v:shape id="_x0000_i1070" type="#_x0000_t75" style="width:67pt;height:31pt" o:ole="">
                        <v:imagedata r:id="rId104" o:title=""/>
                      </v:shape>
                      <o:OLEObject Type="Embed" ProgID="Equation.DSMT4" ShapeID="_x0000_i1070" DrawAspect="Content" ObjectID="_1587501055" r:id="rId105"/>
                    </w:object>
                  </w:r>
                </w:p>
                <w:p w:rsidR="00834D87" w:rsidRPr="007C4DF9" w:rsidRDefault="00834D87" w:rsidP="00F671A1">
                  <w:pPr>
                    <w:rPr>
                      <w:rFonts w:ascii="Times New Roman" w:hAnsi="Times New Roman"/>
                      <w:sz w:val="24"/>
                    </w:rPr>
                  </w:pPr>
                  <w:r>
                    <w:rPr>
                      <w:rFonts w:ascii="Times New Roman" w:hAnsi="Times New Roman"/>
                      <w:sz w:val="24"/>
                    </w:rPr>
                    <w:t xml:space="preserve">+   </w:t>
                  </w:r>
                  <w:r w:rsidRPr="004254E7">
                    <w:rPr>
                      <w:rFonts w:ascii="Times New Roman" w:hAnsi="Times New Roman"/>
                      <w:position w:val="-6"/>
                      <w:sz w:val="24"/>
                    </w:rPr>
                    <w:object w:dxaOrig="2000" w:dyaOrig="279">
                      <v:shape id="_x0000_i1071" type="#_x0000_t75" style="width:100pt;height:13.95pt" o:ole="">
                        <v:imagedata r:id="rId106" o:title=""/>
                      </v:shape>
                      <o:OLEObject Type="Embed" ProgID="Equation.DSMT4" ShapeID="_x0000_i1071" DrawAspect="Content" ObjectID="_1587501056" r:id="rId107"/>
                    </w:object>
                  </w:r>
                  <w:r>
                    <w:rPr>
                      <w:rFonts w:ascii="Times New Roman" w:hAnsi="Times New Roman"/>
                      <w:sz w:val="24"/>
                    </w:rPr>
                    <w:t>.</w:t>
                  </w:r>
                </w:p>
              </w:tc>
              <w:tc>
                <w:tcPr>
                  <w:tcW w:w="840" w:type="dxa"/>
                </w:tcPr>
                <w:p w:rsidR="00834D87" w:rsidRDefault="00834D87" w:rsidP="00F671A1">
                  <w:pPr>
                    <w:jc w:val="center"/>
                    <w:rPr>
                      <w:rFonts w:ascii="Times New Roman" w:hAnsi="Times New Roman"/>
                      <w:sz w:val="24"/>
                    </w:rPr>
                  </w:pPr>
                  <w:r w:rsidRPr="00194401">
                    <w:rPr>
                      <w:rFonts w:ascii="Times New Roman" w:hAnsi="Times New Roman"/>
                      <w:sz w:val="24"/>
                    </w:rPr>
                    <w:t>0,</w:t>
                  </w:r>
                  <w:r>
                    <w:rPr>
                      <w:rFonts w:ascii="Times New Roman" w:hAnsi="Times New Roman"/>
                      <w:sz w:val="24"/>
                    </w:rPr>
                    <w:t>2</w:t>
                  </w:r>
                  <w:r w:rsidRPr="00194401">
                    <w:rPr>
                      <w:rFonts w:ascii="Times New Roman" w:hAnsi="Times New Roman"/>
                      <w:sz w:val="24"/>
                    </w:rPr>
                    <w:t>5</w:t>
                  </w:r>
                </w:p>
                <w:p w:rsidR="00834D87" w:rsidRDefault="00834D87" w:rsidP="00F671A1">
                  <w:pPr>
                    <w:jc w:val="center"/>
                    <w:rPr>
                      <w:rFonts w:ascii="Times New Roman" w:hAnsi="Times New Roman"/>
                      <w:sz w:val="24"/>
                    </w:rPr>
                  </w:pPr>
                </w:p>
                <w:p w:rsidR="00834D87" w:rsidRPr="00194401" w:rsidRDefault="00834D87" w:rsidP="00F671A1">
                  <w:pPr>
                    <w:jc w:val="center"/>
                    <w:rPr>
                      <w:rFonts w:ascii="Times New Roman" w:hAnsi="Times New Roman"/>
                      <w:sz w:val="24"/>
                    </w:rPr>
                  </w:pPr>
                </w:p>
                <w:p w:rsidR="00834D87" w:rsidRDefault="00834D87" w:rsidP="00F671A1">
                  <w:pPr>
                    <w:jc w:val="center"/>
                    <w:rPr>
                      <w:rFonts w:ascii="Times New Roman" w:hAnsi="Times New Roman"/>
                      <w:sz w:val="24"/>
                    </w:rPr>
                  </w:pPr>
                  <w:r w:rsidRPr="00194401">
                    <w:rPr>
                      <w:rFonts w:ascii="Times New Roman" w:hAnsi="Times New Roman"/>
                      <w:sz w:val="24"/>
                    </w:rPr>
                    <w:t>0,25</w:t>
                  </w:r>
                </w:p>
                <w:p w:rsidR="00834D87" w:rsidRPr="0095442B" w:rsidRDefault="00834D87" w:rsidP="00F671A1">
                  <w:pPr>
                    <w:jc w:val="center"/>
                    <w:rPr>
                      <w:rFonts w:ascii="Times New Roman" w:hAnsi="Times New Roman"/>
                      <w:sz w:val="10"/>
                    </w:rPr>
                  </w:pPr>
                </w:p>
                <w:p w:rsidR="00834D87" w:rsidRDefault="00834D87" w:rsidP="00F671A1">
                  <w:pPr>
                    <w:jc w:val="center"/>
                    <w:rPr>
                      <w:rFonts w:ascii="Times New Roman" w:hAnsi="Times New Roman"/>
                      <w:sz w:val="24"/>
                    </w:rPr>
                  </w:pPr>
                  <w:r w:rsidRPr="00194401">
                    <w:rPr>
                      <w:rFonts w:ascii="Times New Roman" w:hAnsi="Times New Roman"/>
                      <w:sz w:val="24"/>
                    </w:rPr>
                    <w:t>0,</w:t>
                  </w:r>
                  <w:r>
                    <w:rPr>
                      <w:rFonts w:ascii="Times New Roman" w:hAnsi="Times New Roman"/>
                      <w:sz w:val="24"/>
                    </w:rPr>
                    <w:t>2</w:t>
                  </w:r>
                  <w:r w:rsidRPr="00194401">
                    <w:rPr>
                      <w:rFonts w:ascii="Times New Roman" w:hAnsi="Times New Roman"/>
                      <w:sz w:val="24"/>
                    </w:rPr>
                    <w:t>5</w:t>
                  </w:r>
                </w:p>
                <w:p w:rsidR="00834D87" w:rsidRPr="0095442B" w:rsidRDefault="00834D87" w:rsidP="00F671A1">
                  <w:pPr>
                    <w:jc w:val="center"/>
                    <w:rPr>
                      <w:rFonts w:ascii="Times New Roman" w:hAnsi="Times New Roman"/>
                      <w:sz w:val="12"/>
                    </w:rPr>
                  </w:pPr>
                </w:p>
                <w:p w:rsidR="00834D87" w:rsidRPr="00194401" w:rsidRDefault="00834D87" w:rsidP="00F671A1">
                  <w:pPr>
                    <w:jc w:val="center"/>
                    <w:rPr>
                      <w:rFonts w:ascii="Times New Roman" w:hAnsi="Times New Roman"/>
                      <w:sz w:val="24"/>
                    </w:rPr>
                  </w:pPr>
                  <w:r w:rsidRPr="00194401">
                    <w:rPr>
                      <w:rFonts w:ascii="Times New Roman" w:hAnsi="Times New Roman"/>
                      <w:sz w:val="24"/>
                    </w:rPr>
                    <w:t>0,25</w:t>
                  </w:r>
                </w:p>
              </w:tc>
            </w:tr>
            <w:tr w:rsidR="00834D87" w:rsidRPr="00F70ED9" w:rsidTr="00F671A1">
              <w:tc>
                <w:tcPr>
                  <w:tcW w:w="840" w:type="dxa"/>
                  <w:vMerge/>
                </w:tcPr>
                <w:p w:rsidR="00834D87" w:rsidRPr="00F70ED9" w:rsidRDefault="00834D87" w:rsidP="00F671A1">
                  <w:pPr>
                    <w:jc w:val="center"/>
                    <w:rPr>
                      <w:rFonts w:ascii="Times New Roman" w:hAnsi="Times New Roman"/>
                      <w:b/>
                      <w:sz w:val="24"/>
                    </w:rPr>
                  </w:pPr>
                </w:p>
              </w:tc>
              <w:tc>
                <w:tcPr>
                  <w:tcW w:w="1080" w:type="dxa"/>
                </w:tcPr>
                <w:p w:rsidR="00834D87" w:rsidRPr="00F70ED9" w:rsidRDefault="00834D87" w:rsidP="00F671A1">
                  <w:pPr>
                    <w:jc w:val="center"/>
                    <w:rPr>
                      <w:rFonts w:ascii="Times New Roman" w:hAnsi="Times New Roman"/>
                      <w:sz w:val="24"/>
                    </w:rPr>
                  </w:pPr>
                  <w:r w:rsidRPr="00F70ED9">
                    <w:rPr>
                      <w:rFonts w:ascii="Times New Roman" w:hAnsi="Times New Roman"/>
                      <w:sz w:val="24"/>
                    </w:rPr>
                    <w:t>c)</w:t>
                  </w:r>
                </w:p>
                <w:p w:rsidR="00834D87" w:rsidRPr="00F70ED9" w:rsidRDefault="00834D87" w:rsidP="00F671A1">
                  <w:pPr>
                    <w:jc w:val="center"/>
                    <w:rPr>
                      <w:rFonts w:ascii="Times New Roman" w:hAnsi="Times New Roman"/>
                      <w:sz w:val="24"/>
                    </w:rPr>
                  </w:pPr>
                  <w:r w:rsidRPr="00F70ED9">
                    <w:rPr>
                      <w:rFonts w:ascii="Times New Roman" w:hAnsi="Times New Roman"/>
                      <w:sz w:val="24"/>
                    </w:rPr>
                    <w:t>(1,0)</w:t>
                  </w:r>
                </w:p>
              </w:tc>
              <w:tc>
                <w:tcPr>
                  <w:tcW w:w="6720" w:type="dxa"/>
                  <w:gridSpan w:val="2"/>
                </w:tcPr>
                <w:p w:rsidR="00834D87" w:rsidRPr="00F70ED9" w:rsidRDefault="00834D87" w:rsidP="00F671A1">
                  <w:pPr>
                    <w:rPr>
                      <w:rFonts w:ascii="Times New Roman" w:hAnsi="Times New Roman"/>
                      <w:sz w:val="24"/>
                    </w:rPr>
                  </w:pPr>
                  <w:r w:rsidRPr="00F70ED9">
                    <w:rPr>
                      <w:rFonts w:ascii="Times New Roman" w:hAnsi="Times New Roman"/>
                      <w:b/>
                      <w:sz w:val="24"/>
                    </w:rPr>
                    <w:t xml:space="preserve">+ </w:t>
                  </w:r>
                  <w:r>
                    <w:rPr>
                      <w:rFonts w:ascii="Times New Roman" w:hAnsi="Times New Roman"/>
                      <w:b/>
                      <w:sz w:val="24"/>
                    </w:rPr>
                    <w:t xml:space="preserve">  </w:t>
                  </w:r>
                  <w:r w:rsidRPr="00F70ED9">
                    <w:rPr>
                      <w:rFonts w:ascii="Times New Roman" w:hAnsi="Times New Roman"/>
                      <w:sz w:val="24"/>
                    </w:rPr>
                    <w:t xml:space="preserve">Chứng minh được:  </w:t>
                  </w:r>
                  <w:r w:rsidRPr="00F70ED9">
                    <w:rPr>
                      <w:rFonts w:ascii="Times New Roman" w:hAnsi="Times New Roman"/>
                      <w:position w:val="-6"/>
                      <w:sz w:val="24"/>
                    </w:rPr>
                    <w:object w:dxaOrig="1240" w:dyaOrig="360">
                      <v:shape id="_x0000_i1072" type="#_x0000_t75" style="width:62pt;height:18pt" o:ole="">
                        <v:imagedata r:id="rId108" o:title=""/>
                      </v:shape>
                      <o:OLEObject Type="Embed" ProgID="Equation.DSMT4" ShapeID="_x0000_i1072" DrawAspect="Content" ObjectID="_1587501057" r:id="rId109"/>
                    </w:object>
                  </w:r>
                </w:p>
                <w:p w:rsidR="00834D87" w:rsidRPr="00F70ED9" w:rsidRDefault="00834D87" w:rsidP="00F671A1">
                  <w:pPr>
                    <w:rPr>
                      <w:rFonts w:ascii="Times New Roman" w:hAnsi="Times New Roman"/>
                      <w:sz w:val="24"/>
                    </w:rPr>
                  </w:pPr>
                  <w:r w:rsidRPr="00F70ED9">
                    <w:rPr>
                      <w:rFonts w:ascii="Times New Roman" w:hAnsi="Times New Roman"/>
                      <w:sz w:val="24"/>
                    </w:rPr>
                    <w:t xml:space="preserve">+ </w:t>
                  </w:r>
                  <w:r>
                    <w:rPr>
                      <w:rFonts w:ascii="Times New Roman" w:hAnsi="Times New Roman"/>
                      <w:sz w:val="24"/>
                    </w:rPr>
                    <w:t xml:space="preserve">  </w:t>
                  </w:r>
                  <w:r w:rsidRPr="00F70ED9">
                    <w:rPr>
                      <w:rFonts w:ascii="Times New Roman" w:hAnsi="Times New Roman"/>
                      <w:sz w:val="24"/>
                    </w:rPr>
                    <w:sym w:font="Symbol" w:char="F0DE"/>
                  </w:r>
                  <w:r w:rsidRPr="00F70ED9">
                    <w:rPr>
                      <w:rFonts w:ascii="Times New Roman" w:hAnsi="Times New Roman"/>
                      <w:sz w:val="24"/>
                    </w:rPr>
                    <w:t xml:space="preserve"> </w:t>
                  </w:r>
                  <w:r w:rsidRPr="00F70ED9">
                    <w:rPr>
                      <w:rFonts w:ascii="Times New Roman" w:hAnsi="Times New Roman"/>
                      <w:position w:val="-6"/>
                      <w:sz w:val="24"/>
                    </w:rPr>
                    <w:object w:dxaOrig="4480" w:dyaOrig="360">
                      <v:shape id="_x0000_i1073" type="#_x0000_t75" style="width:224pt;height:18pt" o:ole="">
                        <v:imagedata r:id="rId110" o:title=""/>
                      </v:shape>
                      <o:OLEObject Type="Embed" ProgID="Equation.DSMT4" ShapeID="_x0000_i1073" DrawAspect="Content" ObjectID="_1587501058" r:id="rId111"/>
                    </w:object>
                  </w:r>
                </w:p>
                <w:p w:rsidR="00834D87" w:rsidRPr="00F70ED9" w:rsidRDefault="00834D87" w:rsidP="00F671A1">
                  <w:pPr>
                    <w:rPr>
                      <w:rFonts w:ascii="Times New Roman" w:hAnsi="Times New Roman"/>
                      <w:sz w:val="24"/>
                    </w:rPr>
                  </w:pPr>
                  <w:r w:rsidRPr="00F70ED9">
                    <w:rPr>
                      <w:rFonts w:ascii="Times New Roman" w:hAnsi="Times New Roman"/>
                      <w:sz w:val="24"/>
                    </w:rPr>
                    <w:t xml:space="preserve">   </w:t>
                  </w:r>
                  <w:r>
                    <w:rPr>
                      <w:rFonts w:ascii="Times New Roman" w:hAnsi="Times New Roman"/>
                      <w:sz w:val="24"/>
                    </w:rPr>
                    <w:t xml:space="preserve">  </w:t>
                  </w:r>
                  <w:r w:rsidRPr="00F70ED9">
                    <w:rPr>
                      <w:rFonts w:ascii="Times New Roman" w:hAnsi="Times New Roman"/>
                      <w:sz w:val="24"/>
                    </w:rPr>
                    <w:sym w:font="Symbol" w:char="F0DE"/>
                  </w:r>
                  <w:r w:rsidRPr="00F70ED9">
                    <w:rPr>
                      <w:rFonts w:ascii="Times New Roman" w:hAnsi="Times New Roman"/>
                      <w:sz w:val="24"/>
                    </w:rPr>
                    <w:t xml:space="preserve"> DI </w:t>
                  </w:r>
                  <w:r w:rsidRPr="00F70ED9">
                    <w:rPr>
                      <w:rFonts w:ascii="Times New Roman" w:hAnsi="Times New Roman"/>
                      <w:sz w:val="24"/>
                    </w:rPr>
                    <w:sym w:font="Symbol" w:char="F05E"/>
                  </w:r>
                  <w:r w:rsidRPr="00F70ED9">
                    <w:rPr>
                      <w:rFonts w:ascii="Times New Roman" w:hAnsi="Times New Roman"/>
                      <w:sz w:val="24"/>
                    </w:rPr>
                    <w:t xml:space="preserve"> OD </w:t>
                  </w:r>
                  <w:r w:rsidRPr="00F70ED9">
                    <w:rPr>
                      <w:rFonts w:ascii="Times New Roman" w:hAnsi="Times New Roman"/>
                      <w:sz w:val="24"/>
                    </w:rPr>
                    <w:sym w:font="Symbol" w:char="F0DE"/>
                  </w:r>
                  <w:r w:rsidRPr="00F70ED9">
                    <w:rPr>
                      <w:rFonts w:ascii="Times New Roman" w:hAnsi="Times New Roman"/>
                      <w:sz w:val="24"/>
                    </w:rPr>
                    <w:t xml:space="preserve"> DI là tiếp tuyến của (O)</w:t>
                  </w:r>
                </w:p>
                <w:p w:rsidR="00834D87" w:rsidRPr="00F70ED9" w:rsidRDefault="00834D87" w:rsidP="00F671A1">
                  <w:pPr>
                    <w:rPr>
                      <w:rFonts w:ascii="Times New Roman" w:hAnsi="Times New Roman"/>
                      <w:sz w:val="24"/>
                    </w:rPr>
                  </w:pPr>
                  <w:r w:rsidRPr="00F70ED9">
                    <w:rPr>
                      <w:rFonts w:ascii="Times New Roman" w:hAnsi="Times New Roman"/>
                      <w:sz w:val="24"/>
                    </w:rPr>
                    <w:t xml:space="preserve">+ </w:t>
                  </w:r>
                  <w:r>
                    <w:rPr>
                      <w:rFonts w:ascii="Times New Roman" w:hAnsi="Times New Roman"/>
                      <w:sz w:val="24"/>
                    </w:rPr>
                    <w:t xml:space="preserve">  </w:t>
                  </w:r>
                  <w:r w:rsidRPr="00F70ED9">
                    <w:rPr>
                      <w:rFonts w:ascii="Times New Roman" w:hAnsi="Times New Roman"/>
                      <w:sz w:val="24"/>
                    </w:rPr>
                    <w:t xml:space="preserve">Chứng minh được:  </w:t>
                  </w:r>
                  <w:r w:rsidRPr="00F70ED9">
                    <w:rPr>
                      <w:rFonts w:ascii="Times New Roman" w:hAnsi="Times New Roman"/>
                      <w:position w:val="-6"/>
                      <w:sz w:val="24"/>
                    </w:rPr>
                    <w:object w:dxaOrig="1219" w:dyaOrig="360">
                      <v:shape id="_x0000_i1074" type="#_x0000_t75" style="width:60.95pt;height:18pt" o:ole="">
                        <v:imagedata r:id="rId112" o:title=""/>
                      </v:shape>
                      <o:OLEObject Type="Embed" ProgID="Equation.DSMT4" ShapeID="_x0000_i1074" DrawAspect="Content" ObjectID="_1587501059" r:id="rId113"/>
                    </w:object>
                  </w:r>
                </w:p>
                <w:p w:rsidR="00834D87" w:rsidRPr="00F70ED9" w:rsidRDefault="00834D87" w:rsidP="00F671A1">
                  <w:pPr>
                    <w:rPr>
                      <w:rFonts w:ascii="Times New Roman" w:hAnsi="Times New Roman"/>
                      <w:b/>
                      <w:sz w:val="24"/>
                    </w:rPr>
                  </w:pPr>
                  <w:r>
                    <w:rPr>
                      <w:rFonts w:ascii="Times New Roman" w:hAnsi="Times New Roman"/>
                      <w:sz w:val="24"/>
                    </w:rPr>
                    <w:t xml:space="preserve">     </w:t>
                  </w:r>
                  <w:r w:rsidRPr="00F70ED9">
                    <w:rPr>
                      <w:rFonts w:ascii="Times New Roman" w:hAnsi="Times New Roman"/>
                      <w:sz w:val="24"/>
                    </w:rPr>
                    <w:sym w:font="Symbol" w:char="F0DE"/>
                  </w:r>
                  <w:r w:rsidRPr="00F70ED9">
                    <w:rPr>
                      <w:rFonts w:ascii="Times New Roman" w:hAnsi="Times New Roman"/>
                      <w:sz w:val="24"/>
                    </w:rPr>
                    <w:t xml:space="preserve"> </w:t>
                  </w:r>
                  <w:r w:rsidRPr="00F70ED9">
                    <w:rPr>
                      <w:rFonts w:ascii="Times New Roman" w:hAnsi="Times New Roman"/>
                      <w:bCs/>
                      <w:iCs/>
                      <w:position w:val="-24"/>
                      <w:sz w:val="24"/>
                    </w:rPr>
                    <w:object w:dxaOrig="2740" w:dyaOrig="620">
                      <v:shape id="_x0000_i1075" type="#_x0000_t75" style="width:137pt;height:31pt" o:ole="">
                        <v:imagedata r:id="rId114" o:title=""/>
                      </v:shape>
                      <o:OLEObject Type="Embed" ProgID="Equation.DSMT4" ShapeID="_x0000_i1075" DrawAspect="Content" ObjectID="_1587501060" r:id="rId115"/>
                    </w:object>
                  </w:r>
                </w:p>
              </w:tc>
              <w:tc>
                <w:tcPr>
                  <w:tcW w:w="840" w:type="dxa"/>
                </w:tcPr>
                <w:p w:rsidR="00834D87" w:rsidRPr="00F70ED9" w:rsidRDefault="00834D87" w:rsidP="00F671A1">
                  <w:pPr>
                    <w:jc w:val="center"/>
                    <w:rPr>
                      <w:rFonts w:ascii="Times New Roman" w:hAnsi="Times New Roman"/>
                      <w:sz w:val="10"/>
                    </w:rPr>
                  </w:pPr>
                </w:p>
                <w:p w:rsidR="00834D87" w:rsidRPr="00F70ED9" w:rsidRDefault="00834D87" w:rsidP="00F671A1">
                  <w:pPr>
                    <w:jc w:val="center"/>
                    <w:rPr>
                      <w:rFonts w:ascii="Times New Roman" w:hAnsi="Times New Roman"/>
                      <w:sz w:val="24"/>
                    </w:rPr>
                  </w:pPr>
                  <w:r w:rsidRPr="00F70ED9">
                    <w:rPr>
                      <w:rFonts w:ascii="Times New Roman" w:hAnsi="Times New Roman"/>
                      <w:sz w:val="24"/>
                    </w:rPr>
                    <w:t>0,25</w:t>
                  </w:r>
                </w:p>
                <w:p w:rsidR="00834D87" w:rsidRPr="00F70ED9" w:rsidRDefault="00834D87" w:rsidP="00F671A1">
                  <w:pPr>
                    <w:jc w:val="center"/>
                    <w:rPr>
                      <w:rFonts w:ascii="Times New Roman" w:hAnsi="Times New Roman"/>
                      <w:sz w:val="30"/>
                    </w:rPr>
                  </w:pPr>
                </w:p>
                <w:p w:rsidR="00834D87" w:rsidRPr="00F70ED9" w:rsidRDefault="00834D87" w:rsidP="00F671A1">
                  <w:pPr>
                    <w:jc w:val="center"/>
                    <w:rPr>
                      <w:rFonts w:ascii="Times New Roman" w:hAnsi="Times New Roman"/>
                      <w:sz w:val="24"/>
                    </w:rPr>
                  </w:pPr>
                  <w:r w:rsidRPr="00F70ED9">
                    <w:rPr>
                      <w:rFonts w:ascii="Times New Roman" w:hAnsi="Times New Roman"/>
                      <w:sz w:val="24"/>
                    </w:rPr>
                    <w:t>0,25</w:t>
                  </w:r>
                </w:p>
                <w:p w:rsidR="00834D87" w:rsidRPr="00F70ED9" w:rsidRDefault="00834D87" w:rsidP="00F671A1">
                  <w:pPr>
                    <w:jc w:val="center"/>
                    <w:rPr>
                      <w:rFonts w:ascii="Times New Roman" w:hAnsi="Times New Roman"/>
                      <w:sz w:val="10"/>
                    </w:rPr>
                  </w:pPr>
                </w:p>
                <w:p w:rsidR="00834D87" w:rsidRPr="00F70ED9" w:rsidRDefault="00834D87" w:rsidP="00F671A1">
                  <w:pPr>
                    <w:jc w:val="center"/>
                    <w:rPr>
                      <w:rFonts w:ascii="Times New Roman" w:hAnsi="Times New Roman"/>
                      <w:sz w:val="24"/>
                    </w:rPr>
                  </w:pPr>
                  <w:r w:rsidRPr="00F70ED9">
                    <w:rPr>
                      <w:rFonts w:ascii="Times New Roman" w:hAnsi="Times New Roman"/>
                      <w:sz w:val="24"/>
                    </w:rPr>
                    <w:t>0,25</w:t>
                  </w:r>
                </w:p>
                <w:p w:rsidR="00834D87" w:rsidRPr="00F70ED9" w:rsidRDefault="00834D87" w:rsidP="00F671A1">
                  <w:pPr>
                    <w:jc w:val="center"/>
                    <w:rPr>
                      <w:rFonts w:ascii="Times New Roman" w:hAnsi="Times New Roman"/>
                      <w:sz w:val="16"/>
                    </w:rPr>
                  </w:pPr>
                </w:p>
                <w:p w:rsidR="00834D87" w:rsidRPr="00F70ED9" w:rsidRDefault="00834D87" w:rsidP="00F671A1">
                  <w:pPr>
                    <w:jc w:val="center"/>
                    <w:rPr>
                      <w:rFonts w:ascii="Times New Roman" w:hAnsi="Times New Roman"/>
                      <w:sz w:val="24"/>
                    </w:rPr>
                  </w:pPr>
                  <w:r w:rsidRPr="00F70ED9">
                    <w:rPr>
                      <w:rFonts w:ascii="Times New Roman" w:hAnsi="Times New Roman"/>
                      <w:sz w:val="24"/>
                    </w:rPr>
                    <w:t>0,25</w:t>
                  </w:r>
                </w:p>
              </w:tc>
            </w:tr>
            <w:tr w:rsidR="00834D87" w:rsidRPr="00F70ED9" w:rsidTr="00F671A1">
              <w:tc>
                <w:tcPr>
                  <w:tcW w:w="840" w:type="dxa"/>
                  <w:vMerge/>
                </w:tcPr>
                <w:p w:rsidR="00834D87" w:rsidRPr="00F70ED9" w:rsidRDefault="00834D87" w:rsidP="00F671A1">
                  <w:pPr>
                    <w:jc w:val="center"/>
                    <w:rPr>
                      <w:rFonts w:ascii="Times New Roman" w:hAnsi="Times New Roman"/>
                      <w:b/>
                      <w:sz w:val="24"/>
                    </w:rPr>
                  </w:pPr>
                </w:p>
              </w:tc>
              <w:tc>
                <w:tcPr>
                  <w:tcW w:w="1080" w:type="dxa"/>
                </w:tcPr>
                <w:p w:rsidR="00834D87" w:rsidRPr="00F70ED9" w:rsidRDefault="00834D87" w:rsidP="00F671A1">
                  <w:pPr>
                    <w:jc w:val="center"/>
                    <w:rPr>
                      <w:rFonts w:ascii="Times New Roman" w:hAnsi="Times New Roman"/>
                      <w:sz w:val="24"/>
                    </w:rPr>
                  </w:pPr>
                  <w:r w:rsidRPr="00F70ED9">
                    <w:rPr>
                      <w:rFonts w:ascii="Times New Roman" w:hAnsi="Times New Roman"/>
                      <w:sz w:val="24"/>
                    </w:rPr>
                    <w:t>d)</w:t>
                  </w:r>
                </w:p>
                <w:p w:rsidR="00834D87" w:rsidRPr="00F70ED9" w:rsidRDefault="00834D87" w:rsidP="00F671A1">
                  <w:pPr>
                    <w:jc w:val="center"/>
                    <w:rPr>
                      <w:rFonts w:ascii="Times New Roman" w:hAnsi="Times New Roman"/>
                      <w:sz w:val="24"/>
                    </w:rPr>
                  </w:pPr>
                  <w:r w:rsidRPr="00F70ED9">
                    <w:rPr>
                      <w:rFonts w:ascii="Times New Roman" w:hAnsi="Times New Roman"/>
                      <w:sz w:val="24"/>
                    </w:rPr>
                    <w:t>(</w:t>
                  </w:r>
                  <w:r>
                    <w:rPr>
                      <w:rFonts w:ascii="Times New Roman" w:hAnsi="Times New Roman"/>
                      <w:sz w:val="24"/>
                    </w:rPr>
                    <w:t>0</w:t>
                  </w:r>
                  <w:r w:rsidRPr="00F70ED9">
                    <w:rPr>
                      <w:rFonts w:ascii="Times New Roman" w:hAnsi="Times New Roman"/>
                      <w:sz w:val="24"/>
                    </w:rPr>
                    <w:t>,</w:t>
                  </w:r>
                  <w:r>
                    <w:rPr>
                      <w:rFonts w:ascii="Times New Roman" w:hAnsi="Times New Roman"/>
                      <w:sz w:val="24"/>
                    </w:rPr>
                    <w:t>5</w:t>
                  </w:r>
                  <w:r w:rsidRPr="00F70ED9">
                    <w:rPr>
                      <w:rFonts w:ascii="Times New Roman" w:hAnsi="Times New Roman"/>
                      <w:sz w:val="24"/>
                    </w:rPr>
                    <w:t>)</w:t>
                  </w:r>
                </w:p>
              </w:tc>
              <w:tc>
                <w:tcPr>
                  <w:tcW w:w="6720" w:type="dxa"/>
                  <w:gridSpan w:val="2"/>
                </w:tcPr>
                <w:p w:rsidR="00834D87" w:rsidRDefault="00834D87" w:rsidP="00F671A1">
                  <w:pPr>
                    <w:jc w:val="both"/>
                    <w:rPr>
                      <w:rFonts w:ascii="Times New Roman" w:hAnsi="Times New Roman"/>
                      <w:sz w:val="24"/>
                    </w:rPr>
                  </w:pPr>
                  <w:r w:rsidRPr="00F70ED9">
                    <w:rPr>
                      <w:rFonts w:ascii="Times New Roman" w:hAnsi="Times New Roman"/>
                      <w:sz w:val="24"/>
                    </w:rPr>
                    <w:t xml:space="preserve">+ </w:t>
                  </w:r>
                  <w:r>
                    <w:rPr>
                      <w:rFonts w:ascii="Times New Roman" w:hAnsi="Times New Roman"/>
                      <w:sz w:val="24"/>
                    </w:rPr>
                    <w:t xml:space="preserve">  Chứng minh được H là tâm đường tròn nội tiếp tam giác DEF</w:t>
                  </w:r>
                  <w:r w:rsidRPr="00F70ED9">
                    <w:rPr>
                      <w:rFonts w:ascii="Times New Roman" w:hAnsi="Times New Roman"/>
                      <w:sz w:val="24"/>
                    </w:rPr>
                    <w:t>.</w:t>
                  </w:r>
                </w:p>
                <w:p w:rsidR="00834D87" w:rsidRDefault="00834D87" w:rsidP="00F671A1">
                  <w:pPr>
                    <w:jc w:val="both"/>
                    <w:rPr>
                      <w:rFonts w:ascii="Times New Roman" w:hAnsi="Times New Roman"/>
                      <w:sz w:val="24"/>
                    </w:rPr>
                  </w:pPr>
                  <w:r>
                    <w:rPr>
                      <w:rFonts w:ascii="Times New Roman" w:hAnsi="Times New Roman"/>
                      <w:sz w:val="24"/>
                    </w:rPr>
                    <w:t>+   Gọi r là bán kính đường tròn nội tiếp tam giác DEF và K là hình chiếu vuông góc của H trên DE, ta có r = HK.</w:t>
                  </w:r>
                </w:p>
                <w:p w:rsidR="00834D87" w:rsidRDefault="00834D87" w:rsidP="00F671A1">
                  <w:pPr>
                    <w:jc w:val="both"/>
                    <w:rPr>
                      <w:rFonts w:ascii="Times New Roman" w:hAnsi="Times New Roman"/>
                      <w:sz w:val="24"/>
                    </w:rPr>
                  </w:pPr>
                  <w:r>
                    <w:rPr>
                      <w:rFonts w:ascii="Times New Roman" w:hAnsi="Times New Roman"/>
                      <w:sz w:val="24"/>
                    </w:rPr>
                    <w:t xml:space="preserve">     Chứng minh hai tam giác AEH và BFH đồng dạng</w:t>
                  </w:r>
                </w:p>
                <w:p w:rsidR="00834D87" w:rsidRDefault="00834D87" w:rsidP="00F671A1">
                  <w:pPr>
                    <w:jc w:val="both"/>
                    <w:rPr>
                      <w:rFonts w:ascii="Times New Roman" w:hAnsi="Times New Roman"/>
                      <w:bCs/>
                      <w:iCs/>
                      <w:sz w:val="24"/>
                    </w:rPr>
                  </w:pPr>
                  <w:r>
                    <w:rPr>
                      <w:rFonts w:ascii="Times New Roman" w:hAnsi="Times New Roman"/>
                      <w:bCs/>
                      <w:iCs/>
                      <w:sz w:val="24"/>
                    </w:rPr>
                    <w:t xml:space="preserve">       </w:t>
                  </w:r>
                  <w:r w:rsidRPr="00F70ED9">
                    <w:rPr>
                      <w:rFonts w:ascii="Times New Roman" w:hAnsi="Times New Roman"/>
                      <w:bCs/>
                      <w:iCs/>
                      <w:position w:val="-24"/>
                      <w:sz w:val="24"/>
                    </w:rPr>
                    <w:object w:dxaOrig="2980" w:dyaOrig="620">
                      <v:shape id="_x0000_i1076" type="#_x0000_t75" style="width:149pt;height:31pt" o:ole="">
                        <v:imagedata r:id="rId116" o:title=""/>
                      </v:shape>
                      <o:OLEObject Type="Embed" ProgID="Equation.DSMT4" ShapeID="_x0000_i1076" DrawAspect="Content" ObjectID="_1587501061" r:id="rId117"/>
                    </w:object>
                  </w:r>
                </w:p>
                <w:p w:rsidR="00834D87" w:rsidRDefault="00834D87" w:rsidP="00F671A1">
                  <w:pPr>
                    <w:jc w:val="both"/>
                    <w:rPr>
                      <w:rFonts w:ascii="Times New Roman" w:hAnsi="Times New Roman"/>
                      <w:bCs/>
                      <w:iCs/>
                      <w:sz w:val="24"/>
                    </w:rPr>
                  </w:pPr>
                  <w:r>
                    <w:rPr>
                      <w:rFonts w:ascii="Times New Roman" w:hAnsi="Times New Roman"/>
                      <w:bCs/>
                      <w:iCs/>
                      <w:sz w:val="24"/>
                    </w:rPr>
                    <w:tab/>
                  </w:r>
                  <w:r w:rsidRPr="00F70ED9">
                    <w:rPr>
                      <w:rFonts w:ascii="Times New Roman" w:hAnsi="Times New Roman"/>
                      <w:bCs/>
                      <w:iCs/>
                      <w:position w:val="-24"/>
                      <w:sz w:val="24"/>
                    </w:rPr>
                    <w:object w:dxaOrig="3940" w:dyaOrig="620">
                      <v:shape id="_x0000_i1077" type="#_x0000_t75" style="width:197pt;height:31pt" o:ole="">
                        <v:imagedata r:id="rId118" o:title=""/>
                      </v:shape>
                      <o:OLEObject Type="Embed" ProgID="Equation.DSMT4" ShapeID="_x0000_i1077" DrawAspect="Content" ObjectID="_1587501062" r:id="rId119"/>
                    </w:object>
                  </w:r>
                  <w:r>
                    <w:rPr>
                      <w:rFonts w:ascii="Times New Roman" w:hAnsi="Times New Roman"/>
                      <w:bCs/>
                      <w:iCs/>
                      <w:sz w:val="24"/>
                    </w:rPr>
                    <w:t>.</w:t>
                  </w:r>
                </w:p>
                <w:p w:rsidR="00834D87" w:rsidRDefault="00834D87" w:rsidP="00F671A1">
                  <w:pPr>
                    <w:jc w:val="both"/>
                    <w:rPr>
                      <w:rFonts w:ascii="Times New Roman" w:hAnsi="Times New Roman"/>
                      <w:bCs/>
                      <w:iCs/>
                      <w:sz w:val="24"/>
                    </w:rPr>
                  </w:pPr>
                  <w:r>
                    <w:rPr>
                      <w:rFonts w:ascii="Times New Roman" w:hAnsi="Times New Roman"/>
                      <w:bCs/>
                      <w:iCs/>
                      <w:sz w:val="24"/>
                    </w:rPr>
                    <w:t xml:space="preserve">  Tính được: </w:t>
                  </w:r>
                  <w:r>
                    <w:rPr>
                      <w:rFonts w:ascii="Times New Roman" w:hAnsi="Times New Roman"/>
                      <w:bCs/>
                      <w:iCs/>
                      <w:sz w:val="24"/>
                    </w:rPr>
                    <w:tab/>
                  </w:r>
                  <w:r w:rsidRPr="00F70ED9">
                    <w:rPr>
                      <w:rFonts w:ascii="Times New Roman" w:hAnsi="Times New Roman"/>
                      <w:bCs/>
                      <w:iCs/>
                      <w:position w:val="-24"/>
                      <w:sz w:val="24"/>
                    </w:rPr>
                    <w:object w:dxaOrig="4080" w:dyaOrig="680">
                      <v:shape id="_x0000_i1078" type="#_x0000_t75" style="width:204pt;height:34pt" o:ole="">
                        <v:imagedata r:id="rId120" o:title=""/>
                      </v:shape>
                      <o:OLEObject Type="Embed" ProgID="Equation.DSMT4" ShapeID="_x0000_i1078" DrawAspect="Content" ObjectID="_1587501063" r:id="rId121"/>
                    </w:object>
                  </w:r>
                </w:p>
                <w:p w:rsidR="00834D87" w:rsidRDefault="00834D87" w:rsidP="00F671A1">
                  <w:pPr>
                    <w:jc w:val="both"/>
                    <w:rPr>
                      <w:rFonts w:ascii="Times New Roman" w:hAnsi="Times New Roman"/>
                      <w:bCs/>
                      <w:iCs/>
                      <w:sz w:val="24"/>
                    </w:rPr>
                  </w:pPr>
                  <w:r>
                    <w:rPr>
                      <w:rFonts w:ascii="Times New Roman" w:hAnsi="Times New Roman"/>
                      <w:bCs/>
                      <w:iCs/>
                      <w:sz w:val="24"/>
                    </w:rPr>
                    <w:tab/>
                  </w:r>
                  <w:r>
                    <w:rPr>
                      <w:rFonts w:ascii="Times New Roman" w:hAnsi="Times New Roman"/>
                      <w:bCs/>
                      <w:iCs/>
                      <w:sz w:val="24"/>
                    </w:rPr>
                    <w:tab/>
                  </w:r>
                  <w:r w:rsidRPr="00157376">
                    <w:rPr>
                      <w:rFonts w:ascii="Times New Roman" w:hAnsi="Times New Roman"/>
                      <w:bCs/>
                      <w:iCs/>
                      <w:position w:val="-28"/>
                      <w:sz w:val="24"/>
                    </w:rPr>
                    <w:object w:dxaOrig="3620" w:dyaOrig="720">
                      <v:shape id="_x0000_i1079" type="#_x0000_t75" style="width:181pt;height:36pt" o:ole="">
                        <v:imagedata r:id="rId122" o:title=""/>
                      </v:shape>
                      <o:OLEObject Type="Embed" ProgID="Equation.DSMT4" ShapeID="_x0000_i1079" DrawAspect="Content" ObjectID="_1587501064" r:id="rId123"/>
                    </w:object>
                  </w:r>
                </w:p>
                <w:p w:rsidR="00834D87" w:rsidRPr="00F70ED9" w:rsidRDefault="00834D87" w:rsidP="00F671A1">
                  <w:pPr>
                    <w:jc w:val="both"/>
                    <w:rPr>
                      <w:rFonts w:ascii="Times New Roman" w:hAnsi="Times New Roman"/>
                      <w:sz w:val="24"/>
                    </w:rPr>
                  </w:pPr>
                  <w:r>
                    <w:rPr>
                      <w:rFonts w:ascii="Times New Roman" w:hAnsi="Times New Roman"/>
                      <w:bCs/>
                      <w:iCs/>
                      <w:sz w:val="24"/>
                    </w:rPr>
                    <w:tab/>
                  </w:r>
                  <w:r w:rsidRPr="00A96282">
                    <w:rPr>
                      <w:rFonts w:ascii="Times New Roman" w:hAnsi="Times New Roman"/>
                      <w:bCs/>
                      <w:iCs/>
                      <w:position w:val="-24"/>
                      <w:sz w:val="24"/>
                    </w:rPr>
                    <w:object w:dxaOrig="2680" w:dyaOrig="680">
                      <v:shape id="_x0000_i1080" type="#_x0000_t75" style="width:134pt;height:34pt" o:ole="">
                        <v:imagedata r:id="rId124" o:title=""/>
                      </v:shape>
                      <o:OLEObject Type="Embed" ProgID="Equation.DSMT4" ShapeID="_x0000_i1080" DrawAspect="Content" ObjectID="_1587501065" r:id="rId125"/>
                    </w:object>
                  </w:r>
                  <w:r>
                    <w:rPr>
                      <w:rFonts w:ascii="Times New Roman" w:hAnsi="Times New Roman"/>
                      <w:bCs/>
                      <w:iCs/>
                      <w:sz w:val="24"/>
                    </w:rPr>
                    <w:t>.</w:t>
                  </w:r>
                </w:p>
              </w:tc>
              <w:tc>
                <w:tcPr>
                  <w:tcW w:w="840" w:type="dxa"/>
                </w:tcPr>
                <w:p w:rsidR="00834D87" w:rsidRPr="00F70ED9" w:rsidRDefault="00834D87" w:rsidP="00F671A1">
                  <w:pPr>
                    <w:jc w:val="center"/>
                    <w:rPr>
                      <w:rFonts w:ascii="Times New Roman" w:hAnsi="Times New Roman"/>
                      <w:sz w:val="24"/>
                    </w:rPr>
                  </w:pPr>
                  <w:r>
                    <w:rPr>
                      <w:rFonts w:ascii="Times New Roman" w:hAnsi="Times New Roman"/>
                      <w:sz w:val="24"/>
                    </w:rPr>
                    <w:t>0,25</w:t>
                  </w:r>
                </w:p>
                <w:p w:rsidR="00834D87" w:rsidRDefault="00834D87" w:rsidP="00F671A1">
                  <w:pPr>
                    <w:jc w:val="center"/>
                    <w:rPr>
                      <w:rFonts w:ascii="Times New Roman" w:hAnsi="Times New Roman"/>
                      <w:sz w:val="24"/>
                    </w:rPr>
                  </w:pPr>
                </w:p>
                <w:p w:rsidR="00834D87" w:rsidRDefault="00834D87" w:rsidP="00F671A1">
                  <w:pPr>
                    <w:jc w:val="center"/>
                    <w:rPr>
                      <w:rFonts w:ascii="Times New Roman" w:hAnsi="Times New Roman"/>
                      <w:sz w:val="24"/>
                    </w:rPr>
                  </w:pPr>
                </w:p>
                <w:p w:rsidR="00834D87" w:rsidRDefault="00834D87" w:rsidP="00F671A1">
                  <w:pPr>
                    <w:jc w:val="center"/>
                    <w:rPr>
                      <w:rFonts w:ascii="Times New Roman" w:hAnsi="Times New Roman"/>
                      <w:sz w:val="24"/>
                    </w:rPr>
                  </w:pPr>
                </w:p>
                <w:p w:rsidR="00834D87" w:rsidRDefault="00834D87" w:rsidP="00F671A1">
                  <w:pPr>
                    <w:jc w:val="center"/>
                    <w:rPr>
                      <w:rFonts w:ascii="Times New Roman" w:hAnsi="Times New Roman"/>
                      <w:sz w:val="24"/>
                    </w:rPr>
                  </w:pPr>
                </w:p>
                <w:p w:rsidR="00834D87" w:rsidRDefault="00834D87" w:rsidP="00F671A1">
                  <w:pPr>
                    <w:jc w:val="center"/>
                    <w:rPr>
                      <w:rFonts w:ascii="Times New Roman" w:hAnsi="Times New Roman"/>
                      <w:sz w:val="24"/>
                    </w:rPr>
                  </w:pPr>
                </w:p>
                <w:p w:rsidR="00834D87" w:rsidRDefault="00834D87" w:rsidP="00F671A1">
                  <w:pPr>
                    <w:jc w:val="center"/>
                    <w:rPr>
                      <w:rFonts w:ascii="Times New Roman" w:hAnsi="Times New Roman"/>
                      <w:sz w:val="24"/>
                    </w:rPr>
                  </w:pPr>
                </w:p>
                <w:p w:rsidR="00834D87" w:rsidRDefault="00834D87" w:rsidP="00F671A1">
                  <w:pPr>
                    <w:jc w:val="center"/>
                    <w:rPr>
                      <w:rFonts w:ascii="Times New Roman" w:hAnsi="Times New Roman"/>
                      <w:sz w:val="24"/>
                    </w:rPr>
                  </w:pPr>
                </w:p>
                <w:p w:rsidR="00834D87" w:rsidRDefault="00834D87" w:rsidP="00F671A1">
                  <w:pPr>
                    <w:jc w:val="center"/>
                    <w:rPr>
                      <w:rFonts w:ascii="Times New Roman" w:hAnsi="Times New Roman"/>
                      <w:sz w:val="24"/>
                    </w:rPr>
                  </w:pPr>
                </w:p>
                <w:p w:rsidR="00834D87" w:rsidRDefault="00834D87" w:rsidP="00F671A1">
                  <w:pPr>
                    <w:jc w:val="center"/>
                    <w:rPr>
                      <w:rFonts w:ascii="Times New Roman" w:hAnsi="Times New Roman"/>
                      <w:sz w:val="24"/>
                    </w:rPr>
                  </w:pPr>
                </w:p>
                <w:p w:rsidR="00834D87" w:rsidRDefault="00834D87" w:rsidP="00F671A1">
                  <w:pPr>
                    <w:jc w:val="center"/>
                    <w:rPr>
                      <w:rFonts w:ascii="Times New Roman" w:hAnsi="Times New Roman"/>
                      <w:sz w:val="24"/>
                    </w:rPr>
                  </w:pPr>
                </w:p>
                <w:p w:rsidR="00834D87" w:rsidRDefault="00834D87" w:rsidP="00F671A1">
                  <w:pPr>
                    <w:jc w:val="center"/>
                    <w:rPr>
                      <w:rFonts w:ascii="Times New Roman" w:hAnsi="Times New Roman"/>
                      <w:sz w:val="24"/>
                    </w:rPr>
                  </w:pPr>
                </w:p>
                <w:p w:rsidR="00834D87" w:rsidRDefault="00834D87" w:rsidP="00F671A1">
                  <w:pPr>
                    <w:jc w:val="center"/>
                    <w:rPr>
                      <w:rFonts w:ascii="Times New Roman" w:hAnsi="Times New Roman"/>
                      <w:sz w:val="24"/>
                    </w:rPr>
                  </w:pPr>
                </w:p>
                <w:p w:rsidR="00834D87" w:rsidRPr="001F70F1" w:rsidRDefault="00834D87" w:rsidP="00F671A1">
                  <w:pPr>
                    <w:jc w:val="center"/>
                    <w:rPr>
                      <w:rFonts w:ascii="Times New Roman" w:hAnsi="Times New Roman"/>
                      <w:sz w:val="34"/>
                    </w:rPr>
                  </w:pPr>
                </w:p>
                <w:p w:rsidR="00834D87" w:rsidRPr="00F70ED9" w:rsidRDefault="00834D87" w:rsidP="00F671A1">
                  <w:pPr>
                    <w:jc w:val="center"/>
                    <w:rPr>
                      <w:rFonts w:ascii="Times New Roman" w:hAnsi="Times New Roman"/>
                      <w:sz w:val="24"/>
                    </w:rPr>
                  </w:pPr>
                  <w:r w:rsidRPr="00F70ED9">
                    <w:rPr>
                      <w:rFonts w:ascii="Times New Roman" w:hAnsi="Times New Roman"/>
                      <w:sz w:val="24"/>
                    </w:rPr>
                    <w:t>0,25</w:t>
                  </w:r>
                </w:p>
              </w:tc>
            </w:tr>
          </w:tbl>
          <w:p w:rsidR="00834D87" w:rsidRPr="00F70ED9" w:rsidRDefault="00834D87" w:rsidP="00834D87">
            <w:pPr>
              <w:jc w:val="both"/>
              <w:rPr>
                <w:rFonts w:ascii="Times New Roman" w:hAnsi="Times New Roman"/>
                <w:szCs w:val="26"/>
              </w:rPr>
            </w:pPr>
            <w:r w:rsidRPr="00F70ED9">
              <w:rPr>
                <w:rFonts w:ascii="Times New Roman" w:hAnsi="Times New Roman"/>
                <w:b/>
                <w:szCs w:val="26"/>
              </w:rPr>
              <w:t xml:space="preserve">* </w:t>
            </w:r>
            <w:r w:rsidRPr="00F70ED9">
              <w:rPr>
                <w:rFonts w:ascii="Times New Roman" w:hAnsi="Times New Roman"/>
                <w:b/>
                <w:szCs w:val="26"/>
                <w:u w:val="single"/>
              </w:rPr>
              <w:t>Lưu ý:</w:t>
            </w:r>
            <w:r w:rsidRPr="00F70ED9">
              <w:rPr>
                <w:rFonts w:ascii="Times New Roman" w:hAnsi="Times New Roman"/>
                <w:szCs w:val="26"/>
              </w:rPr>
              <w:t xml:space="preserve"> </w:t>
            </w:r>
          </w:p>
          <w:p w:rsidR="00834D87" w:rsidRPr="00F70ED9" w:rsidRDefault="00834D87" w:rsidP="00834D87">
            <w:pPr>
              <w:jc w:val="both"/>
              <w:rPr>
                <w:rFonts w:ascii="Times New Roman" w:hAnsi="Times New Roman"/>
                <w:szCs w:val="26"/>
              </w:rPr>
            </w:pPr>
            <w:r w:rsidRPr="00F70ED9">
              <w:rPr>
                <w:rFonts w:ascii="Times New Roman" w:hAnsi="Times New Roman"/>
                <w:szCs w:val="26"/>
              </w:rPr>
              <w:tab/>
            </w:r>
            <w:r>
              <w:rPr>
                <w:rFonts w:ascii="Times New Roman" w:hAnsi="Times New Roman"/>
                <w:szCs w:val="26"/>
              </w:rPr>
              <w:t xml:space="preserve">+ </w:t>
            </w:r>
            <w:r w:rsidRPr="00F70ED9">
              <w:rPr>
                <w:rFonts w:ascii="Times New Roman" w:hAnsi="Times New Roman"/>
                <w:szCs w:val="26"/>
              </w:rPr>
              <w:t>Nếu thí sinh làm bài không theo cách nêu trong đáp án nhưng đúng thì vẫn cho đủ số điểm từng phần như hướng dẫn quy định.</w:t>
            </w:r>
          </w:p>
          <w:p w:rsidR="00834D87" w:rsidRPr="00834D87" w:rsidRDefault="00834D87" w:rsidP="00834D87">
            <w:pPr>
              <w:jc w:val="center"/>
              <w:rPr>
                <w:rFonts w:ascii="Times New Roman" w:eastAsia="Times New Roman" w:hAnsi="Times New Roman" w:cs="Times New Roman"/>
                <w:b/>
                <w:color w:val="FF0000"/>
                <w:sz w:val="28"/>
                <w:szCs w:val="24"/>
                <w:lang w:val="en-US"/>
              </w:rPr>
            </w:pPr>
            <w:r>
              <w:rPr>
                <w:rFonts w:ascii="Times New Roman" w:hAnsi="Times New Roman"/>
                <w:sz w:val="24"/>
              </w:rPr>
              <w:tab/>
            </w:r>
          </w:p>
        </w:tc>
      </w:tr>
      <w:tr w:rsidR="00834D87" w:rsidRPr="00834D87" w:rsidTr="009E3322">
        <w:trPr>
          <w:trHeight w:val="315"/>
        </w:trPr>
        <w:tc>
          <w:tcPr>
            <w:tcW w:w="11214" w:type="dxa"/>
            <w:tcBorders>
              <w:top w:val="nil"/>
              <w:left w:val="nil"/>
              <w:bottom w:val="nil"/>
              <w:right w:val="nil"/>
            </w:tcBorders>
            <w:shd w:val="clear" w:color="auto" w:fill="auto"/>
            <w:noWrap/>
            <w:vAlign w:val="bottom"/>
            <w:hideMark/>
          </w:tcPr>
          <w:p w:rsidR="00834D87" w:rsidRDefault="00834D87" w:rsidP="00834D87">
            <w:pPr>
              <w:jc w:val="center"/>
              <w:rPr>
                <w:rFonts w:ascii="Times New Roman" w:eastAsia="Times New Roman" w:hAnsi="Times New Roman" w:cs="Times New Roman"/>
                <w:b/>
                <w:color w:val="FF0000"/>
                <w:sz w:val="28"/>
                <w:szCs w:val="24"/>
                <w:lang w:val="en-US"/>
              </w:rPr>
            </w:pPr>
            <w:r w:rsidRPr="00834D87">
              <w:rPr>
                <w:rFonts w:ascii="Times New Roman" w:eastAsia="Times New Roman" w:hAnsi="Times New Roman" w:cs="Times New Roman"/>
                <w:b/>
                <w:color w:val="FF0000"/>
                <w:sz w:val="28"/>
                <w:szCs w:val="24"/>
                <w:lang w:val="en-US"/>
              </w:rPr>
              <w:t>ĐỀ 1754</w:t>
            </w:r>
          </w:p>
          <w:p w:rsidR="00834D87" w:rsidRPr="00834D87" w:rsidRDefault="00834D87" w:rsidP="00834D87">
            <w:pPr>
              <w:rPr>
                <w:rFonts w:ascii="Times New Roman" w:hAnsi="Times New Roman" w:cs="Times New Roman"/>
                <w:sz w:val="28"/>
                <w:szCs w:val="28"/>
              </w:rPr>
            </w:pPr>
            <w:r w:rsidRPr="00834D87">
              <w:rPr>
                <w:rFonts w:ascii="Times New Roman" w:hAnsi="Times New Roman" w:cs="Times New Roman"/>
                <w:b/>
                <w:sz w:val="28"/>
                <w:szCs w:val="28"/>
              </w:rPr>
              <w:t>Câu 1:</w:t>
            </w:r>
            <w:r w:rsidRPr="00834D87">
              <w:rPr>
                <w:rFonts w:ascii="Times New Roman" w:hAnsi="Times New Roman" w:cs="Times New Roman"/>
                <w:sz w:val="28"/>
                <w:szCs w:val="28"/>
              </w:rPr>
              <w:t xml:space="preserve"> Tính giá trị  biểu thức: A =  </w:t>
            </w:r>
          </w:p>
          <w:p w:rsidR="00834D87" w:rsidRPr="00834D87" w:rsidRDefault="00834D87" w:rsidP="00834D87">
            <w:pPr>
              <w:rPr>
                <w:rFonts w:ascii="Times New Roman" w:hAnsi="Times New Roman" w:cs="Times New Roman"/>
                <w:sz w:val="28"/>
                <w:szCs w:val="28"/>
              </w:rPr>
            </w:pPr>
            <w:r w:rsidRPr="00834D87">
              <w:rPr>
                <w:rFonts w:ascii="Times New Roman" w:hAnsi="Times New Roman" w:cs="Times New Roman"/>
                <w:sz w:val="28"/>
                <w:szCs w:val="28"/>
              </w:rPr>
              <w:t xml:space="preserve">               </w:t>
            </w:r>
            <w:r w:rsidRPr="00834D87">
              <w:rPr>
                <w:rFonts w:ascii="Times New Roman" w:hAnsi="Times New Roman" w:cs="Times New Roman"/>
                <w:position w:val="-28"/>
                <w:sz w:val="28"/>
                <w:szCs w:val="28"/>
              </w:rPr>
              <w:object w:dxaOrig="4220" w:dyaOrig="660">
                <v:shape id="_x0000_i1081" type="#_x0000_t75" style="width:211pt;height:33pt" o:ole="">
                  <v:imagedata r:id="rId126" o:title=""/>
                </v:shape>
                <o:OLEObject Type="Embed" ProgID="Equation.DSMT4" ShapeID="_x0000_i1081" DrawAspect="Content" ObjectID="_1587501066" r:id="rId127"/>
              </w:object>
            </w:r>
            <w:r w:rsidRPr="00834D87">
              <w:rPr>
                <w:rFonts w:ascii="Times New Roman" w:hAnsi="Times New Roman" w:cs="Times New Roman"/>
                <w:sz w:val="28"/>
                <w:szCs w:val="28"/>
              </w:rPr>
              <w:t>.</w:t>
            </w:r>
          </w:p>
          <w:p w:rsidR="00834D87" w:rsidRPr="00834D87" w:rsidRDefault="00834D87" w:rsidP="00834D87">
            <w:pPr>
              <w:rPr>
                <w:rFonts w:ascii="Times New Roman" w:hAnsi="Times New Roman" w:cs="Times New Roman"/>
                <w:sz w:val="28"/>
                <w:szCs w:val="28"/>
              </w:rPr>
            </w:pPr>
            <w:r w:rsidRPr="00834D87">
              <w:rPr>
                <w:rFonts w:ascii="Times New Roman" w:hAnsi="Times New Roman" w:cs="Times New Roman"/>
                <w:sz w:val="28"/>
                <w:szCs w:val="28"/>
              </w:rPr>
              <w:tab/>
            </w:r>
          </w:p>
          <w:p w:rsidR="00834D87" w:rsidRPr="00834D87" w:rsidRDefault="00834D87" w:rsidP="00834D87">
            <w:pPr>
              <w:spacing w:line="360" w:lineRule="exact"/>
              <w:rPr>
                <w:rFonts w:ascii="Times New Roman" w:hAnsi="Times New Roman" w:cs="Times New Roman"/>
                <w:sz w:val="28"/>
                <w:szCs w:val="28"/>
              </w:rPr>
            </w:pPr>
            <w:r w:rsidRPr="00834D87">
              <w:rPr>
                <w:rFonts w:ascii="Times New Roman" w:hAnsi="Times New Roman" w:cs="Times New Roman"/>
                <w:b/>
                <w:sz w:val="28"/>
                <w:szCs w:val="28"/>
              </w:rPr>
              <w:t>Câu 2:</w:t>
            </w:r>
            <w:r w:rsidRPr="00834D87">
              <w:rPr>
                <w:rFonts w:ascii="Times New Roman" w:hAnsi="Times New Roman" w:cs="Times New Roman"/>
                <w:sz w:val="28"/>
                <w:szCs w:val="28"/>
              </w:rPr>
              <w:t xml:space="preserve"> a) Cho các số khác không a, b, c. Tính giá trị của biểu thức:  </w:t>
            </w:r>
          </w:p>
          <w:p w:rsidR="00834D87" w:rsidRPr="00834D87" w:rsidRDefault="00834D87" w:rsidP="00834D87">
            <w:pPr>
              <w:spacing w:line="360" w:lineRule="exact"/>
              <w:rPr>
                <w:rFonts w:ascii="Times New Roman" w:hAnsi="Times New Roman" w:cs="Times New Roman"/>
                <w:sz w:val="28"/>
                <w:szCs w:val="28"/>
              </w:rPr>
            </w:pPr>
            <w:r w:rsidRPr="00834D87">
              <w:rPr>
                <w:rFonts w:ascii="Times New Roman" w:hAnsi="Times New Roman" w:cs="Times New Roman"/>
                <w:sz w:val="28"/>
                <w:szCs w:val="28"/>
              </w:rPr>
              <w:t xml:space="preserve">                   M = x</w:t>
            </w:r>
            <w:r w:rsidRPr="00834D87">
              <w:rPr>
                <w:rFonts w:ascii="Times New Roman" w:hAnsi="Times New Roman" w:cs="Times New Roman"/>
                <w:sz w:val="28"/>
                <w:szCs w:val="28"/>
                <w:vertAlign w:val="superscript"/>
              </w:rPr>
              <w:t>2011</w:t>
            </w:r>
            <w:r w:rsidRPr="00834D87">
              <w:rPr>
                <w:rFonts w:ascii="Times New Roman" w:hAnsi="Times New Roman" w:cs="Times New Roman"/>
                <w:sz w:val="28"/>
                <w:szCs w:val="28"/>
              </w:rPr>
              <w:t xml:space="preserve"> + y</w:t>
            </w:r>
            <w:r w:rsidRPr="00834D87">
              <w:rPr>
                <w:rFonts w:ascii="Times New Roman" w:hAnsi="Times New Roman" w:cs="Times New Roman"/>
                <w:sz w:val="28"/>
                <w:szCs w:val="28"/>
                <w:vertAlign w:val="superscript"/>
              </w:rPr>
              <w:t>2011</w:t>
            </w:r>
            <w:r w:rsidRPr="00834D87">
              <w:rPr>
                <w:rFonts w:ascii="Times New Roman" w:hAnsi="Times New Roman" w:cs="Times New Roman"/>
                <w:sz w:val="28"/>
                <w:szCs w:val="28"/>
              </w:rPr>
              <w:t xml:space="preserve"> + z</w:t>
            </w:r>
            <w:r w:rsidRPr="00834D87">
              <w:rPr>
                <w:rFonts w:ascii="Times New Roman" w:hAnsi="Times New Roman" w:cs="Times New Roman"/>
                <w:sz w:val="28"/>
                <w:szCs w:val="28"/>
                <w:vertAlign w:val="superscript"/>
              </w:rPr>
              <w:t>2011</w:t>
            </w:r>
          </w:p>
          <w:p w:rsidR="00834D87" w:rsidRPr="00834D87" w:rsidRDefault="00834D87" w:rsidP="00834D87">
            <w:pPr>
              <w:rPr>
                <w:rFonts w:ascii="Times New Roman" w:hAnsi="Times New Roman" w:cs="Times New Roman"/>
                <w:sz w:val="28"/>
                <w:szCs w:val="28"/>
              </w:rPr>
            </w:pPr>
            <w:r w:rsidRPr="00834D87">
              <w:rPr>
                <w:rFonts w:ascii="Times New Roman" w:hAnsi="Times New Roman" w:cs="Times New Roman"/>
                <w:sz w:val="28"/>
                <w:szCs w:val="28"/>
              </w:rPr>
              <w:t xml:space="preserve">Biết x, y, z thoả mãn điều kiện:  </w:t>
            </w:r>
            <w:r w:rsidRPr="00834D87">
              <w:rPr>
                <w:rFonts w:ascii="Times New Roman" w:hAnsi="Times New Roman" w:cs="Times New Roman"/>
                <w:position w:val="-24"/>
                <w:sz w:val="28"/>
                <w:szCs w:val="28"/>
              </w:rPr>
              <w:object w:dxaOrig="3120" w:dyaOrig="660">
                <v:shape id="_x0000_i1082" type="#_x0000_t75" style="width:156pt;height:33pt" o:ole="">
                  <v:imagedata r:id="rId128" o:title=""/>
                </v:shape>
                <o:OLEObject Type="Embed" ProgID="Equation.DSMT4" ShapeID="_x0000_i1082" DrawAspect="Content" ObjectID="_1587501067" r:id="rId129"/>
              </w:object>
            </w:r>
          </w:p>
          <w:p w:rsidR="00834D87" w:rsidRPr="00834D87" w:rsidRDefault="00834D87" w:rsidP="00834D87">
            <w:pPr>
              <w:jc w:val="both"/>
              <w:rPr>
                <w:rFonts w:ascii="Times New Roman" w:hAnsi="Times New Roman" w:cs="Times New Roman"/>
                <w:spacing w:val="-6"/>
                <w:sz w:val="28"/>
                <w:szCs w:val="28"/>
              </w:rPr>
            </w:pPr>
            <w:r w:rsidRPr="00834D87">
              <w:rPr>
                <w:rFonts w:ascii="Times New Roman" w:hAnsi="Times New Roman" w:cs="Times New Roman"/>
                <w:sz w:val="28"/>
                <w:szCs w:val="28"/>
              </w:rPr>
              <w:tab/>
              <w:t xml:space="preserve">b) </w:t>
            </w:r>
            <w:r w:rsidRPr="00834D87">
              <w:rPr>
                <w:rFonts w:ascii="Times New Roman" w:hAnsi="Times New Roman" w:cs="Times New Roman"/>
                <w:spacing w:val="-6"/>
                <w:sz w:val="28"/>
                <w:szCs w:val="28"/>
              </w:rPr>
              <w:t xml:space="preserve">Chứng minh rằng với a &gt; </w:t>
            </w:r>
            <w:r w:rsidRPr="00834D87">
              <w:rPr>
                <w:rFonts w:ascii="Times New Roman" w:hAnsi="Times New Roman" w:cs="Times New Roman"/>
                <w:spacing w:val="-6"/>
                <w:position w:val="-24"/>
                <w:sz w:val="28"/>
                <w:szCs w:val="28"/>
              </w:rPr>
              <w:object w:dxaOrig="220" w:dyaOrig="620">
                <v:shape id="_x0000_i1083" type="#_x0000_t75" style="width:11pt;height:31pt" o:ole="">
                  <v:imagedata r:id="rId130" o:title=""/>
                </v:shape>
                <o:OLEObject Type="Embed" ProgID="Equation.DSMT4" ShapeID="_x0000_i1083" DrawAspect="Content" ObjectID="_1587501068" r:id="rId131"/>
              </w:object>
            </w:r>
            <w:r w:rsidRPr="00834D87">
              <w:rPr>
                <w:rFonts w:ascii="Times New Roman" w:hAnsi="Times New Roman" w:cs="Times New Roman"/>
                <w:spacing w:val="-6"/>
                <w:sz w:val="28"/>
                <w:szCs w:val="28"/>
              </w:rPr>
              <w:t xml:space="preserve"> thì số sau đây là một số nguyên dương.</w:t>
            </w:r>
          </w:p>
          <w:p w:rsidR="00834D87" w:rsidRPr="00834D87" w:rsidRDefault="00834D87" w:rsidP="00834D87">
            <w:pPr>
              <w:rPr>
                <w:rFonts w:ascii="Times New Roman" w:hAnsi="Times New Roman" w:cs="Times New Roman"/>
                <w:sz w:val="28"/>
                <w:szCs w:val="28"/>
              </w:rPr>
            </w:pPr>
            <w:r w:rsidRPr="00834D87">
              <w:rPr>
                <w:rFonts w:ascii="Times New Roman" w:hAnsi="Times New Roman" w:cs="Times New Roman"/>
                <w:sz w:val="28"/>
                <w:szCs w:val="28"/>
              </w:rPr>
              <w:t xml:space="preserve">               x = </w:t>
            </w:r>
            <w:r w:rsidRPr="00834D87">
              <w:rPr>
                <w:rFonts w:ascii="Times New Roman" w:hAnsi="Times New Roman" w:cs="Times New Roman"/>
                <w:position w:val="-28"/>
                <w:sz w:val="28"/>
                <w:szCs w:val="28"/>
              </w:rPr>
              <w:object w:dxaOrig="4160" w:dyaOrig="760">
                <v:shape id="_x0000_i1084" type="#_x0000_t75" style="width:208pt;height:38pt" o:ole="">
                  <v:imagedata r:id="rId132" o:title=""/>
                </v:shape>
                <o:OLEObject Type="Embed" ProgID="Equation.DSMT4" ShapeID="_x0000_i1084" DrawAspect="Content" ObjectID="_1587501069" r:id="rId133"/>
              </w:object>
            </w:r>
          </w:p>
          <w:p w:rsidR="00834D87" w:rsidRPr="00834D87" w:rsidRDefault="00834D87" w:rsidP="00834D87">
            <w:pPr>
              <w:spacing w:after="80"/>
              <w:jc w:val="both"/>
              <w:rPr>
                <w:rFonts w:ascii="Times New Roman" w:hAnsi="Times New Roman" w:cs="Times New Roman"/>
                <w:sz w:val="28"/>
                <w:szCs w:val="28"/>
              </w:rPr>
            </w:pPr>
            <w:r w:rsidRPr="00834D87">
              <w:rPr>
                <w:rFonts w:ascii="Times New Roman" w:hAnsi="Times New Roman" w:cs="Times New Roman"/>
                <w:b/>
                <w:sz w:val="28"/>
                <w:szCs w:val="28"/>
              </w:rPr>
              <w:t>Câu 3:</w:t>
            </w:r>
            <w:r w:rsidRPr="00834D87">
              <w:rPr>
                <w:rFonts w:ascii="Times New Roman" w:hAnsi="Times New Roman" w:cs="Times New Roman"/>
                <w:sz w:val="28"/>
                <w:szCs w:val="28"/>
              </w:rPr>
              <w:t xml:space="preserve"> a) Cho a, b, c &gt; 0 thoả mãn: </w:t>
            </w:r>
            <w:r w:rsidRPr="00834D87">
              <w:rPr>
                <w:rFonts w:ascii="Times New Roman" w:hAnsi="Times New Roman" w:cs="Times New Roman"/>
                <w:position w:val="-24"/>
                <w:sz w:val="28"/>
                <w:szCs w:val="28"/>
              </w:rPr>
              <w:object w:dxaOrig="2900" w:dyaOrig="620">
                <v:shape id="_x0000_i1085" type="#_x0000_t75" style="width:145pt;height:31pt" o:ole="">
                  <v:imagedata r:id="rId134" o:title=""/>
                </v:shape>
                <o:OLEObject Type="Embed" ProgID="Equation.DSMT4" ShapeID="_x0000_i1085" DrawAspect="Content" ObjectID="_1587501070" r:id="rId135"/>
              </w:object>
            </w:r>
            <w:r w:rsidRPr="00834D87">
              <w:rPr>
                <w:rFonts w:ascii="Times New Roman" w:hAnsi="Times New Roman" w:cs="Times New Roman"/>
                <w:sz w:val="28"/>
                <w:szCs w:val="28"/>
              </w:rPr>
              <w:t>.  Tìm giá trị nhỏ nhất của A = a.b.c.</w:t>
            </w:r>
          </w:p>
          <w:p w:rsidR="00834D87" w:rsidRPr="00834D87" w:rsidRDefault="00834D87" w:rsidP="00834D87">
            <w:pPr>
              <w:spacing w:after="80"/>
              <w:jc w:val="both"/>
              <w:rPr>
                <w:rFonts w:ascii="Times New Roman" w:hAnsi="Times New Roman" w:cs="Times New Roman"/>
                <w:sz w:val="28"/>
                <w:szCs w:val="28"/>
              </w:rPr>
            </w:pPr>
            <w:r w:rsidRPr="00834D87">
              <w:rPr>
                <w:rFonts w:ascii="Times New Roman" w:hAnsi="Times New Roman" w:cs="Times New Roman"/>
                <w:sz w:val="28"/>
                <w:szCs w:val="28"/>
              </w:rPr>
              <w:tab/>
              <w:t>b) Giả sử a, b, c, d, A, B, C, D là những số dương và</w:t>
            </w:r>
          </w:p>
          <w:p w:rsidR="00834D87" w:rsidRPr="00834D87" w:rsidRDefault="00834D87" w:rsidP="00834D87">
            <w:pPr>
              <w:spacing w:after="80"/>
              <w:jc w:val="both"/>
              <w:rPr>
                <w:rFonts w:ascii="Times New Roman" w:hAnsi="Times New Roman" w:cs="Times New Roman"/>
                <w:sz w:val="28"/>
                <w:szCs w:val="28"/>
              </w:rPr>
            </w:pPr>
            <w:r w:rsidRPr="00834D87">
              <w:rPr>
                <w:rFonts w:ascii="Times New Roman" w:hAnsi="Times New Roman" w:cs="Times New Roman"/>
                <w:sz w:val="28"/>
                <w:szCs w:val="28"/>
              </w:rPr>
              <w:t xml:space="preserve">                      </w:t>
            </w:r>
            <w:r w:rsidRPr="00834D87">
              <w:rPr>
                <w:rFonts w:ascii="Times New Roman" w:hAnsi="Times New Roman" w:cs="Times New Roman"/>
                <w:position w:val="-24"/>
                <w:sz w:val="28"/>
                <w:szCs w:val="28"/>
              </w:rPr>
              <w:object w:dxaOrig="1900" w:dyaOrig="620">
                <v:shape id="_x0000_i1086" type="#_x0000_t75" style="width:95pt;height:31pt" o:ole="">
                  <v:imagedata r:id="rId136" o:title=""/>
                </v:shape>
                <o:OLEObject Type="Embed" ProgID="Equation.DSMT4" ShapeID="_x0000_i1086" DrawAspect="Content" ObjectID="_1587501071" r:id="rId137"/>
              </w:object>
            </w:r>
            <w:r w:rsidRPr="00834D87">
              <w:rPr>
                <w:rFonts w:ascii="Times New Roman" w:hAnsi="Times New Roman" w:cs="Times New Roman"/>
                <w:sz w:val="28"/>
                <w:szCs w:val="28"/>
              </w:rPr>
              <w:t>.  Chứng minh rằng:</w:t>
            </w:r>
          </w:p>
          <w:p w:rsidR="00834D87" w:rsidRPr="00834D87" w:rsidRDefault="00834D87" w:rsidP="00834D87">
            <w:pPr>
              <w:spacing w:after="80"/>
              <w:jc w:val="center"/>
              <w:rPr>
                <w:rFonts w:ascii="Times New Roman" w:hAnsi="Times New Roman" w:cs="Times New Roman"/>
                <w:sz w:val="28"/>
                <w:szCs w:val="28"/>
              </w:rPr>
            </w:pPr>
            <w:r w:rsidRPr="00834D87">
              <w:rPr>
                <w:rFonts w:ascii="Times New Roman" w:hAnsi="Times New Roman" w:cs="Times New Roman"/>
                <w:position w:val="-12"/>
                <w:sz w:val="28"/>
                <w:szCs w:val="28"/>
              </w:rPr>
              <w:object w:dxaOrig="6160" w:dyaOrig="400">
                <v:shape id="_x0000_i1087" type="#_x0000_t75" style="width:308pt;height:20pt" o:ole="">
                  <v:imagedata r:id="rId138" o:title=""/>
                </v:shape>
                <o:OLEObject Type="Embed" ProgID="Equation.DSMT4" ShapeID="_x0000_i1087" DrawAspect="Content" ObjectID="_1587501072" r:id="rId139"/>
              </w:object>
            </w:r>
          </w:p>
          <w:p w:rsidR="00834D87" w:rsidRPr="00834D87" w:rsidRDefault="00834D87" w:rsidP="00834D87">
            <w:pPr>
              <w:spacing w:after="80"/>
              <w:rPr>
                <w:rFonts w:ascii="Times New Roman" w:hAnsi="Times New Roman" w:cs="Times New Roman"/>
                <w:sz w:val="28"/>
                <w:szCs w:val="28"/>
              </w:rPr>
            </w:pPr>
            <w:r w:rsidRPr="00834D87">
              <w:rPr>
                <w:rFonts w:ascii="Times New Roman" w:hAnsi="Times New Roman" w:cs="Times New Roman"/>
                <w:b/>
                <w:sz w:val="28"/>
                <w:szCs w:val="28"/>
              </w:rPr>
              <w:t>Câu 4:</w:t>
            </w:r>
            <w:r w:rsidRPr="00834D87">
              <w:rPr>
                <w:rFonts w:ascii="Times New Roman" w:hAnsi="Times New Roman" w:cs="Times New Roman"/>
                <w:sz w:val="28"/>
                <w:szCs w:val="28"/>
              </w:rPr>
              <w:t xml:space="preserve"> Cho tam giác ABC có ba góc nhọn. Gọi M, N, P, Q là bốn đỉnh của một hình chữ nhật (M và N nằm trên cạnh BC, P nằm trên cạnh AC và Q nằm trên cạnh AB).</w:t>
            </w:r>
          </w:p>
          <w:p w:rsidR="00834D87" w:rsidRPr="00834D87" w:rsidRDefault="00834D87" w:rsidP="00834D87">
            <w:pPr>
              <w:spacing w:after="80"/>
              <w:ind w:firstLine="567"/>
              <w:rPr>
                <w:rFonts w:ascii="Times New Roman" w:hAnsi="Times New Roman" w:cs="Times New Roman"/>
                <w:sz w:val="28"/>
                <w:szCs w:val="28"/>
              </w:rPr>
            </w:pPr>
            <w:r w:rsidRPr="00834D87">
              <w:rPr>
                <w:rFonts w:ascii="Times New Roman" w:hAnsi="Times New Roman" w:cs="Times New Roman"/>
                <w:sz w:val="28"/>
                <w:szCs w:val="28"/>
              </w:rPr>
              <w:t>a) Chứng minh rằng: Diện tích hình chữ nhật MNPQ có giá trị lớn nhất khi PQ đi qua trung điểm của đường cao AH.</w:t>
            </w:r>
          </w:p>
          <w:p w:rsidR="00834D87" w:rsidRPr="00834D87" w:rsidRDefault="00834D87" w:rsidP="00834D87">
            <w:pPr>
              <w:spacing w:after="80"/>
              <w:ind w:firstLine="567"/>
              <w:rPr>
                <w:rFonts w:ascii="Times New Roman" w:hAnsi="Times New Roman" w:cs="Times New Roman"/>
                <w:sz w:val="28"/>
                <w:szCs w:val="28"/>
              </w:rPr>
            </w:pPr>
            <w:r w:rsidRPr="00834D87">
              <w:rPr>
                <w:rFonts w:ascii="Times New Roman" w:hAnsi="Times New Roman" w:cs="Times New Roman"/>
                <w:sz w:val="28"/>
                <w:szCs w:val="28"/>
              </w:rPr>
              <w:t>b) Giả sử AH = BC. Chứng minh rằng, mọi hình chữ nhật MNPQ đều có chu vi bằng nhau.</w:t>
            </w:r>
          </w:p>
          <w:p w:rsidR="00834D87" w:rsidRPr="00834D87" w:rsidRDefault="00834D87" w:rsidP="00834D87">
            <w:pPr>
              <w:spacing w:after="80"/>
              <w:rPr>
                <w:rFonts w:ascii="Times New Roman" w:hAnsi="Times New Roman" w:cs="Times New Roman"/>
                <w:sz w:val="28"/>
                <w:szCs w:val="28"/>
              </w:rPr>
            </w:pPr>
            <w:r w:rsidRPr="00834D87">
              <w:rPr>
                <w:rFonts w:ascii="Times New Roman" w:hAnsi="Times New Roman" w:cs="Times New Roman"/>
                <w:b/>
                <w:sz w:val="28"/>
                <w:szCs w:val="28"/>
              </w:rPr>
              <w:t>Câu 5:</w:t>
            </w:r>
            <w:r w:rsidRPr="00834D87">
              <w:rPr>
                <w:rFonts w:ascii="Times New Roman" w:hAnsi="Times New Roman" w:cs="Times New Roman"/>
                <w:sz w:val="28"/>
                <w:szCs w:val="28"/>
              </w:rPr>
              <w:t xml:space="preserve"> Cho tam giác ABC vuông cân ở A, đường trung tuyến BM. Gọi D là hình chiếu của C trên tia BM, H là hình chiếu của D trên AC. Chứng minh rằng AH = 3HD.</w:t>
            </w:r>
          </w:p>
          <w:p w:rsidR="00834D87" w:rsidRPr="00834D87" w:rsidRDefault="00834D87" w:rsidP="00834D87">
            <w:pPr>
              <w:spacing w:before="60" w:after="60"/>
              <w:rPr>
                <w:rFonts w:ascii="Times New Roman" w:hAnsi="Times New Roman" w:cs="Times New Roman"/>
                <w:sz w:val="28"/>
                <w:szCs w:val="28"/>
              </w:rPr>
            </w:pPr>
            <w:r w:rsidRPr="00834D87">
              <w:rPr>
                <w:rFonts w:ascii="Times New Roman" w:hAnsi="Times New Roman" w:cs="Times New Roman"/>
                <w:b/>
                <w:sz w:val="28"/>
                <w:szCs w:val="28"/>
              </w:rPr>
              <w:t>Câu 1:</w:t>
            </w:r>
            <w:r w:rsidRPr="00834D87">
              <w:rPr>
                <w:rFonts w:ascii="Times New Roman" w:hAnsi="Times New Roman" w:cs="Times New Roman"/>
                <w:sz w:val="28"/>
                <w:szCs w:val="28"/>
              </w:rPr>
              <w:t xml:space="preserve">  Ta có:</w:t>
            </w:r>
            <w:r w:rsidRPr="00834D87">
              <w:rPr>
                <w:rFonts w:ascii="Times New Roman" w:hAnsi="Times New Roman" w:cs="Times New Roman"/>
                <w:sz w:val="28"/>
                <w:szCs w:val="28"/>
              </w:rPr>
              <w:tab/>
              <w:t xml:space="preserve">A = </w:t>
            </w:r>
            <w:r w:rsidRPr="00834D87">
              <w:rPr>
                <w:rFonts w:ascii="Times New Roman" w:hAnsi="Times New Roman" w:cs="Times New Roman"/>
                <w:position w:val="-24"/>
                <w:sz w:val="28"/>
                <w:szCs w:val="28"/>
              </w:rPr>
              <w:object w:dxaOrig="3640" w:dyaOrig="680">
                <v:shape id="_x0000_i1088" type="#_x0000_t75" style="width:182pt;height:34pt" o:ole="">
                  <v:imagedata r:id="rId140" o:title=""/>
                </v:shape>
                <o:OLEObject Type="Embed" ProgID="Equation.DSMT4" ShapeID="_x0000_i1088" DrawAspect="Content" ObjectID="_1587501073" r:id="rId141"/>
              </w:object>
            </w:r>
          </w:p>
          <w:p w:rsidR="00834D87" w:rsidRPr="00834D87" w:rsidRDefault="00834D87" w:rsidP="00834D87">
            <w:pPr>
              <w:spacing w:before="60" w:after="60"/>
              <w:rPr>
                <w:rFonts w:ascii="Times New Roman" w:hAnsi="Times New Roman" w:cs="Times New Roman"/>
                <w:sz w:val="28"/>
                <w:szCs w:val="28"/>
              </w:rPr>
            </w:pPr>
            <w:r w:rsidRPr="00834D87">
              <w:rPr>
                <w:rFonts w:ascii="Times New Roman" w:hAnsi="Times New Roman" w:cs="Times New Roman"/>
                <w:sz w:val="28"/>
                <w:szCs w:val="28"/>
              </w:rPr>
              <w:t xml:space="preserve">= - 1 + </w:t>
            </w:r>
            <w:r w:rsidRPr="00834D87">
              <w:rPr>
                <w:rFonts w:ascii="Times New Roman" w:hAnsi="Times New Roman" w:cs="Times New Roman"/>
                <w:position w:val="-10"/>
                <w:sz w:val="28"/>
                <w:szCs w:val="28"/>
              </w:rPr>
              <w:object w:dxaOrig="3019" w:dyaOrig="380">
                <v:shape id="_x0000_i1089" type="#_x0000_t75" style="width:150.95pt;height:19pt" o:ole="">
                  <v:imagedata r:id="rId142" o:title=""/>
                </v:shape>
                <o:OLEObject Type="Embed" ProgID="Equation.DSMT4" ShapeID="_x0000_i1089" DrawAspect="Content" ObjectID="_1587501074" r:id="rId143"/>
              </w:object>
            </w:r>
            <w:r w:rsidRPr="00834D87">
              <w:rPr>
                <w:rFonts w:ascii="Times New Roman" w:hAnsi="Times New Roman" w:cs="Times New Roman"/>
                <w:sz w:val="28"/>
                <w:szCs w:val="28"/>
              </w:rPr>
              <w:t xml:space="preserve">  = - 1 + 5 = 4</w:t>
            </w:r>
          </w:p>
          <w:p w:rsidR="00834D87" w:rsidRPr="00834D87" w:rsidRDefault="00834D87" w:rsidP="00834D87">
            <w:pPr>
              <w:spacing w:before="60" w:after="60"/>
              <w:rPr>
                <w:rFonts w:ascii="Times New Roman" w:hAnsi="Times New Roman" w:cs="Times New Roman"/>
                <w:sz w:val="28"/>
                <w:szCs w:val="28"/>
              </w:rPr>
            </w:pPr>
          </w:p>
          <w:p w:rsidR="00834D87" w:rsidRPr="00834D87" w:rsidRDefault="00834D87" w:rsidP="00834D87">
            <w:pPr>
              <w:spacing w:before="60" w:after="60"/>
              <w:rPr>
                <w:rFonts w:ascii="Times New Roman" w:hAnsi="Times New Roman" w:cs="Times New Roman"/>
                <w:sz w:val="28"/>
                <w:szCs w:val="28"/>
              </w:rPr>
            </w:pPr>
            <w:r w:rsidRPr="00834D87">
              <w:rPr>
                <w:rFonts w:ascii="Times New Roman" w:hAnsi="Times New Roman" w:cs="Times New Roman"/>
                <w:b/>
                <w:sz w:val="28"/>
                <w:szCs w:val="28"/>
              </w:rPr>
              <w:t>Câu 2</w:t>
            </w:r>
            <w:r w:rsidRPr="00834D87">
              <w:rPr>
                <w:rFonts w:ascii="Times New Roman" w:hAnsi="Times New Roman" w:cs="Times New Roman"/>
                <w:sz w:val="28"/>
                <w:szCs w:val="28"/>
              </w:rPr>
              <w:t>: a) Từ giả thiết suy ra:</w:t>
            </w:r>
          </w:p>
          <w:p w:rsidR="00834D87" w:rsidRPr="00834D87" w:rsidRDefault="00834D87" w:rsidP="00834D87">
            <w:pPr>
              <w:spacing w:before="60" w:after="60"/>
              <w:rPr>
                <w:rFonts w:ascii="Times New Roman" w:hAnsi="Times New Roman" w:cs="Times New Roman"/>
                <w:sz w:val="28"/>
                <w:szCs w:val="28"/>
              </w:rPr>
            </w:pPr>
            <w:r w:rsidRPr="00834D87">
              <w:rPr>
                <w:rFonts w:ascii="Times New Roman" w:hAnsi="Times New Roman" w:cs="Times New Roman"/>
                <w:position w:val="-32"/>
                <w:sz w:val="28"/>
                <w:szCs w:val="28"/>
              </w:rPr>
              <w:object w:dxaOrig="7100" w:dyaOrig="760">
                <v:shape id="_x0000_i1090" type="#_x0000_t75" style="width:355pt;height:38pt" o:ole="">
                  <v:imagedata r:id="rId144" o:title=""/>
                </v:shape>
                <o:OLEObject Type="Embed" ProgID="Equation.DSMT4" ShapeID="_x0000_i1090" DrawAspect="Content" ObjectID="_1587501075" r:id="rId145"/>
              </w:object>
            </w:r>
          </w:p>
          <w:p w:rsidR="00834D87" w:rsidRPr="00834D87" w:rsidRDefault="00834D87" w:rsidP="00834D87">
            <w:pPr>
              <w:spacing w:before="60" w:after="60"/>
              <w:rPr>
                <w:rFonts w:ascii="Times New Roman" w:hAnsi="Times New Roman" w:cs="Times New Roman"/>
                <w:sz w:val="28"/>
                <w:szCs w:val="28"/>
              </w:rPr>
            </w:pPr>
            <w:r w:rsidRPr="00834D87">
              <w:rPr>
                <w:rFonts w:ascii="Times New Roman" w:hAnsi="Times New Roman" w:cs="Times New Roman"/>
                <w:position w:val="-28"/>
                <w:sz w:val="28"/>
                <w:szCs w:val="28"/>
              </w:rPr>
              <w:object w:dxaOrig="8020" w:dyaOrig="680">
                <v:shape id="_x0000_i1091" type="#_x0000_t75" style="width:339.25pt;height:33.8pt" o:ole="">
                  <v:imagedata r:id="rId146" o:title=""/>
                </v:shape>
                <o:OLEObject Type="Embed" ProgID="Equation.DSMT4" ShapeID="_x0000_i1091" DrawAspect="Content" ObjectID="_1587501076" r:id="rId147"/>
              </w:object>
            </w:r>
            <w:r w:rsidRPr="00834D87">
              <w:rPr>
                <w:rFonts w:ascii="Times New Roman" w:hAnsi="Times New Roman" w:cs="Times New Roman"/>
                <w:sz w:val="28"/>
                <w:szCs w:val="28"/>
              </w:rPr>
              <w:t xml:space="preserve">    (*)</w:t>
            </w:r>
          </w:p>
          <w:p w:rsidR="00834D87" w:rsidRPr="00834D87" w:rsidRDefault="00834D87" w:rsidP="00834D87">
            <w:pPr>
              <w:spacing w:before="60" w:after="60"/>
              <w:rPr>
                <w:rFonts w:ascii="Times New Roman" w:hAnsi="Times New Roman" w:cs="Times New Roman"/>
                <w:sz w:val="28"/>
                <w:szCs w:val="28"/>
              </w:rPr>
            </w:pPr>
            <w:r w:rsidRPr="00834D87">
              <w:rPr>
                <w:rFonts w:ascii="Times New Roman" w:hAnsi="Times New Roman" w:cs="Times New Roman"/>
                <w:sz w:val="28"/>
                <w:szCs w:val="28"/>
              </w:rPr>
              <w:t xml:space="preserve">Do </w:t>
            </w:r>
            <w:r w:rsidRPr="00834D87">
              <w:rPr>
                <w:rFonts w:ascii="Times New Roman" w:hAnsi="Times New Roman" w:cs="Times New Roman"/>
                <w:position w:val="-24"/>
                <w:sz w:val="28"/>
                <w:szCs w:val="28"/>
              </w:rPr>
              <w:object w:dxaOrig="6900" w:dyaOrig="620">
                <v:shape id="_x0000_i1092" type="#_x0000_t75" style="width:345pt;height:31pt" o:ole="">
                  <v:imagedata r:id="rId148" o:title=""/>
                </v:shape>
                <o:OLEObject Type="Embed" ProgID="Equation.DSMT4" ShapeID="_x0000_i1092" DrawAspect="Content" ObjectID="_1587501077" r:id="rId149"/>
              </w:object>
            </w:r>
            <w:r w:rsidRPr="00834D87">
              <w:rPr>
                <w:rFonts w:ascii="Times New Roman" w:hAnsi="Times New Roman" w:cs="Times New Roman"/>
                <w:sz w:val="28"/>
                <w:szCs w:val="28"/>
              </w:rPr>
              <w:t xml:space="preserve">   </w:t>
            </w:r>
          </w:p>
          <w:p w:rsidR="00834D87" w:rsidRPr="00834D87" w:rsidRDefault="00834D87" w:rsidP="00834D87">
            <w:pPr>
              <w:spacing w:before="60" w:after="60"/>
              <w:rPr>
                <w:rFonts w:ascii="Times New Roman" w:hAnsi="Times New Roman" w:cs="Times New Roman"/>
                <w:sz w:val="28"/>
                <w:szCs w:val="28"/>
              </w:rPr>
            </w:pPr>
            <w:r w:rsidRPr="00834D87">
              <w:rPr>
                <w:rFonts w:ascii="Times New Roman" w:hAnsi="Times New Roman" w:cs="Times New Roman"/>
                <w:sz w:val="28"/>
                <w:szCs w:val="28"/>
              </w:rPr>
              <w:t>Nên từ (*) suy ra x = y = z = 0, do đó M = 0</w:t>
            </w:r>
          </w:p>
          <w:p w:rsidR="00834D87" w:rsidRPr="00834D87" w:rsidRDefault="00834D87" w:rsidP="00834D87">
            <w:pPr>
              <w:spacing w:before="60" w:after="60"/>
              <w:rPr>
                <w:rFonts w:ascii="Times New Roman" w:hAnsi="Times New Roman" w:cs="Times New Roman"/>
                <w:sz w:val="28"/>
                <w:szCs w:val="28"/>
              </w:rPr>
            </w:pPr>
            <w:r w:rsidRPr="00834D87">
              <w:rPr>
                <w:rFonts w:ascii="Times New Roman" w:hAnsi="Times New Roman" w:cs="Times New Roman"/>
                <w:sz w:val="28"/>
                <w:szCs w:val="28"/>
              </w:rPr>
              <w:t>b) x</w:t>
            </w:r>
            <w:r w:rsidRPr="00834D87">
              <w:rPr>
                <w:rFonts w:ascii="Times New Roman" w:hAnsi="Times New Roman" w:cs="Times New Roman"/>
                <w:sz w:val="28"/>
                <w:szCs w:val="28"/>
                <w:vertAlign w:val="superscript"/>
              </w:rPr>
              <w:t>3</w:t>
            </w:r>
            <w:r w:rsidRPr="00834D87">
              <w:rPr>
                <w:rFonts w:ascii="Times New Roman" w:hAnsi="Times New Roman" w:cs="Times New Roman"/>
                <w:sz w:val="28"/>
                <w:szCs w:val="28"/>
              </w:rPr>
              <w:t xml:space="preserve"> = 2a + </w:t>
            </w:r>
            <w:r w:rsidRPr="00834D87">
              <w:rPr>
                <w:rFonts w:ascii="Times New Roman" w:hAnsi="Times New Roman" w:cs="Times New Roman"/>
                <w:position w:val="-30"/>
                <w:sz w:val="28"/>
                <w:szCs w:val="28"/>
              </w:rPr>
              <w:object w:dxaOrig="2880" w:dyaOrig="800">
                <v:shape id="_x0000_i1093" type="#_x0000_t75" style="width:2in;height:40pt" o:ole="">
                  <v:imagedata r:id="rId150" o:title=""/>
                </v:shape>
                <o:OLEObject Type="Embed" ProgID="Equation.DSMT4" ShapeID="_x0000_i1093" DrawAspect="Content" ObjectID="_1587501078" r:id="rId151"/>
              </w:object>
            </w:r>
          </w:p>
          <w:p w:rsidR="00834D87" w:rsidRPr="00834D87" w:rsidRDefault="00834D87" w:rsidP="00834D87">
            <w:pPr>
              <w:spacing w:before="60" w:after="60"/>
              <w:rPr>
                <w:rFonts w:ascii="Times New Roman" w:hAnsi="Times New Roman" w:cs="Times New Roman"/>
                <w:sz w:val="28"/>
                <w:szCs w:val="28"/>
              </w:rPr>
            </w:pPr>
            <w:r w:rsidRPr="00834D87">
              <w:rPr>
                <w:rFonts w:ascii="Times New Roman" w:hAnsi="Times New Roman" w:cs="Times New Roman"/>
                <w:position w:val="-6"/>
                <w:sz w:val="28"/>
                <w:szCs w:val="28"/>
              </w:rPr>
              <w:object w:dxaOrig="340" w:dyaOrig="240">
                <v:shape id="_x0000_i1094" type="#_x0000_t75" style="width:17pt;height:12pt" o:ole="">
                  <v:imagedata r:id="rId152" o:title=""/>
                </v:shape>
                <o:OLEObject Type="Embed" ProgID="Equation.DSMT4" ShapeID="_x0000_i1094" DrawAspect="Content" ObjectID="_1587501079" r:id="rId153"/>
              </w:object>
            </w:r>
            <w:r w:rsidRPr="00834D87">
              <w:rPr>
                <w:rFonts w:ascii="Times New Roman" w:hAnsi="Times New Roman" w:cs="Times New Roman"/>
                <w:sz w:val="28"/>
                <w:szCs w:val="28"/>
              </w:rPr>
              <w:t xml:space="preserve"> x</w:t>
            </w:r>
            <w:r w:rsidRPr="00834D87">
              <w:rPr>
                <w:rFonts w:ascii="Times New Roman" w:hAnsi="Times New Roman" w:cs="Times New Roman"/>
                <w:sz w:val="28"/>
                <w:szCs w:val="28"/>
                <w:vertAlign w:val="superscript"/>
              </w:rPr>
              <w:t>3</w:t>
            </w:r>
            <w:r w:rsidRPr="00834D87">
              <w:rPr>
                <w:rFonts w:ascii="Times New Roman" w:hAnsi="Times New Roman" w:cs="Times New Roman"/>
                <w:sz w:val="28"/>
                <w:szCs w:val="28"/>
              </w:rPr>
              <w:t xml:space="preserve"> = 2a + 3x . </w:t>
            </w:r>
            <w:r w:rsidRPr="00834D87">
              <w:rPr>
                <w:rFonts w:ascii="Times New Roman" w:hAnsi="Times New Roman" w:cs="Times New Roman"/>
                <w:position w:val="-24"/>
                <w:sz w:val="28"/>
                <w:szCs w:val="28"/>
              </w:rPr>
              <w:object w:dxaOrig="1640" w:dyaOrig="800">
                <v:shape id="_x0000_i1095" type="#_x0000_t75" style="width:82pt;height:40pt" o:ole="">
                  <v:imagedata r:id="rId154" o:title=""/>
                </v:shape>
                <o:OLEObject Type="Embed" ProgID="Equation.DSMT4" ShapeID="_x0000_i1095" DrawAspect="Content" ObjectID="_1587501080" r:id="rId155"/>
              </w:object>
            </w:r>
            <w:r w:rsidRPr="00834D87">
              <w:rPr>
                <w:rFonts w:ascii="Times New Roman" w:hAnsi="Times New Roman" w:cs="Times New Roman"/>
                <w:sz w:val="28"/>
                <w:szCs w:val="28"/>
              </w:rPr>
              <w:t>x</w:t>
            </w:r>
            <w:r w:rsidRPr="00834D87">
              <w:rPr>
                <w:rFonts w:ascii="Times New Roman" w:hAnsi="Times New Roman" w:cs="Times New Roman"/>
                <w:sz w:val="28"/>
                <w:szCs w:val="28"/>
                <w:vertAlign w:val="superscript"/>
              </w:rPr>
              <w:t>3</w:t>
            </w:r>
            <w:r w:rsidRPr="00834D87">
              <w:rPr>
                <w:rFonts w:ascii="Times New Roman" w:hAnsi="Times New Roman" w:cs="Times New Roman"/>
                <w:sz w:val="28"/>
                <w:szCs w:val="28"/>
              </w:rPr>
              <w:t xml:space="preserve"> = 2a + x(1 - 2a)</w:t>
            </w:r>
          </w:p>
          <w:p w:rsidR="00834D87" w:rsidRPr="00834D87" w:rsidRDefault="00834D87" w:rsidP="00834D87">
            <w:pPr>
              <w:spacing w:before="60" w:after="60"/>
              <w:rPr>
                <w:rFonts w:ascii="Times New Roman" w:hAnsi="Times New Roman" w:cs="Times New Roman"/>
                <w:sz w:val="28"/>
                <w:szCs w:val="28"/>
              </w:rPr>
            </w:pPr>
            <w:r w:rsidRPr="00834D87">
              <w:rPr>
                <w:rFonts w:ascii="Times New Roman" w:hAnsi="Times New Roman" w:cs="Times New Roman"/>
                <w:position w:val="-6"/>
                <w:sz w:val="28"/>
                <w:szCs w:val="28"/>
              </w:rPr>
              <w:object w:dxaOrig="340" w:dyaOrig="240">
                <v:shape id="_x0000_i1096" type="#_x0000_t75" style="width:17pt;height:12pt" o:ole="">
                  <v:imagedata r:id="rId156" o:title=""/>
                </v:shape>
                <o:OLEObject Type="Embed" ProgID="Equation.DSMT4" ShapeID="_x0000_i1096" DrawAspect="Content" ObjectID="_1587501081" r:id="rId157"/>
              </w:object>
            </w:r>
            <w:r w:rsidRPr="00834D87">
              <w:rPr>
                <w:rFonts w:ascii="Times New Roman" w:hAnsi="Times New Roman" w:cs="Times New Roman"/>
                <w:sz w:val="28"/>
                <w:szCs w:val="28"/>
              </w:rPr>
              <w:t xml:space="preserve"> x</w:t>
            </w:r>
            <w:r w:rsidRPr="00834D87">
              <w:rPr>
                <w:rFonts w:ascii="Times New Roman" w:hAnsi="Times New Roman" w:cs="Times New Roman"/>
                <w:sz w:val="28"/>
                <w:szCs w:val="28"/>
                <w:vertAlign w:val="superscript"/>
              </w:rPr>
              <w:t>3</w:t>
            </w:r>
            <w:r w:rsidRPr="00834D87">
              <w:rPr>
                <w:rFonts w:ascii="Times New Roman" w:hAnsi="Times New Roman" w:cs="Times New Roman"/>
                <w:sz w:val="28"/>
                <w:szCs w:val="28"/>
              </w:rPr>
              <w:t xml:space="preserve"> + (2a - 1) x - 2a = 0 </w:t>
            </w:r>
            <w:r w:rsidRPr="00834D87">
              <w:rPr>
                <w:rFonts w:ascii="Times New Roman" w:hAnsi="Times New Roman" w:cs="Times New Roman"/>
                <w:position w:val="-6"/>
                <w:sz w:val="28"/>
                <w:szCs w:val="28"/>
              </w:rPr>
              <w:object w:dxaOrig="340" w:dyaOrig="240">
                <v:shape id="_x0000_i1097" type="#_x0000_t75" style="width:17pt;height:12pt" o:ole="">
                  <v:imagedata r:id="rId158" o:title=""/>
                </v:shape>
                <o:OLEObject Type="Embed" ProgID="Equation.DSMT4" ShapeID="_x0000_i1097" DrawAspect="Content" ObjectID="_1587501082" r:id="rId159"/>
              </w:object>
            </w:r>
            <w:r w:rsidRPr="00834D87">
              <w:rPr>
                <w:rFonts w:ascii="Times New Roman" w:hAnsi="Times New Roman" w:cs="Times New Roman"/>
                <w:sz w:val="28"/>
                <w:szCs w:val="28"/>
              </w:rPr>
              <w:t xml:space="preserve"> (x - 1) (x</w:t>
            </w:r>
            <w:r w:rsidRPr="00834D87">
              <w:rPr>
                <w:rFonts w:ascii="Times New Roman" w:hAnsi="Times New Roman" w:cs="Times New Roman"/>
                <w:sz w:val="28"/>
                <w:szCs w:val="28"/>
                <w:vertAlign w:val="superscript"/>
              </w:rPr>
              <w:t>2</w:t>
            </w:r>
            <w:r w:rsidRPr="00834D87">
              <w:rPr>
                <w:rFonts w:ascii="Times New Roman" w:hAnsi="Times New Roman" w:cs="Times New Roman"/>
                <w:sz w:val="28"/>
                <w:szCs w:val="28"/>
              </w:rPr>
              <w:t xml:space="preserve"> + x + 2a) = 0</w:t>
            </w:r>
          </w:p>
          <w:p w:rsidR="00834D87" w:rsidRPr="00834D87" w:rsidRDefault="00834D87" w:rsidP="00834D87">
            <w:pPr>
              <w:rPr>
                <w:rFonts w:ascii="Times New Roman" w:hAnsi="Times New Roman" w:cs="Times New Roman"/>
                <w:sz w:val="28"/>
                <w:szCs w:val="28"/>
              </w:rPr>
            </w:pPr>
            <w:r w:rsidRPr="00834D87">
              <w:rPr>
                <w:rFonts w:ascii="Times New Roman" w:hAnsi="Times New Roman" w:cs="Times New Roman"/>
                <w:position w:val="-64"/>
                <w:sz w:val="28"/>
                <w:szCs w:val="28"/>
              </w:rPr>
              <w:object w:dxaOrig="5360" w:dyaOrig="1400">
                <v:shape id="_x0000_i1098" type="#_x0000_t75" style="width:268pt;height:70pt" o:ole="">
                  <v:imagedata r:id="rId160" o:title=""/>
                </v:shape>
                <o:OLEObject Type="Embed" ProgID="Equation.DSMT4" ShapeID="_x0000_i1098" DrawAspect="Content" ObjectID="_1587501083" r:id="rId161"/>
              </w:object>
            </w:r>
          </w:p>
          <w:p w:rsidR="00834D87" w:rsidRPr="00834D87" w:rsidRDefault="00834D87" w:rsidP="00834D87">
            <w:pPr>
              <w:rPr>
                <w:rFonts w:ascii="Times New Roman" w:hAnsi="Times New Roman" w:cs="Times New Roman"/>
                <w:sz w:val="28"/>
                <w:szCs w:val="28"/>
              </w:rPr>
            </w:pPr>
          </w:p>
          <w:p w:rsidR="00834D87" w:rsidRPr="00834D87" w:rsidRDefault="00834D87" w:rsidP="00834D87">
            <w:pPr>
              <w:rPr>
                <w:rFonts w:ascii="Times New Roman" w:hAnsi="Times New Roman" w:cs="Times New Roman"/>
                <w:sz w:val="28"/>
                <w:szCs w:val="28"/>
                <w:lang w:val="fr-FR"/>
              </w:rPr>
            </w:pPr>
            <w:r w:rsidRPr="00834D87">
              <w:rPr>
                <w:rFonts w:ascii="Times New Roman" w:hAnsi="Times New Roman" w:cs="Times New Roman"/>
                <w:b/>
                <w:sz w:val="28"/>
                <w:szCs w:val="28"/>
                <w:lang w:val="fr-FR"/>
              </w:rPr>
              <w:t>Câu 3</w:t>
            </w:r>
            <w:r w:rsidRPr="00834D87">
              <w:rPr>
                <w:rFonts w:ascii="Times New Roman" w:hAnsi="Times New Roman" w:cs="Times New Roman"/>
                <w:sz w:val="28"/>
                <w:szCs w:val="28"/>
                <w:lang w:val="fr-FR"/>
              </w:rPr>
              <w:t xml:space="preserve">: </w:t>
            </w:r>
          </w:p>
          <w:p w:rsidR="00834D87" w:rsidRPr="00834D87" w:rsidRDefault="00834D87" w:rsidP="00834D87">
            <w:pPr>
              <w:spacing w:before="100" w:after="100"/>
              <w:rPr>
                <w:rFonts w:ascii="Times New Roman" w:hAnsi="Times New Roman" w:cs="Times New Roman"/>
                <w:sz w:val="28"/>
                <w:szCs w:val="28"/>
                <w:lang w:val="fr-FR"/>
              </w:rPr>
            </w:pPr>
            <w:r w:rsidRPr="00834D87">
              <w:rPr>
                <w:rFonts w:ascii="Times New Roman" w:hAnsi="Times New Roman" w:cs="Times New Roman"/>
                <w:sz w:val="28"/>
                <w:szCs w:val="28"/>
                <w:lang w:val="fr-FR"/>
              </w:rPr>
              <w:t xml:space="preserve">a) Ta có: </w:t>
            </w:r>
            <w:r w:rsidRPr="00834D87">
              <w:rPr>
                <w:rFonts w:ascii="Times New Roman" w:hAnsi="Times New Roman" w:cs="Times New Roman"/>
                <w:position w:val="-34"/>
                <w:sz w:val="28"/>
                <w:szCs w:val="28"/>
              </w:rPr>
              <w:object w:dxaOrig="5640" w:dyaOrig="780">
                <v:shape id="_x0000_i1099" type="#_x0000_t75" style="width:282pt;height:39pt" o:ole="">
                  <v:imagedata r:id="rId162" o:title=""/>
                </v:shape>
                <o:OLEObject Type="Embed" ProgID="Equation.DSMT4" ShapeID="_x0000_i1099" DrawAspect="Content" ObjectID="_1587501084" r:id="rId163"/>
              </w:object>
            </w:r>
            <w:r w:rsidRPr="00834D87">
              <w:rPr>
                <w:rFonts w:ascii="Times New Roman" w:hAnsi="Times New Roman" w:cs="Times New Roman"/>
                <w:sz w:val="28"/>
                <w:szCs w:val="28"/>
              </w:rPr>
              <w:t xml:space="preserve">        (1)</w:t>
            </w:r>
          </w:p>
          <w:p w:rsidR="00834D87" w:rsidRPr="00834D87" w:rsidRDefault="00834D87" w:rsidP="00834D87">
            <w:pPr>
              <w:spacing w:before="100" w:after="100"/>
              <w:rPr>
                <w:rFonts w:ascii="Times New Roman" w:hAnsi="Times New Roman" w:cs="Times New Roman"/>
                <w:sz w:val="28"/>
                <w:szCs w:val="28"/>
                <w:lang w:val="fr-FR"/>
              </w:rPr>
            </w:pPr>
            <w:r w:rsidRPr="00834D87">
              <w:rPr>
                <w:rFonts w:ascii="Times New Roman" w:hAnsi="Times New Roman" w:cs="Times New Roman"/>
                <w:sz w:val="28"/>
                <w:szCs w:val="28"/>
                <w:lang w:val="fr-FR"/>
              </w:rPr>
              <w:t xml:space="preserve">Mặt khác </w:t>
            </w:r>
            <w:r w:rsidRPr="00834D87">
              <w:rPr>
                <w:rFonts w:ascii="Times New Roman" w:hAnsi="Times New Roman" w:cs="Times New Roman"/>
                <w:position w:val="-30"/>
                <w:sz w:val="28"/>
                <w:szCs w:val="28"/>
              </w:rPr>
              <w:object w:dxaOrig="6140" w:dyaOrig="680">
                <v:shape id="_x0000_i1100" type="#_x0000_t75" style="width:307pt;height:34pt" o:ole="">
                  <v:imagedata r:id="rId164" o:title=""/>
                </v:shape>
                <o:OLEObject Type="Embed" ProgID="Equation.DSMT4" ShapeID="_x0000_i1100" DrawAspect="Content" ObjectID="_1587501085" r:id="rId165"/>
              </w:object>
            </w:r>
          </w:p>
          <w:p w:rsidR="00834D87" w:rsidRPr="00834D87" w:rsidRDefault="00834D87" w:rsidP="00834D87">
            <w:pPr>
              <w:spacing w:before="100" w:after="100"/>
              <w:rPr>
                <w:rFonts w:ascii="Times New Roman" w:hAnsi="Times New Roman" w:cs="Times New Roman"/>
                <w:sz w:val="28"/>
                <w:szCs w:val="28"/>
              </w:rPr>
            </w:pPr>
            <w:r w:rsidRPr="00834D87">
              <w:rPr>
                <w:rFonts w:ascii="Times New Roman" w:hAnsi="Times New Roman" w:cs="Times New Roman"/>
                <w:position w:val="-30"/>
                <w:sz w:val="28"/>
                <w:szCs w:val="28"/>
              </w:rPr>
              <w:object w:dxaOrig="4940" w:dyaOrig="680">
                <v:shape id="_x0000_i1101" type="#_x0000_t75" style="width:247pt;height:34pt" o:ole="">
                  <v:imagedata r:id="rId166" o:title=""/>
                </v:shape>
                <o:OLEObject Type="Embed" ProgID="Equation.DSMT4" ShapeID="_x0000_i1101" DrawAspect="Content" ObjectID="_1587501086" r:id="rId167"/>
              </w:object>
            </w:r>
          </w:p>
          <w:p w:rsidR="00834D87" w:rsidRPr="00834D87" w:rsidRDefault="00834D87" w:rsidP="00834D87">
            <w:pPr>
              <w:spacing w:before="100" w:after="100"/>
              <w:rPr>
                <w:rFonts w:ascii="Times New Roman" w:hAnsi="Times New Roman" w:cs="Times New Roman"/>
                <w:sz w:val="28"/>
                <w:szCs w:val="28"/>
                <w:lang w:val="fr-FR"/>
              </w:rPr>
            </w:pPr>
            <w:r w:rsidRPr="00834D87">
              <w:rPr>
                <w:rFonts w:ascii="Times New Roman" w:hAnsi="Times New Roman" w:cs="Times New Roman"/>
                <w:position w:val="-34"/>
                <w:sz w:val="28"/>
                <w:szCs w:val="28"/>
              </w:rPr>
              <w:object w:dxaOrig="5660" w:dyaOrig="780">
                <v:shape id="_x0000_i1102" type="#_x0000_t75" style="width:283pt;height:39pt" o:ole="">
                  <v:imagedata r:id="rId168" o:title=""/>
                </v:shape>
                <o:OLEObject Type="Embed" ProgID="Equation.DSMT4" ShapeID="_x0000_i1102" DrawAspect="Content" ObjectID="_1587501087" r:id="rId169"/>
              </w:object>
            </w:r>
            <w:r w:rsidRPr="00834D87">
              <w:rPr>
                <w:rFonts w:ascii="Times New Roman" w:hAnsi="Times New Roman" w:cs="Times New Roman"/>
                <w:sz w:val="28"/>
                <w:szCs w:val="28"/>
                <w:lang w:val="fr-FR"/>
              </w:rPr>
              <w:t xml:space="preserve">  &gt; 0                (2)</w:t>
            </w:r>
          </w:p>
          <w:p w:rsidR="00834D87" w:rsidRPr="00834D87" w:rsidRDefault="00834D87" w:rsidP="00834D87">
            <w:pPr>
              <w:spacing w:before="100" w:after="100"/>
              <w:rPr>
                <w:rFonts w:ascii="Times New Roman" w:hAnsi="Times New Roman" w:cs="Times New Roman"/>
                <w:sz w:val="28"/>
                <w:szCs w:val="28"/>
                <w:lang w:val="fr-FR"/>
              </w:rPr>
            </w:pPr>
            <w:r w:rsidRPr="00834D87">
              <w:rPr>
                <w:rFonts w:ascii="Times New Roman" w:hAnsi="Times New Roman" w:cs="Times New Roman"/>
                <w:sz w:val="28"/>
                <w:szCs w:val="28"/>
                <w:lang w:val="fr-FR"/>
              </w:rPr>
              <w:t xml:space="preserve">Ta có: </w:t>
            </w:r>
            <w:r w:rsidRPr="00834D87">
              <w:rPr>
                <w:rFonts w:ascii="Times New Roman" w:hAnsi="Times New Roman" w:cs="Times New Roman"/>
                <w:position w:val="-30"/>
                <w:sz w:val="28"/>
                <w:szCs w:val="28"/>
              </w:rPr>
              <w:object w:dxaOrig="3519" w:dyaOrig="680">
                <v:shape id="_x0000_i1103" type="#_x0000_t75" style="width:175.95pt;height:34pt" o:ole="">
                  <v:imagedata r:id="rId170" o:title=""/>
                </v:shape>
                <o:OLEObject Type="Embed" ProgID="Equation.DSMT4" ShapeID="_x0000_i1103" DrawAspect="Content" ObjectID="_1587501088" r:id="rId171"/>
              </w:object>
            </w:r>
          </w:p>
          <w:p w:rsidR="00834D87" w:rsidRPr="00834D87" w:rsidRDefault="00834D87" w:rsidP="00834D87">
            <w:pPr>
              <w:spacing w:before="100" w:after="100"/>
              <w:rPr>
                <w:rFonts w:ascii="Times New Roman" w:hAnsi="Times New Roman" w:cs="Times New Roman"/>
                <w:sz w:val="28"/>
                <w:szCs w:val="28"/>
                <w:lang w:val="fr-FR"/>
              </w:rPr>
            </w:pPr>
            <w:r w:rsidRPr="00834D87">
              <w:rPr>
                <w:rFonts w:ascii="Times New Roman" w:hAnsi="Times New Roman" w:cs="Times New Roman"/>
                <w:position w:val="-34"/>
                <w:sz w:val="28"/>
                <w:szCs w:val="28"/>
              </w:rPr>
              <w:object w:dxaOrig="5960" w:dyaOrig="780">
                <v:shape id="_x0000_i1104" type="#_x0000_t75" style="width:298pt;height:39pt" o:ole="">
                  <v:imagedata r:id="rId172" o:title=""/>
                </v:shape>
                <o:OLEObject Type="Embed" ProgID="Equation.DSMT4" ShapeID="_x0000_i1104" DrawAspect="Content" ObjectID="_1587501089" r:id="rId173"/>
              </w:object>
            </w:r>
            <w:r w:rsidRPr="00834D87">
              <w:rPr>
                <w:rFonts w:ascii="Times New Roman" w:hAnsi="Times New Roman" w:cs="Times New Roman"/>
                <w:sz w:val="28"/>
                <w:szCs w:val="28"/>
                <w:lang w:val="fr-FR"/>
              </w:rPr>
              <w:t xml:space="preserve"> &gt; 0            (3)</w:t>
            </w:r>
          </w:p>
          <w:p w:rsidR="00834D87" w:rsidRPr="00834D87" w:rsidRDefault="00834D87" w:rsidP="00834D87">
            <w:pPr>
              <w:spacing w:before="100" w:after="100"/>
              <w:rPr>
                <w:rFonts w:ascii="Times New Roman" w:hAnsi="Times New Roman" w:cs="Times New Roman"/>
                <w:sz w:val="28"/>
                <w:szCs w:val="28"/>
                <w:lang w:val="fr-FR"/>
              </w:rPr>
            </w:pPr>
            <w:r w:rsidRPr="00834D87">
              <w:rPr>
                <w:rFonts w:ascii="Times New Roman" w:hAnsi="Times New Roman" w:cs="Times New Roman"/>
                <w:sz w:val="28"/>
                <w:szCs w:val="28"/>
                <w:lang w:val="fr-FR"/>
              </w:rPr>
              <w:t>Từ (1), (2), (3) ta có:</w:t>
            </w:r>
          </w:p>
          <w:p w:rsidR="00834D87" w:rsidRPr="00834D87" w:rsidRDefault="00834D87" w:rsidP="00834D87">
            <w:pPr>
              <w:spacing w:before="100" w:after="100"/>
              <w:rPr>
                <w:rFonts w:ascii="Times New Roman" w:hAnsi="Times New Roman" w:cs="Times New Roman"/>
                <w:sz w:val="28"/>
                <w:szCs w:val="28"/>
              </w:rPr>
            </w:pPr>
            <w:r w:rsidRPr="00834D87">
              <w:rPr>
                <w:rFonts w:ascii="Times New Roman" w:hAnsi="Times New Roman" w:cs="Times New Roman"/>
                <w:position w:val="-32"/>
                <w:sz w:val="28"/>
                <w:szCs w:val="28"/>
              </w:rPr>
              <w:object w:dxaOrig="5940" w:dyaOrig="700">
                <v:shape id="_x0000_i1105" type="#_x0000_t75" style="width:297pt;height:35pt" o:ole="">
                  <v:imagedata r:id="rId174" o:title=""/>
                </v:shape>
                <o:OLEObject Type="Embed" ProgID="Equation.DSMT4" ShapeID="_x0000_i1105" DrawAspect="Content" ObjectID="_1587501090" r:id="rId175"/>
              </w:object>
            </w:r>
          </w:p>
          <w:p w:rsidR="00834D87" w:rsidRPr="00834D87" w:rsidRDefault="00834D87" w:rsidP="00834D87">
            <w:pPr>
              <w:spacing w:before="100" w:after="100"/>
              <w:rPr>
                <w:rFonts w:ascii="Times New Roman" w:hAnsi="Times New Roman" w:cs="Times New Roman"/>
                <w:sz w:val="28"/>
                <w:szCs w:val="28"/>
              </w:rPr>
            </w:pPr>
            <w:r w:rsidRPr="00834D87">
              <w:rPr>
                <w:rFonts w:ascii="Times New Roman" w:hAnsi="Times New Roman" w:cs="Times New Roman"/>
                <w:sz w:val="28"/>
                <w:szCs w:val="28"/>
              </w:rPr>
              <w:t xml:space="preserve">Do đó abc ≥ 35.57 = 1995. </w:t>
            </w:r>
          </w:p>
          <w:p w:rsidR="00834D87" w:rsidRPr="00834D87" w:rsidRDefault="00834D87" w:rsidP="00834D87">
            <w:pPr>
              <w:spacing w:before="100" w:after="100"/>
              <w:rPr>
                <w:rFonts w:ascii="Times New Roman" w:hAnsi="Times New Roman" w:cs="Times New Roman"/>
                <w:sz w:val="28"/>
                <w:szCs w:val="28"/>
              </w:rPr>
            </w:pPr>
            <w:r w:rsidRPr="00834D87">
              <w:rPr>
                <w:rFonts w:ascii="Times New Roman" w:hAnsi="Times New Roman" w:cs="Times New Roman"/>
                <w:sz w:val="28"/>
                <w:szCs w:val="28"/>
              </w:rPr>
              <w:t xml:space="preserve">Dấu “=” xảy ra khi và chỉ khi  a = 2, b = 35 và c = </w:t>
            </w:r>
            <w:r w:rsidRPr="00834D87">
              <w:rPr>
                <w:rFonts w:ascii="Times New Roman" w:hAnsi="Times New Roman" w:cs="Times New Roman"/>
                <w:position w:val="-24"/>
                <w:sz w:val="28"/>
                <w:szCs w:val="28"/>
              </w:rPr>
              <w:object w:dxaOrig="340" w:dyaOrig="620">
                <v:shape id="_x0000_i1106" type="#_x0000_t75" style="width:17pt;height:31pt" o:ole="">
                  <v:imagedata r:id="rId176" o:title=""/>
                </v:shape>
                <o:OLEObject Type="Embed" ProgID="Equation.DSMT4" ShapeID="_x0000_i1106" DrawAspect="Content" ObjectID="_1587501091" r:id="rId177"/>
              </w:object>
            </w:r>
            <w:r w:rsidRPr="00834D87">
              <w:rPr>
                <w:rFonts w:ascii="Times New Roman" w:hAnsi="Times New Roman" w:cs="Times New Roman"/>
                <w:sz w:val="28"/>
                <w:szCs w:val="28"/>
              </w:rPr>
              <w:t>.</w:t>
            </w:r>
          </w:p>
          <w:p w:rsidR="00834D87" w:rsidRPr="00834D87" w:rsidRDefault="00834D87" w:rsidP="00834D87">
            <w:pPr>
              <w:spacing w:before="100" w:after="100"/>
              <w:rPr>
                <w:rFonts w:ascii="Times New Roman" w:hAnsi="Times New Roman" w:cs="Times New Roman"/>
                <w:sz w:val="28"/>
                <w:szCs w:val="28"/>
                <w:lang w:val="fr-FR"/>
              </w:rPr>
            </w:pPr>
            <w:r w:rsidRPr="00834D87">
              <w:rPr>
                <w:rFonts w:ascii="Times New Roman" w:hAnsi="Times New Roman" w:cs="Times New Roman"/>
                <w:sz w:val="28"/>
                <w:szCs w:val="28"/>
                <w:lang w:val="fr-FR"/>
              </w:rPr>
              <w:t>Vậy min (abc) = 1995.</w:t>
            </w:r>
          </w:p>
          <w:p w:rsidR="00834D87" w:rsidRPr="00834D87" w:rsidRDefault="00834D87" w:rsidP="00834D87">
            <w:pPr>
              <w:spacing w:before="100" w:after="100"/>
              <w:rPr>
                <w:rFonts w:ascii="Times New Roman" w:hAnsi="Times New Roman" w:cs="Times New Roman"/>
                <w:sz w:val="28"/>
                <w:szCs w:val="28"/>
                <w:lang w:val="fr-FR"/>
              </w:rPr>
            </w:pPr>
            <w:r w:rsidRPr="00834D87">
              <w:rPr>
                <w:rFonts w:ascii="Times New Roman" w:hAnsi="Times New Roman" w:cs="Times New Roman"/>
                <w:sz w:val="28"/>
                <w:szCs w:val="28"/>
                <w:lang w:val="fr-FR"/>
              </w:rPr>
              <w:t xml:space="preserve">b) Đặt t = </w:t>
            </w:r>
            <w:r w:rsidRPr="00834D87">
              <w:rPr>
                <w:rFonts w:ascii="Times New Roman" w:hAnsi="Times New Roman" w:cs="Times New Roman"/>
                <w:position w:val="-24"/>
                <w:sz w:val="28"/>
                <w:szCs w:val="28"/>
              </w:rPr>
              <w:object w:dxaOrig="2420" w:dyaOrig="620">
                <v:shape id="_x0000_i1107" type="#_x0000_t75" style="width:121pt;height:31pt" o:ole="">
                  <v:imagedata r:id="rId178" o:title=""/>
                </v:shape>
                <o:OLEObject Type="Embed" ProgID="Equation.DSMT4" ShapeID="_x0000_i1107" DrawAspect="Content" ObjectID="_1587501092" r:id="rId179"/>
              </w:object>
            </w:r>
            <w:r w:rsidRPr="00834D87">
              <w:rPr>
                <w:rFonts w:ascii="Times New Roman" w:hAnsi="Times New Roman" w:cs="Times New Roman"/>
                <w:sz w:val="28"/>
                <w:szCs w:val="28"/>
                <w:lang w:val="fr-FR"/>
              </w:rPr>
              <w:t>A = ta, B = tb, C = tc, D = td.</w:t>
            </w:r>
          </w:p>
          <w:p w:rsidR="00834D87" w:rsidRPr="00834D87" w:rsidRDefault="00834D87" w:rsidP="00834D87">
            <w:pPr>
              <w:spacing w:before="100" w:after="100"/>
              <w:rPr>
                <w:rFonts w:ascii="Times New Roman" w:hAnsi="Times New Roman" w:cs="Times New Roman"/>
                <w:sz w:val="28"/>
                <w:szCs w:val="28"/>
                <w:lang w:val="fr-FR"/>
              </w:rPr>
            </w:pPr>
            <w:r w:rsidRPr="00834D87">
              <w:rPr>
                <w:rFonts w:ascii="Times New Roman" w:hAnsi="Times New Roman" w:cs="Times New Roman"/>
                <w:sz w:val="28"/>
                <w:szCs w:val="28"/>
                <w:lang w:val="fr-FR"/>
              </w:rPr>
              <w:t xml:space="preserve">t = </w:t>
            </w:r>
            <w:r w:rsidRPr="00834D87">
              <w:rPr>
                <w:rFonts w:ascii="Times New Roman" w:hAnsi="Times New Roman" w:cs="Times New Roman"/>
                <w:position w:val="-30"/>
                <w:sz w:val="28"/>
                <w:szCs w:val="28"/>
              </w:rPr>
              <w:object w:dxaOrig="1540" w:dyaOrig="680">
                <v:shape id="_x0000_i1108" type="#_x0000_t75" style="width:77pt;height:34pt" o:ole="">
                  <v:imagedata r:id="rId180" o:title=""/>
                </v:shape>
                <o:OLEObject Type="Embed" ProgID="Equation.DSMT4" ShapeID="_x0000_i1108" DrawAspect="Content" ObjectID="_1587501093" r:id="rId181"/>
              </w:object>
            </w:r>
          </w:p>
          <w:p w:rsidR="00834D87" w:rsidRPr="00834D87" w:rsidRDefault="00834D87" w:rsidP="00834D87">
            <w:pPr>
              <w:spacing w:before="100" w:after="100"/>
              <w:rPr>
                <w:rFonts w:ascii="Times New Roman" w:hAnsi="Times New Roman" w:cs="Times New Roman"/>
                <w:sz w:val="28"/>
                <w:szCs w:val="28"/>
                <w:lang w:val="fr-FR"/>
              </w:rPr>
            </w:pPr>
            <w:r w:rsidRPr="00834D87">
              <w:rPr>
                <w:rFonts w:ascii="Times New Roman" w:hAnsi="Times New Roman" w:cs="Times New Roman"/>
                <w:sz w:val="28"/>
                <w:szCs w:val="28"/>
                <w:lang w:val="fr-FR"/>
              </w:rPr>
              <w:t xml:space="preserve">Vì vậy </w:t>
            </w:r>
            <w:r w:rsidRPr="00834D87">
              <w:rPr>
                <w:rFonts w:ascii="Times New Roman" w:hAnsi="Times New Roman" w:cs="Times New Roman"/>
                <w:position w:val="-8"/>
                <w:sz w:val="28"/>
                <w:szCs w:val="28"/>
              </w:rPr>
              <w:object w:dxaOrig="5740" w:dyaOrig="400">
                <v:shape id="_x0000_i1109" type="#_x0000_t75" style="width:287pt;height:20pt" o:ole="">
                  <v:imagedata r:id="rId182" o:title=""/>
                </v:shape>
                <o:OLEObject Type="Embed" ProgID="Equation.DSMT4" ShapeID="_x0000_i1109" DrawAspect="Content" ObjectID="_1587501094" r:id="rId183"/>
              </w:object>
            </w:r>
          </w:p>
          <w:p w:rsidR="00834D87" w:rsidRPr="00834D87" w:rsidRDefault="00834D87" w:rsidP="00834D87">
            <w:pPr>
              <w:spacing w:before="100" w:after="100"/>
              <w:rPr>
                <w:rFonts w:ascii="Times New Roman" w:hAnsi="Times New Roman" w:cs="Times New Roman"/>
                <w:sz w:val="28"/>
                <w:szCs w:val="28"/>
                <w:lang w:val="fr-FR"/>
              </w:rPr>
            </w:pPr>
            <w:r w:rsidRPr="00834D87">
              <w:rPr>
                <w:rFonts w:ascii="Times New Roman" w:hAnsi="Times New Roman" w:cs="Times New Roman"/>
                <w:sz w:val="28"/>
                <w:szCs w:val="28"/>
                <w:lang w:val="fr-FR"/>
              </w:rPr>
              <w:t>= (a + b + c + d)</w:t>
            </w:r>
            <w:r w:rsidRPr="00834D87">
              <w:rPr>
                <w:rFonts w:ascii="Times New Roman" w:hAnsi="Times New Roman" w:cs="Times New Roman"/>
                <w:position w:val="-26"/>
                <w:sz w:val="28"/>
                <w:szCs w:val="28"/>
              </w:rPr>
              <w:object w:dxaOrig="3640" w:dyaOrig="700">
                <v:shape id="_x0000_i1110" type="#_x0000_t75" style="width:182pt;height:35pt" o:ole="">
                  <v:imagedata r:id="rId184" o:title=""/>
                </v:shape>
                <o:OLEObject Type="Embed" ProgID="Equation.DSMT4" ShapeID="_x0000_i1110" DrawAspect="Content" ObjectID="_1587501095" r:id="rId185"/>
              </w:object>
            </w:r>
          </w:p>
          <w:p w:rsidR="00834D87" w:rsidRPr="00834D87" w:rsidRDefault="00834D87" w:rsidP="00834D87">
            <w:pPr>
              <w:spacing w:before="100" w:after="100"/>
              <w:rPr>
                <w:rFonts w:ascii="Times New Roman" w:hAnsi="Times New Roman" w:cs="Times New Roman"/>
                <w:sz w:val="28"/>
                <w:szCs w:val="28"/>
                <w:lang w:val="fr-FR"/>
              </w:rPr>
            </w:pPr>
            <w:r w:rsidRPr="00834D87">
              <w:rPr>
                <w:rFonts w:ascii="Times New Roman" w:hAnsi="Times New Roman" w:cs="Times New Roman"/>
                <w:sz w:val="28"/>
                <w:szCs w:val="28"/>
                <w:lang w:val="fr-FR"/>
              </w:rPr>
              <w:t xml:space="preserve">= </w:t>
            </w:r>
            <w:r w:rsidRPr="00834D87">
              <w:rPr>
                <w:rFonts w:ascii="Times New Roman" w:hAnsi="Times New Roman" w:cs="Times New Roman"/>
                <w:position w:val="-12"/>
                <w:sz w:val="28"/>
                <w:szCs w:val="28"/>
              </w:rPr>
              <w:object w:dxaOrig="3159" w:dyaOrig="400">
                <v:shape id="_x0000_i1111" type="#_x0000_t75" style="width:157.95pt;height:20pt" o:ole="">
                  <v:imagedata r:id="rId186" o:title=""/>
                </v:shape>
                <o:OLEObject Type="Embed" ProgID="Equation.DSMT4" ShapeID="_x0000_i1111" DrawAspect="Content" ObjectID="_1587501096" r:id="rId187"/>
              </w:object>
            </w:r>
          </w:p>
          <w:p w:rsidR="00834D87" w:rsidRPr="00834D87" w:rsidRDefault="00834D87" w:rsidP="00834D87">
            <w:pPr>
              <w:rPr>
                <w:rFonts w:ascii="Times New Roman" w:hAnsi="Times New Roman" w:cs="Times New Roman"/>
                <w:b/>
                <w:sz w:val="28"/>
                <w:szCs w:val="28"/>
                <w:lang w:val="fr-FR"/>
              </w:rPr>
            </w:pPr>
          </w:p>
          <w:p w:rsidR="00834D87" w:rsidRDefault="00834D87" w:rsidP="00834D87">
            <w:pPr>
              <w:rPr>
                <w:rFonts w:ascii="Times New Roman" w:hAnsi="Times New Roman" w:cs="Times New Roman"/>
                <w:b/>
                <w:sz w:val="28"/>
                <w:szCs w:val="28"/>
                <w:lang w:val="fr-FR"/>
              </w:rPr>
            </w:pPr>
          </w:p>
          <w:p w:rsidR="00834D87" w:rsidRDefault="00834D87" w:rsidP="00834D87">
            <w:pPr>
              <w:rPr>
                <w:rFonts w:ascii="Times New Roman" w:hAnsi="Times New Roman" w:cs="Times New Roman"/>
                <w:b/>
                <w:sz w:val="28"/>
                <w:szCs w:val="28"/>
                <w:lang w:val="fr-FR"/>
              </w:rPr>
            </w:pPr>
          </w:p>
          <w:p w:rsidR="00834D87" w:rsidRPr="00834D87" w:rsidRDefault="00834D87" w:rsidP="00834D87">
            <w:pPr>
              <w:rPr>
                <w:rFonts w:ascii="Times New Roman" w:hAnsi="Times New Roman" w:cs="Times New Roman"/>
                <w:b/>
                <w:sz w:val="28"/>
                <w:szCs w:val="28"/>
                <w:lang w:val="fr-FR"/>
              </w:rPr>
            </w:pPr>
          </w:p>
          <w:p w:rsidR="00834D87" w:rsidRPr="00834D87" w:rsidRDefault="00834D87" w:rsidP="00834D87">
            <w:pPr>
              <w:rPr>
                <w:rFonts w:ascii="Times New Roman" w:hAnsi="Times New Roman" w:cs="Times New Roman"/>
                <w:sz w:val="28"/>
                <w:szCs w:val="28"/>
                <w:lang w:val="fr-FR"/>
              </w:rPr>
            </w:pPr>
            <w:r w:rsidRPr="00834D87">
              <w:rPr>
                <w:rFonts w:ascii="Times New Roman" w:hAnsi="Times New Roman" w:cs="Times New Roman"/>
                <w:noProof/>
                <w:sz w:val="28"/>
                <w:szCs w:val="28"/>
                <w:lang w:val="en-US"/>
              </w:rPr>
              <w:drawing>
                <wp:anchor distT="0" distB="0" distL="114300" distR="114300" simplePos="0" relativeHeight="251658240" behindDoc="1" locked="0" layoutInCell="1" allowOverlap="1" wp14:anchorId="5619E1D5" wp14:editId="39F98331">
                  <wp:simplePos x="0" y="0"/>
                  <wp:positionH relativeFrom="column">
                    <wp:posOffset>2748280</wp:posOffset>
                  </wp:positionH>
                  <wp:positionV relativeFrom="paragraph">
                    <wp:posOffset>-100965</wp:posOffset>
                  </wp:positionV>
                  <wp:extent cx="2212340" cy="1692275"/>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88">
                            <a:lum bright="-100000" contrast="-100000"/>
                            <a:extLst>
                              <a:ext uri="{28A0092B-C50C-407E-A947-70E740481C1C}">
                                <a14:useLocalDpi xmlns:a14="http://schemas.microsoft.com/office/drawing/2010/main" val="0"/>
                              </a:ext>
                            </a:extLst>
                          </a:blip>
                          <a:srcRect/>
                          <a:stretch>
                            <a:fillRect/>
                          </a:stretch>
                        </pic:blipFill>
                        <pic:spPr bwMode="auto">
                          <a:xfrm>
                            <a:off x="0" y="0"/>
                            <a:ext cx="2212340" cy="16922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34D87">
              <w:rPr>
                <w:rFonts w:ascii="Times New Roman" w:hAnsi="Times New Roman" w:cs="Times New Roman"/>
                <w:b/>
                <w:sz w:val="28"/>
                <w:szCs w:val="28"/>
                <w:lang w:val="fr-FR"/>
              </w:rPr>
              <w:t>Câu 4:</w:t>
            </w:r>
            <w:r w:rsidRPr="00834D87">
              <w:rPr>
                <w:rFonts w:ascii="Times New Roman" w:hAnsi="Times New Roman" w:cs="Times New Roman"/>
                <w:sz w:val="28"/>
                <w:szCs w:val="28"/>
                <w:lang w:val="fr-FR"/>
              </w:rPr>
              <w:t xml:space="preserve"> </w:t>
            </w:r>
            <w:r w:rsidRPr="00834D87">
              <w:rPr>
                <w:rFonts w:ascii="Times New Roman" w:hAnsi="Times New Roman" w:cs="Times New Roman"/>
                <w:sz w:val="28"/>
                <w:szCs w:val="28"/>
                <w:lang w:val="fr-FR"/>
              </w:rPr>
              <w:tab/>
            </w:r>
          </w:p>
          <w:p w:rsidR="00834D87" w:rsidRPr="00834D87" w:rsidRDefault="00834D87" w:rsidP="00834D87">
            <w:pPr>
              <w:rPr>
                <w:rFonts w:ascii="Times New Roman" w:hAnsi="Times New Roman" w:cs="Times New Roman"/>
                <w:sz w:val="28"/>
                <w:szCs w:val="28"/>
                <w:lang w:val="fr-FR"/>
              </w:rPr>
            </w:pPr>
            <w:r w:rsidRPr="00834D87">
              <w:rPr>
                <w:rFonts w:ascii="Times New Roman" w:hAnsi="Times New Roman" w:cs="Times New Roman"/>
                <w:sz w:val="28"/>
                <w:szCs w:val="28"/>
                <w:lang w:val="fr-FR"/>
              </w:rPr>
              <w:t xml:space="preserve">a) Xét ∆ABC có PQ // BC </w:t>
            </w:r>
            <w:r w:rsidRPr="00834D87">
              <w:rPr>
                <w:rFonts w:ascii="Times New Roman" w:hAnsi="Times New Roman" w:cs="Times New Roman"/>
                <w:position w:val="-24"/>
                <w:sz w:val="28"/>
                <w:szCs w:val="28"/>
              </w:rPr>
              <w:object w:dxaOrig="1540" w:dyaOrig="620">
                <v:shape id="_x0000_i1112" type="#_x0000_t75" style="width:77pt;height:31pt" o:ole="">
                  <v:imagedata r:id="rId189" o:title=""/>
                </v:shape>
                <o:OLEObject Type="Embed" ProgID="Equation.DSMT4" ShapeID="_x0000_i1112" DrawAspect="Content" ObjectID="_1587501097" r:id="rId190"/>
              </w:object>
            </w:r>
          </w:p>
          <w:p w:rsidR="00834D87" w:rsidRPr="00834D87" w:rsidRDefault="00834D87" w:rsidP="00834D87">
            <w:pPr>
              <w:rPr>
                <w:rFonts w:ascii="Times New Roman" w:hAnsi="Times New Roman" w:cs="Times New Roman"/>
                <w:sz w:val="28"/>
                <w:szCs w:val="28"/>
                <w:lang w:val="fr-FR"/>
              </w:rPr>
            </w:pPr>
          </w:p>
          <w:p w:rsidR="00834D87" w:rsidRPr="00834D87" w:rsidRDefault="00834D87" w:rsidP="00834D87">
            <w:pPr>
              <w:rPr>
                <w:rFonts w:ascii="Times New Roman" w:hAnsi="Times New Roman" w:cs="Times New Roman"/>
                <w:sz w:val="28"/>
                <w:szCs w:val="28"/>
                <w:lang w:val="fr-FR"/>
              </w:rPr>
            </w:pPr>
            <w:r w:rsidRPr="00834D87">
              <w:rPr>
                <w:rFonts w:ascii="Times New Roman" w:hAnsi="Times New Roman" w:cs="Times New Roman"/>
                <w:sz w:val="28"/>
                <w:szCs w:val="28"/>
                <w:lang w:val="fr-FR"/>
              </w:rPr>
              <w:t xml:space="preserve">Xét ∆BAH có QM // AH </w:t>
            </w:r>
            <w:r w:rsidRPr="00834D87">
              <w:rPr>
                <w:rFonts w:ascii="Times New Roman" w:hAnsi="Times New Roman" w:cs="Times New Roman"/>
                <w:position w:val="-24"/>
                <w:sz w:val="28"/>
                <w:szCs w:val="28"/>
              </w:rPr>
              <w:object w:dxaOrig="1600" w:dyaOrig="620">
                <v:shape id="_x0000_i1113" type="#_x0000_t75" style="width:80pt;height:31pt" o:ole="">
                  <v:imagedata r:id="rId191" o:title=""/>
                </v:shape>
                <o:OLEObject Type="Embed" ProgID="Equation.DSMT4" ShapeID="_x0000_i1113" DrawAspect="Content" ObjectID="_1587501098" r:id="rId192"/>
              </w:object>
            </w:r>
          </w:p>
          <w:p w:rsidR="00834D87" w:rsidRPr="00834D87" w:rsidRDefault="00834D87" w:rsidP="00834D87">
            <w:pPr>
              <w:rPr>
                <w:rFonts w:ascii="Times New Roman" w:hAnsi="Times New Roman" w:cs="Times New Roman"/>
                <w:sz w:val="28"/>
                <w:szCs w:val="28"/>
                <w:lang w:val="fr-FR"/>
              </w:rPr>
            </w:pPr>
            <w:r w:rsidRPr="00834D87">
              <w:rPr>
                <w:rFonts w:ascii="Times New Roman" w:hAnsi="Times New Roman" w:cs="Times New Roman"/>
                <w:sz w:val="28"/>
                <w:szCs w:val="28"/>
                <w:lang w:val="fr-FR"/>
              </w:rPr>
              <w:t>Cộng từng vế ta có:</w:t>
            </w:r>
          </w:p>
          <w:p w:rsidR="00834D87" w:rsidRPr="00834D87" w:rsidRDefault="00834D87" w:rsidP="00834D87">
            <w:pPr>
              <w:rPr>
                <w:rFonts w:ascii="Times New Roman" w:hAnsi="Times New Roman" w:cs="Times New Roman"/>
                <w:sz w:val="28"/>
                <w:szCs w:val="28"/>
              </w:rPr>
            </w:pPr>
            <w:r w:rsidRPr="00834D87">
              <w:rPr>
                <w:rFonts w:ascii="Times New Roman" w:hAnsi="Times New Roman" w:cs="Times New Roman"/>
                <w:position w:val="-24"/>
                <w:sz w:val="28"/>
                <w:szCs w:val="28"/>
              </w:rPr>
              <w:object w:dxaOrig="4500" w:dyaOrig="620">
                <v:shape id="_x0000_i1114" type="#_x0000_t75" style="width:225pt;height:31pt" o:ole="">
                  <v:imagedata r:id="rId193" o:title=""/>
                </v:shape>
                <o:OLEObject Type="Embed" ProgID="Equation.DSMT4" ShapeID="_x0000_i1114" DrawAspect="Content" ObjectID="_1587501099" r:id="rId194"/>
              </w:object>
            </w:r>
          </w:p>
          <w:p w:rsidR="00834D87" w:rsidRPr="00834D87" w:rsidRDefault="00834D87" w:rsidP="00834D87">
            <w:pPr>
              <w:rPr>
                <w:rFonts w:ascii="Times New Roman" w:hAnsi="Times New Roman" w:cs="Times New Roman"/>
                <w:sz w:val="28"/>
                <w:szCs w:val="28"/>
              </w:rPr>
            </w:pPr>
            <w:r w:rsidRPr="00834D87">
              <w:rPr>
                <w:rFonts w:ascii="Times New Roman" w:hAnsi="Times New Roman" w:cs="Times New Roman"/>
                <w:position w:val="-64"/>
                <w:sz w:val="28"/>
                <w:szCs w:val="28"/>
              </w:rPr>
              <w:object w:dxaOrig="5040" w:dyaOrig="1400">
                <v:shape id="_x0000_i1115" type="#_x0000_t75" style="width:252pt;height:70pt" o:ole="">
                  <v:imagedata r:id="rId195" o:title=""/>
                </v:shape>
                <o:OLEObject Type="Embed" ProgID="Equation.DSMT4" ShapeID="_x0000_i1115" DrawAspect="Content" ObjectID="_1587501100" r:id="rId196"/>
              </w:object>
            </w:r>
          </w:p>
          <w:p w:rsidR="00834D87" w:rsidRPr="00834D87" w:rsidRDefault="00834D87" w:rsidP="00834D87">
            <w:pPr>
              <w:rPr>
                <w:rFonts w:ascii="Times New Roman" w:hAnsi="Times New Roman" w:cs="Times New Roman"/>
                <w:sz w:val="28"/>
                <w:szCs w:val="28"/>
              </w:rPr>
            </w:pPr>
            <w:r w:rsidRPr="00834D87">
              <w:rPr>
                <w:rFonts w:ascii="Times New Roman" w:hAnsi="Times New Roman" w:cs="Times New Roman"/>
                <w:position w:val="-24"/>
                <w:sz w:val="28"/>
                <w:szCs w:val="28"/>
              </w:rPr>
              <w:object w:dxaOrig="5460" w:dyaOrig="620">
                <v:shape id="_x0000_i1116" type="#_x0000_t75" style="width:273pt;height:31pt" o:ole="">
                  <v:imagedata r:id="rId197" o:title=""/>
                </v:shape>
                <o:OLEObject Type="Embed" ProgID="Equation.DSMT4" ShapeID="_x0000_i1116" DrawAspect="Content" ObjectID="_1587501101" r:id="rId198"/>
              </w:object>
            </w:r>
          </w:p>
          <w:p w:rsidR="00834D87" w:rsidRPr="00834D87" w:rsidRDefault="00834D87" w:rsidP="00834D87">
            <w:pPr>
              <w:rPr>
                <w:rFonts w:ascii="Times New Roman" w:hAnsi="Times New Roman" w:cs="Times New Roman"/>
                <w:sz w:val="28"/>
                <w:szCs w:val="28"/>
              </w:rPr>
            </w:pPr>
            <w:r w:rsidRPr="00834D87">
              <w:rPr>
                <w:rFonts w:ascii="Times New Roman" w:hAnsi="Times New Roman" w:cs="Times New Roman"/>
                <w:sz w:val="28"/>
                <w:szCs w:val="28"/>
              </w:rPr>
              <w:t>Tức là khi PQ là đường trung bình của ∆ABC, khi đó PQ đi qua trung điểm AH.</w:t>
            </w:r>
          </w:p>
          <w:p w:rsidR="00834D87" w:rsidRPr="00834D87" w:rsidRDefault="00834D87" w:rsidP="00834D87">
            <w:pPr>
              <w:rPr>
                <w:rFonts w:ascii="Times New Roman" w:hAnsi="Times New Roman" w:cs="Times New Roman"/>
                <w:sz w:val="28"/>
                <w:szCs w:val="28"/>
              </w:rPr>
            </w:pPr>
            <w:r w:rsidRPr="00834D87">
              <w:rPr>
                <w:rFonts w:ascii="Times New Roman" w:hAnsi="Times New Roman" w:cs="Times New Roman"/>
                <w:sz w:val="28"/>
                <w:szCs w:val="28"/>
              </w:rPr>
              <w:t xml:space="preserve">b) Vì </w:t>
            </w:r>
            <w:r w:rsidRPr="00834D87">
              <w:rPr>
                <w:rFonts w:ascii="Times New Roman" w:hAnsi="Times New Roman" w:cs="Times New Roman"/>
                <w:position w:val="-24"/>
                <w:sz w:val="28"/>
                <w:szCs w:val="28"/>
              </w:rPr>
              <w:object w:dxaOrig="1520" w:dyaOrig="620">
                <v:shape id="_x0000_i1117" type="#_x0000_t75" style="width:76pt;height:31pt" o:ole="">
                  <v:imagedata r:id="rId199" o:title=""/>
                </v:shape>
                <o:OLEObject Type="Embed" ProgID="Equation.DSMT4" ShapeID="_x0000_i1117" DrawAspect="Content" ObjectID="_1587501102" r:id="rId200"/>
              </w:object>
            </w:r>
            <w:r w:rsidRPr="00834D87">
              <w:rPr>
                <w:rFonts w:ascii="Times New Roman" w:hAnsi="Times New Roman" w:cs="Times New Roman"/>
                <w:sz w:val="28"/>
                <w:szCs w:val="28"/>
              </w:rPr>
              <w:t xml:space="preserve"> mà BC = AH </w:t>
            </w:r>
            <w:r w:rsidRPr="00834D87">
              <w:rPr>
                <w:rFonts w:ascii="Times New Roman" w:hAnsi="Times New Roman" w:cs="Times New Roman"/>
                <w:position w:val="-24"/>
                <w:sz w:val="28"/>
                <w:szCs w:val="28"/>
              </w:rPr>
              <w:object w:dxaOrig="3879" w:dyaOrig="620">
                <v:shape id="_x0000_i1118" type="#_x0000_t75" style="width:193.95pt;height:31pt" o:ole="">
                  <v:imagedata r:id="rId201" o:title=""/>
                </v:shape>
                <o:OLEObject Type="Embed" ProgID="Equation.DSMT4" ShapeID="_x0000_i1118" DrawAspect="Content" ObjectID="_1587501103" r:id="rId202"/>
              </w:object>
            </w:r>
          </w:p>
          <w:p w:rsidR="00834D87" w:rsidRPr="00834D87" w:rsidRDefault="00834D87" w:rsidP="00834D87">
            <w:pPr>
              <w:rPr>
                <w:rFonts w:ascii="Times New Roman" w:hAnsi="Times New Roman" w:cs="Times New Roman"/>
                <w:sz w:val="28"/>
                <w:szCs w:val="28"/>
              </w:rPr>
            </w:pPr>
          </w:p>
          <w:p w:rsidR="00834D87" w:rsidRPr="00834D87" w:rsidRDefault="00834D87" w:rsidP="00834D87">
            <w:pPr>
              <w:rPr>
                <w:rFonts w:ascii="Times New Roman" w:hAnsi="Times New Roman" w:cs="Times New Roman"/>
                <w:sz w:val="28"/>
                <w:szCs w:val="28"/>
              </w:rPr>
            </w:pPr>
            <w:r w:rsidRPr="00834D87">
              <w:rPr>
                <w:rFonts w:ascii="Times New Roman" w:hAnsi="Times New Roman" w:cs="Times New Roman"/>
                <w:sz w:val="28"/>
                <w:szCs w:val="28"/>
              </w:rPr>
              <w:t>Do đó chu vi (MNPQ) = 2BC (không đổi)</w:t>
            </w:r>
          </w:p>
          <w:p w:rsidR="00834D87" w:rsidRPr="00834D87" w:rsidRDefault="00834D87" w:rsidP="00834D87">
            <w:pPr>
              <w:rPr>
                <w:rFonts w:ascii="Times New Roman" w:hAnsi="Times New Roman" w:cs="Times New Roman"/>
                <w:sz w:val="28"/>
                <w:szCs w:val="28"/>
                <w:u w:val="single"/>
              </w:rPr>
            </w:pPr>
            <w:r w:rsidRPr="00834D87">
              <w:rPr>
                <w:rFonts w:ascii="Times New Roman" w:hAnsi="Times New Roman" w:cs="Times New Roman"/>
                <w:noProof/>
                <w:sz w:val="28"/>
                <w:szCs w:val="28"/>
                <w:lang w:val="en-US"/>
              </w:rPr>
              <w:drawing>
                <wp:anchor distT="0" distB="0" distL="114300" distR="114300" simplePos="0" relativeHeight="251658240" behindDoc="1" locked="0" layoutInCell="1" allowOverlap="1" wp14:anchorId="342ACE56" wp14:editId="693A836B">
                  <wp:simplePos x="0" y="0"/>
                  <wp:positionH relativeFrom="column">
                    <wp:posOffset>3880485</wp:posOffset>
                  </wp:positionH>
                  <wp:positionV relativeFrom="paragraph">
                    <wp:posOffset>81280</wp:posOffset>
                  </wp:positionV>
                  <wp:extent cx="1893570" cy="2171700"/>
                  <wp:effectExtent l="0" t="0" r="0"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03">
                            <a:lum bright="-100000" contrast="-100000"/>
                            <a:extLst>
                              <a:ext uri="{28A0092B-C50C-407E-A947-70E740481C1C}">
                                <a14:useLocalDpi xmlns:a14="http://schemas.microsoft.com/office/drawing/2010/main" val="0"/>
                              </a:ext>
                            </a:extLst>
                          </a:blip>
                          <a:srcRect/>
                          <a:stretch>
                            <a:fillRect/>
                          </a:stretch>
                        </pic:blipFill>
                        <pic:spPr bwMode="auto">
                          <a:xfrm>
                            <a:off x="0" y="0"/>
                            <a:ext cx="1893570" cy="21717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34D87" w:rsidRPr="00834D87" w:rsidRDefault="00834D87" w:rsidP="00834D87">
            <w:pPr>
              <w:rPr>
                <w:rFonts w:ascii="Times New Roman" w:hAnsi="Times New Roman" w:cs="Times New Roman"/>
                <w:sz w:val="28"/>
                <w:szCs w:val="28"/>
              </w:rPr>
            </w:pPr>
            <w:r w:rsidRPr="00834D87">
              <w:rPr>
                <w:rFonts w:ascii="Times New Roman" w:hAnsi="Times New Roman" w:cs="Times New Roman"/>
                <w:b/>
                <w:sz w:val="28"/>
                <w:szCs w:val="28"/>
              </w:rPr>
              <w:t>Câu 5:</w:t>
            </w:r>
            <w:r w:rsidRPr="00834D87">
              <w:rPr>
                <w:rFonts w:ascii="Times New Roman" w:hAnsi="Times New Roman" w:cs="Times New Roman"/>
                <w:sz w:val="28"/>
                <w:szCs w:val="28"/>
              </w:rPr>
              <w:t xml:space="preserve"> </w:t>
            </w:r>
            <w:r w:rsidRPr="00834D87">
              <w:rPr>
                <w:rFonts w:ascii="Times New Roman" w:hAnsi="Times New Roman" w:cs="Times New Roman"/>
                <w:sz w:val="28"/>
                <w:szCs w:val="28"/>
              </w:rPr>
              <w:tab/>
            </w:r>
          </w:p>
          <w:p w:rsidR="00834D87" w:rsidRPr="00834D87" w:rsidRDefault="00834D87" w:rsidP="00834D87">
            <w:pPr>
              <w:spacing w:after="120"/>
              <w:rPr>
                <w:rFonts w:ascii="Times New Roman" w:hAnsi="Times New Roman" w:cs="Times New Roman"/>
                <w:sz w:val="28"/>
                <w:szCs w:val="28"/>
              </w:rPr>
            </w:pPr>
            <w:r w:rsidRPr="00834D87">
              <w:rPr>
                <w:rFonts w:ascii="Times New Roman" w:hAnsi="Times New Roman" w:cs="Times New Roman"/>
                <w:sz w:val="28"/>
                <w:szCs w:val="28"/>
              </w:rPr>
              <w:t xml:space="preserve">∆HCD đồng dạng với ∆ ABM (g.g) mà </w:t>
            </w:r>
          </w:p>
          <w:p w:rsidR="00834D87" w:rsidRPr="00834D87" w:rsidRDefault="00834D87" w:rsidP="00834D87">
            <w:pPr>
              <w:spacing w:after="120"/>
              <w:rPr>
                <w:rFonts w:ascii="Times New Roman" w:hAnsi="Times New Roman" w:cs="Times New Roman"/>
                <w:sz w:val="28"/>
                <w:szCs w:val="28"/>
              </w:rPr>
            </w:pPr>
            <w:r w:rsidRPr="00834D87">
              <w:rPr>
                <w:rFonts w:ascii="Times New Roman" w:hAnsi="Times New Roman" w:cs="Times New Roman"/>
                <w:sz w:val="28"/>
                <w:szCs w:val="28"/>
              </w:rPr>
              <w:t>AB = 2AM nên HC = 2HD.</w:t>
            </w:r>
          </w:p>
          <w:p w:rsidR="00834D87" w:rsidRPr="00834D87" w:rsidRDefault="00834D87" w:rsidP="00834D87">
            <w:pPr>
              <w:spacing w:after="120"/>
              <w:rPr>
                <w:rFonts w:ascii="Times New Roman" w:hAnsi="Times New Roman" w:cs="Times New Roman"/>
                <w:sz w:val="28"/>
                <w:szCs w:val="28"/>
                <w:lang w:val="fr-FR"/>
              </w:rPr>
            </w:pPr>
            <w:r w:rsidRPr="00834D87">
              <w:rPr>
                <w:rFonts w:ascii="Times New Roman" w:hAnsi="Times New Roman" w:cs="Times New Roman"/>
                <w:sz w:val="28"/>
                <w:szCs w:val="28"/>
              </w:rPr>
              <w:t xml:space="preserve">Đặt HD = x thì HC = 2x. </w:t>
            </w:r>
            <w:r w:rsidRPr="00834D87">
              <w:rPr>
                <w:rFonts w:ascii="Times New Roman" w:hAnsi="Times New Roman" w:cs="Times New Roman"/>
                <w:sz w:val="28"/>
                <w:szCs w:val="28"/>
                <w:lang w:val="fr-FR"/>
              </w:rPr>
              <w:t>Ta có:</w:t>
            </w:r>
          </w:p>
          <w:p w:rsidR="00834D87" w:rsidRPr="00834D87" w:rsidRDefault="00834D87" w:rsidP="00834D87">
            <w:pPr>
              <w:spacing w:after="120"/>
              <w:rPr>
                <w:rFonts w:ascii="Times New Roman" w:hAnsi="Times New Roman" w:cs="Times New Roman"/>
                <w:sz w:val="28"/>
                <w:szCs w:val="28"/>
                <w:lang w:val="fr-FR"/>
              </w:rPr>
            </w:pPr>
            <w:r w:rsidRPr="00834D87">
              <w:rPr>
                <w:rFonts w:ascii="Times New Roman" w:hAnsi="Times New Roman" w:cs="Times New Roman"/>
                <w:sz w:val="28"/>
                <w:szCs w:val="28"/>
                <w:lang w:val="fr-FR"/>
              </w:rPr>
              <w:t>DH</w:t>
            </w:r>
            <w:r w:rsidRPr="00834D87">
              <w:rPr>
                <w:rFonts w:ascii="Times New Roman" w:hAnsi="Times New Roman" w:cs="Times New Roman"/>
                <w:sz w:val="28"/>
                <w:szCs w:val="28"/>
                <w:vertAlign w:val="superscript"/>
                <w:lang w:val="fr-FR"/>
              </w:rPr>
              <w:t>2</w:t>
            </w:r>
            <w:r w:rsidRPr="00834D87">
              <w:rPr>
                <w:rFonts w:ascii="Times New Roman" w:hAnsi="Times New Roman" w:cs="Times New Roman"/>
                <w:sz w:val="28"/>
                <w:szCs w:val="28"/>
                <w:lang w:val="fr-FR"/>
              </w:rPr>
              <w:t xml:space="preserve"> = HM . HC hay x</w:t>
            </w:r>
            <w:r w:rsidRPr="00834D87">
              <w:rPr>
                <w:rFonts w:ascii="Times New Roman" w:hAnsi="Times New Roman" w:cs="Times New Roman"/>
                <w:sz w:val="28"/>
                <w:szCs w:val="28"/>
                <w:vertAlign w:val="superscript"/>
                <w:lang w:val="fr-FR"/>
              </w:rPr>
              <w:t>2</w:t>
            </w:r>
            <w:r w:rsidRPr="00834D87">
              <w:rPr>
                <w:rFonts w:ascii="Times New Roman" w:hAnsi="Times New Roman" w:cs="Times New Roman"/>
                <w:sz w:val="28"/>
                <w:szCs w:val="28"/>
                <w:lang w:val="fr-FR"/>
              </w:rPr>
              <w:t xml:space="preserve"> = HM . 2x</w:t>
            </w:r>
          </w:p>
          <w:p w:rsidR="00834D87" w:rsidRPr="00834D87" w:rsidRDefault="00834D87" w:rsidP="00834D87">
            <w:pPr>
              <w:spacing w:after="120"/>
              <w:rPr>
                <w:rFonts w:ascii="Times New Roman" w:hAnsi="Times New Roman" w:cs="Times New Roman"/>
                <w:sz w:val="28"/>
                <w:szCs w:val="28"/>
              </w:rPr>
            </w:pPr>
            <w:r w:rsidRPr="00834D87">
              <w:rPr>
                <w:rFonts w:ascii="Times New Roman" w:hAnsi="Times New Roman" w:cs="Times New Roman"/>
                <w:position w:val="-6"/>
                <w:sz w:val="28"/>
                <w:szCs w:val="28"/>
              </w:rPr>
              <w:object w:dxaOrig="300" w:dyaOrig="240">
                <v:shape id="_x0000_i1119" type="#_x0000_t75" style="width:15pt;height:12pt" o:ole="">
                  <v:imagedata r:id="rId204" o:title=""/>
                </v:shape>
                <o:OLEObject Type="Embed" ProgID="Equation.DSMT4" ShapeID="_x0000_i1119" DrawAspect="Content" ObjectID="_1587501104" r:id="rId205"/>
              </w:object>
            </w:r>
            <w:r w:rsidRPr="00834D87">
              <w:rPr>
                <w:rFonts w:ascii="Times New Roman" w:hAnsi="Times New Roman" w:cs="Times New Roman"/>
                <w:sz w:val="28"/>
                <w:szCs w:val="28"/>
              </w:rPr>
              <w:t xml:space="preserve"> HM = 0,5x;  MC = 2,5x; AM = 2,5x; AH = 3x.</w:t>
            </w:r>
          </w:p>
          <w:p w:rsidR="00834D87" w:rsidRPr="00834D87" w:rsidRDefault="00834D87" w:rsidP="00834D87">
            <w:pPr>
              <w:spacing w:after="120"/>
              <w:rPr>
                <w:rFonts w:ascii="Times New Roman" w:hAnsi="Times New Roman" w:cs="Times New Roman"/>
                <w:sz w:val="28"/>
                <w:szCs w:val="28"/>
              </w:rPr>
            </w:pPr>
            <w:r w:rsidRPr="00834D87">
              <w:rPr>
                <w:rFonts w:ascii="Times New Roman" w:hAnsi="Times New Roman" w:cs="Times New Roman"/>
                <w:sz w:val="28"/>
                <w:szCs w:val="28"/>
              </w:rPr>
              <w:t>Vậy AH = 3HD.</w:t>
            </w:r>
          </w:p>
          <w:p w:rsidR="00834D87" w:rsidRPr="00834D87" w:rsidRDefault="00834D87" w:rsidP="00834D87">
            <w:pPr>
              <w:spacing w:line="288" w:lineRule="auto"/>
              <w:ind w:firstLine="469"/>
              <w:jc w:val="both"/>
              <w:rPr>
                <w:rFonts w:ascii="Times New Roman" w:hAnsi="Times New Roman" w:cs="Times New Roman"/>
                <w:sz w:val="28"/>
                <w:szCs w:val="28"/>
              </w:rPr>
            </w:pPr>
          </w:p>
          <w:p w:rsidR="00834D87" w:rsidRPr="005B590F" w:rsidRDefault="00834D87" w:rsidP="00834D87">
            <w:pPr>
              <w:spacing w:line="288" w:lineRule="auto"/>
              <w:ind w:firstLine="469"/>
              <w:jc w:val="both"/>
            </w:pPr>
          </w:p>
          <w:p w:rsidR="00834D87" w:rsidRPr="005B590F" w:rsidRDefault="00834D87" w:rsidP="00834D87">
            <w:pPr>
              <w:spacing w:line="288" w:lineRule="auto"/>
              <w:ind w:firstLine="469"/>
              <w:jc w:val="both"/>
            </w:pPr>
          </w:p>
          <w:p w:rsidR="00834D87" w:rsidRDefault="00834D87" w:rsidP="00834D87">
            <w:pPr>
              <w:jc w:val="center"/>
            </w:pPr>
          </w:p>
          <w:p w:rsidR="00834D87" w:rsidRDefault="00834D87" w:rsidP="00834D87">
            <w:pPr>
              <w:jc w:val="center"/>
            </w:pPr>
          </w:p>
          <w:p w:rsidR="00834D87" w:rsidRDefault="00834D87" w:rsidP="00834D87">
            <w:pPr>
              <w:jc w:val="center"/>
            </w:pPr>
          </w:p>
          <w:p w:rsidR="00834D87" w:rsidRDefault="00834D87" w:rsidP="00834D87">
            <w:pPr>
              <w:jc w:val="center"/>
            </w:pPr>
          </w:p>
          <w:p w:rsidR="00834D87" w:rsidRDefault="00834D87" w:rsidP="00834D87"/>
          <w:p w:rsidR="00834D87" w:rsidRDefault="00834D87" w:rsidP="00834D87"/>
          <w:p w:rsidR="00834D87" w:rsidRPr="00834D87" w:rsidRDefault="00834D87" w:rsidP="00834D87">
            <w:pPr>
              <w:jc w:val="center"/>
              <w:rPr>
                <w:rFonts w:ascii="Times New Roman" w:eastAsia="Times New Roman" w:hAnsi="Times New Roman" w:cs="Times New Roman"/>
                <w:b/>
                <w:color w:val="FF0000"/>
                <w:sz w:val="28"/>
                <w:szCs w:val="24"/>
                <w:lang w:val="en-US"/>
              </w:rPr>
            </w:pPr>
          </w:p>
        </w:tc>
      </w:tr>
      <w:tr w:rsidR="00834D87" w:rsidRPr="00834D87" w:rsidTr="009E3322">
        <w:trPr>
          <w:trHeight w:val="315"/>
        </w:trPr>
        <w:tc>
          <w:tcPr>
            <w:tcW w:w="11214" w:type="dxa"/>
            <w:tcBorders>
              <w:top w:val="nil"/>
              <w:left w:val="nil"/>
              <w:bottom w:val="nil"/>
              <w:right w:val="nil"/>
            </w:tcBorders>
            <w:shd w:val="clear" w:color="auto" w:fill="auto"/>
            <w:noWrap/>
            <w:vAlign w:val="bottom"/>
            <w:hideMark/>
          </w:tcPr>
          <w:p w:rsidR="00834D87" w:rsidRDefault="00834D87" w:rsidP="00834D87">
            <w:pPr>
              <w:jc w:val="center"/>
              <w:rPr>
                <w:rFonts w:ascii="Times New Roman" w:eastAsia="Times New Roman" w:hAnsi="Times New Roman" w:cs="Times New Roman"/>
                <w:b/>
                <w:color w:val="FF0000"/>
                <w:sz w:val="28"/>
                <w:szCs w:val="24"/>
                <w:lang w:val="en-US"/>
              </w:rPr>
            </w:pPr>
            <w:r w:rsidRPr="00834D87">
              <w:rPr>
                <w:rFonts w:ascii="Times New Roman" w:eastAsia="Times New Roman" w:hAnsi="Times New Roman" w:cs="Times New Roman"/>
                <w:b/>
                <w:color w:val="FF0000"/>
                <w:sz w:val="28"/>
                <w:szCs w:val="24"/>
                <w:lang w:val="en-US"/>
              </w:rPr>
              <w:t>ĐỀ 1755</w:t>
            </w:r>
          </w:p>
          <w:p w:rsidR="00F31F11" w:rsidRPr="001A2725" w:rsidRDefault="00F31F11" w:rsidP="00F31F11">
            <w:pPr>
              <w:spacing w:line="312" w:lineRule="auto"/>
              <w:rPr>
                <w:sz w:val="28"/>
                <w:szCs w:val="28"/>
              </w:rPr>
            </w:pPr>
            <w:r w:rsidRPr="001A2725">
              <w:rPr>
                <w:b/>
                <w:sz w:val="28"/>
                <w:szCs w:val="28"/>
              </w:rPr>
              <w:t xml:space="preserve">Bài 1:  (2 điểm ) </w:t>
            </w:r>
            <w:r w:rsidRPr="001A2725">
              <w:rPr>
                <w:sz w:val="28"/>
                <w:szCs w:val="28"/>
              </w:rPr>
              <w:t xml:space="preserve">Cho biểu thức: </w:t>
            </w:r>
            <w:r w:rsidRPr="001A2725">
              <w:rPr>
                <w:position w:val="-28"/>
                <w:sz w:val="28"/>
                <w:szCs w:val="28"/>
                <w:lang w:eastAsia="vi-VN"/>
              </w:rPr>
              <w:object w:dxaOrig="3440" w:dyaOrig="720">
                <v:shape id="_x0000_i1120" type="#_x0000_t75" style="width:171.85pt;height:36pt" o:ole="">
                  <v:imagedata r:id="rId206" o:title=""/>
                </v:shape>
                <o:OLEObject Type="Embed" ProgID="Equation.DSMT4" ShapeID="_x0000_i1120" DrawAspect="Content" ObjectID="_1587501105" r:id="rId207"/>
              </w:object>
            </w:r>
          </w:p>
          <w:p w:rsidR="00F31F11" w:rsidRPr="001A2725" w:rsidRDefault="00F31F11" w:rsidP="00F31F11">
            <w:pPr>
              <w:spacing w:line="312" w:lineRule="auto"/>
              <w:rPr>
                <w:sz w:val="28"/>
                <w:szCs w:val="28"/>
              </w:rPr>
            </w:pPr>
            <w:r w:rsidRPr="001A2725">
              <w:rPr>
                <w:sz w:val="28"/>
                <w:szCs w:val="28"/>
              </w:rPr>
              <w:t xml:space="preserve">    a) Tìm điều kiện để A có nghĩa và rút gọn A.</w:t>
            </w:r>
          </w:p>
          <w:p w:rsidR="00F31F11" w:rsidRPr="001A2725" w:rsidRDefault="00F31F11" w:rsidP="00F31F11">
            <w:pPr>
              <w:spacing w:line="312" w:lineRule="auto"/>
              <w:rPr>
                <w:sz w:val="28"/>
                <w:szCs w:val="28"/>
              </w:rPr>
            </w:pPr>
            <w:r w:rsidRPr="001A2725">
              <w:rPr>
                <w:sz w:val="28"/>
                <w:szCs w:val="28"/>
              </w:rPr>
              <w:t xml:space="preserve">    b) Tìm x để A &gt; 2.</w:t>
            </w:r>
          </w:p>
          <w:p w:rsidR="00F31F11" w:rsidRPr="001A2725" w:rsidRDefault="00F31F11" w:rsidP="00F31F11">
            <w:pPr>
              <w:spacing w:line="312" w:lineRule="auto"/>
              <w:rPr>
                <w:sz w:val="28"/>
                <w:szCs w:val="28"/>
              </w:rPr>
            </w:pPr>
            <w:r w:rsidRPr="001A2725">
              <w:rPr>
                <w:sz w:val="28"/>
                <w:szCs w:val="28"/>
              </w:rPr>
              <w:t xml:space="preserve">    c) Tìm số nguyên x sao cho A là số nguyên.</w:t>
            </w:r>
          </w:p>
          <w:p w:rsidR="00F31F11" w:rsidRPr="001A2725" w:rsidRDefault="00F31F11" w:rsidP="00F31F11">
            <w:pPr>
              <w:rPr>
                <w:sz w:val="28"/>
                <w:szCs w:val="28"/>
              </w:rPr>
            </w:pPr>
            <w:r w:rsidRPr="001A2725">
              <w:rPr>
                <w:rStyle w:val="Strong"/>
                <w:sz w:val="28"/>
                <w:szCs w:val="28"/>
              </w:rPr>
              <w:t>Bài 2</w:t>
            </w:r>
            <w:r w:rsidRPr="001A2725">
              <w:rPr>
                <w:sz w:val="28"/>
                <w:szCs w:val="28"/>
                <w:u w:val="single"/>
              </w:rPr>
              <w:t xml:space="preserve"> </w:t>
            </w:r>
            <w:r w:rsidRPr="001A2725">
              <w:rPr>
                <w:sz w:val="28"/>
                <w:szCs w:val="28"/>
              </w:rPr>
              <w:t xml:space="preserve"> :  ( 1,5 điểm )Cho 2 đường thẳng </w:t>
            </w:r>
            <w:r w:rsidRPr="001A2725">
              <w:rPr>
                <w:position w:val="-14"/>
                <w:sz w:val="28"/>
                <w:szCs w:val="28"/>
              </w:rPr>
              <w:object w:dxaOrig="460" w:dyaOrig="400">
                <v:shape id="_x0000_i1121" type="#_x0000_t75" style="width:23.25pt;height:20.25pt" o:ole="">
                  <v:imagedata r:id="rId208" o:title=""/>
                </v:shape>
                <o:OLEObject Type="Embed" ProgID="Equation.DSMT4" ShapeID="_x0000_i1121" DrawAspect="Content" ObjectID="_1587501106" r:id="rId209"/>
              </w:object>
            </w:r>
            <w:r w:rsidRPr="001A2725">
              <w:rPr>
                <w:sz w:val="28"/>
                <w:szCs w:val="28"/>
              </w:rPr>
              <w:t>:y=2x &amp;</w:t>
            </w:r>
            <w:r w:rsidRPr="001A2725">
              <w:rPr>
                <w:position w:val="-14"/>
                <w:sz w:val="28"/>
                <w:szCs w:val="28"/>
              </w:rPr>
              <w:object w:dxaOrig="480" w:dyaOrig="400">
                <v:shape id="_x0000_i1122" type="#_x0000_t75" style="width:24pt;height:20.25pt" o:ole="">
                  <v:imagedata r:id="rId210" o:title=""/>
                </v:shape>
                <o:OLEObject Type="Embed" ProgID="Equation.DSMT4" ShapeID="_x0000_i1122" DrawAspect="Content" ObjectID="_1587501107" r:id="rId211"/>
              </w:object>
            </w:r>
            <w:r w:rsidRPr="001A2725">
              <w:rPr>
                <w:sz w:val="28"/>
                <w:szCs w:val="28"/>
              </w:rPr>
              <w:t xml:space="preserve">:y=-x+3 </w:t>
            </w:r>
          </w:p>
          <w:p w:rsidR="00F31F11" w:rsidRPr="001A2725" w:rsidRDefault="00F31F11" w:rsidP="004B2526">
            <w:pPr>
              <w:numPr>
                <w:ilvl w:val="0"/>
                <w:numId w:val="1"/>
              </w:numPr>
              <w:rPr>
                <w:sz w:val="28"/>
                <w:szCs w:val="28"/>
              </w:rPr>
            </w:pPr>
            <w:r w:rsidRPr="001A2725">
              <w:rPr>
                <w:sz w:val="28"/>
                <w:szCs w:val="28"/>
              </w:rPr>
              <w:t xml:space="preserve">Tìm tọa độ giao điểm của 2 đường thẳng trên </w:t>
            </w:r>
          </w:p>
          <w:p w:rsidR="00F31F11" w:rsidRPr="001A2725" w:rsidRDefault="00F31F11" w:rsidP="004B2526">
            <w:pPr>
              <w:numPr>
                <w:ilvl w:val="0"/>
                <w:numId w:val="1"/>
              </w:numPr>
              <w:rPr>
                <w:sz w:val="28"/>
                <w:szCs w:val="28"/>
              </w:rPr>
            </w:pPr>
            <w:r w:rsidRPr="001A2725">
              <w:rPr>
                <w:sz w:val="28"/>
                <w:szCs w:val="28"/>
              </w:rPr>
              <w:t xml:space="preserve">Viết phương trình đường thẳng </w:t>
            </w:r>
            <w:r w:rsidRPr="001A2725">
              <w:rPr>
                <w:position w:val="-14"/>
                <w:sz w:val="28"/>
                <w:szCs w:val="28"/>
              </w:rPr>
              <w:object w:dxaOrig="480" w:dyaOrig="400">
                <v:shape id="_x0000_i1123" type="#_x0000_t75" style="width:24pt;height:20.25pt" o:ole="">
                  <v:imagedata r:id="rId212" o:title=""/>
                </v:shape>
                <o:OLEObject Type="Embed" ProgID="Equation.DSMT4" ShapeID="_x0000_i1123" DrawAspect="Content" ObjectID="_1587501108" r:id="rId213"/>
              </w:object>
            </w:r>
            <w:r w:rsidRPr="001A2725">
              <w:rPr>
                <w:sz w:val="28"/>
                <w:szCs w:val="28"/>
              </w:rPr>
              <w:t xml:space="preserve">đi qua điểm A và song song với đường thẳng (d) :y=x+4 </w:t>
            </w:r>
          </w:p>
          <w:p w:rsidR="00F31F11" w:rsidRPr="001A2725" w:rsidRDefault="00F31F11" w:rsidP="00F31F11">
            <w:pPr>
              <w:spacing w:line="300" w:lineRule="auto"/>
              <w:jc w:val="both"/>
              <w:rPr>
                <w:sz w:val="28"/>
                <w:szCs w:val="28"/>
                <w:lang w:val="nl-NL"/>
              </w:rPr>
            </w:pPr>
            <w:r w:rsidRPr="001A2725">
              <w:rPr>
                <w:b/>
                <w:sz w:val="28"/>
                <w:szCs w:val="28"/>
              </w:rPr>
              <w:t>Bài 3</w:t>
            </w:r>
            <w:r w:rsidRPr="001A2725">
              <w:rPr>
                <w:sz w:val="28"/>
                <w:szCs w:val="28"/>
              </w:rPr>
              <w:t xml:space="preserve"> </w:t>
            </w:r>
            <w:r w:rsidRPr="001A2725">
              <w:rPr>
                <w:i/>
                <w:sz w:val="28"/>
                <w:szCs w:val="28"/>
                <w:lang w:val="nl-NL"/>
              </w:rPr>
              <w:t>(1,0 điểm)</w:t>
            </w:r>
            <w:r w:rsidRPr="001A2725">
              <w:rPr>
                <w:sz w:val="28"/>
                <w:szCs w:val="28"/>
                <w:lang w:val="nl-NL"/>
              </w:rPr>
              <w:t xml:space="preserve">Cho parabol (P) : y = </w:t>
            </w:r>
            <w:r w:rsidRPr="001A2725">
              <w:rPr>
                <w:sz w:val="28"/>
                <w:szCs w:val="28"/>
                <w:lang w:val="nl-NL"/>
              </w:rPr>
              <w:sym w:font="Symbol" w:char="F02D"/>
            </w:r>
            <w:r w:rsidRPr="001A2725">
              <w:rPr>
                <w:sz w:val="28"/>
                <w:szCs w:val="28"/>
                <w:lang w:val="nl-NL"/>
              </w:rPr>
              <w:t xml:space="preserve"> x</w:t>
            </w:r>
            <w:r w:rsidRPr="001A2725">
              <w:rPr>
                <w:sz w:val="28"/>
                <w:szCs w:val="28"/>
                <w:vertAlign w:val="superscript"/>
                <w:lang w:val="nl-NL"/>
              </w:rPr>
              <w:t>2</w:t>
            </w:r>
            <w:r w:rsidRPr="001A2725">
              <w:rPr>
                <w:sz w:val="28"/>
                <w:szCs w:val="28"/>
                <w:lang w:val="nl-NL"/>
              </w:rPr>
              <w:t xml:space="preserve"> và đường thẳng (d) : y = mx </w:t>
            </w:r>
            <w:r w:rsidRPr="001A2725">
              <w:rPr>
                <w:sz w:val="28"/>
                <w:szCs w:val="28"/>
                <w:lang w:val="nl-NL"/>
              </w:rPr>
              <w:sym w:font="Symbol" w:char="F02D"/>
            </w:r>
            <w:r w:rsidRPr="001A2725">
              <w:rPr>
                <w:sz w:val="28"/>
                <w:szCs w:val="28"/>
                <w:lang w:val="nl-NL"/>
              </w:rPr>
              <w:t xml:space="preserve"> 1</w:t>
            </w:r>
          </w:p>
          <w:p w:rsidR="00F31F11" w:rsidRPr="001A2725" w:rsidRDefault="00F31F11" w:rsidP="00F31F11">
            <w:pPr>
              <w:spacing w:line="300" w:lineRule="auto"/>
              <w:jc w:val="both"/>
              <w:rPr>
                <w:sz w:val="28"/>
                <w:szCs w:val="28"/>
                <w:lang w:val="nl-NL"/>
              </w:rPr>
            </w:pPr>
            <w:r w:rsidRPr="001A2725">
              <w:rPr>
                <w:sz w:val="28"/>
                <w:szCs w:val="28"/>
                <w:lang w:val="nl-NL"/>
              </w:rPr>
              <w:t>1) Chứng minh rằng với mọi giá trị của m thì đường thẳng (d) luôn cắt parabol (P) tại hai điểm phân biệt.</w:t>
            </w:r>
          </w:p>
          <w:p w:rsidR="00F31F11" w:rsidRPr="001A2725" w:rsidRDefault="00F31F11" w:rsidP="00F31F11">
            <w:pPr>
              <w:spacing w:line="300" w:lineRule="auto"/>
              <w:jc w:val="both"/>
              <w:rPr>
                <w:sz w:val="28"/>
                <w:szCs w:val="28"/>
                <w:lang w:val="nl-NL"/>
              </w:rPr>
            </w:pPr>
            <w:r w:rsidRPr="001A2725">
              <w:rPr>
                <w:sz w:val="28"/>
                <w:szCs w:val="28"/>
                <w:lang w:val="nl-NL"/>
              </w:rPr>
              <w:t>2) Gọi x</w:t>
            </w:r>
            <w:r w:rsidRPr="001A2725">
              <w:rPr>
                <w:sz w:val="28"/>
                <w:szCs w:val="28"/>
                <w:vertAlign w:val="subscript"/>
                <w:lang w:val="nl-NL"/>
              </w:rPr>
              <w:t>1</w:t>
            </w:r>
            <w:r w:rsidRPr="001A2725">
              <w:rPr>
                <w:sz w:val="28"/>
                <w:szCs w:val="28"/>
                <w:lang w:val="nl-NL"/>
              </w:rPr>
              <w:t>, x</w:t>
            </w:r>
            <w:r w:rsidRPr="001A2725">
              <w:rPr>
                <w:sz w:val="28"/>
                <w:szCs w:val="28"/>
                <w:vertAlign w:val="subscript"/>
                <w:lang w:val="nl-NL"/>
              </w:rPr>
              <w:t>2</w:t>
            </w:r>
            <w:r w:rsidRPr="001A2725">
              <w:rPr>
                <w:sz w:val="28"/>
                <w:szCs w:val="28"/>
                <w:lang w:val="nl-NL"/>
              </w:rPr>
              <w:t xml:space="preserve"> lần lượt là hoành độ các giao điểm của đường thẳng (d) và parabol (P). Tìm giá trị của m để : </w:t>
            </w:r>
            <w:r w:rsidRPr="001A2725">
              <w:rPr>
                <w:position w:val="-12"/>
                <w:sz w:val="28"/>
                <w:szCs w:val="28"/>
                <w:lang w:val="nl-NL"/>
              </w:rPr>
              <w:object w:dxaOrig="2160" w:dyaOrig="380">
                <v:shape id="_x0000_i1124" type="#_x0000_t75" style="width:108pt;height:19pt" o:ole="">
                  <v:imagedata r:id="rId214" o:title=""/>
                </v:shape>
                <o:OLEObject Type="Embed" ProgID="Equation.DSMT4" ShapeID="_x0000_i1124" DrawAspect="Content" ObjectID="_1587501109" r:id="rId215"/>
              </w:object>
            </w:r>
          </w:p>
          <w:p w:rsidR="00F31F11" w:rsidRPr="001A2725" w:rsidRDefault="00F31F11" w:rsidP="00F31F11">
            <w:pPr>
              <w:spacing w:line="360" w:lineRule="auto"/>
              <w:rPr>
                <w:sz w:val="28"/>
                <w:szCs w:val="28"/>
                <w:lang w:val="nl-NL"/>
              </w:rPr>
            </w:pPr>
            <w:r w:rsidRPr="001A2725">
              <w:rPr>
                <w:b/>
                <w:sz w:val="28"/>
                <w:szCs w:val="28"/>
                <w:u w:val="single"/>
              </w:rPr>
              <w:t>Bài  4</w:t>
            </w:r>
            <w:r w:rsidRPr="001A2725">
              <w:rPr>
                <w:sz w:val="28"/>
                <w:szCs w:val="28"/>
                <w:lang w:val="nl-NL"/>
              </w:rPr>
              <w:t xml:space="preserve"> ( 3,0 điểm ).</w:t>
            </w:r>
          </w:p>
          <w:p w:rsidR="00F31F11" w:rsidRPr="001A2725" w:rsidRDefault="00F31F11" w:rsidP="004B2526">
            <w:pPr>
              <w:numPr>
                <w:ilvl w:val="0"/>
                <w:numId w:val="2"/>
              </w:numPr>
              <w:spacing w:line="360" w:lineRule="auto"/>
              <w:rPr>
                <w:sz w:val="28"/>
                <w:szCs w:val="28"/>
                <w:lang w:val="nl-NL"/>
              </w:rPr>
            </w:pPr>
            <w:r w:rsidRPr="001A2725">
              <w:rPr>
                <w:sz w:val="28"/>
                <w:szCs w:val="28"/>
                <w:lang w:val="nl-NL"/>
              </w:rPr>
              <w:t>Giải phương trình: x</w:t>
            </w:r>
            <w:r w:rsidRPr="001A2725">
              <w:rPr>
                <w:sz w:val="28"/>
                <w:szCs w:val="28"/>
                <w:vertAlign w:val="superscript"/>
                <w:lang w:val="nl-NL"/>
              </w:rPr>
              <w:t>2</w:t>
            </w:r>
            <w:r w:rsidRPr="001A2725">
              <w:rPr>
                <w:sz w:val="28"/>
                <w:szCs w:val="28"/>
                <w:lang w:val="nl-NL"/>
              </w:rPr>
              <w:t xml:space="preserve"> - 2x - 1 = 0</w:t>
            </w:r>
          </w:p>
          <w:p w:rsidR="00F31F11" w:rsidRPr="001A2725" w:rsidRDefault="00F31F11" w:rsidP="004B2526">
            <w:pPr>
              <w:numPr>
                <w:ilvl w:val="0"/>
                <w:numId w:val="2"/>
              </w:numPr>
              <w:spacing w:line="360" w:lineRule="auto"/>
              <w:rPr>
                <w:sz w:val="28"/>
                <w:szCs w:val="28"/>
                <w:lang w:val="nl-NL"/>
              </w:rPr>
            </w:pPr>
            <w:r w:rsidRPr="001A2725">
              <w:rPr>
                <w:sz w:val="28"/>
                <w:szCs w:val="28"/>
                <w:lang w:val="nl-NL"/>
              </w:rPr>
              <w:t xml:space="preserve">Giải hệ phương trình: </w:t>
            </w:r>
            <w:r w:rsidRPr="001A2725">
              <w:rPr>
                <w:position w:val="-30"/>
                <w:sz w:val="28"/>
                <w:szCs w:val="28"/>
                <w:lang w:val="nl-NL"/>
              </w:rPr>
              <w:object w:dxaOrig="1260" w:dyaOrig="720">
                <v:shape id="_x0000_i1125" type="#_x0000_t75" style="width:63pt;height:36pt" o:ole="">
                  <v:imagedata r:id="rId216" o:title=""/>
                </v:shape>
                <o:OLEObject Type="Embed" ProgID="Equation.DSMT4" ShapeID="_x0000_i1125" DrawAspect="Content" ObjectID="_1587501110" r:id="rId217"/>
              </w:object>
            </w:r>
          </w:p>
          <w:p w:rsidR="00F31F11" w:rsidRPr="001A2725" w:rsidRDefault="00F31F11" w:rsidP="004B2526">
            <w:pPr>
              <w:numPr>
                <w:ilvl w:val="0"/>
                <w:numId w:val="2"/>
              </w:numPr>
              <w:spacing w:line="360" w:lineRule="auto"/>
              <w:rPr>
                <w:sz w:val="28"/>
                <w:szCs w:val="28"/>
                <w:lang w:val="nl-NL"/>
              </w:rPr>
            </w:pPr>
            <w:r w:rsidRPr="001A2725">
              <w:rPr>
                <w:sz w:val="28"/>
                <w:szCs w:val="28"/>
                <w:lang w:val="nl-NL"/>
              </w:rPr>
              <w:t xml:space="preserve">Tính giá trị của biểu thức: A = - </w:t>
            </w:r>
            <w:r w:rsidRPr="001A2725">
              <w:rPr>
                <w:position w:val="-32"/>
                <w:sz w:val="28"/>
                <w:szCs w:val="28"/>
                <w:lang w:val="nl-NL"/>
              </w:rPr>
              <w:object w:dxaOrig="1620" w:dyaOrig="760">
                <v:shape id="_x0000_i1126" type="#_x0000_t75" style="width:81pt;height:38pt" o:ole="">
                  <v:imagedata r:id="rId218" o:title=""/>
                </v:shape>
                <o:OLEObject Type="Embed" ProgID="Equation.DSMT4" ShapeID="_x0000_i1126" DrawAspect="Content" ObjectID="_1587501111" r:id="rId219"/>
              </w:object>
            </w:r>
          </w:p>
          <w:p w:rsidR="00F31F11" w:rsidRPr="001A2725" w:rsidRDefault="00F31F11" w:rsidP="00F31F11">
            <w:pPr>
              <w:spacing w:line="360" w:lineRule="auto"/>
              <w:rPr>
                <w:sz w:val="28"/>
                <w:szCs w:val="28"/>
                <w:lang w:val="nl-NL"/>
              </w:rPr>
            </w:pPr>
            <w:r w:rsidRPr="001A2725">
              <w:rPr>
                <w:b/>
                <w:sz w:val="28"/>
                <w:szCs w:val="28"/>
                <w:u w:val="single"/>
              </w:rPr>
              <w:t>Bài  5</w:t>
            </w:r>
            <w:r w:rsidRPr="001A2725">
              <w:rPr>
                <w:sz w:val="28"/>
                <w:szCs w:val="28"/>
                <w:lang w:val="nl-NL"/>
              </w:rPr>
              <w:t xml:space="preserve"> ( 3 điểm ) Cho tam giác đều ABC có đường cao AH (H thuộc BC). Trên cạnh BC lấy điểm M ( M không trùng với B , C, H). Gọi P và Q lần lượt là hình chiếu vuông góc của M trên hai cạnh AB và AC.</w:t>
            </w:r>
          </w:p>
          <w:p w:rsidR="00F31F11" w:rsidRPr="001A2725" w:rsidRDefault="00F31F11" w:rsidP="004B2526">
            <w:pPr>
              <w:numPr>
                <w:ilvl w:val="0"/>
                <w:numId w:val="3"/>
              </w:numPr>
              <w:spacing w:line="360" w:lineRule="auto"/>
              <w:rPr>
                <w:sz w:val="28"/>
                <w:szCs w:val="28"/>
                <w:lang w:val="nl-NL"/>
              </w:rPr>
            </w:pPr>
            <w:r w:rsidRPr="001A2725">
              <w:rPr>
                <w:sz w:val="28"/>
                <w:szCs w:val="28"/>
                <w:lang w:val="nl-NL"/>
              </w:rPr>
              <w:t>Chứng minh rằng 5 điểm A, P, H, M, Q cùng nằm trên một đường tròn tâm O.</w:t>
            </w:r>
          </w:p>
          <w:p w:rsidR="00F31F11" w:rsidRPr="001A2725" w:rsidRDefault="00F31F11" w:rsidP="004B2526">
            <w:pPr>
              <w:numPr>
                <w:ilvl w:val="0"/>
                <w:numId w:val="3"/>
              </w:numPr>
              <w:spacing w:line="360" w:lineRule="auto"/>
              <w:rPr>
                <w:sz w:val="28"/>
                <w:szCs w:val="28"/>
                <w:lang w:val="nl-NL"/>
              </w:rPr>
            </w:pPr>
            <w:r w:rsidRPr="001A2725">
              <w:rPr>
                <w:sz w:val="28"/>
                <w:szCs w:val="28"/>
                <w:lang w:val="nl-NL"/>
              </w:rPr>
              <w:t>Chứng minh rằng tam giác OHQ đều. Từ đó hãy suy ra OH vuông góc với PQ.</w:t>
            </w:r>
          </w:p>
          <w:p w:rsidR="00F31F11" w:rsidRPr="001A2725" w:rsidRDefault="00F31F11" w:rsidP="004B2526">
            <w:pPr>
              <w:numPr>
                <w:ilvl w:val="0"/>
                <w:numId w:val="3"/>
              </w:numPr>
              <w:spacing w:line="360" w:lineRule="auto"/>
              <w:rPr>
                <w:sz w:val="28"/>
                <w:szCs w:val="28"/>
                <w:lang w:val="nl-NL"/>
              </w:rPr>
            </w:pPr>
            <w:r w:rsidRPr="001A2725">
              <w:rPr>
                <w:sz w:val="28"/>
                <w:szCs w:val="28"/>
                <w:lang w:val="nl-NL"/>
              </w:rPr>
              <w:t>Chứng minh rằng MP + MQ = AH.</w:t>
            </w:r>
          </w:p>
          <w:p w:rsidR="00F31F11" w:rsidRPr="001A2725" w:rsidRDefault="00F31F11" w:rsidP="00F31F11">
            <w:pPr>
              <w:spacing w:line="360" w:lineRule="auto"/>
              <w:rPr>
                <w:sz w:val="28"/>
                <w:szCs w:val="28"/>
                <w:lang w:val="nl-NL"/>
              </w:rPr>
            </w:pPr>
            <w:r w:rsidRPr="001A2725">
              <w:rPr>
                <w:b/>
                <w:sz w:val="28"/>
                <w:szCs w:val="28"/>
                <w:u w:val="single"/>
              </w:rPr>
              <w:t xml:space="preserve">Bài 6 </w:t>
            </w:r>
            <w:r w:rsidRPr="001A2725">
              <w:rPr>
                <w:sz w:val="28"/>
                <w:szCs w:val="28"/>
                <w:lang w:val="nl-NL"/>
              </w:rPr>
              <w:t xml:space="preserve"> (1 điểm).  Cho hai số thực dương x, y thỏa mãn 4xy = 1.</w:t>
            </w:r>
          </w:p>
          <w:p w:rsidR="00834D87" w:rsidRPr="00834D87" w:rsidRDefault="00F31F11" w:rsidP="00F31F11">
            <w:pPr>
              <w:jc w:val="center"/>
              <w:rPr>
                <w:rFonts w:ascii="Times New Roman" w:eastAsia="Times New Roman" w:hAnsi="Times New Roman" w:cs="Times New Roman"/>
                <w:b/>
                <w:color w:val="FF0000"/>
                <w:sz w:val="28"/>
                <w:szCs w:val="24"/>
                <w:lang w:val="en-US"/>
              </w:rPr>
            </w:pPr>
            <w:r w:rsidRPr="001A2725">
              <w:rPr>
                <w:sz w:val="28"/>
                <w:szCs w:val="28"/>
                <w:lang w:val="nl-NL"/>
              </w:rPr>
              <w:tab/>
            </w:r>
            <w:r w:rsidRPr="001A2725">
              <w:rPr>
                <w:sz w:val="28"/>
                <w:szCs w:val="28"/>
                <w:lang w:val="nl-NL"/>
              </w:rPr>
              <w:tab/>
              <w:t xml:space="preserve">Tìm giá trị nhỏ nhất của biểu thức: </w:t>
            </w:r>
            <w:r w:rsidRPr="001A2725">
              <w:rPr>
                <w:b/>
                <w:sz w:val="28"/>
                <w:szCs w:val="28"/>
                <w:lang w:val="nl-NL"/>
              </w:rPr>
              <w:t>A</w:t>
            </w:r>
            <w:r w:rsidRPr="001A2725">
              <w:rPr>
                <w:sz w:val="28"/>
                <w:szCs w:val="28"/>
                <w:lang w:val="nl-NL"/>
              </w:rPr>
              <w:t xml:space="preserve"> = </w:t>
            </w:r>
            <w:r w:rsidRPr="001A2725">
              <w:rPr>
                <w:position w:val="-28"/>
                <w:sz w:val="28"/>
                <w:szCs w:val="28"/>
                <w:lang w:val="nl-NL"/>
              </w:rPr>
              <w:object w:dxaOrig="1700" w:dyaOrig="700">
                <v:shape id="_x0000_i1127" type="#_x0000_t75" style="width:85pt;height:35pt" o:ole="">
                  <v:imagedata r:id="rId220" o:title=""/>
                </v:shape>
                <o:OLEObject Type="Embed" ProgID="Equation.DSMT4" ShapeID="_x0000_i1127" DrawAspect="Content" ObjectID="_1587501112" r:id="rId221"/>
              </w:object>
            </w:r>
          </w:p>
        </w:tc>
      </w:tr>
      <w:tr w:rsidR="00834D87" w:rsidRPr="00834D87" w:rsidTr="009E3322">
        <w:trPr>
          <w:trHeight w:val="315"/>
        </w:trPr>
        <w:tc>
          <w:tcPr>
            <w:tcW w:w="11214" w:type="dxa"/>
            <w:tcBorders>
              <w:top w:val="nil"/>
              <w:left w:val="nil"/>
              <w:bottom w:val="nil"/>
              <w:right w:val="nil"/>
            </w:tcBorders>
            <w:shd w:val="clear" w:color="auto" w:fill="auto"/>
            <w:noWrap/>
            <w:vAlign w:val="bottom"/>
            <w:hideMark/>
          </w:tcPr>
          <w:p w:rsidR="00834D87" w:rsidRDefault="00834D87" w:rsidP="00834D87">
            <w:pPr>
              <w:jc w:val="center"/>
              <w:rPr>
                <w:rFonts w:ascii="Times New Roman" w:eastAsia="Times New Roman" w:hAnsi="Times New Roman" w:cs="Times New Roman"/>
                <w:b/>
                <w:color w:val="FF0000"/>
                <w:sz w:val="28"/>
                <w:szCs w:val="24"/>
                <w:lang w:val="en-US"/>
              </w:rPr>
            </w:pPr>
            <w:r w:rsidRPr="00834D87">
              <w:rPr>
                <w:rFonts w:ascii="Times New Roman" w:eastAsia="Times New Roman" w:hAnsi="Times New Roman" w:cs="Times New Roman"/>
                <w:b/>
                <w:color w:val="FF0000"/>
                <w:sz w:val="28"/>
                <w:szCs w:val="24"/>
                <w:lang w:val="en-US"/>
              </w:rPr>
              <w:t>ĐỀ 1756</w:t>
            </w:r>
          </w:p>
          <w:p w:rsidR="00F31F11" w:rsidRPr="001A2725" w:rsidRDefault="00F31F11" w:rsidP="00F31F11">
            <w:pPr>
              <w:rPr>
                <w:rFonts w:ascii=".VnTime" w:hAnsi=".VnTime"/>
                <w:sz w:val="28"/>
                <w:szCs w:val="28"/>
                <w:lang w:val="nl-NL"/>
              </w:rPr>
            </w:pPr>
            <w:r w:rsidRPr="001A2725">
              <w:rPr>
                <w:rFonts w:ascii=".VnTime" w:hAnsi=".VnTime"/>
                <w:b/>
                <w:sz w:val="28"/>
                <w:szCs w:val="28"/>
                <w:lang w:val="nl-NL"/>
              </w:rPr>
              <w:t>C©u 1 (2,0 ®iÓm</w:t>
            </w:r>
            <w:r w:rsidRPr="001A2725">
              <w:rPr>
                <w:rFonts w:ascii=".VnTime" w:hAnsi=".VnTime"/>
                <w:sz w:val="28"/>
                <w:szCs w:val="28"/>
                <w:lang w:val="nl-NL"/>
              </w:rPr>
              <w:t xml:space="preserve">) </w:t>
            </w:r>
          </w:p>
          <w:p w:rsidR="00F31F11" w:rsidRPr="001A2725" w:rsidRDefault="00F31F11" w:rsidP="00F31F11">
            <w:pPr>
              <w:rPr>
                <w:rFonts w:ascii=".VnTime" w:hAnsi=".VnTime"/>
                <w:sz w:val="28"/>
                <w:szCs w:val="28"/>
                <w:lang w:val="nl-NL"/>
              </w:rPr>
            </w:pPr>
            <w:r w:rsidRPr="001A2725">
              <w:rPr>
                <w:rFonts w:ascii=".VnTime" w:hAnsi=".VnTime"/>
                <w:sz w:val="28"/>
                <w:szCs w:val="28"/>
                <w:lang w:val="nl-NL"/>
              </w:rPr>
              <w:t xml:space="preserve">1. Thùc hiÖn phÐp tÝnh: a) </w:t>
            </w:r>
            <w:r w:rsidRPr="001A2725">
              <w:rPr>
                <w:rFonts w:ascii=".VnTime" w:hAnsi=".VnTime"/>
                <w:position w:val="-30"/>
                <w:sz w:val="28"/>
                <w:szCs w:val="28"/>
                <w:lang w:val="nl-NL"/>
              </w:rPr>
              <w:object w:dxaOrig="600" w:dyaOrig="800">
                <v:shape id="_x0000_i1128" type="#_x0000_t75" style="width:30pt;height:40pt" o:ole="">
                  <v:imagedata r:id="rId222" o:title=""/>
                </v:shape>
                <o:OLEObject Type="Embed" ProgID="Equation.DSMT4" ShapeID="_x0000_i1128" DrawAspect="Content" ObjectID="_1587501113" r:id="rId223"/>
              </w:object>
            </w:r>
            <w:r w:rsidRPr="001A2725">
              <w:rPr>
                <w:rFonts w:ascii=".VnTime" w:hAnsi=".VnTime"/>
                <w:sz w:val="28"/>
                <w:szCs w:val="28"/>
                <w:lang w:val="nl-NL"/>
              </w:rPr>
              <w:tab/>
            </w:r>
            <w:r w:rsidRPr="001A2725">
              <w:rPr>
                <w:rFonts w:ascii=".VnTime" w:hAnsi=".VnTime"/>
                <w:sz w:val="28"/>
                <w:szCs w:val="28"/>
                <w:lang w:val="nl-NL"/>
              </w:rPr>
              <w:tab/>
              <w:t xml:space="preserve">b) </w:t>
            </w:r>
            <w:r w:rsidRPr="001A2725">
              <w:rPr>
                <w:rFonts w:ascii=".VnTime" w:hAnsi=".VnTime"/>
                <w:position w:val="-8"/>
                <w:sz w:val="28"/>
                <w:szCs w:val="28"/>
                <w:lang w:val="nl-NL"/>
              </w:rPr>
              <w:object w:dxaOrig="1260" w:dyaOrig="400">
                <v:shape id="_x0000_i1129" type="#_x0000_t75" style="width:63pt;height:20pt" o:ole="">
                  <v:imagedata r:id="rId224" o:title=""/>
                </v:shape>
                <o:OLEObject Type="Embed" ProgID="Equation.DSMT4" ShapeID="_x0000_i1129" DrawAspect="Content" ObjectID="_1587501114" r:id="rId225"/>
              </w:object>
            </w:r>
          </w:p>
          <w:p w:rsidR="00F31F11" w:rsidRPr="001A2725" w:rsidRDefault="00F31F11" w:rsidP="00F31F11">
            <w:pPr>
              <w:rPr>
                <w:rFonts w:ascii=".VnTime" w:hAnsi=".VnTime"/>
                <w:sz w:val="28"/>
                <w:szCs w:val="28"/>
                <w:lang w:val="nl-NL"/>
              </w:rPr>
            </w:pPr>
            <w:r w:rsidRPr="001A2725">
              <w:rPr>
                <w:rFonts w:ascii=".VnTime" w:hAnsi=".VnTime"/>
                <w:sz w:val="28"/>
                <w:szCs w:val="28"/>
                <w:lang w:val="nl-NL"/>
              </w:rPr>
              <w:t xml:space="preserve">2. Cho biÓu thøc </w:t>
            </w:r>
            <w:r w:rsidRPr="001A2725">
              <w:rPr>
                <w:rFonts w:ascii=".VnTime" w:hAnsi=".VnTime"/>
                <w:position w:val="-42"/>
                <w:sz w:val="28"/>
                <w:szCs w:val="28"/>
                <w:lang w:val="nl-NL"/>
              </w:rPr>
              <w:object w:dxaOrig="2520" w:dyaOrig="859">
                <v:shape id="_x0000_i1130" type="#_x0000_t75" style="width:126pt;height:42.95pt" o:ole="">
                  <v:imagedata r:id="rId226" o:title=""/>
                </v:shape>
                <o:OLEObject Type="Embed" ProgID="Equation.DSMT4" ShapeID="_x0000_i1130" DrawAspect="Content" ObjectID="_1587501115" r:id="rId227"/>
              </w:object>
            </w:r>
            <w:r w:rsidRPr="001A2725">
              <w:rPr>
                <w:rFonts w:ascii=".VnTime" w:hAnsi=".VnTime"/>
                <w:sz w:val="28"/>
                <w:szCs w:val="28"/>
                <w:lang w:val="nl-NL"/>
              </w:rPr>
              <w:t xml:space="preserve">  </w:t>
            </w:r>
          </w:p>
          <w:p w:rsidR="00F31F11" w:rsidRPr="001A2725" w:rsidRDefault="00F31F11" w:rsidP="00F31F11">
            <w:pPr>
              <w:ind w:firstLine="720"/>
              <w:rPr>
                <w:rFonts w:ascii=".VnTime" w:hAnsi=".VnTime"/>
                <w:sz w:val="28"/>
                <w:szCs w:val="28"/>
                <w:lang w:val="nl-NL"/>
              </w:rPr>
            </w:pPr>
            <w:r w:rsidRPr="001A2725">
              <w:rPr>
                <w:rFonts w:ascii=".VnTime" w:hAnsi=".VnTime"/>
                <w:sz w:val="28"/>
                <w:szCs w:val="28"/>
                <w:lang w:val="nl-NL"/>
              </w:rPr>
              <w:t>a) T×m gi¸ trÞ cña x ®Ó A cã nghÜa</w:t>
            </w:r>
            <w:r w:rsidRPr="001A2725">
              <w:rPr>
                <w:rFonts w:ascii=".VnTime" w:hAnsi=".VnTime"/>
                <w:sz w:val="28"/>
                <w:szCs w:val="28"/>
                <w:lang w:val="nl-NL"/>
              </w:rPr>
              <w:tab/>
            </w:r>
            <w:r w:rsidRPr="001A2725">
              <w:rPr>
                <w:rFonts w:ascii=".VnTime" w:hAnsi=".VnTime"/>
                <w:sz w:val="28"/>
                <w:szCs w:val="28"/>
                <w:lang w:val="nl-NL"/>
              </w:rPr>
              <w:tab/>
              <w:t>b) Rót gän biÓu thøc A.</w:t>
            </w:r>
          </w:p>
          <w:p w:rsidR="00F31F11" w:rsidRPr="001A2725" w:rsidRDefault="00F31F11" w:rsidP="00F31F11">
            <w:pPr>
              <w:rPr>
                <w:rFonts w:ascii=".VnTime" w:hAnsi=".VnTime"/>
                <w:sz w:val="28"/>
                <w:szCs w:val="28"/>
                <w:lang w:val="nl-NL"/>
              </w:rPr>
            </w:pPr>
            <w:r w:rsidRPr="001A2725">
              <w:rPr>
                <w:rFonts w:ascii=".VnTime" w:hAnsi=".VnTime"/>
                <w:b/>
                <w:sz w:val="28"/>
                <w:szCs w:val="28"/>
                <w:lang w:val="nl-NL"/>
              </w:rPr>
              <w:t xml:space="preserve">C©u 2 (2,0 ®iÓm): </w:t>
            </w:r>
          </w:p>
          <w:p w:rsidR="00F31F11" w:rsidRPr="001A2725" w:rsidRDefault="00F31F11" w:rsidP="00F31F11">
            <w:pPr>
              <w:rPr>
                <w:rFonts w:ascii=".VnTime" w:hAnsi=".VnTime" w:cs=".VnTime"/>
                <w:sz w:val="28"/>
                <w:szCs w:val="28"/>
                <w:lang w:val="nl-NL"/>
              </w:rPr>
            </w:pPr>
            <w:r w:rsidRPr="001A2725">
              <w:rPr>
                <w:rFonts w:ascii=".VnTime" w:hAnsi=".VnTime"/>
                <w:sz w:val="28"/>
                <w:szCs w:val="28"/>
                <w:lang w:val="nl-NL"/>
              </w:rPr>
              <w:t>1. Cho hai ®­êng th¼ng d vµ d</w:t>
            </w:r>
            <w:r w:rsidRPr="001A2725">
              <w:rPr>
                <w:rFonts w:ascii="Arial" w:hAnsi="Arial" w:cs="Arial"/>
                <w:sz w:val="28"/>
                <w:szCs w:val="28"/>
                <w:lang w:val="nl-NL"/>
              </w:rPr>
              <w:t>’</w:t>
            </w:r>
            <w:r w:rsidRPr="001A2725">
              <w:rPr>
                <w:rFonts w:ascii=".VnTime" w:hAnsi=".VnTime" w:cs=".VnTime"/>
                <w:sz w:val="28"/>
                <w:szCs w:val="28"/>
                <w:lang w:val="nl-NL"/>
              </w:rPr>
              <w:t xml:space="preserve"> cã ph­¬ng tr×nh lÇn l­ît lµ:</w:t>
            </w:r>
          </w:p>
          <w:p w:rsidR="00F31F11" w:rsidRPr="001A2725" w:rsidRDefault="00F31F11" w:rsidP="00F31F11">
            <w:pPr>
              <w:rPr>
                <w:rFonts w:ascii=".VnTime" w:hAnsi=".VnTime" w:cs=".VnTime"/>
                <w:sz w:val="28"/>
                <w:szCs w:val="28"/>
                <w:lang w:val="nl-NL"/>
              </w:rPr>
            </w:pPr>
            <w:r w:rsidRPr="001A2725">
              <w:rPr>
                <w:rFonts w:ascii=".VnTime" w:hAnsi=".VnTime"/>
                <w:sz w:val="28"/>
                <w:szCs w:val="28"/>
                <w:lang w:val="nl-NL"/>
              </w:rPr>
              <w:tab/>
            </w:r>
            <w:r w:rsidRPr="001A2725">
              <w:rPr>
                <w:rFonts w:ascii=".VnTime" w:hAnsi=".VnTime"/>
                <w:sz w:val="28"/>
                <w:szCs w:val="28"/>
                <w:lang w:val="nl-NL"/>
              </w:rPr>
              <w:tab/>
              <w:t xml:space="preserve">d: y = ax + a </w:t>
            </w:r>
            <w:r w:rsidRPr="001A2725">
              <w:rPr>
                <w:rFonts w:ascii="Arial" w:hAnsi="Arial" w:cs="Arial"/>
                <w:sz w:val="28"/>
                <w:szCs w:val="28"/>
                <w:lang w:val="nl-NL"/>
              </w:rPr>
              <w:t>–</w:t>
            </w:r>
            <w:r w:rsidRPr="001A2725">
              <w:rPr>
                <w:rFonts w:ascii=".VnTime" w:hAnsi=".VnTime" w:cs=".VnTime"/>
                <w:sz w:val="28"/>
                <w:szCs w:val="28"/>
                <w:lang w:val="nl-NL"/>
              </w:rPr>
              <w:t xml:space="preserve"> 1 (víi a lµ tham sè)</w:t>
            </w:r>
          </w:p>
          <w:p w:rsidR="00F31F11" w:rsidRPr="001A2725" w:rsidRDefault="00F31F11" w:rsidP="00F31F11">
            <w:pPr>
              <w:rPr>
                <w:rFonts w:ascii=".VnTime" w:hAnsi=".VnTime" w:cs=".VnTime"/>
                <w:sz w:val="28"/>
                <w:szCs w:val="28"/>
                <w:lang w:val="nl-NL"/>
              </w:rPr>
            </w:pPr>
            <w:r w:rsidRPr="001A2725">
              <w:rPr>
                <w:rFonts w:ascii=".VnTime" w:hAnsi=".VnTime"/>
                <w:sz w:val="28"/>
                <w:szCs w:val="28"/>
                <w:lang w:val="nl-NL"/>
              </w:rPr>
              <w:tab/>
            </w:r>
            <w:r w:rsidRPr="001A2725">
              <w:rPr>
                <w:rFonts w:ascii=".VnTime" w:hAnsi=".VnTime"/>
                <w:sz w:val="28"/>
                <w:szCs w:val="28"/>
                <w:lang w:val="nl-NL"/>
              </w:rPr>
              <w:tab/>
              <w:t>d</w:t>
            </w:r>
            <w:r w:rsidRPr="001A2725">
              <w:rPr>
                <w:rFonts w:ascii="Arial" w:hAnsi="Arial" w:cs="Arial"/>
                <w:sz w:val="28"/>
                <w:szCs w:val="28"/>
                <w:lang w:val="nl-NL"/>
              </w:rPr>
              <w:t>’</w:t>
            </w:r>
            <w:r w:rsidRPr="001A2725">
              <w:rPr>
                <w:rFonts w:ascii=".VnTime" w:hAnsi=".VnTime" w:cs=".VnTime"/>
                <w:sz w:val="28"/>
                <w:szCs w:val="28"/>
                <w:lang w:val="nl-NL"/>
              </w:rPr>
              <w:t>: y = x + 1</w:t>
            </w:r>
          </w:p>
          <w:p w:rsidR="00F31F11" w:rsidRPr="001A2725" w:rsidRDefault="00F31F11" w:rsidP="00F31F11">
            <w:pPr>
              <w:rPr>
                <w:rFonts w:ascii=".VnTime" w:hAnsi=".VnTime" w:cs=".VnTime"/>
                <w:sz w:val="28"/>
                <w:szCs w:val="28"/>
                <w:lang w:val="nl-NL"/>
              </w:rPr>
            </w:pPr>
            <w:r w:rsidRPr="001A2725">
              <w:rPr>
                <w:rFonts w:ascii=".VnTime" w:hAnsi=".VnTime"/>
                <w:sz w:val="28"/>
                <w:szCs w:val="28"/>
                <w:lang w:val="nl-NL"/>
              </w:rPr>
              <w:tab/>
              <w:t xml:space="preserve">a) T×m c¸c gi¸ trÞ cña a ®Ó hµm sè y = ax + a </w:t>
            </w:r>
            <w:r w:rsidRPr="001A2725">
              <w:rPr>
                <w:rFonts w:ascii="Arial" w:hAnsi="Arial" w:cs="Arial"/>
                <w:sz w:val="28"/>
                <w:szCs w:val="28"/>
                <w:lang w:val="nl-NL"/>
              </w:rPr>
              <w:t>–</w:t>
            </w:r>
            <w:r w:rsidRPr="001A2725">
              <w:rPr>
                <w:rFonts w:ascii=".VnTime" w:hAnsi=".VnTime" w:cs=".VnTime"/>
                <w:sz w:val="28"/>
                <w:szCs w:val="28"/>
                <w:lang w:val="nl-NL"/>
              </w:rPr>
              <w:t xml:space="preserve"> 1 ®ång biÕn, nghÞch biÕn.</w:t>
            </w:r>
          </w:p>
          <w:p w:rsidR="00F31F11" w:rsidRPr="001A2725" w:rsidRDefault="00F31F11" w:rsidP="00F31F11">
            <w:pPr>
              <w:rPr>
                <w:rFonts w:ascii=".VnTime" w:hAnsi=".VnTime"/>
                <w:sz w:val="28"/>
                <w:szCs w:val="28"/>
                <w:lang w:val="nl-NL"/>
              </w:rPr>
            </w:pPr>
            <w:r w:rsidRPr="001A2725">
              <w:rPr>
                <w:rFonts w:ascii=".VnTime" w:hAnsi=".VnTime"/>
                <w:sz w:val="28"/>
                <w:szCs w:val="28"/>
                <w:lang w:val="nl-NL"/>
              </w:rPr>
              <w:tab/>
              <w:t>b) T×m gi¸ trÞ cña a ®Ó d // d</w:t>
            </w:r>
            <w:r w:rsidRPr="001A2725">
              <w:rPr>
                <w:rFonts w:ascii="Arial" w:hAnsi="Arial" w:cs="Arial"/>
                <w:sz w:val="28"/>
                <w:szCs w:val="28"/>
                <w:lang w:val="nl-NL"/>
              </w:rPr>
              <w:t>’</w:t>
            </w:r>
            <w:r w:rsidRPr="001A2725">
              <w:rPr>
                <w:rFonts w:ascii=".VnTime" w:hAnsi=".VnTime" w:cs=".VnTime"/>
                <w:sz w:val="28"/>
                <w:szCs w:val="28"/>
                <w:lang w:val="nl-NL"/>
              </w:rPr>
              <w:t xml:space="preserve">; d </w:t>
            </w:r>
            <w:r w:rsidRPr="001A2725">
              <w:rPr>
                <w:rFonts w:ascii=".VnTime" w:hAnsi=".VnTime"/>
                <w:position w:val="-4"/>
                <w:sz w:val="28"/>
                <w:szCs w:val="28"/>
                <w:lang w:val="nl-NL"/>
              </w:rPr>
              <w:object w:dxaOrig="260" w:dyaOrig="279">
                <v:shape id="_x0000_i1131" type="#_x0000_t75" style="width:13pt;height:13.95pt" o:ole="">
                  <v:imagedata r:id="rId228" o:title=""/>
                </v:shape>
                <o:OLEObject Type="Embed" ProgID="Equation.DSMT4" ShapeID="_x0000_i1131" DrawAspect="Content" ObjectID="_1587501116" r:id="rId229"/>
              </w:object>
            </w:r>
            <w:r w:rsidRPr="001A2725">
              <w:rPr>
                <w:rFonts w:ascii=".VnTime" w:hAnsi=".VnTime"/>
                <w:sz w:val="28"/>
                <w:szCs w:val="28"/>
                <w:lang w:val="nl-NL"/>
              </w:rPr>
              <w:t xml:space="preserve"> d</w:t>
            </w:r>
            <w:r w:rsidRPr="001A2725">
              <w:rPr>
                <w:rFonts w:ascii="Arial" w:hAnsi="Arial" w:cs="Arial"/>
                <w:sz w:val="28"/>
                <w:szCs w:val="28"/>
                <w:lang w:val="nl-NL"/>
              </w:rPr>
              <w:t>’</w:t>
            </w:r>
            <w:r w:rsidRPr="001A2725">
              <w:rPr>
                <w:rFonts w:ascii=".VnTime" w:hAnsi=".VnTime" w:cs=".VnTime"/>
                <w:sz w:val="28"/>
                <w:szCs w:val="28"/>
                <w:lang w:val="nl-NL"/>
              </w:rPr>
              <w:t>.</w:t>
            </w:r>
          </w:p>
          <w:p w:rsidR="00F31F11" w:rsidRPr="001A2725" w:rsidRDefault="00F31F11" w:rsidP="00F31F11">
            <w:pPr>
              <w:rPr>
                <w:rFonts w:ascii=".VnTime" w:hAnsi=".VnTime"/>
                <w:sz w:val="28"/>
                <w:szCs w:val="28"/>
                <w:lang w:val="nl-NL"/>
              </w:rPr>
            </w:pPr>
            <w:r w:rsidRPr="001A2725">
              <w:rPr>
                <w:rFonts w:ascii=".VnTime" w:hAnsi=".VnTime"/>
                <w:sz w:val="28"/>
                <w:szCs w:val="28"/>
                <w:lang w:val="nl-NL"/>
              </w:rPr>
              <w:t xml:space="preserve">2. Víi gi¸ trÞ nµo cña m th× ®å thÞ hµm sè y = 2x + m </w:t>
            </w:r>
            <w:r w:rsidRPr="001A2725">
              <w:rPr>
                <w:rFonts w:ascii="Arial" w:hAnsi="Arial" w:cs="Arial"/>
                <w:sz w:val="28"/>
                <w:szCs w:val="28"/>
                <w:lang w:val="nl-NL"/>
              </w:rPr>
              <w:t>–</w:t>
            </w:r>
            <w:r w:rsidRPr="001A2725">
              <w:rPr>
                <w:rFonts w:ascii=".VnTime" w:hAnsi=".VnTime" w:cs=".VnTime"/>
                <w:sz w:val="28"/>
                <w:szCs w:val="28"/>
                <w:lang w:val="nl-NL"/>
              </w:rPr>
              <w:t xml:space="preserve"> 4 c¾t ®å thÞ hµm sè y = </w:t>
            </w:r>
            <w:r w:rsidRPr="001A2725">
              <w:rPr>
                <w:rFonts w:ascii=".VnTime" w:hAnsi=".VnTime"/>
                <w:position w:val="-26"/>
                <w:sz w:val="28"/>
                <w:szCs w:val="28"/>
                <w:lang w:val="nl-NL"/>
              </w:rPr>
              <w:object w:dxaOrig="260" w:dyaOrig="700">
                <v:shape id="_x0000_i1132" type="#_x0000_t75" style="width:13pt;height:35pt" o:ole="">
                  <v:imagedata r:id="rId230" o:title=""/>
                </v:shape>
                <o:OLEObject Type="Embed" ProgID="Equation.DSMT4" ShapeID="_x0000_i1132" DrawAspect="Content" ObjectID="_1587501117" r:id="rId231"/>
              </w:object>
            </w:r>
            <w:r w:rsidRPr="001A2725">
              <w:rPr>
                <w:rFonts w:ascii=".VnTime" w:hAnsi=".VnTime"/>
                <w:sz w:val="28"/>
                <w:szCs w:val="28"/>
                <w:lang w:val="nl-NL"/>
              </w:rPr>
              <w:t>x</w:t>
            </w:r>
            <w:r w:rsidRPr="001A2725">
              <w:rPr>
                <w:rFonts w:ascii=".VnTime" w:hAnsi=".VnTime"/>
                <w:sz w:val="28"/>
                <w:szCs w:val="28"/>
                <w:vertAlign w:val="superscript"/>
                <w:lang w:val="nl-NL"/>
              </w:rPr>
              <w:t>2</w:t>
            </w:r>
            <w:r w:rsidRPr="001A2725">
              <w:rPr>
                <w:rFonts w:ascii=".VnTime" w:hAnsi=".VnTime"/>
                <w:sz w:val="28"/>
                <w:szCs w:val="28"/>
                <w:lang w:val="nl-NL"/>
              </w:rPr>
              <w:t xml:space="preserve"> t¹i hai ®iÓm ph©n biÖt.</w:t>
            </w:r>
          </w:p>
          <w:p w:rsidR="00F31F11" w:rsidRPr="001A2725" w:rsidRDefault="00F31F11" w:rsidP="00F31F11">
            <w:pPr>
              <w:rPr>
                <w:rFonts w:ascii=".VnTime" w:hAnsi=".VnTime"/>
                <w:b/>
                <w:sz w:val="28"/>
                <w:szCs w:val="28"/>
                <w:lang w:val="nl-NL"/>
              </w:rPr>
            </w:pPr>
            <w:r w:rsidRPr="001A2725">
              <w:rPr>
                <w:rFonts w:ascii=".VnTime" w:hAnsi=".VnTime"/>
                <w:b/>
                <w:sz w:val="28"/>
                <w:szCs w:val="28"/>
                <w:lang w:val="nl-NL"/>
              </w:rPr>
              <w:t xml:space="preserve">C©u 3 (2,0 ®iÓm) </w:t>
            </w:r>
          </w:p>
          <w:p w:rsidR="00F31F11" w:rsidRPr="001A2725" w:rsidRDefault="00F31F11" w:rsidP="00F31F11">
            <w:pPr>
              <w:ind w:firstLine="720"/>
              <w:rPr>
                <w:rFonts w:ascii=".VnTime" w:hAnsi=".VnTime"/>
                <w:sz w:val="28"/>
                <w:szCs w:val="28"/>
                <w:lang w:val="nl-NL"/>
              </w:rPr>
            </w:pPr>
            <w:r w:rsidRPr="001A2725">
              <w:rPr>
                <w:rFonts w:ascii=".VnTime" w:hAnsi=".VnTime"/>
                <w:sz w:val="28"/>
                <w:szCs w:val="28"/>
                <w:lang w:val="nl-NL"/>
              </w:rPr>
              <w:t>1) Gi¶i ph­¬ng tr×nh: x</w:t>
            </w:r>
            <w:r w:rsidRPr="001A2725">
              <w:rPr>
                <w:rFonts w:ascii=".VnTime" w:hAnsi=".VnTime"/>
                <w:sz w:val="28"/>
                <w:szCs w:val="28"/>
                <w:vertAlign w:val="superscript"/>
                <w:lang w:val="nl-NL"/>
              </w:rPr>
              <w:t>2</w:t>
            </w:r>
            <w:r w:rsidRPr="001A2725">
              <w:rPr>
                <w:rFonts w:ascii=".VnTime" w:hAnsi=".VnTime"/>
                <w:sz w:val="28"/>
                <w:szCs w:val="28"/>
                <w:lang w:val="nl-NL"/>
              </w:rPr>
              <w:t xml:space="preserve"> </w:t>
            </w:r>
            <w:r w:rsidRPr="001A2725">
              <w:rPr>
                <w:rFonts w:ascii="Arial" w:hAnsi="Arial" w:cs="Arial"/>
                <w:sz w:val="28"/>
                <w:szCs w:val="28"/>
                <w:lang w:val="nl-NL"/>
              </w:rPr>
              <w:t>–</w:t>
            </w:r>
            <w:r w:rsidRPr="001A2725">
              <w:rPr>
                <w:rFonts w:ascii=".VnTime" w:hAnsi=".VnTime" w:cs=".VnTime"/>
                <w:sz w:val="28"/>
                <w:szCs w:val="28"/>
                <w:lang w:val="nl-NL"/>
              </w:rPr>
              <w:t xml:space="preserve"> 4x + 3 = 0.</w:t>
            </w:r>
          </w:p>
          <w:p w:rsidR="00F31F11" w:rsidRPr="001A2725" w:rsidRDefault="00F31F11" w:rsidP="00F31F11">
            <w:pPr>
              <w:ind w:firstLine="720"/>
              <w:rPr>
                <w:rFonts w:ascii=".VnTime" w:hAnsi=".VnTime"/>
                <w:sz w:val="28"/>
                <w:szCs w:val="28"/>
                <w:lang w:val="nl-NL"/>
              </w:rPr>
            </w:pPr>
            <w:r w:rsidRPr="001A2725">
              <w:rPr>
                <w:rFonts w:ascii=".VnTime" w:hAnsi=".VnTime"/>
                <w:sz w:val="28"/>
                <w:szCs w:val="28"/>
                <w:lang w:val="nl-NL"/>
              </w:rPr>
              <w:t xml:space="preserve">2) T×m gi¸ trÞ cña m ®Ó biÓu thøc A = </w:t>
            </w:r>
            <w:r w:rsidRPr="001A2725">
              <w:rPr>
                <w:rFonts w:ascii=".VnTime" w:hAnsi=".VnTime"/>
                <w:position w:val="-12"/>
                <w:sz w:val="28"/>
                <w:szCs w:val="28"/>
                <w:lang w:val="nl-NL"/>
              </w:rPr>
              <w:object w:dxaOrig="1719" w:dyaOrig="420">
                <v:shape id="_x0000_i1133" type="#_x0000_t75" style="width:85.95pt;height:21pt" o:ole="">
                  <v:imagedata r:id="rId232" o:title=""/>
                </v:shape>
                <o:OLEObject Type="Embed" ProgID="Equation.DSMT4" ShapeID="_x0000_i1133" DrawAspect="Content" ObjectID="_1587501118" r:id="rId233"/>
              </w:object>
            </w:r>
            <w:r w:rsidRPr="001A2725">
              <w:rPr>
                <w:rFonts w:ascii=".VnTime" w:hAnsi=".VnTime"/>
                <w:sz w:val="28"/>
                <w:szCs w:val="28"/>
                <w:lang w:val="nl-NL"/>
              </w:rPr>
              <w:t xml:space="preserve"> ®¹t gi¸ trÞ lín nhÊt. BiÕt r»ng x</w:t>
            </w:r>
            <w:r w:rsidRPr="001A2725">
              <w:rPr>
                <w:rFonts w:ascii=".VnTime" w:hAnsi=".VnTime"/>
                <w:sz w:val="28"/>
                <w:szCs w:val="28"/>
                <w:vertAlign w:val="subscript"/>
                <w:lang w:val="nl-NL"/>
              </w:rPr>
              <w:t>1</w:t>
            </w:r>
            <w:r w:rsidRPr="001A2725">
              <w:rPr>
                <w:rFonts w:ascii=".VnTime" w:hAnsi=".VnTime"/>
                <w:sz w:val="28"/>
                <w:szCs w:val="28"/>
                <w:lang w:val="nl-NL"/>
              </w:rPr>
              <w:t>; x</w:t>
            </w:r>
            <w:r w:rsidRPr="001A2725">
              <w:rPr>
                <w:rFonts w:ascii=".VnTime" w:hAnsi=".VnTime"/>
                <w:sz w:val="28"/>
                <w:szCs w:val="28"/>
                <w:vertAlign w:val="subscript"/>
                <w:lang w:val="nl-NL"/>
              </w:rPr>
              <w:t>2</w:t>
            </w:r>
            <w:r w:rsidRPr="001A2725">
              <w:rPr>
                <w:rFonts w:ascii=".VnTime" w:hAnsi=".VnTime"/>
                <w:sz w:val="28"/>
                <w:szCs w:val="28"/>
                <w:lang w:val="nl-NL"/>
              </w:rPr>
              <w:t xml:space="preserve"> lµ hai nghiÖm cña ph­¬ng tr×nh: x</w:t>
            </w:r>
            <w:r w:rsidRPr="001A2725">
              <w:rPr>
                <w:rFonts w:ascii=".VnTime" w:hAnsi=".VnTime"/>
                <w:sz w:val="28"/>
                <w:szCs w:val="28"/>
                <w:vertAlign w:val="superscript"/>
                <w:lang w:val="nl-NL"/>
              </w:rPr>
              <w:t>2</w:t>
            </w:r>
            <w:r w:rsidRPr="001A2725">
              <w:rPr>
                <w:rFonts w:ascii=".VnTime" w:hAnsi=".VnTime"/>
                <w:sz w:val="28"/>
                <w:szCs w:val="28"/>
                <w:lang w:val="nl-NL"/>
              </w:rPr>
              <w:t xml:space="preserve"> </w:t>
            </w:r>
            <w:r w:rsidRPr="001A2725">
              <w:rPr>
                <w:rFonts w:ascii="Arial" w:hAnsi="Arial" w:cs="Arial"/>
                <w:sz w:val="28"/>
                <w:szCs w:val="28"/>
                <w:lang w:val="nl-NL"/>
              </w:rPr>
              <w:t>–</w:t>
            </w:r>
            <w:r w:rsidRPr="001A2725">
              <w:rPr>
                <w:rFonts w:ascii=".VnTime" w:hAnsi=".VnTime" w:cs=".VnTime"/>
                <w:sz w:val="28"/>
                <w:szCs w:val="28"/>
                <w:lang w:val="nl-NL"/>
              </w:rPr>
              <w:t xml:space="preserve"> 4x + m  = 0.</w:t>
            </w:r>
          </w:p>
          <w:p w:rsidR="00F31F11" w:rsidRPr="001A2725" w:rsidRDefault="00F31F11" w:rsidP="00F31F11">
            <w:pPr>
              <w:rPr>
                <w:rFonts w:ascii=".VnTime" w:hAnsi=".VnTime"/>
                <w:sz w:val="28"/>
                <w:szCs w:val="28"/>
                <w:lang w:val="nl-NL"/>
              </w:rPr>
            </w:pPr>
            <w:r w:rsidRPr="001A2725">
              <w:rPr>
                <w:rFonts w:ascii=".VnTime" w:hAnsi=".VnTime"/>
                <w:b/>
                <w:sz w:val="28"/>
                <w:szCs w:val="28"/>
                <w:lang w:val="nl-NL"/>
              </w:rPr>
              <w:t>C©u 4 (1,0 ®iÓm).</w:t>
            </w:r>
            <w:r w:rsidRPr="001A2725">
              <w:rPr>
                <w:rFonts w:ascii=".VnTime" w:hAnsi=".VnTime"/>
                <w:sz w:val="28"/>
                <w:szCs w:val="28"/>
                <w:lang w:val="nl-NL"/>
              </w:rPr>
              <w:t xml:space="preserve"> </w:t>
            </w:r>
          </w:p>
          <w:p w:rsidR="00F31F11" w:rsidRPr="001A2725" w:rsidRDefault="00F31F11" w:rsidP="00F31F11">
            <w:pPr>
              <w:rPr>
                <w:rFonts w:ascii=".VnTime" w:hAnsi=".VnTime"/>
                <w:sz w:val="28"/>
                <w:szCs w:val="28"/>
                <w:lang w:val="nl-NL"/>
              </w:rPr>
            </w:pPr>
            <w:r w:rsidRPr="001A2725">
              <w:rPr>
                <w:rFonts w:ascii=".VnTime" w:hAnsi=".VnTime"/>
                <w:sz w:val="28"/>
                <w:szCs w:val="28"/>
                <w:lang w:val="nl-NL"/>
              </w:rPr>
              <w:tab/>
              <w:t xml:space="preserve">1) Gi¶i hÖ ph­¬ng tr×nh: </w:t>
            </w:r>
            <w:r w:rsidRPr="001A2725">
              <w:rPr>
                <w:rFonts w:ascii=".VnTime" w:hAnsi=".VnTime"/>
                <w:position w:val="-36"/>
                <w:sz w:val="28"/>
                <w:szCs w:val="28"/>
                <w:lang w:val="nl-NL"/>
              </w:rPr>
              <w:object w:dxaOrig="1320" w:dyaOrig="859">
                <v:shape id="_x0000_i1134" type="#_x0000_t75" style="width:66pt;height:42.95pt" o:ole="">
                  <v:imagedata r:id="rId234" o:title=""/>
                </v:shape>
                <o:OLEObject Type="Embed" ProgID="Equation.DSMT4" ShapeID="_x0000_i1134" DrawAspect="Content" ObjectID="_1587501119" r:id="rId235"/>
              </w:object>
            </w:r>
          </w:p>
          <w:p w:rsidR="00F31F11" w:rsidRPr="001A2725" w:rsidRDefault="00F31F11" w:rsidP="00F31F11">
            <w:pPr>
              <w:rPr>
                <w:rFonts w:ascii=".VnTime" w:hAnsi=".VnTime"/>
                <w:sz w:val="28"/>
                <w:szCs w:val="28"/>
                <w:lang w:val="nl-NL"/>
              </w:rPr>
            </w:pPr>
            <w:r>
              <w:rPr>
                <w:rFonts w:ascii=".VnTime" w:hAnsi=".VnTime"/>
                <w:sz w:val="28"/>
                <w:szCs w:val="28"/>
                <w:lang w:val="nl-NL"/>
              </w:rPr>
              <w:tab/>
              <w:t>2) T</w:t>
            </w:r>
            <w:r>
              <w:rPr>
                <w:sz w:val="28"/>
                <w:szCs w:val="28"/>
              </w:rPr>
              <w:t>ìm</w:t>
            </w:r>
            <w:r w:rsidRPr="001A2725">
              <w:rPr>
                <w:rFonts w:ascii=".VnTime" w:hAnsi=".VnTime"/>
                <w:sz w:val="28"/>
                <w:szCs w:val="28"/>
                <w:lang w:val="nl-NL"/>
              </w:rPr>
              <w:t xml:space="preserve"> c¸c gi¸ trÞ cña a ®Ó hÖ ph­¬ng tr×nh: </w:t>
            </w:r>
            <w:r w:rsidRPr="001A2725">
              <w:rPr>
                <w:rFonts w:ascii=".VnTime" w:hAnsi=".VnTime"/>
                <w:position w:val="-36"/>
                <w:sz w:val="28"/>
                <w:szCs w:val="28"/>
                <w:lang w:val="nl-NL"/>
              </w:rPr>
              <w:object w:dxaOrig="1300" w:dyaOrig="859">
                <v:shape id="_x0000_i1135" type="#_x0000_t75" style="width:65pt;height:42.95pt" o:ole="">
                  <v:imagedata r:id="rId236" o:title=""/>
                </v:shape>
                <o:OLEObject Type="Embed" ProgID="Equation.DSMT4" ShapeID="_x0000_i1135" DrawAspect="Content" ObjectID="_1587501120" r:id="rId237"/>
              </w:object>
            </w:r>
            <w:r w:rsidRPr="001A2725">
              <w:rPr>
                <w:rFonts w:ascii=".VnTime" w:hAnsi=".VnTime"/>
                <w:sz w:val="28"/>
                <w:szCs w:val="28"/>
                <w:lang w:val="nl-NL"/>
              </w:rPr>
              <w:t xml:space="preserve"> cã nghiÖm duy nhÊt. </w:t>
            </w:r>
          </w:p>
          <w:p w:rsidR="00F31F11" w:rsidRPr="001A2725" w:rsidRDefault="00F31F11" w:rsidP="00F31F11">
            <w:pPr>
              <w:rPr>
                <w:rFonts w:ascii=".VnTime" w:hAnsi=".VnTime"/>
                <w:sz w:val="28"/>
                <w:szCs w:val="28"/>
                <w:lang w:val="nl-NL"/>
              </w:rPr>
            </w:pPr>
            <w:r w:rsidRPr="001A2725">
              <w:rPr>
                <w:rFonts w:ascii=".VnTime" w:hAnsi=".VnTime"/>
                <w:b/>
                <w:sz w:val="28"/>
                <w:szCs w:val="28"/>
                <w:lang w:val="nl-NL"/>
              </w:rPr>
              <w:t>C©u 5 (3 ®iÓm).</w:t>
            </w:r>
            <w:r w:rsidRPr="001A2725">
              <w:rPr>
                <w:rFonts w:ascii=".VnTime" w:hAnsi=".VnTime"/>
                <w:sz w:val="28"/>
                <w:szCs w:val="28"/>
                <w:lang w:val="nl-NL"/>
              </w:rPr>
              <w:t xml:space="preserve"> </w:t>
            </w:r>
          </w:p>
          <w:p w:rsidR="00F31F11" w:rsidRPr="001A2725" w:rsidRDefault="00F31F11" w:rsidP="00F31F11">
            <w:pPr>
              <w:rPr>
                <w:rFonts w:ascii=".VnTime" w:hAnsi=".VnTime"/>
                <w:sz w:val="28"/>
                <w:szCs w:val="28"/>
                <w:lang w:val="nl-NL"/>
              </w:rPr>
            </w:pPr>
            <w:r w:rsidRPr="001A2725">
              <w:rPr>
                <w:rFonts w:ascii=".VnTime" w:hAnsi=".VnTime"/>
                <w:sz w:val="28"/>
                <w:szCs w:val="28"/>
                <w:lang w:val="nl-NL"/>
              </w:rPr>
              <w:tab/>
              <w:t>Cho tam gi¸c ABC vu«ng t¹i A. Gäi M lµ trung ®iÓm cña AC. §­êng trßn ®­êng kÝnh CM c¾t BC ë ®iÓm thø hai lµ N. BM kÐo dµi gÆp ®­êng trßn t¹i D.</w:t>
            </w:r>
          </w:p>
          <w:p w:rsidR="00F31F11" w:rsidRPr="001A2725" w:rsidRDefault="00F31F11" w:rsidP="00F31F11">
            <w:pPr>
              <w:rPr>
                <w:rFonts w:ascii=".VnTime" w:hAnsi=".VnTime"/>
                <w:sz w:val="28"/>
                <w:szCs w:val="28"/>
                <w:lang w:val="nl-NL"/>
              </w:rPr>
            </w:pPr>
            <w:r w:rsidRPr="001A2725">
              <w:rPr>
                <w:rFonts w:ascii=".VnTime" w:hAnsi=".VnTime"/>
                <w:sz w:val="28"/>
                <w:szCs w:val="28"/>
                <w:lang w:val="nl-NL"/>
              </w:rPr>
              <w:tab/>
              <w:t>1) Chøng minh 4 ®iÓm B, A, D, C n»m trªn mét d­êng trßn.</w:t>
            </w:r>
          </w:p>
          <w:p w:rsidR="00F31F11" w:rsidRPr="001A2725" w:rsidRDefault="00F31F11" w:rsidP="00F31F11">
            <w:pPr>
              <w:rPr>
                <w:rFonts w:ascii=".VnTime" w:hAnsi=".VnTime"/>
                <w:sz w:val="28"/>
                <w:szCs w:val="28"/>
                <w:lang w:val="nl-NL"/>
              </w:rPr>
            </w:pPr>
            <w:r w:rsidRPr="001A2725">
              <w:rPr>
                <w:rFonts w:ascii=".VnTime" w:hAnsi=".VnTime"/>
                <w:sz w:val="28"/>
                <w:szCs w:val="28"/>
                <w:lang w:val="nl-NL"/>
              </w:rPr>
              <w:tab/>
              <w:t>2) Chøng minh MN.BC = AB.MC</w:t>
            </w:r>
          </w:p>
          <w:p w:rsidR="00F31F11" w:rsidRPr="001A2725" w:rsidRDefault="00F31F11" w:rsidP="00F31F11">
            <w:pPr>
              <w:rPr>
                <w:rFonts w:ascii=".VnTime" w:hAnsi=".VnTime"/>
                <w:sz w:val="28"/>
                <w:szCs w:val="28"/>
                <w:lang w:val="nl-NL"/>
              </w:rPr>
            </w:pPr>
            <w:r w:rsidRPr="001A2725">
              <w:rPr>
                <w:rFonts w:ascii=".VnTime" w:hAnsi=".VnTime"/>
                <w:sz w:val="28"/>
                <w:szCs w:val="28"/>
                <w:lang w:val="nl-NL"/>
              </w:rPr>
              <w:tab/>
              <w:t>3) Chøng minh r»ng tiÕp tuyÕn t¹i M cña ®­êng trßn ®­êng kÝnh MC ®i qua t©m cña ®­êng trßn ngo¹i tiÕp tø gi¸c BADC.</w:t>
            </w:r>
          </w:p>
          <w:p w:rsidR="00F31F11" w:rsidRPr="00834D87" w:rsidRDefault="00F31F11" w:rsidP="00834D87">
            <w:pPr>
              <w:jc w:val="center"/>
              <w:rPr>
                <w:rFonts w:ascii="Times New Roman" w:eastAsia="Times New Roman" w:hAnsi="Times New Roman" w:cs="Times New Roman"/>
                <w:b/>
                <w:color w:val="FF0000"/>
                <w:sz w:val="28"/>
                <w:szCs w:val="24"/>
                <w:lang w:val="en-US"/>
              </w:rPr>
            </w:pPr>
          </w:p>
        </w:tc>
      </w:tr>
      <w:tr w:rsidR="00834D87" w:rsidRPr="00834D87" w:rsidTr="009E3322">
        <w:trPr>
          <w:trHeight w:val="315"/>
        </w:trPr>
        <w:tc>
          <w:tcPr>
            <w:tcW w:w="11214" w:type="dxa"/>
            <w:tcBorders>
              <w:top w:val="nil"/>
              <w:left w:val="nil"/>
              <w:bottom w:val="nil"/>
              <w:right w:val="nil"/>
            </w:tcBorders>
            <w:shd w:val="clear" w:color="auto" w:fill="auto"/>
            <w:noWrap/>
            <w:vAlign w:val="bottom"/>
            <w:hideMark/>
          </w:tcPr>
          <w:p w:rsidR="00834D87" w:rsidRDefault="00834D87" w:rsidP="00834D87">
            <w:pPr>
              <w:jc w:val="center"/>
              <w:rPr>
                <w:rFonts w:ascii="Times New Roman" w:eastAsia="Times New Roman" w:hAnsi="Times New Roman" w:cs="Times New Roman"/>
                <w:b/>
                <w:color w:val="FF0000"/>
                <w:sz w:val="28"/>
                <w:szCs w:val="24"/>
                <w:lang w:val="en-US"/>
              </w:rPr>
            </w:pPr>
            <w:r w:rsidRPr="00834D87">
              <w:rPr>
                <w:rFonts w:ascii="Times New Roman" w:eastAsia="Times New Roman" w:hAnsi="Times New Roman" w:cs="Times New Roman"/>
                <w:b/>
                <w:color w:val="FF0000"/>
                <w:sz w:val="28"/>
                <w:szCs w:val="24"/>
                <w:lang w:val="en-US"/>
              </w:rPr>
              <w:t>ĐỀ 1757</w:t>
            </w:r>
          </w:p>
          <w:p w:rsidR="00F31F11" w:rsidRPr="004652DA" w:rsidRDefault="00F31F11" w:rsidP="00F31F11">
            <w:pPr>
              <w:tabs>
                <w:tab w:val="center" w:pos="6660"/>
              </w:tabs>
              <w:jc w:val="both"/>
              <w:rPr>
                <w:b/>
                <w:color w:val="000000"/>
                <w:sz w:val="28"/>
                <w:szCs w:val="28"/>
              </w:rPr>
            </w:pPr>
            <w:r w:rsidRPr="004652DA">
              <w:rPr>
                <w:b/>
                <w:color w:val="000000"/>
                <w:sz w:val="28"/>
                <w:szCs w:val="28"/>
              </w:rPr>
              <w:t>Bài 1: (2 điểm)</w:t>
            </w:r>
          </w:p>
          <w:p w:rsidR="00F31F11" w:rsidRPr="004652DA" w:rsidRDefault="00F31F11" w:rsidP="00F31F11">
            <w:pPr>
              <w:ind w:left="720"/>
              <w:jc w:val="both"/>
              <w:rPr>
                <w:color w:val="000000"/>
                <w:sz w:val="28"/>
                <w:szCs w:val="28"/>
              </w:rPr>
            </w:pPr>
            <w:r w:rsidRPr="004652DA">
              <w:rPr>
                <w:color w:val="000000"/>
                <w:sz w:val="28"/>
                <w:szCs w:val="28"/>
              </w:rPr>
              <w:t>Giải các phương trình và hệ phương trình sau:</w:t>
            </w:r>
          </w:p>
          <w:p w:rsidR="00F31F11" w:rsidRPr="004652DA" w:rsidRDefault="00F31F11" w:rsidP="00F31F11">
            <w:pPr>
              <w:ind w:left="720" w:firstLine="360"/>
              <w:jc w:val="both"/>
              <w:rPr>
                <w:color w:val="000000"/>
                <w:sz w:val="28"/>
                <w:szCs w:val="28"/>
              </w:rPr>
            </w:pPr>
            <w:r w:rsidRPr="004652DA">
              <w:rPr>
                <w:color w:val="000000"/>
                <w:sz w:val="28"/>
                <w:szCs w:val="28"/>
              </w:rPr>
              <w:t xml:space="preserve">a)  </w:t>
            </w:r>
            <w:r w:rsidRPr="004652DA">
              <w:rPr>
                <w:color w:val="000000"/>
                <w:sz w:val="28"/>
                <w:szCs w:val="28"/>
              </w:rPr>
              <w:tab/>
            </w:r>
            <w:r w:rsidRPr="004652DA">
              <w:rPr>
                <w:color w:val="000000"/>
                <w:position w:val="-6"/>
                <w:sz w:val="28"/>
                <w:szCs w:val="28"/>
              </w:rPr>
              <w:object w:dxaOrig="1420" w:dyaOrig="320">
                <v:shape id="_x0000_i1136" type="#_x0000_t75" style="width:71pt;height:16pt" o:ole="">
                  <v:imagedata r:id="rId238" o:title=""/>
                </v:shape>
                <o:OLEObject Type="Embed" ProgID="Equation.DSMT4" ShapeID="_x0000_i1136" DrawAspect="Content" ObjectID="_1587501121" r:id="rId239"/>
              </w:object>
            </w:r>
          </w:p>
          <w:p w:rsidR="00F31F11" w:rsidRPr="004652DA" w:rsidRDefault="00F31F11" w:rsidP="00F31F11">
            <w:pPr>
              <w:ind w:left="720" w:firstLine="360"/>
              <w:jc w:val="both"/>
              <w:rPr>
                <w:color w:val="000000"/>
                <w:sz w:val="28"/>
                <w:szCs w:val="28"/>
              </w:rPr>
            </w:pPr>
            <w:r w:rsidRPr="004652DA">
              <w:rPr>
                <w:color w:val="000000"/>
                <w:sz w:val="28"/>
                <w:szCs w:val="28"/>
              </w:rPr>
              <w:t xml:space="preserve">b) </w:t>
            </w:r>
            <w:r w:rsidRPr="004652DA">
              <w:rPr>
                <w:color w:val="000000"/>
                <w:position w:val="-30"/>
                <w:sz w:val="28"/>
                <w:szCs w:val="28"/>
              </w:rPr>
              <w:object w:dxaOrig="1260" w:dyaOrig="720">
                <v:shape id="_x0000_i1137" type="#_x0000_t75" style="width:63pt;height:36pt" o:ole="">
                  <v:imagedata r:id="rId240" o:title=""/>
                </v:shape>
                <o:OLEObject Type="Embed" ProgID="Equation.DSMT4" ShapeID="_x0000_i1137" DrawAspect="Content" ObjectID="_1587501122" r:id="rId241"/>
              </w:object>
            </w:r>
            <w:r w:rsidRPr="004652DA">
              <w:rPr>
                <w:color w:val="000000"/>
                <w:sz w:val="28"/>
                <w:szCs w:val="28"/>
              </w:rPr>
              <w:tab/>
            </w:r>
            <w:r w:rsidRPr="004652DA">
              <w:rPr>
                <w:color w:val="000000"/>
                <w:sz w:val="28"/>
                <w:szCs w:val="28"/>
              </w:rPr>
              <w:tab/>
            </w:r>
          </w:p>
          <w:p w:rsidR="00F31F11" w:rsidRPr="004652DA" w:rsidRDefault="00F31F11" w:rsidP="00F31F11">
            <w:pPr>
              <w:ind w:left="720" w:firstLine="360"/>
              <w:jc w:val="both"/>
              <w:rPr>
                <w:color w:val="000000"/>
                <w:sz w:val="28"/>
                <w:szCs w:val="28"/>
              </w:rPr>
            </w:pPr>
            <w:r w:rsidRPr="004652DA">
              <w:rPr>
                <w:color w:val="000000"/>
                <w:sz w:val="28"/>
                <w:szCs w:val="28"/>
              </w:rPr>
              <w:t xml:space="preserve">c) </w:t>
            </w:r>
            <w:r w:rsidRPr="004652DA">
              <w:rPr>
                <w:color w:val="000000"/>
                <w:position w:val="-6"/>
                <w:sz w:val="28"/>
                <w:szCs w:val="28"/>
              </w:rPr>
              <w:object w:dxaOrig="1520" w:dyaOrig="320">
                <v:shape id="_x0000_i1138" type="#_x0000_t75" style="width:76pt;height:16pt" o:ole="">
                  <v:imagedata r:id="rId242" o:title=""/>
                </v:shape>
                <o:OLEObject Type="Embed" ProgID="Equation.DSMT4" ShapeID="_x0000_i1138" DrawAspect="Content" ObjectID="_1587501123" r:id="rId243"/>
              </w:object>
            </w:r>
          </w:p>
          <w:p w:rsidR="00F31F11" w:rsidRPr="004652DA" w:rsidRDefault="00F31F11" w:rsidP="00F31F11">
            <w:pPr>
              <w:ind w:left="720" w:firstLine="360"/>
              <w:jc w:val="both"/>
              <w:rPr>
                <w:color w:val="000000"/>
                <w:sz w:val="28"/>
                <w:szCs w:val="28"/>
              </w:rPr>
            </w:pPr>
            <w:r w:rsidRPr="004652DA">
              <w:rPr>
                <w:color w:val="000000"/>
                <w:sz w:val="28"/>
                <w:szCs w:val="28"/>
              </w:rPr>
              <w:t xml:space="preserve">d) </w:t>
            </w:r>
            <w:r w:rsidRPr="004652DA">
              <w:rPr>
                <w:color w:val="000000"/>
                <w:position w:val="-6"/>
                <w:sz w:val="28"/>
                <w:szCs w:val="28"/>
              </w:rPr>
              <w:object w:dxaOrig="1740" w:dyaOrig="340">
                <v:shape id="_x0000_i1139" type="#_x0000_t75" style="width:87pt;height:17pt" o:ole="">
                  <v:imagedata r:id="rId244" o:title=""/>
                </v:shape>
                <o:OLEObject Type="Embed" ProgID="Equation.DSMT4" ShapeID="_x0000_i1139" DrawAspect="Content" ObjectID="_1587501124" r:id="rId245"/>
              </w:object>
            </w:r>
          </w:p>
          <w:p w:rsidR="00F31F11" w:rsidRPr="004652DA" w:rsidRDefault="00F31F11" w:rsidP="00F31F11">
            <w:pPr>
              <w:jc w:val="both"/>
              <w:rPr>
                <w:b/>
                <w:color w:val="000000"/>
                <w:sz w:val="28"/>
                <w:szCs w:val="28"/>
              </w:rPr>
            </w:pPr>
            <w:r w:rsidRPr="004652DA">
              <w:rPr>
                <w:b/>
                <w:color w:val="000000"/>
                <w:sz w:val="28"/>
                <w:szCs w:val="28"/>
              </w:rPr>
              <w:t>Bài 2: (1,5 điểm)</w:t>
            </w:r>
          </w:p>
          <w:p w:rsidR="00F31F11" w:rsidRPr="004652DA" w:rsidRDefault="00F31F11" w:rsidP="00F31F11">
            <w:pPr>
              <w:ind w:left="720" w:hanging="720"/>
              <w:jc w:val="both"/>
              <w:rPr>
                <w:color w:val="000000"/>
                <w:sz w:val="28"/>
                <w:szCs w:val="28"/>
              </w:rPr>
            </w:pPr>
            <w:r w:rsidRPr="004652DA">
              <w:rPr>
                <w:color w:val="000000"/>
                <w:sz w:val="28"/>
                <w:szCs w:val="28"/>
              </w:rPr>
              <w:tab/>
              <w:t xml:space="preserve">a) Vẽ đồ thị (P) của hàm số </w:t>
            </w:r>
            <w:r w:rsidRPr="004652DA">
              <w:rPr>
                <w:color w:val="000000"/>
                <w:position w:val="-24"/>
                <w:sz w:val="28"/>
                <w:szCs w:val="28"/>
              </w:rPr>
              <w:object w:dxaOrig="840" w:dyaOrig="620">
                <v:shape id="_x0000_i1140" type="#_x0000_t75" style="width:42pt;height:31pt" o:ole="">
                  <v:imagedata r:id="rId246" o:title=""/>
                </v:shape>
                <o:OLEObject Type="Embed" ProgID="Equation.DSMT4" ShapeID="_x0000_i1140" DrawAspect="Content" ObjectID="_1587501125" r:id="rId247"/>
              </w:object>
            </w:r>
            <w:r w:rsidRPr="004652DA">
              <w:rPr>
                <w:color w:val="000000"/>
                <w:sz w:val="28"/>
                <w:szCs w:val="28"/>
              </w:rPr>
              <w:t xml:space="preserve"> và đường thẳng (D): </w:t>
            </w:r>
            <w:r w:rsidRPr="004652DA">
              <w:rPr>
                <w:color w:val="000000"/>
                <w:position w:val="-24"/>
                <w:sz w:val="28"/>
                <w:szCs w:val="28"/>
              </w:rPr>
              <w:object w:dxaOrig="1260" w:dyaOrig="620">
                <v:shape id="_x0000_i1141" type="#_x0000_t75" style="width:63pt;height:31pt" o:ole="">
                  <v:imagedata r:id="rId248" o:title=""/>
                </v:shape>
                <o:OLEObject Type="Embed" ProgID="Equation.DSMT4" ShapeID="_x0000_i1141" DrawAspect="Content" ObjectID="_1587501126" r:id="rId249"/>
              </w:object>
            </w:r>
            <w:r w:rsidRPr="004652DA">
              <w:rPr>
                <w:color w:val="000000"/>
                <w:sz w:val="28"/>
                <w:szCs w:val="28"/>
              </w:rPr>
              <w:t xml:space="preserve"> trên cùng một hệ trục toạ độ.</w:t>
            </w:r>
          </w:p>
          <w:p w:rsidR="00F31F11" w:rsidRPr="004652DA" w:rsidRDefault="00F31F11" w:rsidP="00F31F11">
            <w:pPr>
              <w:jc w:val="both"/>
              <w:rPr>
                <w:color w:val="000000"/>
                <w:sz w:val="28"/>
                <w:szCs w:val="28"/>
              </w:rPr>
            </w:pPr>
            <w:r w:rsidRPr="004652DA">
              <w:rPr>
                <w:color w:val="000000"/>
                <w:sz w:val="28"/>
                <w:szCs w:val="28"/>
              </w:rPr>
              <w:tab/>
              <w:t>b) Tìm toạ độ các giao điểm của (P) và (D) ở câu trên bằng phép tính.</w:t>
            </w:r>
          </w:p>
          <w:p w:rsidR="00F31F11" w:rsidRPr="004652DA" w:rsidRDefault="00F31F11" w:rsidP="00F31F11">
            <w:pPr>
              <w:jc w:val="both"/>
              <w:rPr>
                <w:b/>
                <w:color w:val="000000"/>
                <w:sz w:val="28"/>
                <w:szCs w:val="28"/>
              </w:rPr>
            </w:pPr>
            <w:r w:rsidRPr="004652DA">
              <w:rPr>
                <w:b/>
                <w:color w:val="000000"/>
                <w:sz w:val="28"/>
                <w:szCs w:val="28"/>
              </w:rPr>
              <w:t>Bài 3: (1,5 điểm)</w:t>
            </w:r>
          </w:p>
          <w:p w:rsidR="00F31F11" w:rsidRPr="004652DA" w:rsidRDefault="00F31F11" w:rsidP="00F31F11">
            <w:pPr>
              <w:jc w:val="both"/>
              <w:rPr>
                <w:color w:val="000000"/>
                <w:sz w:val="28"/>
                <w:szCs w:val="28"/>
              </w:rPr>
            </w:pPr>
            <w:r w:rsidRPr="004652DA">
              <w:rPr>
                <w:color w:val="000000"/>
                <w:sz w:val="28"/>
                <w:szCs w:val="28"/>
              </w:rPr>
              <w:tab/>
              <w:t>Thu gọn các biểu thức sau:</w:t>
            </w:r>
          </w:p>
          <w:p w:rsidR="00F31F11" w:rsidRPr="004652DA" w:rsidRDefault="00F31F11" w:rsidP="00F31F11">
            <w:pPr>
              <w:ind w:firstLine="720"/>
              <w:jc w:val="both"/>
              <w:rPr>
                <w:color w:val="000000"/>
                <w:sz w:val="28"/>
                <w:szCs w:val="28"/>
              </w:rPr>
            </w:pPr>
            <w:r w:rsidRPr="004652DA">
              <w:rPr>
                <w:color w:val="000000"/>
                <w:position w:val="-28"/>
                <w:sz w:val="28"/>
                <w:szCs w:val="28"/>
              </w:rPr>
              <w:object w:dxaOrig="2720" w:dyaOrig="720">
                <v:shape id="_x0000_i1142" type="#_x0000_t75" style="width:136pt;height:36pt" o:ole="">
                  <v:imagedata r:id="rId250" o:title=""/>
                </v:shape>
                <o:OLEObject Type="Embed" ProgID="Equation.DSMT4" ShapeID="_x0000_i1142" DrawAspect="Content" ObjectID="_1587501127" r:id="rId251"/>
              </w:object>
            </w:r>
            <w:r w:rsidRPr="004652DA">
              <w:rPr>
                <w:color w:val="000000"/>
                <w:sz w:val="28"/>
                <w:szCs w:val="28"/>
              </w:rPr>
              <w:t xml:space="preserve">  với x &gt; 0; </w:t>
            </w:r>
            <w:r w:rsidRPr="004652DA">
              <w:rPr>
                <w:color w:val="000000"/>
                <w:position w:val="-6"/>
                <w:sz w:val="28"/>
                <w:szCs w:val="28"/>
              </w:rPr>
              <w:object w:dxaOrig="520" w:dyaOrig="279">
                <v:shape id="_x0000_i1143" type="#_x0000_t75" style="width:26pt;height:13.95pt" o:ole="">
                  <v:imagedata r:id="rId252" o:title=""/>
                </v:shape>
                <o:OLEObject Type="Embed" ProgID="Equation.DSMT4" ShapeID="_x0000_i1143" DrawAspect="Content" ObjectID="_1587501128" r:id="rId253"/>
              </w:object>
            </w:r>
          </w:p>
          <w:p w:rsidR="00F31F11" w:rsidRPr="004652DA" w:rsidRDefault="00F31F11" w:rsidP="00F31F11">
            <w:pPr>
              <w:ind w:firstLine="720"/>
              <w:jc w:val="both"/>
              <w:rPr>
                <w:color w:val="000000"/>
                <w:sz w:val="28"/>
                <w:szCs w:val="28"/>
              </w:rPr>
            </w:pPr>
            <w:r w:rsidRPr="004652DA">
              <w:rPr>
                <w:color w:val="000000"/>
                <w:position w:val="-10"/>
                <w:sz w:val="28"/>
                <w:szCs w:val="28"/>
              </w:rPr>
              <w:object w:dxaOrig="4520" w:dyaOrig="440">
                <v:shape id="_x0000_i1144" type="#_x0000_t75" style="width:226pt;height:22pt" o:ole="">
                  <v:imagedata r:id="rId254" o:title=""/>
                </v:shape>
                <o:OLEObject Type="Embed" ProgID="Equation.DSMT4" ShapeID="_x0000_i1144" DrawAspect="Content" ObjectID="_1587501129" r:id="rId255"/>
              </w:object>
            </w:r>
            <w:r w:rsidRPr="004652DA">
              <w:rPr>
                <w:color w:val="000000"/>
                <w:sz w:val="28"/>
                <w:szCs w:val="28"/>
              </w:rPr>
              <w:tab/>
            </w:r>
          </w:p>
          <w:p w:rsidR="00F31F11" w:rsidRPr="004652DA" w:rsidRDefault="00F31F11" w:rsidP="00F31F11">
            <w:pPr>
              <w:jc w:val="both"/>
              <w:rPr>
                <w:b/>
                <w:color w:val="000000"/>
                <w:sz w:val="28"/>
                <w:szCs w:val="28"/>
              </w:rPr>
            </w:pPr>
            <w:r w:rsidRPr="004652DA">
              <w:rPr>
                <w:b/>
                <w:color w:val="000000"/>
                <w:sz w:val="28"/>
                <w:szCs w:val="28"/>
              </w:rPr>
              <w:t>Bài 4: (1,5 điểm)</w:t>
            </w:r>
          </w:p>
          <w:p w:rsidR="00F31F11" w:rsidRPr="004652DA" w:rsidRDefault="00F31F11" w:rsidP="00F31F11">
            <w:pPr>
              <w:jc w:val="both"/>
              <w:rPr>
                <w:color w:val="000000"/>
                <w:sz w:val="28"/>
                <w:szCs w:val="28"/>
              </w:rPr>
            </w:pPr>
            <w:r w:rsidRPr="004652DA">
              <w:rPr>
                <w:color w:val="000000"/>
                <w:sz w:val="28"/>
                <w:szCs w:val="28"/>
              </w:rPr>
              <w:tab/>
              <w:t xml:space="preserve">Cho phương trình </w:t>
            </w:r>
            <w:r w:rsidRPr="004652DA">
              <w:rPr>
                <w:color w:val="000000"/>
                <w:position w:val="-6"/>
                <w:sz w:val="28"/>
                <w:szCs w:val="28"/>
              </w:rPr>
              <w:object w:dxaOrig="2000" w:dyaOrig="320">
                <v:shape id="_x0000_i1145" type="#_x0000_t75" style="width:100pt;height:16pt" o:ole="">
                  <v:imagedata r:id="rId256" o:title=""/>
                </v:shape>
                <o:OLEObject Type="Embed" ProgID="Equation.DSMT4" ShapeID="_x0000_i1145" DrawAspect="Content" ObjectID="_1587501130" r:id="rId257"/>
              </w:object>
            </w:r>
            <w:r w:rsidRPr="004652DA">
              <w:rPr>
                <w:color w:val="000000"/>
                <w:sz w:val="28"/>
                <w:szCs w:val="28"/>
              </w:rPr>
              <w:t xml:space="preserve"> (x là ẩn số)</w:t>
            </w:r>
          </w:p>
          <w:p w:rsidR="00F31F11" w:rsidRPr="004652DA" w:rsidRDefault="00F31F11" w:rsidP="004B2526">
            <w:pPr>
              <w:numPr>
                <w:ilvl w:val="0"/>
                <w:numId w:val="4"/>
              </w:numPr>
              <w:jc w:val="both"/>
              <w:rPr>
                <w:color w:val="000000"/>
                <w:sz w:val="28"/>
                <w:szCs w:val="28"/>
              </w:rPr>
            </w:pPr>
            <w:r w:rsidRPr="004652DA">
              <w:rPr>
                <w:color w:val="000000"/>
                <w:sz w:val="28"/>
                <w:szCs w:val="28"/>
              </w:rPr>
              <w:t>Chứng minh rằng phương trình luôn luôn có 2 nghiệm phân biệt với mọi m.</w:t>
            </w:r>
          </w:p>
          <w:p w:rsidR="00F31F11" w:rsidRPr="004652DA" w:rsidRDefault="00F31F11" w:rsidP="004B2526">
            <w:pPr>
              <w:numPr>
                <w:ilvl w:val="0"/>
                <w:numId w:val="4"/>
              </w:numPr>
              <w:jc w:val="both"/>
              <w:rPr>
                <w:b/>
                <w:color w:val="000000"/>
                <w:sz w:val="28"/>
                <w:szCs w:val="28"/>
              </w:rPr>
            </w:pPr>
            <w:r w:rsidRPr="004652DA">
              <w:rPr>
                <w:color w:val="000000"/>
                <w:sz w:val="28"/>
                <w:szCs w:val="28"/>
              </w:rPr>
              <w:t>Gọi x</w:t>
            </w:r>
            <w:r w:rsidRPr="004652DA">
              <w:rPr>
                <w:color w:val="000000"/>
                <w:sz w:val="28"/>
                <w:szCs w:val="28"/>
                <w:vertAlign w:val="subscript"/>
              </w:rPr>
              <w:t>1</w:t>
            </w:r>
            <w:r w:rsidRPr="004652DA">
              <w:rPr>
                <w:color w:val="000000"/>
                <w:sz w:val="28"/>
                <w:szCs w:val="28"/>
              </w:rPr>
              <w:t>, x</w:t>
            </w:r>
            <w:r w:rsidRPr="004652DA">
              <w:rPr>
                <w:color w:val="000000"/>
                <w:sz w:val="28"/>
                <w:szCs w:val="28"/>
                <w:vertAlign w:val="subscript"/>
              </w:rPr>
              <w:t>2</w:t>
            </w:r>
            <w:r w:rsidRPr="004652DA">
              <w:rPr>
                <w:color w:val="000000"/>
                <w:sz w:val="28"/>
                <w:szCs w:val="28"/>
              </w:rPr>
              <w:t xml:space="preserve"> là các nghiệm của phương trình. </w:t>
            </w:r>
          </w:p>
          <w:p w:rsidR="00F31F11" w:rsidRPr="004652DA" w:rsidRDefault="00F31F11" w:rsidP="00F31F11">
            <w:pPr>
              <w:ind w:left="720" w:firstLine="360"/>
              <w:jc w:val="both"/>
              <w:rPr>
                <w:b/>
                <w:color w:val="000000"/>
                <w:sz w:val="28"/>
                <w:szCs w:val="28"/>
              </w:rPr>
            </w:pPr>
            <w:r w:rsidRPr="004652DA">
              <w:rPr>
                <w:color w:val="000000"/>
                <w:sz w:val="28"/>
                <w:szCs w:val="28"/>
              </w:rPr>
              <w:t xml:space="preserve">Tìm m để biểu thức M = </w:t>
            </w:r>
            <w:r w:rsidRPr="004652DA">
              <w:rPr>
                <w:color w:val="000000"/>
                <w:position w:val="-30"/>
                <w:sz w:val="28"/>
                <w:szCs w:val="28"/>
              </w:rPr>
              <w:object w:dxaOrig="1500" w:dyaOrig="680">
                <v:shape id="_x0000_i1146" type="#_x0000_t75" style="width:75pt;height:34pt" o:ole="">
                  <v:imagedata r:id="rId258" o:title=""/>
                </v:shape>
                <o:OLEObject Type="Embed" ProgID="Equation.DSMT4" ShapeID="_x0000_i1146" DrawAspect="Content" ObjectID="_1587501131" r:id="rId259"/>
              </w:object>
            </w:r>
            <w:r w:rsidRPr="004652DA">
              <w:rPr>
                <w:color w:val="000000"/>
                <w:sz w:val="28"/>
                <w:szCs w:val="28"/>
              </w:rPr>
              <w:t xml:space="preserve"> đạt giá trị nhỏ nhất</w:t>
            </w:r>
          </w:p>
          <w:p w:rsidR="00F31F11" w:rsidRPr="004652DA" w:rsidRDefault="00F31F11" w:rsidP="00F31F11">
            <w:pPr>
              <w:spacing w:line="360" w:lineRule="auto"/>
              <w:jc w:val="both"/>
              <w:rPr>
                <w:color w:val="000000"/>
                <w:sz w:val="28"/>
                <w:szCs w:val="28"/>
              </w:rPr>
            </w:pPr>
            <w:r w:rsidRPr="004652DA">
              <w:rPr>
                <w:b/>
                <w:color w:val="000000"/>
                <w:sz w:val="28"/>
                <w:szCs w:val="28"/>
              </w:rPr>
              <w:t xml:space="preserve">Câu 4 </w:t>
            </w:r>
            <w:r>
              <w:rPr>
                <w:b/>
                <w:i/>
                <w:color w:val="000000"/>
                <w:sz w:val="28"/>
                <w:szCs w:val="28"/>
              </w:rPr>
              <w:t>(3,5</w:t>
            </w:r>
            <w:r w:rsidRPr="004652DA">
              <w:rPr>
                <w:b/>
                <w:i/>
                <w:color w:val="000000"/>
                <w:sz w:val="28"/>
                <w:szCs w:val="28"/>
              </w:rPr>
              <w:t xml:space="preserve"> điểm)</w:t>
            </w:r>
            <w:r w:rsidRPr="004652DA">
              <w:rPr>
                <w:b/>
                <w:color w:val="000000"/>
                <w:sz w:val="28"/>
                <w:szCs w:val="28"/>
              </w:rPr>
              <w:t xml:space="preserve">. </w:t>
            </w:r>
            <w:r w:rsidRPr="004652DA">
              <w:rPr>
                <w:color w:val="000000"/>
                <w:sz w:val="28"/>
                <w:szCs w:val="28"/>
              </w:rPr>
              <w:t xml:space="preserve">Cho đường tròn (O;R) (điểm O cố định, giá trị R không đổi) và điểm M nằm bên ngoài (O). Kẻ hai tiếp tuyến MB, MC (B,C là các tiếp điểm ) của (O) và tia Mx  nằm giữa hai tia MO và MC. Qua B kẻ đường thẳng song song với Mx, đường thẳng này cắt (O) tại điểm  thứ hai là A. Vẽ đường kính BB’ của (O). Qua O kẻ đường thẳng vuông góc với BB’,đường thẳng này cắt MC và B’C lần lượt tại K và </w:t>
            </w:r>
            <w:smartTag w:uri="urn:schemas-microsoft-com:office:smarttags" w:element="place">
              <w:r w:rsidRPr="004652DA">
                <w:rPr>
                  <w:color w:val="000000"/>
                  <w:sz w:val="28"/>
                  <w:szCs w:val="28"/>
                </w:rPr>
                <w:t>E. Chứng</w:t>
              </w:r>
            </w:smartTag>
            <w:r w:rsidRPr="004652DA">
              <w:rPr>
                <w:color w:val="000000"/>
                <w:sz w:val="28"/>
                <w:szCs w:val="28"/>
              </w:rPr>
              <w:t xml:space="preserve"> minh rằng:</w:t>
            </w:r>
          </w:p>
          <w:p w:rsidR="00F31F11" w:rsidRPr="004652DA" w:rsidRDefault="00F31F11" w:rsidP="004B2526">
            <w:pPr>
              <w:numPr>
                <w:ilvl w:val="0"/>
                <w:numId w:val="5"/>
              </w:numPr>
              <w:spacing w:line="360" w:lineRule="auto"/>
              <w:rPr>
                <w:color w:val="000000"/>
                <w:sz w:val="28"/>
                <w:szCs w:val="28"/>
              </w:rPr>
            </w:pPr>
            <w:r w:rsidRPr="004652DA">
              <w:rPr>
                <w:color w:val="000000"/>
                <w:sz w:val="28"/>
                <w:szCs w:val="28"/>
              </w:rPr>
              <w:t>4 điểm M,B,O,C cùng nằm trên một đường tròn.</w:t>
            </w:r>
          </w:p>
          <w:p w:rsidR="00F31F11" w:rsidRPr="004652DA" w:rsidRDefault="00F31F11" w:rsidP="004B2526">
            <w:pPr>
              <w:numPr>
                <w:ilvl w:val="0"/>
                <w:numId w:val="5"/>
              </w:numPr>
              <w:spacing w:line="360" w:lineRule="auto"/>
              <w:rPr>
                <w:color w:val="000000"/>
                <w:sz w:val="28"/>
                <w:szCs w:val="28"/>
              </w:rPr>
            </w:pPr>
            <w:r w:rsidRPr="004652DA">
              <w:rPr>
                <w:color w:val="000000"/>
                <w:sz w:val="28"/>
                <w:szCs w:val="28"/>
              </w:rPr>
              <w:t>Đoạn thẳng ME = R.</w:t>
            </w:r>
          </w:p>
          <w:p w:rsidR="00F31F11" w:rsidRPr="004652DA" w:rsidRDefault="00F31F11" w:rsidP="004B2526">
            <w:pPr>
              <w:numPr>
                <w:ilvl w:val="0"/>
                <w:numId w:val="5"/>
              </w:numPr>
              <w:spacing w:line="360" w:lineRule="auto"/>
              <w:rPr>
                <w:color w:val="000000"/>
                <w:sz w:val="28"/>
                <w:szCs w:val="28"/>
              </w:rPr>
            </w:pPr>
            <w:r w:rsidRPr="004652DA">
              <w:rPr>
                <w:color w:val="000000"/>
                <w:sz w:val="28"/>
                <w:szCs w:val="28"/>
              </w:rPr>
              <w:t xml:space="preserve">Khi điểm M di động mà </w:t>
            </w:r>
            <w:smartTag w:uri="urn:schemas-microsoft-com:office:smarttags" w:element="place">
              <w:r w:rsidRPr="004652DA">
                <w:rPr>
                  <w:color w:val="000000"/>
                  <w:sz w:val="28"/>
                  <w:szCs w:val="28"/>
                </w:rPr>
                <w:t>OM</w:t>
              </w:r>
            </w:smartTag>
            <w:r w:rsidRPr="004652DA">
              <w:rPr>
                <w:color w:val="000000"/>
                <w:sz w:val="28"/>
                <w:szCs w:val="28"/>
              </w:rPr>
              <w:t xml:space="preserve"> = 2R thì điểm K di động trên một đường tròn cố định, chỉ rõ tâm và bán kính của đường tròn đó.</w:t>
            </w:r>
          </w:p>
          <w:p w:rsidR="00F31F11" w:rsidRPr="00834D87" w:rsidRDefault="00F31F11" w:rsidP="00834D87">
            <w:pPr>
              <w:jc w:val="center"/>
              <w:rPr>
                <w:rFonts w:ascii="Times New Roman" w:eastAsia="Times New Roman" w:hAnsi="Times New Roman" w:cs="Times New Roman"/>
                <w:b/>
                <w:color w:val="FF0000"/>
                <w:sz w:val="28"/>
                <w:szCs w:val="24"/>
                <w:lang w:val="en-US"/>
              </w:rPr>
            </w:pPr>
          </w:p>
        </w:tc>
      </w:tr>
      <w:tr w:rsidR="00834D87" w:rsidRPr="00834D87" w:rsidTr="009E3322">
        <w:trPr>
          <w:trHeight w:val="315"/>
        </w:trPr>
        <w:tc>
          <w:tcPr>
            <w:tcW w:w="11214" w:type="dxa"/>
            <w:tcBorders>
              <w:top w:val="nil"/>
              <w:left w:val="nil"/>
              <w:bottom w:val="nil"/>
              <w:right w:val="nil"/>
            </w:tcBorders>
            <w:shd w:val="clear" w:color="auto" w:fill="auto"/>
            <w:noWrap/>
            <w:vAlign w:val="bottom"/>
            <w:hideMark/>
          </w:tcPr>
          <w:p w:rsidR="00834D87" w:rsidRDefault="00834D87" w:rsidP="00834D87">
            <w:pPr>
              <w:jc w:val="center"/>
              <w:rPr>
                <w:rFonts w:ascii="Times New Roman" w:eastAsia="Times New Roman" w:hAnsi="Times New Roman" w:cs="Times New Roman"/>
                <w:b/>
                <w:color w:val="FF0000"/>
                <w:sz w:val="28"/>
                <w:szCs w:val="24"/>
                <w:lang w:val="en-US"/>
              </w:rPr>
            </w:pPr>
            <w:r w:rsidRPr="00834D87">
              <w:rPr>
                <w:rFonts w:ascii="Times New Roman" w:eastAsia="Times New Roman" w:hAnsi="Times New Roman" w:cs="Times New Roman"/>
                <w:b/>
                <w:color w:val="FF0000"/>
                <w:sz w:val="28"/>
                <w:szCs w:val="24"/>
                <w:lang w:val="en-US"/>
              </w:rPr>
              <w:t>ĐỀ 1758</w:t>
            </w:r>
          </w:p>
          <w:p w:rsidR="00F31F11" w:rsidRPr="004652DA" w:rsidRDefault="00F31F11" w:rsidP="00F31F11">
            <w:pPr>
              <w:rPr>
                <w:color w:val="000000"/>
                <w:sz w:val="28"/>
                <w:szCs w:val="28"/>
              </w:rPr>
            </w:pPr>
            <w:r w:rsidRPr="004652DA">
              <w:rPr>
                <w:color w:val="000000"/>
                <w:sz w:val="28"/>
                <w:szCs w:val="28"/>
              </w:rPr>
              <w:t>Câu 1. (2,5đ)</w:t>
            </w:r>
          </w:p>
          <w:p w:rsidR="00F31F11" w:rsidRPr="004652DA" w:rsidRDefault="00F31F11" w:rsidP="004B2526">
            <w:pPr>
              <w:numPr>
                <w:ilvl w:val="0"/>
                <w:numId w:val="6"/>
              </w:numPr>
              <w:rPr>
                <w:color w:val="000000"/>
                <w:sz w:val="28"/>
                <w:szCs w:val="28"/>
              </w:rPr>
            </w:pPr>
            <w:r w:rsidRPr="004652DA">
              <w:rPr>
                <w:color w:val="000000"/>
                <w:sz w:val="28"/>
                <w:szCs w:val="28"/>
              </w:rPr>
              <w:t>Giải phương trình:</w:t>
            </w:r>
          </w:p>
          <w:p w:rsidR="00F31F11" w:rsidRPr="004652DA" w:rsidRDefault="00F31F11" w:rsidP="00F31F11">
            <w:pPr>
              <w:ind w:left="720"/>
              <w:rPr>
                <w:color w:val="000000"/>
                <w:sz w:val="28"/>
                <w:szCs w:val="28"/>
              </w:rPr>
            </w:pPr>
            <w:r w:rsidRPr="004652DA">
              <w:rPr>
                <w:color w:val="000000"/>
                <w:sz w:val="28"/>
                <w:szCs w:val="28"/>
              </w:rPr>
              <w:t>a) 2x</w:t>
            </w:r>
            <w:r w:rsidRPr="004652DA">
              <w:rPr>
                <w:color w:val="000000"/>
                <w:sz w:val="28"/>
                <w:szCs w:val="28"/>
                <w:vertAlign w:val="superscript"/>
              </w:rPr>
              <w:t>2</w:t>
            </w:r>
            <w:r w:rsidRPr="004652DA">
              <w:rPr>
                <w:color w:val="000000"/>
                <w:sz w:val="28"/>
                <w:szCs w:val="28"/>
              </w:rPr>
              <w:t xml:space="preserve"> – 7x + 3 = 0.</w:t>
            </w:r>
            <w:r w:rsidRPr="004652DA">
              <w:rPr>
                <w:color w:val="000000"/>
                <w:sz w:val="28"/>
                <w:szCs w:val="28"/>
              </w:rPr>
              <w:tab/>
            </w:r>
            <w:r w:rsidRPr="004652DA">
              <w:rPr>
                <w:color w:val="000000"/>
                <w:sz w:val="28"/>
                <w:szCs w:val="28"/>
              </w:rPr>
              <w:tab/>
            </w:r>
            <w:r w:rsidRPr="004652DA">
              <w:rPr>
                <w:color w:val="000000"/>
                <w:sz w:val="28"/>
                <w:szCs w:val="28"/>
              </w:rPr>
              <w:tab/>
              <w:t>b) 9x</w:t>
            </w:r>
            <w:r w:rsidRPr="004652DA">
              <w:rPr>
                <w:color w:val="000000"/>
                <w:sz w:val="28"/>
                <w:szCs w:val="28"/>
                <w:vertAlign w:val="superscript"/>
              </w:rPr>
              <w:t>4</w:t>
            </w:r>
            <w:r w:rsidRPr="004652DA">
              <w:rPr>
                <w:color w:val="000000"/>
                <w:sz w:val="28"/>
                <w:szCs w:val="28"/>
              </w:rPr>
              <w:t xml:space="preserve"> + 5x</w:t>
            </w:r>
            <w:r w:rsidRPr="004652DA">
              <w:rPr>
                <w:color w:val="000000"/>
                <w:sz w:val="28"/>
                <w:szCs w:val="28"/>
                <w:vertAlign w:val="superscript"/>
              </w:rPr>
              <w:t>2</w:t>
            </w:r>
            <w:r w:rsidRPr="004652DA">
              <w:rPr>
                <w:color w:val="000000"/>
                <w:sz w:val="28"/>
                <w:szCs w:val="28"/>
              </w:rPr>
              <w:t xml:space="preserve"> – 4 = 0.</w:t>
            </w:r>
          </w:p>
          <w:p w:rsidR="00F31F11" w:rsidRPr="004652DA" w:rsidRDefault="00F31F11" w:rsidP="004B2526">
            <w:pPr>
              <w:numPr>
                <w:ilvl w:val="0"/>
                <w:numId w:val="6"/>
              </w:numPr>
              <w:rPr>
                <w:color w:val="000000"/>
                <w:sz w:val="28"/>
                <w:szCs w:val="28"/>
              </w:rPr>
            </w:pPr>
            <w:r w:rsidRPr="004652DA">
              <w:rPr>
                <w:color w:val="000000"/>
                <w:sz w:val="28"/>
                <w:szCs w:val="28"/>
              </w:rPr>
              <w:t>Tìm hàm số y = ax + b, biết đồ thị hàm số của nó đi qua 2 điểm A(2;5) ; B(-2;-3).</w:t>
            </w:r>
          </w:p>
          <w:p w:rsidR="00F31F11" w:rsidRPr="004652DA" w:rsidRDefault="00F31F11" w:rsidP="00F31F11">
            <w:pPr>
              <w:rPr>
                <w:color w:val="000000"/>
                <w:sz w:val="28"/>
                <w:szCs w:val="28"/>
              </w:rPr>
            </w:pPr>
            <w:r w:rsidRPr="004652DA">
              <w:rPr>
                <w:color w:val="000000"/>
                <w:sz w:val="28"/>
                <w:szCs w:val="28"/>
              </w:rPr>
              <w:t>Câu 2. (1,5đ)</w:t>
            </w:r>
          </w:p>
          <w:p w:rsidR="00F31F11" w:rsidRPr="004652DA" w:rsidRDefault="00F31F11" w:rsidP="004B2526">
            <w:pPr>
              <w:numPr>
                <w:ilvl w:val="0"/>
                <w:numId w:val="7"/>
              </w:numPr>
              <w:rPr>
                <w:color w:val="000000"/>
                <w:sz w:val="28"/>
                <w:szCs w:val="28"/>
              </w:rPr>
            </w:pPr>
            <w:r w:rsidRPr="004652DA">
              <w:rPr>
                <w:color w:val="000000"/>
                <w:sz w:val="28"/>
                <w:szCs w:val="28"/>
              </w:rPr>
              <w:t>Hai ô tô đi từ A đến B dài 200km. Biết vận tốc xe thứ nhất nhanh hơn vận tốc xe thứ hai là 10km/h nên xe thứ nhất đến B sớm hơn xe thứ hai 1 giờ. Tính vận tốc mỗi xe.</w:t>
            </w:r>
          </w:p>
          <w:p w:rsidR="00F31F11" w:rsidRPr="004652DA" w:rsidRDefault="00F31F11" w:rsidP="004B2526">
            <w:pPr>
              <w:numPr>
                <w:ilvl w:val="0"/>
                <w:numId w:val="7"/>
              </w:numPr>
              <w:rPr>
                <w:color w:val="000000"/>
                <w:sz w:val="28"/>
                <w:szCs w:val="28"/>
              </w:rPr>
            </w:pPr>
            <w:r w:rsidRPr="004652DA">
              <w:rPr>
                <w:color w:val="000000"/>
                <w:sz w:val="28"/>
                <w:szCs w:val="28"/>
              </w:rPr>
              <w:t xml:space="preserve">Rút gọn biểu thức: </w:t>
            </w:r>
            <w:r w:rsidRPr="004652DA">
              <w:rPr>
                <w:color w:val="000000"/>
                <w:position w:val="-4"/>
                <w:sz w:val="28"/>
                <w:szCs w:val="28"/>
              </w:rPr>
              <w:object w:dxaOrig="200" w:dyaOrig="300">
                <v:shape id="_x0000_i1147" type="#_x0000_t75" style="width:10pt;height:15pt" o:ole="">
                  <v:imagedata r:id="rId260" o:title=""/>
                </v:shape>
                <o:OLEObject Type="Embed" ProgID="Equation.DSMT4" ShapeID="_x0000_i1147" DrawAspect="Content" ObjectID="_1587501132" r:id="rId261"/>
              </w:object>
            </w:r>
            <w:r w:rsidRPr="004652DA">
              <w:rPr>
                <w:color w:val="000000"/>
                <w:position w:val="-32"/>
                <w:sz w:val="28"/>
                <w:szCs w:val="28"/>
              </w:rPr>
              <w:object w:dxaOrig="2520" w:dyaOrig="760">
                <v:shape id="_x0000_i1148" type="#_x0000_t75" style="width:126pt;height:38pt" o:ole="">
                  <v:imagedata r:id="rId262" o:title=""/>
                </v:shape>
                <o:OLEObject Type="Embed" ProgID="Equation.DSMT4" ShapeID="_x0000_i1148" DrawAspect="Content" ObjectID="_1587501133" r:id="rId263"/>
              </w:object>
            </w:r>
            <w:r w:rsidRPr="004652DA">
              <w:rPr>
                <w:color w:val="000000"/>
                <w:sz w:val="28"/>
                <w:szCs w:val="28"/>
              </w:rPr>
              <w:t xml:space="preserve"> với x ≥ 0.</w:t>
            </w:r>
          </w:p>
          <w:p w:rsidR="00F31F11" w:rsidRPr="004652DA" w:rsidRDefault="00F31F11" w:rsidP="00F31F11">
            <w:pPr>
              <w:rPr>
                <w:color w:val="000000"/>
                <w:sz w:val="28"/>
                <w:szCs w:val="28"/>
              </w:rPr>
            </w:pPr>
            <w:r w:rsidRPr="004652DA">
              <w:rPr>
                <w:color w:val="000000"/>
                <w:sz w:val="28"/>
                <w:szCs w:val="28"/>
              </w:rPr>
              <w:t>Câu 3. (1,5 đ)</w:t>
            </w:r>
          </w:p>
          <w:p w:rsidR="00F31F11" w:rsidRPr="004652DA" w:rsidRDefault="00F31F11" w:rsidP="00F31F11">
            <w:pPr>
              <w:rPr>
                <w:color w:val="000000"/>
                <w:sz w:val="28"/>
                <w:szCs w:val="28"/>
              </w:rPr>
            </w:pPr>
            <w:r w:rsidRPr="004652DA">
              <w:rPr>
                <w:color w:val="000000"/>
                <w:sz w:val="28"/>
                <w:szCs w:val="28"/>
              </w:rPr>
              <w:t>Cho phương trình: x</w:t>
            </w:r>
            <w:r w:rsidRPr="004652DA">
              <w:rPr>
                <w:color w:val="000000"/>
                <w:sz w:val="28"/>
                <w:szCs w:val="28"/>
                <w:vertAlign w:val="superscript"/>
              </w:rPr>
              <w:t>2</w:t>
            </w:r>
            <w:r w:rsidRPr="004652DA">
              <w:rPr>
                <w:color w:val="000000"/>
                <w:sz w:val="28"/>
                <w:szCs w:val="28"/>
              </w:rPr>
              <w:t xml:space="preserve"> – 2(m+2)x + m</w:t>
            </w:r>
            <w:r w:rsidRPr="004652DA">
              <w:rPr>
                <w:color w:val="000000"/>
                <w:sz w:val="28"/>
                <w:szCs w:val="28"/>
                <w:vertAlign w:val="superscript"/>
              </w:rPr>
              <w:t>2</w:t>
            </w:r>
            <w:r w:rsidRPr="004652DA">
              <w:rPr>
                <w:color w:val="000000"/>
                <w:sz w:val="28"/>
                <w:szCs w:val="28"/>
              </w:rPr>
              <w:t xml:space="preserve"> + 4m +3 = 0.</w:t>
            </w:r>
          </w:p>
          <w:p w:rsidR="00F31F11" w:rsidRPr="004652DA" w:rsidRDefault="00F31F11" w:rsidP="004B2526">
            <w:pPr>
              <w:numPr>
                <w:ilvl w:val="0"/>
                <w:numId w:val="8"/>
              </w:numPr>
              <w:rPr>
                <w:color w:val="000000"/>
                <w:sz w:val="28"/>
                <w:szCs w:val="28"/>
              </w:rPr>
            </w:pPr>
            <w:r w:rsidRPr="004652DA">
              <w:rPr>
                <w:color w:val="000000"/>
                <w:sz w:val="28"/>
                <w:szCs w:val="28"/>
              </w:rPr>
              <w:t>Chứng minh rằng : Phương trình trên luôn có hai nghiệm phân biệt x</w:t>
            </w:r>
            <w:r w:rsidRPr="004652DA">
              <w:rPr>
                <w:color w:val="000000"/>
                <w:sz w:val="28"/>
                <w:szCs w:val="28"/>
                <w:vertAlign w:val="subscript"/>
              </w:rPr>
              <w:t>1</w:t>
            </w:r>
            <w:r w:rsidRPr="004652DA">
              <w:rPr>
                <w:color w:val="000000"/>
                <w:sz w:val="28"/>
                <w:szCs w:val="28"/>
              </w:rPr>
              <w:t>, x</w:t>
            </w:r>
            <w:r w:rsidRPr="004652DA">
              <w:rPr>
                <w:color w:val="000000"/>
                <w:sz w:val="28"/>
                <w:szCs w:val="28"/>
                <w:vertAlign w:val="subscript"/>
              </w:rPr>
              <w:t>2</w:t>
            </w:r>
            <w:r w:rsidRPr="004652DA">
              <w:rPr>
                <w:color w:val="000000"/>
                <w:sz w:val="28"/>
                <w:szCs w:val="28"/>
              </w:rPr>
              <w:t xml:space="preserve"> với mọi giá trị của m.</w:t>
            </w:r>
          </w:p>
          <w:p w:rsidR="00F31F11" w:rsidRPr="004652DA" w:rsidRDefault="00F31F11" w:rsidP="004B2526">
            <w:pPr>
              <w:numPr>
                <w:ilvl w:val="0"/>
                <w:numId w:val="8"/>
              </w:numPr>
              <w:rPr>
                <w:color w:val="000000"/>
                <w:sz w:val="28"/>
                <w:szCs w:val="28"/>
              </w:rPr>
            </w:pPr>
            <w:r w:rsidRPr="004652DA">
              <w:rPr>
                <w:color w:val="000000"/>
                <w:sz w:val="28"/>
                <w:szCs w:val="28"/>
              </w:rPr>
              <w:t xml:space="preserve">Tìm giá trị của m để biểu thức A = </w:t>
            </w:r>
            <w:r w:rsidRPr="004652DA">
              <w:rPr>
                <w:color w:val="000000"/>
                <w:position w:val="-12"/>
                <w:sz w:val="28"/>
                <w:szCs w:val="28"/>
              </w:rPr>
              <w:object w:dxaOrig="720" w:dyaOrig="400">
                <v:shape id="_x0000_i1149" type="#_x0000_t75" style="width:36pt;height:20pt" o:ole="">
                  <v:imagedata r:id="rId264" o:title=""/>
                </v:shape>
                <o:OLEObject Type="Embed" ProgID="Equation.DSMT4" ShapeID="_x0000_i1149" DrawAspect="Content" ObjectID="_1587501134" r:id="rId265"/>
              </w:object>
            </w:r>
            <w:r w:rsidRPr="004652DA">
              <w:rPr>
                <w:color w:val="000000"/>
                <w:sz w:val="28"/>
                <w:szCs w:val="28"/>
              </w:rPr>
              <w:t xml:space="preserve"> đạt giá trị nhỏ nhất.</w:t>
            </w:r>
          </w:p>
          <w:p w:rsidR="00F31F11" w:rsidRPr="004652DA" w:rsidRDefault="00F31F11" w:rsidP="00F31F11">
            <w:pPr>
              <w:rPr>
                <w:color w:val="000000"/>
                <w:sz w:val="28"/>
                <w:szCs w:val="28"/>
              </w:rPr>
            </w:pPr>
            <w:r w:rsidRPr="004652DA">
              <w:rPr>
                <w:color w:val="000000"/>
                <w:sz w:val="28"/>
                <w:szCs w:val="28"/>
              </w:rPr>
              <w:t>Câu 4. (3,5đ)</w:t>
            </w:r>
          </w:p>
          <w:p w:rsidR="00F31F11" w:rsidRPr="004652DA" w:rsidRDefault="00F31F11" w:rsidP="00F31F11">
            <w:pPr>
              <w:rPr>
                <w:color w:val="000000"/>
                <w:sz w:val="28"/>
                <w:szCs w:val="28"/>
              </w:rPr>
            </w:pPr>
            <w:r w:rsidRPr="004652DA">
              <w:rPr>
                <w:color w:val="000000"/>
                <w:sz w:val="28"/>
                <w:szCs w:val="28"/>
              </w:rPr>
              <w:t>Cho tam giác ABC có ba góc nhọn nội tiếp đường tròn tâm O (AB &lt; AC). Hai tiếp tuyến tại B và C cắt nhau tại M. AM cắt đường tròn (O) tại điểm thứ hai D. E là trung điểm đoạn AD. EC cắt đường tròn (O)  tại điểm thứ hai F. Chứng minh rằng:</w:t>
            </w:r>
          </w:p>
          <w:p w:rsidR="00F31F11" w:rsidRPr="004652DA" w:rsidRDefault="00F31F11" w:rsidP="004B2526">
            <w:pPr>
              <w:numPr>
                <w:ilvl w:val="0"/>
                <w:numId w:val="9"/>
              </w:numPr>
              <w:rPr>
                <w:color w:val="000000"/>
                <w:sz w:val="28"/>
                <w:szCs w:val="28"/>
              </w:rPr>
            </w:pPr>
            <w:r w:rsidRPr="004652DA">
              <w:rPr>
                <w:color w:val="000000"/>
                <w:sz w:val="28"/>
                <w:szCs w:val="28"/>
              </w:rPr>
              <w:t>Tứ giác OEBM nội tiếp.</w:t>
            </w:r>
          </w:p>
          <w:p w:rsidR="00F31F11" w:rsidRPr="004652DA" w:rsidRDefault="00F31F11" w:rsidP="004B2526">
            <w:pPr>
              <w:numPr>
                <w:ilvl w:val="0"/>
                <w:numId w:val="9"/>
              </w:numPr>
              <w:rPr>
                <w:color w:val="000000"/>
                <w:sz w:val="28"/>
                <w:szCs w:val="28"/>
              </w:rPr>
            </w:pPr>
            <w:r w:rsidRPr="004652DA">
              <w:rPr>
                <w:color w:val="000000"/>
                <w:sz w:val="28"/>
                <w:szCs w:val="28"/>
              </w:rPr>
              <w:t>MB</w:t>
            </w:r>
            <w:r w:rsidRPr="004652DA">
              <w:rPr>
                <w:color w:val="000000"/>
                <w:sz w:val="28"/>
                <w:szCs w:val="28"/>
                <w:vertAlign w:val="superscript"/>
              </w:rPr>
              <w:t>2</w:t>
            </w:r>
            <w:r w:rsidRPr="004652DA">
              <w:rPr>
                <w:color w:val="000000"/>
                <w:sz w:val="28"/>
                <w:szCs w:val="28"/>
              </w:rPr>
              <w:t xml:space="preserve"> = MA.MD.</w:t>
            </w:r>
          </w:p>
          <w:p w:rsidR="00F31F11" w:rsidRPr="004652DA" w:rsidRDefault="00F31F11" w:rsidP="004B2526">
            <w:pPr>
              <w:numPr>
                <w:ilvl w:val="0"/>
                <w:numId w:val="9"/>
              </w:numPr>
              <w:rPr>
                <w:color w:val="000000"/>
                <w:sz w:val="28"/>
                <w:szCs w:val="28"/>
              </w:rPr>
            </w:pPr>
            <w:r w:rsidRPr="004652DA">
              <w:rPr>
                <w:color w:val="000000"/>
                <w:position w:val="-6"/>
                <w:sz w:val="28"/>
                <w:szCs w:val="28"/>
              </w:rPr>
              <w:object w:dxaOrig="1320" w:dyaOrig="380">
                <v:shape id="_x0000_i1150" type="#_x0000_t75" style="width:66pt;height:19pt" o:ole="">
                  <v:imagedata r:id="rId266" o:title=""/>
                </v:shape>
                <o:OLEObject Type="Embed" ProgID="Equation.DSMT4" ShapeID="_x0000_i1150" DrawAspect="Content" ObjectID="_1587501135" r:id="rId267"/>
              </w:object>
            </w:r>
            <w:r w:rsidRPr="004652DA">
              <w:rPr>
                <w:color w:val="000000"/>
                <w:sz w:val="28"/>
                <w:szCs w:val="28"/>
              </w:rPr>
              <w:t>.</w:t>
            </w:r>
          </w:p>
          <w:p w:rsidR="00F31F11" w:rsidRPr="004652DA" w:rsidRDefault="00F31F11" w:rsidP="00F31F11">
            <w:pPr>
              <w:rPr>
                <w:color w:val="000000"/>
                <w:sz w:val="28"/>
                <w:szCs w:val="28"/>
              </w:rPr>
            </w:pPr>
            <w:r w:rsidRPr="004652DA">
              <w:rPr>
                <w:color w:val="000000"/>
                <w:sz w:val="28"/>
                <w:szCs w:val="28"/>
              </w:rPr>
              <w:t>Câu 5. (1đ)</w:t>
            </w:r>
          </w:p>
          <w:p w:rsidR="00F31F11" w:rsidRPr="004652DA" w:rsidRDefault="00F31F11" w:rsidP="00F31F11">
            <w:pPr>
              <w:rPr>
                <w:color w:val="000000"/>
                <w:sz w:val="28"/>
                <w:szCs w:val="28"/>
                <w:lang w:val="es-ES"/>
              </w:rPr>
            </w:pPr>
            <w:r w:rsidRPr="004652DA">
              <w:rPr>
                <w:color w:val="000000"/>
                <w:sz w:val="28"/>
                <w:szCs w:val="28"/>
                <w:lang w:val="es-ES"/>
              </w:rPr>
              <w:t xml:space="preserve">Cho hai số dương x, y thõa mãn: x + 2y = 3. Chứng minh rằng: </w:t>
            </w:r>
            <w:r w:rsidRPr="004652DA">
              <w:rPr>
                <w:color w:val="000000"/>
                <w:position w:val="-28"/>
                <w:sz w:val="28"/>
                <w:szCs w:val="28"/>
              </w:rPr>
              <w:object w:dxaOrig="960" w:dyaOrig="700">
                <v:shape id="_x0000_i1151" type="#_x0000_t75" style="width:48pt;height:35pt" o:ole="">
                  <v:imagedata r:id="rId268" o:title=""/>
                </v:shape>
                <o:OLEObject Type="Embed" ProgID="Equation.DSMT4" ShapeID="_x0000_i1151" DrawAspect="Content" ObjectID="_1587501136" r:id="rId269"/>
              </w:object>
            </w:r>
          </w:p>
          <w:p w:rsidR="00F31F11" w:rsidRDefault="00F31F11" w:rsidP="00F31F11">
            <w:pPr>
              <w:tabs>
                <w:tab w:val="left" w:pos="936"/>
              </w:tabs>
              <w:rPr>
                <w:sz w:val="28"/>
                <w:szCs w:val="28"/>
              </w:rPr>
            </w:pPr>
            <w:r>
              <w:rPr>
                <w:sz w:val="28"/>
                <w:szCs w:val="28"/>
              </w:rPr>
              <w:t xml:space="preserve">Bổ sung </w:t>
            </w:r>
          </w:p>
          <w:p w:rsidR="00F31F11" w:rsidRPr="004652DA" w:rsidRDefault="00F31F11" w:rsidP="00F31F11">
            <w:pPr>
              <w:pStyle w:val="NoSpacing"/>
              <w:rPr>
                <w:rFonts w:ascii="Times New Roman" w:hAnsi="Times New Roman"/>
                <w:i/>
                <w:color w:val="000000"/>
                <w:sz w:val="28"/>
                <w:szCs w:val="28"/>
              </w:rPr>
            </w:pPr>
            <w:r w:rsidRPr="004652DA">
              <w:rPr>
                <w:rFonts w:ascii="Times New Roman" w:hAnsi="Times New Roman"/>
                <w:b/>
                <w:color w:val="000000"/>
                <w:sz w:val="28"/>
                <w:szCs w:val="28"/>
              </w:rPr>
              <w:t xml:space="preserve">Bài 1: </w:t>
            </w:r>
            <w:r w:rsidRPr="004652DA">
              <w:rPr>
                <w:rFonts w:ascii="Times New Roman" w:hAnsi="Times New Roman"/>
                <w:i/>
                <w:color w:val="000000"/>
                <w:sz w:val="28"/>
                <w:szCs w:val="28"/>
              </w:rPr>
              <w:t>(2,0 điểm)</w:t>
            </w:r>
          </w:p>
          <w:p w:rsidR="00F31F11" w:rsidRPr="004652DA" w:rsidRDefault="00F31F11" w:rsidP="004B2526">
            <w:pPr>
              <w:pStyle w:val="NoSpacing"/>
              <w:numPr>
                <w:ilvl w:val="0"/>
                <w:numId w:val="10"/>
              </w:numPr>
              <w:rPr>
                <w:rFonts w:ascii="Times New Roman" w:hAnsi="Times New Roman"/>
                <w:color w:val="000000"/>
                <w:sz w:val="28"/>
                <w:szCs w:val="28"/>
              </w:rPr>
            </w:pPr>
            <w:r w:rsidRPr="004652DA">
              <w:rPr>
                <w:rFonts w:ascii="Times New Roman" w:hAnsi="Times New Roman"/>
                <w:color w:val="000000"/>
                <w:sz w:val="28"/>
                <w:szCs w:val="28"/>
              </w:rPr>
              <w:t>Giải phương trình:</w:t>
            </w:r>
            <w:r w:rsidRPr="004652DA">
              <w:rPr>
                <w:rFonts w:ascii="Times New Roman" w:hAnsi="Times New Roman"/>
                <w:color w:val="000000"/>
                <w:sz w:val="28"/>
                <w:szCs w:val="28"/>
              </w:rPr>
              <w:tab/>
              <w:t>(x + 1)(x + 2) = 0</w:t>
            </w:r>
          </w:p>
          <w:p w:rsidR="00F31F11" w:rsidRPr="004652DA" w:rsidRDefault="00F31F11" w:rsidP="004B2526">
            <w:pPr>
              <w:pStyle w:val="NoSpacing"/>
              <w:numPr>
                <w:ilvl w:val="0"/>
                <w:numId w:val="10"/>
              </w:numPr>
              <w:rPr>
                <w:rFonts w:ascii="Times New Roman" w:hAnsi="Times New Roman"/>
                <w:color w:val="000000"/>
                <w:sz w:val="28"/>
                <w:szCs w:val="28"/>
              </w:rPr>
            </w:pPr>
            <w:r w:rsidRPr="004652DA">
              <w:rPr>
                <w:rFonts w:ascii="Times New Roman" w:hAnsi="Times New Roman"/>
                <w:color w:val="000000"/>
                <w:sz w:val="28"/>
                <w:szCs w:val="28"/>
              </w:rPr>
              <w:t xml:space="preserve">Giải hệ phương trình: </w:t>
            </w:r>
            <w:r w:rsidRPr="004652DA">
              <w:rPr>
                <w:rFonts w:ascii="Times New Roman" w:hAnsi="Times New Roman"/>
                <w:color w:val="000000"/>
                <w:position w:val="-30"/>
                <w:sz w:val="28"/>
                <w:szCs w:val="28"/>
              </w:rPr>
              <w:object w:dxaOrig="1280" w:dyaOrig="720">
                <v:shape id="_x0000_i1152" type="#_x0000_t75" style="width:64pt;height:36pt" o:ole="">
                  <v:imagedata r:id="rId270" o:title=""/>
                </v:shape>
                <o:OLEObject Type="Embed" ProgID="Equation.DSMT4" ShapeID="_x0000_i1152" DrawAspect="Content" ObjectID="_1587501137" r:id="rId271"/>
              </w:object>
            </w:r>
          </w:p>
          <w:p w:rsidR="00F31F11" w:rsidRPr="004652DA" w:rsidRDefault="00F31F11" w:rsidP="00F31F11">
            <w:pPr>
              <w:pStyle w:val="NoSpacing"/>
              <w:rPr>
                <w:rFonts w:ascii="Times New Roman" w:hAnsi="Times New Roman"/>
                <w:color w:val="000000"/>
                <w:sz w:val="28"/>
                <w:szCs w:val="28"/>
              </w:rPr>
            </w:pPr>
            <w:r w:rsidRPr="004652DA">
              <w:rPr>
                <w:rFonts w:ascii="Times New Roman" w:hAnsi="Times New Roman"/>
                <w:b/>
                <w:color w:val="000000"/>
                <w:sz w:val="28"/>
                <w:szCs w:val="28"/>
              </w:rPr>
              <w:t xml:space="preserve">Bài 2: </w:t>
            </w:r>
            <w:r w:rsidRPr="004652DA">
              <w:rPr>
                <w:rFonts w:ascii="Times New Roman" w:hAnsi="Times New Roman"/>
                <w:i/>
                <w:color w:val="000000"/>
                <w:sz w:val="28"/>
                <w:szCs w:val="28"/>
              </w:rPr>
              <w:t>(1,0 điểm)</w:t>
            </w:r>
          </w:p>
          <w:p w:rsidR="00F31F11" w:rsidRPr="004652DA" w:rsidRDefault="00F31F11" w:rsidP="00F31F11">
            <w:pPr>
              <w:pStyle w:val="NoSpacing"/>
              <w:rPr>
                <w:rFonts w:ascii="Times New Roman" w:hAnsi="Times New Roman"/>
                <w:color w:val="000000"/>
                <w:sz w:val="28"/>
                <w:szCs w:val="28"/>
              </w:rPr>
            </w:pPr>
            <w:r>
              <w:rPr>
                <w:rFonts w:ascii="Times New Roman" w:hAnsi="Times New Roman"/>
                <w:noProof/>
                <w:color w:val="000000"/>
                <w:sz w:val="28"/>
                <w:szCs w:val="28"/>
              </w:rPr>
              <mc:AlternateContent>
                <mc:Choice Requires="wps">
                  <w:drawing>
                    <wp:anchor distT="0" distB="0" distL="114300" distR="114300" simplePos="0" relativeHeight="251680768" behindDoc="0" locked="0" layoutInCell="1" allowOverlap="1" wp14:anchorId="7B787DDB" wp14:editId="58812A6D">
                      <wp:simplePos x="0" y="0"/>
                      <wp:positionH relativeFrom="column">
                        <wp:posOffset>5410200</wp:posOffset>
                      </wp:positionH>
                      <wp:positionV relativeFrom="paragraph">
                        <wp:posOffset>83820</wp:posOffset>
                      </wp:positionV>
                      <wp:extent cx="228600" cy="228600"/>
                      <wp:effectExtent l="0" t="0" r="0" b="2540"/>
                      <wp:wrapNone/>
                      <wp:docPr id="26"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9E3322" w:rsidRPr="00C73BF4" w:rsidRDefault="009E3322" w:rsidP="00F31F11">
                                  <w:pPr>
                                    <w:rPr>
                                      <w:b/>
                                      <w:color w:val="FF0000"/>
                                      <w:sz w:val="16"/>
                                    </w:rPr>
                                  </w:pPr>
                                  <w:r w:rsidRPr="00C73BF4">
                                    <w:rPr>
                                      <w:b/>
                                      <w:color w:val="FF0000"/>
                                      <w:sz w:val="16"/>
                                    </w:rPr>
                                    <w:t>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6" o:spid="_x0000_s1028" type="#_x0000_t202" style="position:absolute;margin-left:426pt;margin-top:6.6pt;width:18pt;height:18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" filled="f" stroked="f" strokecolor="blue">
                      <v:textbox>
                        <w:txbxContent>
                          <w:p w:rsidR="009E3322" w:rsidRPr="00C73BF4" w:rsidRDefault="009E3322" w:rsidP="00F31F11">
                            <w:pPr>
                              <w:rPr>
                                <w:b/>
                                <w:color w:val="FF0000"/>
                                <w:sz w:val="16"/>
                              </w:rPr>
                            </w:pPr>
                            <w:r w:rsidRPr="00C73BF4">
                              <w:rPr>
                                <w:b/>
                                <w:color w:val="FF0000"/>
                                <w:sz w:val="16"/>
                              </w:rPr>
                              <w:t>y</w:t>
                            </w:r>
                          </w:p>
                        </w:txbxContent>
                      </v:textbox>
                    </v:shape>
                  </w:pict>
                </mc:Fallback>
              </mc:AlternateContent>
            </w:r>
            <w:r>
              <w:rPr>
                <w:rFonts w:ascii="Times New Roman" w:hAnsi="Times New Roman"/>
                <w:noProof/>
                <w:color w:val="000000"/>
                <w:sz w:val="28"/>
                <w:szCs w:val="28"/>
              </w:rPr>
              <mc:AlternateContent>
                <mc:Choice Requires="wps">
                  <w:drawing>
                    <wp:anchor distT="0" distB="0" distL="114300" distR="114300" simplePos="0" relativeHeight="251671552" behindDoc="0" locked="0" layoutInCell="1" allowOverlap="1" wp14:anchorId="6E458FB5" wp14:editId="7DA6F31C">
                      <wp:simplePos x="0" y="0"/>
                      <wp:positionH relativeFrom="column">
                        <wp:posOffset>5448300</wp:posOffset>
                      </wp:positionH>
                      <wp:positionV relativeFrom="paragraph">
                        <wp:posOffset>248920</wp:posOffset>
                      </wp:positionV>
                      <wp:extent cx="0" cy="1143000"/>
                      <wp:effectExtent l="76200" t="19685" r="76200" b="8890"/>
                      <wp:wrapNone/>
                      <wp:docPr id="25" name="Straight Connector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143000"/>
                              </a:xfrm>
                              <a:prstGeom prst="line">
                                <a:avLst/>
                              </a:prstGeom>
                              <a:noFill/>
                              <a:ln w="9525">
                                <a:solidFill>
                                  <a:srgbClr val="0000FF"/>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5" o:spid="_x0000_s1026" style="position:absolute;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9pt,19.6pt" to="429pt,10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" strokecolor="blue">
                      <v:stroke endarrow="open"/>
                    </v:line>
                  </w:pict>
                </mc:Fallback>
              </mc:AlternateContent>
            </w:r>
            <w:r w:rsidRPr="004652DA">
              <w:rPr>
                <w:rFonts w:ascii="Times New Roman" w:hAnsi="Times New Roman"/>
                <w:color w:val="000000"/>
                <w:sz w:val="28"/>
                <w:szCs w:val="28"/>
              </w:rPr>
              <w:tab/>
              <w:t xml:space="preserve">Rút gọn biểu thức </w:t>
            </w:r>
            <w:r w:rsidRPr="004652DA">
              <w:rPr>
                <w:rFonts w:ascii="Times New Roman" w:hAnsi="Times New Roman"/>
                <w:color w:val="000000"/>
                <w:position w:val="-10"/>
                <w:sz w:val="28"/>
                <w:szCs w:val="28"/>
              </w:rPr>
              <w:object w:dxaOrig="2340" w:dyaOrig="440">
                <v:shape id="_x0000_i1153" type="#_x0000_t75" style="width:117pt;height:22pt" o:ole="">
                  <v:imagedata r:id="rId272" o:title=""/>
                </v:shape>
                <o:OLEObject Type="Embed" ProgID="Equation.DSMT4" ShapeID="_x0000_i1153" DrawAspect="Content" ObjectID="_1587501138" r:id="rId273"/>
              </w:object>
            </w:r>
          </w:p>
          <w:p w:rsidR="00F31F11" w:rsidRPr="004652DA" w:rsidRDefault="00F31F11" w:rsidP="00F31F11">
            <w:pPr>
              <w:pStyle w:val="NoSpacing"/>
              <w:rPr>
                <w:rFonts w:ascii="Times New Roman" w:hAnsi="Times New Roman"/>
                <w:color w:val="000000"/>
                <w:sz w:val="28"/>
                <w:szCs w:val="28"/>
              </w:rPr>
            </w:pPr>
            <w:r>
              <w:rPr>
                <w:rFonts w:ascii="Times New Roman" w:hAnsi="Times New Roman"/>
                <w:b/>
                <w:noProof/>
                <w:color w:val="000000"/>
                <w:sz w:val="28"/>
                <w:szCs w:val="28"/>
              </w:rPr>
              <mc:AlternateContent>
                <mc:Choice Requires="wps">
                  <w:drawing>
                    <wp:anchor distT="0" distB="0" distL="114300" distR="114300" simplePos="0" relativeHeight="251679744" behindDoc="0" locked="0" layoutInCell="1" allowOverlap="1" wp14:anchorId="08C969A5" wp14:editId="31E684C8">
                      <wp:simplePos x="0" y="0"/>
                      <wp:positionH relativeFrom="column">
                        <wp:posOffset>5927090</wp:posOffset>
                      </wp:positionH>
                      <wp:positionV relativeFrom="paragraph">
                        <wp:posOffset>34290</wp:posOffset>
                      </wp:positionV>
                      <wp:extent cx="457200" cy="228600"/>
                      <wp:effectExtent l="2540" t="0" r="0" b="1270"/>
                      <wp:wrapNone/>
                      <wp:docPr id="2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9E3322" w:rsidRPr="00C73BF4" w:rsidRDefault="009E3322" w:rsidP="00F31F11">
                                  <w:pPr>
                                    <w:rPr>
                                      <w:b/>
                                      <w:color w:val="FF0000"/>
                                      <w:sz w:val="16"/>
                                    </w:rPr>
                                  </w:pPr>
                                  <w:r w:rsidRPr="00C73BF4">
                                    <w:rPr>
                                      <w:b/>
                                      <w:color w:val="FF0000"/>
                                      <w:sz w:val="16"/>
                                    </w:rPr>
                                    <w:t>y=ax</w:t>
                                  </w:r>
                                  <w:r w:rsidRPr="00C73BF4">
                                    <w:rPr>
                                      <w:b/>
                                      <w:color w:val="FF0000"/>
                                      <w:sz w:val="16"/>
                                      <w:vertAlign w:val="superscript"/>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 o:spid="_x0000_s1029" type="#_x0000_t202" style="position:absolute;margin-left:466.7pt;margin-top:2.7pt;width:36pt;height:18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" filled="f" stroked="f" strokecolor="blue">
                      <v:textbox>
                        <w:txbxContent>
                          <w:p w:rsidR="009E3322" w:rsidRPr="00C73BF4" w:rsidRDefault="009E3322" w:rsidP="00F31F11">
                            <w:pPr>
                              <w:rPr>
                                <w:b/>
                                <w:color w:val="FF0000"/>
                                <w:sz w:val="16"/>
                              </w:rPr>
                            </w:pPr>
                            <w:r w:rsidRPr="00C73BF4">
                              <w:rPr>
                                <w:b/>
                                <w:color w:val="FF0000"/>
                                <w:sz w:val="16"/>
                              </w:rPr>
                              <w:t>y=ax</w:t>
                            </w:r>
                            <w:r w:rsidRPr="00C73BF4">
                              <w:rPr>
                                <w:b/>
                                <w:color w:val="FF0000"/>
                                <w:sz w:val="16"/>
                                <w:vertAlign w:val="superscript"/>
                              </w:rPr>
                              <w:t>2</w:t>
                            </w:r>
                          </w:p>
                        </w:txbxContent>
                      </v:textbox>
                    </v:shape>
                  </w:pict>
                </mc:Fallback>
              </mc:AlternateContent>
            </w:r>
            <w:r>
              <w:rPr>
                <w:rFonts w:ascii="Times New Roman" w:hAnsi="Times New Roman"/>
                <w:b/>
                <w:noProof/>
                <w:color w:val="000000"/>
                <w:sz w:val="28"/>
                <w:szCs w:val="28"/>
              </w:rPr>
              <mc:AlternateContent>
                <mc:Choice Requires="wps">
                  <w:drawing>
                    <wp:anchor distT="0" distB="0" distL="114300" distR="114300" simplePos="0" relativeHeight="251674624" behindDoc="0" locked="0" layoutInCell="1" allowOverlap="1" wp14:anchorId="7380BC14" wp14:editId="2CBC39C9">
                      <wp:simplePos x="0" y="0"/>
                      <wp:positionH relativeFrom="column">
                        <wp:posOffset>4870450</wp:posOffset>
                      </wp:positionH>
                      <wp:positionV relativeFrom="paragraph">
                        <wp:posOffset>77470</wp:posOffset>
                      </wp:positionV>
                      <wp:extent cx="1143000" cy="914400"/>
                      <wp:effectExtent l="12700" t="13335" r="6350" b="5715"/>
                      <wp:wrapNone/>
                      <wp:docPr id="23" name="Freeform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0" cy="914400"/>
                              </a:xfrm>
                              <a:custGeom>
                                <a:avLst/>
                                <a:gdLst>
                                  <a:gd name="T0" fmla="*/ 0 w 1800"/>
                                  <a:gd name="T1" fmla="*/ 0 h 1440"/>
                                  <a:gd name="T2" fmla="*/ 900 w 1800"/>
                                  <a:gd name="T3" fmla="*/ 1440 h 1440"/>
                                  <a:gd name="T4" fmla="*/ 1800 w 1800"/>
                                  <a:gd name="T5" fmla="*/ 0 h 1440"/>
                                </a:gdLst>
                                <a:ahLst/>
                                <a:cxnLst>
                                  <a:cxn ang="0">
                                    <a:pos x="T0" y="T1"/>
                                  </a:cxn>
                                  <a:cxn ang="0">
                                    <a:pos x="T2" y="T3"/>
                                  </a:cxn>
                                  <a:cxn ang="0">
                                    <a:pos x="T4" y="T5"/>
                                  </a:cxn>
                                </a:cxnLst>
                                <a:rect l="0" t="0" r="r" b="b"/>
                                <a:pathLst>
                                  <a:path w="1800" h="1440">
                                    <a:moveTo>
                                      <a:pt x="0" y="0"/>
                                    </a:moveTo>
                                    <a:cubicBezTo>
                                      <a:pt x="300" y="720"/>
                                      <a:pt x="600" y="1440"/>
                                      <a:pt x="900" y="1440"/>
                                    </a:cubicBezTo>
                                    <a:cubicBezTo>
                                      <a:pt x="1200" y="1440"/>
                                      <a:pt x="1500" y="720"/>
                                      <a:pt x="1800" y="0"/>
                                    </a:cubicBezTo>
                                  </a:path>
                                </a:pathLst>
                              </a:custGeom>
                              <a:noFill/>
                              <a:ln w="9525">
                                <a:solidFill>
                                  <a:srgbClr val="0000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23" o:spid="_x0000_s1026" style="position:absolute;margin-left:383.5pt;margin-top:6.1pt;width:90pt;height:1in;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800,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" path="m,c300,720,600,1440,900,1440v300,,600,-720,900,-1440e" filled="f" strokecolor="blue">
                      <v:path arrowok="t" o:connecttype="custom" o:connectlocs="0,0;571500,914400;1143000,0" o:connectangles="0,0,0"/>
                    </v:shape>
                  </w:pict>
                </mc:Fallback>
              </mc:AlternateContent>
            </w:r>
            <w:r w:rsidRPr="004652DA">
              <w:rPr>
                <w:rFonts w:ascii="Times New Roman" w:hAnsi="Times New Roman"/>
                <w:b/>
                <w:color w:val="000000"/>
                <w:sz w:val="28"/>
                <w:szCs w:val="28"/>
              </w:rPr>
              <w:t xml:space="preserve">Bài 3: </w:t>
            </w:r>
            <w:r w:rsidRPr="004652DA">
              <w:rPr>
                <w:rFonts w:ascii="Times New Roman" w:hAnsi="Times New Roman"/>
                <w:i/>
                <w:color w:val="000000"/>
                <w:sz w:val="28"/>
                <w:szCs w:val="28"/>
              </w:rPr>
              <w:t>(1,5 điểm)</w:t>
            </w:r>
          </w:p>
          <w:p w:rsidR="00F31F11" w:rsidRPr="004652DA" w:rsidRDefault="00F31F11" w:rsidP="00F31F11">
            <w:pPr>
              <w:pStyle w:val="NoSpacing"/>
              <w:jc w:val="both"/>
              <w:rPr>
                <w:rFonts w:ascii="Times New Roman" w:hAnsi="Times New Roman"/>
                <w:color w:val="000000"/>
                <w:sz w:val="28"/>
                <w:szCs w:val="28"/>
              </w:rPr>
            </w:pPr>
            <w:r w:rsidRPr="004652DA">
              <w:rPr>
                <w:rFonts w:ascii="Times New Roman" w:hAnsi="Times New Roman"/>
                <w:b/>
                <w:color w:val="000000"/>
                <w:sz w:val="28"/>
                <w:szCs w:val="28"/>
              </w:rPr>
              <w:tab/>
            </w:r>
            <w:r w:rsidRPr="004652DA">
              <w:rPr>
                <w:rFonts w:ascii="Times New Roman" w:hAnsi="Times New Roman"/>
                <w:color w:val="000000"/>
                <w:sz w:val="28"/>
                <w:szCs w:val="28"/>
              </w:rPr>
              <w:t>Biết rằng đường cong trong hình vẽ bên là một parabol y = ax</w:t>
            </w:r>
            <w:r w:rsidRPr="004652DA">
              <w:rPr>
                <w:rFonts w:ascii="Times New Roman" w:hAnsi="Times New Roman"/>
                <w:color w:val="000000"/>
                <w:sz w:val="28"/>
                <w:szCs w:val="28"/>
                <w:vertAlign w:val="superscript"/>
              </w:rPr>
              <w:t>2</w:t>
            </w:r>
            <w:r w:rsidRPr="004652DA">
              <w:rPr>
                <w:rFonts w:ascii="Times New Roman" w:hAnsi="Times New Roman"/>
                <w:color w:val="000000"/>
                <w:sz w:val="28"/>
                <w:szCs w:val="28"/>
              </w:rPr>
              <w:t>.</w:t>
            </w:r>
          </w:p>
          <w:p w:rsidR="00F31F11" w:rsidRPr="004652DA" w:rsidRDefault="00F31F11" w:rsidP="004B2526">
            <w:pPr>
              <w:pStyle w:val="NoSpacing"/>
              <w:numPr>
                <w:ilvl w:val="0"/>
                <w:numId w:val="11"/>
              </w:numPr>
              <w:jc w:val="both"/>
              <w:rPr>
                <w:rFonts w:ascii="Times New Roman" w:hAnsi="Times New Roman"/>
                <w:color w:val="000000"/>
                <w:sz w:val="28"/>
                <w:szCs w:val="28"/>
              </w:rPr>
            </w:pPr>
            <w:r w:rsidRPr="004652DA">
              <w:rPr>
                <w:rFonts w:ascii="Times New Roman" w:hAnsi="Times New Roman"/>
                <w:color w:val="000000"/>
                <w:sz w:val="28"/>
                <w:szCs w:val="28"/>
              </w:rPr>
              <w:t>Tìm hệ số a.</w:t>
            </w:r>
          </w:p>
          <w:p w:rsidR="00F31F11" w:rsidRPr="004652DA" w:rsidRDefault="00F31F11" w:rsidP="004B2526">
            <w:pPr>
              <w:pStyle w:val="NoSpacing"/>
              <w:numPr>
                <w:ilvl w:val="0"/>
                <w:numId w:val="11"/>
              </w:numPr>
              <w:jc w:val="both"/>
              <w:rPr>
                <w:rFonts w:ascii="Times New Roman" w:hAnsi="Times New Roman"/>
                <w:color w:val="000000"/>
                <w:sz w:val="28"/>
                <w:szCs w:val="28"/>
              </w:rPr>
            </w:pPr>
            <w:r>
              <w:rPr>
                <w:rFonts w:ascii="Times New Roman" w:hAnsi="Times New Roman"/>
                <w:noProof/>
                <w:color w:val="000000"/>
                <w:sz w:val="28"/>
                <w:szCs w:val="28"/>
              </w:rPr>
              <mc:AlternateContent>
                <mc:Choice Requires="wps">
                  <w:drawing>
                    <wp:anchor distT="0" distB="0" distL="114300" distR="114300" simplePos="0" relativeHeight="251678720" behindDoc="0" locked="0" layoutInCell="1" allowOverlap="1" wp14:anchorId="4C01AADC" wp14:editId="7704A7C4">
                      <wp:simplePos x="0" y="0"/>
                      <wp:positionH relativeFrom="column">
                        <wp:posOffset>5264150</wp:posOffset>
                      </wp:positionH>
                      <wp:positionV relativeFrom="paragraph">
                        <wp:posOffset>123190</wp:posOffset>
                      </wp:positionV>
                      <wp:extent cx="228600" cy="228600"/>
                      <wp:effectExtent l="0" t="0" r="3175" b="3810"/>
                      <wp:wrapNone/>
                      <wp:docPr id="2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9E3322" w:rsidRPr="00F7755D" w:rsidRDefault="009E3322" w:rsidP="00F31F11">
                                  <w:pPr>
                                    <w:rPr>
                                      <w:sz w:val="16"/>
                                    </w:rPr>
                                  </w:pPr>
                                  <w:r>
                                    <w:rPr>
                                      <w:sz w:val="16"/>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 o:spid="_x0000_s1030" type="#_x0000_t202" style="position:absolute;left:0;text-align:left;margin-left:414.5pt;margin-top:9.7pt;width:18pt;height:18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" filled="f" stroked="f" strokecolor="blue">
                      <v:textbox>
                        <w:txbxContent>
                          <w:p w:rsidR="009E3322" w:rsidRPr="00F7755D" w:rsidRDefault="009E3322" w:rsidP="00F31F11">
                            <w:pPr>
                              <w:rPr>
                                <w:sz w:val="16"/>
                              </w:rPr>
                            </w:pPr>
                            <w:r>
                              <w:rPr>
                                <w:sz w:val="16"/>
                              </w:rPr>
                              <w:t>2</w:t>
                            </w:r>
                          </w:p>
                        </w:txbxContent>
                      </v:textbox>
                    </v:shape>
                  </w:pict>
                </mc:Fallback>
              </mc:AlternateContent>
            </w:r>
            <w:r w:rsidRPr="004652DA">
              <w:rPr>
                <w:rFonts w:ascii="Times New Roman" w:hAnsi="Times New Roman"/>
                <w:color w:val="000000"/>
                <w:sz w:val="28"/>
                <w:szCs w:val="28"/>
              </w:rPr>
              <w:t>Gọi M và N là các giao điểm của đường thẳng</w:t>
            </w:r>
          </w:p>
          <w:p w:rsidR="00F31F11" w:rsidRPr="004652DA" w:rsidRDefault="00F31F11" w:rsidP="00F31F11">
            <w:pPr>
              <w:pStyle w:val="NoSpacing"/>
              <w:ind w:left="1080"/>
              <w:jc w:val="both"/>
              <w:rPr>
                <w:rFonts w:ascii="Times New Roman" w:hAnsi="Times New Roman"/>
                <w:color w:val="000000"/>
                <w:sz w:val="28"/>
                <w:szCs w:val="28"/>
              </w:rPr>
            </w:pPr>
            <w:r>
              <w:rPr>
                <w:rFonts w:ascii="Times New Roman" w:hAnsi="Times New Roman"/>
                <w:noProof/>
                <w:color w:val="000000"/>
                <w:sz w:val="28"/>
                <w:szCs w:val="28"/>
              </w:rPr>
              <mc:AlternateContent>
                <mc:Choice Requires="wps">
                  <w:drawing>
                    <wp:anchor distT="0" distB="0" distL="114300" distR="114300" simplePos="0" relativeHeight="251673600" behindDoc="0" locked="0" layoutInCell="1" allowOverlap="1" wp14:anchorId="08A4EEFC" wp14:editId="3A70F8DD">
                      <wp:simplePos x="0" y="0"/>
                      <wp:positionH relativeFrom="column">
                        <wp:posOffset>5676900</wp:posOffset>
                      </wp:positionH>
                      <wp:positionV relativeFrom="paragraph">
                        <wp:posOffset>68580</wp:posOffset>
                      </wp:positionV>
                      <wp:extent cx="0" cy="228600"/>
                      <wp:effectExtent l="9525" t="12700" r="9525" b="6350"/>
                      <wp:wrapNone/>
                      <wp:docPr id="21" name="Straight Connector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FF"/>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1" o:spid="_x0000_s1026" style="position:absolute;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47pt,5.4pt" to="447pt,2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" strokecolor="blue">
                      <v:stroke dashstyle="dash"/>
                    </v:line>
                  </w:pict>
                </mc:Fallback>
              </mc:AlternateContent>
            </w:r>
            <w:r>
              <w:rPr>
                <w:rFonts w:ascii="Times New Roman" w:hAnsi="Times New Roman"/>
                <w:noProof/>
                <w:color w:val="000000"/>
                <w:sz w:val="28"/>
                <w:szCs w:val="28"/>
              </w:rPr>
              <mc:AlternateContent>
                <mc:Choice Requires="wps">
                  <w:drawing>
                    <wp:anchor distT="0" distB="0" distL="114300" distR="114300" simplePos="0" relativeHeight="251672576" behindDoc="0" locked="0" layoutInCell="1" allowOverlap="1" wp14:anchorId="1B07FC6C" wp14:editId="1C6B6F50">
                      <wp:simplePos x="0" y="0"/>
                      <wp:positionH relativeFrom="column">
                        <wp:posOffset>5448300</wp:posOffset>
                      </wp:positionH>
                      <wp:positionV relativeFrom="paragraph">
                        <wp:posOffset>68580</wp:posOffset>
                      </wp:positionV>
                      <wp:extent cx="228600" cy="0"/>
                      <wp:effectExtent l="9525" t="12700" r="9525" b="6350"/>
                      <wp:wrapNone/>
                      <wp:docPr id="20" name="Straight Connector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FF"/>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0"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9pt,5.4pt" to="447pt,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" strokecolor="blue">
                      <v:stroke dashstyle="dash"/>
                    </v:line>
                  </w:pict>
                </mc:Fallback>
              </mc:AlternateContent>
            </w:r>
            <w:r w:rsidRPr="004652DA">
              <w:rPr>
                <w:rFonts w:ascii="Times New Roman" w:hAnsi="Times New Roman"/>
                <w:color w:val="000000"/>
                <w:sz w:val="28"/>
                <w:szCs w:val="28"/>
              </w:rPr>
              <w:t>y = x + 4 với parabol. Tìm tọa độ của các điểm M và N.</w:t>
            </w:r>
          </w:p>
          <w:p w:rsidR="00F31F11" w:rsidRPr="004652DA" w:rsidRDefault="00F31F11" w:rsidP="00F31F11">
            <w:pPr>
              <w:pStyle w:val="NoSpacing"/>
              <w:rPr>
                <w:rFonts w:ascii="Times New Roman" w:hAnsi="Times New Roman"/>
                <w:i/>
                <w:color w:val="000000"/>
                <w:sz w:val="28"/>
                <w:szCs w:val="28"/>
              </w:rPr>
            </w:pPr>
            <w:r>
              <w:rPr>
                <w:rFonts w:ascii="Times New Roman" w:hAnsi="Times New Roman"/>
                <w:b/>
                <w:noProof/>
                <w:color w:val="000000"/>
                <w:sz w:val="28"/>
                <w:szCs w:val="28"/>
              </w:rPr>
              <mc:AlternateContent>
                <mc:Choice Requires="wps">
                  <w:drawing>
                    <wp:anchor distT="0" distB="0" distL="114300" distR="114300" simplePos="0" relativeHeight="251670528" behindDoc="0" locked="0" layoutInCell="1" allowOverlap="1" wp14:anchorId="609A0CC1" wp14:editId="10E826E7">
                      <wp:simplePos x="0" y="0"/>
                      <wp:positionH relativeFrom="column">
                        <wp:posOffset>4648200</wp:posOffset>
                      </wp:positionH>
                      <wp:positionV relativeFrom="paragraph">
                        <wp:posOffset>1270</wp:posOffset>
                      </wp:positionV>
                      <wp:extent cx="1714500" cy="0"/>
                      <wp:effectExtent l="9525" t="73660" r="19050" b="78740"/>
                      <wp:wrapNone/>
                      <wp:docPr id="19" name="Straight Connector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525">
                                <a:solidFill>
                                  <a:srgbClr val="0000FF"/>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9"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6pt,.1pt" to="501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" strokecolor="blue">
                      <v:stroke endarrow="open"/>
                    </v:line>
                  </w:pict>
                </mc:Fallback>
              </mc:AlternateContent>
            </w:r>
            <w:r>
              <w:rPr>
                <w:rFonts w:ascii="Times New Roman" w:hAnsi="Times New Roman"/>
                <w:b/>
                <w:noProof/>
                <w:color w:val="000000"/>
                <w:sz w:val="28"/>
                <w:szCs w:val="28"/>
              </w:rPr>
              <mc:AlternateContent>
                <mc:Choice Requires="wps">
                  <w:drawing>
                    <wp:anchor distT="0" distB="0" distL="114300" distR="114300" simplePos="0" relativeHeight="251681792" behindDoc="0" locked="0" layoutInCell="1" allowOverlap="1" wp14:anchorId="352916C7" wp14:editId="045BA63D">
                      <wp:simplePos x="0" y="0"/>
                      <wp:positionH relativeFrom="column">
                        <wp:posOffset>6289675</wp:posOffset>
                      </wp:positionH>
                      <wp:positionV relativeFrom="paragraph">
                        <wp:posOffset>11430</wp:posOffset>
                      </wp:positionV>
                      <wp:extent cx="228600" cy="228600"/>
                      <wp:effectExtent l="3175" t="0" r="0" b="1905"/>
                      <wp:wrapNone/>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9E3322" w:rsidRPr="00C73BF4" w:rsidRDefault="009E3322" w:rsidP="00F31F11">
                                  <w:pPr>
                                    <w:rPr>
                                      <w:b/>
                                      <w:color w:val="FF0000"/>
                                      <w:sz w:val="16"/>
                                    </w:rPr>
                                  </w:pPr>
                                  <w:r w:rsidRPr="00C73BF4">
                                    <w:rPr>
                                      <w:b/>
                                      <w:color w:val="FF0000"/>
                                      <w:sz w:val="16"/>
                                    </w:rPr>
                                    <w:t>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 o:spid="_x0000_s1031" type="#_x0000_t202" style="position:absolute;margin-left:495.25pt;margin-top:.9pt;width:18pt;height:18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" filled="f" stroked="f" strokecolor="blue">
                      <v:textbox>
                        <w:txbxContent>
                          <w:p w:rsidR="009E3322" w:rsidRPr="00C73BF4" w:rsidRDefault="009E3322" w:rsidP="00F31F11">
                            <w:pPr>
                              <w:rPr>
                                <w:b/>
                                <w:color w:val="FF0000"/>
                                <w:sz w:val="16"/>
                              </w:rPr>
                            </w:pPr>
                            <w:r w:rsidRPr="00C73BF4">
                              <w:rPr>
                                <w:b/>
                                <w:color w:val="FF0000"/>
                                <w:sz w:val="16"/>
                              </w:rPr>
                              <w:t>x</w:t>
                            </w:r>
                          </w:p>
                        </w:txbxContent>
                      </v:textbox>
                    </v:shape>
                  </w:pict>
                </mc:Fallback>
              </mc:AlternateContent>
            </w:r>
            <w:r>
              <w:rPr>
                <w:rFonts w:ascii="Times New Roman" w:hAnsi="Times New Roman"/>
                <w:b/>
                <w:noProof/>
                <w:color w:val="000000"/>
                <w:sz w:val="28"/>
                <w:szCs w:val="28"/>
              </w:rPr>
              <mc:AlternateContent>
                <mc:Choice Requires="wps">
                  <w:drawing>
                    <wp:anchor distT="0" distB="0" distL="114300" distR="114300" simplePos="0" relativeHeight="251677696" behindDoc="0" locked="0" layoutInCell="1" allowOverlap="1" wp14:anchorId="4B0532BF" wp14:editId="2178B942">
                      <wp:simplePos x="0" y="0"/>
                      <wp:positionH relativeFrom="column">
                        <wp:posOffset>5756275</wp:posOffset>
                      </wp:positionH>
                      <wp:positionV relativeFrom="paragraph">
                        <wp:posOffset>111125</wp:posOffset>
                      </wp:positionV>
                      <wp:extent cx="228600" cy="228600"/>
                      <wp:effectExtent l="3175" t="2540" r="0" b="0"/>
                      <wp:wrapNone/>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9E3322" w:rsidRPr="00F7755D" w:rsidRDefault="009E3322" w:rsidP="00F31F11">
                                  <w:pPr>
                                    <w:rPr>
                                      <w:sz w:val="16"/>
                                    </w:rPr>
                                  </w:pPr>
                                  <w:r>
                                    <w:rPr>
                                      <w:sz w:val="16"/>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 o:spid="_x0000_s1032" type="#_x0000_t202" style="position:absolute;margin-left:453.25pt;margin-top:8.75pt;width:18pt;height:18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" filled="f" stroked="f" strokecolor="blue">
                      <v:textbox>
                        <w:txbxContent>
                          <w:p w:rsidR="009E3322" w:rsidRPr="00F7755D" w:rsidRDefault="009E3322" w:rsidP="00F31F11">
                            <w:pPr>
                              <w:rPr>
                                <w:sz w:val="16"/>
                              </w:rPr>
                            </w:pPr>
                            <w:r>
                              <w:rPr>
                                <w:sz w:val="16"/>
                              </w:rPr>
                              <w:t>2</w:t>
                            </w:r>
                          </w:p>
                        </w:txbxContent>
                      </v:textbox>
                    </v:shape>
                  </w:pict>
                </mc:Fallback>
              </mc:AlternateContent>
            </w:r>
            <w:r>
              <w:rPr>
                <w:rFonts w:ascii="Times New Roman" w:hAnsi="Times New Roman"/>
                <w:b/>
                <w:noProof/>
                <w:color w:val="000000"/>
                <w:sz w:val="28"/>
                <w:szCs w:val="28"/>
              </w:rPr>
              <mc:AlternateContent>
                <mc:Choice Requires="wps">
                  <w:drawing>
                    <wp:anchor distT="0" distB="0" distL="114300" distR="114300" simplePos="0" relativeHeight="251676672" behindDoc="0" locked="0" layoutInCell="1" allowOverlap="1" wp14:anchorId="2F67D3B9" wp14:editId="3D322345">
                      <wp:simplePos x="0" y="0"/>
                      <wp:positionH relativeFrom="column">
                        <wp:posOffset>5554345</wp:posOffset>
                      </wp:positionH>
                      <wp:positionV relativeFrom="paragraph">
                        <wp:posOffset>104140</wp:posOffset>
                      </wp:positionV>
                      <wp:extent cx="228600" cy="228600"/>
                      <wp:effectExtent l="1270" t="0" r="0" b="4445"/>
                      <wp:wrapNone/>
                      <wp:docPr id="1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9E3322" w:rsidRPr="00F7755D" w:rsidRDefault="009E3322" w:rsidP="00F31F11">
                                  <w:pPr>
                                    <w:rPr>
                                      <w:sz w:val="16"/>
                                    </w:rPr>
                                  </w:pPr>
                                  <w:r>
                                    <w:rPr>
                                      <w:sz w:val="16"/>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 o:spid="_x0000_s1033" type="#_x0000_t202" style="position:absolute;margin-left:437.35pt;margin-top:8.2pt;width:18pt;height:18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" filled="f" stroked="f" strokecolor="blue">
                      <v:textbox>
                        <w:txbxContent>
                          <w:p w:rsidR="009E3322" w:rsidRPr="00F7755D" w:rsidRDefault="009E3322" w:rsidP="00F31F11">
                            <w:pPr>
                              <w:rPr>
                                <w:sz w:val="16"/>
                              </w:rPr>
                            </w:pPr>
                            <w:r>
                              <w:rPr>
                                <w:sz w:val="16"/>
                              </w:rPr>
                              <w:t>1</w:t>
                            </w:r>
                          </w:p>
                        </w:txbxContent>
                      </v:textbox>
                    </v:shape>
                  </w:pict>
                </mc:Fallback>
              </mc:AlternateContent>
            </w:r>
            <w:r>
              <w:rPr>
                <w:rFonts w:ascii="Times New Roman" w:hAnsi="Times New Roman"/>
                <w:b/>
                <w:noProof/>
                <w:color w:val="000000"/>
                <w:sz w:val="28"/>
                <w:szCs w:val="28"/>
              </w:rPr>
              <mc:AlternateContent>
                <mc:Choice Requires="wps">
                  <w:drawing>
                    <wp:anchor distT="0" distB="0" distL="114300" distR="114300" simplePos="0" relativeHeight="251675648" behindDoc="0" locked="0" layoutInCell="1" allowOverlap="1" wp14:anchorId="477FD759" wp14:editId="0E753D8A">
                      <wp:simplePos x="0" y="0"/>
                      <wp:positionH relativeFrom="column">
                        <wp:posOffset>5270500</wp:posOffset>
                      </wp:positionH>
                      <wp:positionV relativeFrom="paragraph">
                        <wp:posOffset>71120</wp:posOffset>
                      </wp:positionV>
                      <wp:extent cx="228600" cy="228600"/>
                      <wp:effectExtent l="3175" t="635" r="0" b="0"/>
                      <wp:wrapNone/>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9E3322" w:rsidRPr="00F7755D" w:rsidRDefault="009E3322" w:rsidP="00F31F11">
                                  <w:pPr>
                                    <w:rPr>
                                      <w:sz w:val="16"/>
                                    </w:rPr>
                                  </w:pPr>
                                  <w:r w:rsidRPr="00F7755D">
                                    <w:rPr>
                                      <w:sz w:val="16"/>
                                    </w:rPr>
                                    <w:t>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 o:spid="_x0000_s1034" type="#_x0000_t202" style="position:absolute;margin-left:415pt;margin-top:5.6pt;width:18pt;height:18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" filled="f" stroked="f" strokecolor="blue">
                      <v:textbox>
                        <w:txbxContent>
                          <w:p w:rsidR="009E3322" w:rsidRPr="00F7755D" w:rsidRDefault="009E3322" w:rsidP="00F31F11">
                            <w:pPr>
                              <w:rPr>
                                <w:sz w:val="16"/>
                              </w:rPr>
                            </w:pPr>
                            <w:r w:rsidRPr="00F7755D">
                              <w:rPr>
                                <w:sz w:val="16"/>
                              </w:rPr>
                              <w:t>0</w:t>
                            </w:r>
                          </w:p>
                        </w:txbxContent>
                      </v:textbox>
                    </v:shape>
                  </w:pict>
                </mc:Fallback>
              </mc:AlternateContent>
            </w:r>
            <w:r w:rsidRPr="004652DA">
              <w:rPr>
                <w:rFonts w:ascii="Times New Roman" w:hAnsi="Times New Roman"/>
                <w:b/>
                <w:color w:val="000000"/>
                <w:sz w:val="28"/>
                <w:szCs w:val="28"/>
              </w:rPr>
              <w:t xml:space="preserve">Bài 4: </w:t>
            </w:r>
            <w:r w:rsidRPr="004652DA">
              <w:rPr>
                <w:rFonts w:ascii="Times New Roman" w:hAnsi="Times New Roman"/>
                <w:i/>
                <w:color w:val="000000"/>
                <w:sz w:val="28"/>
                <w:szCs w:val="28"/>
              </w:rPr>
              <w:t>(2,0 điểm)</w:t>
            </w:r>
          </w:p>
          <w:p w:rsidR="00F31F11" w:rsidRPr="004652DA" w:rsidRDefault="00F31F11" w:rsidP="00F31F11">
            <w:pPr>
              <w:pStyle w:val="NoSpacing"/>
              <w:rPr>
                <w:rFonts w:ascii="Times New Roman" w:hAnsi="Times New Roman"/>
                <w:color w:val="000000"/>
                <w:sz w:val="28"/>
                <w:szCs w:val="28"/>
              </w:rPr>
            </w:pPr>
            <w:r w:rsidRPr="004652DA">
              <w:rPr>
                <w:rFonts w:ascii="Times New Roman" w:hAnsi="Times New Roman"/>
                <w:color w:val="000000"/>
                <w:sz w:val="28"/>
                <w:szCs w:val="28"/>
              </w:rPr>
              <w:tab/>
              <w:t>Cho phương trình x</w:t>
            </w:r>
            <w:r w:rsidRPr="004652DA">
              <w:rPr>
                <w:rFonts w:ascii="Times New Roman" w:hAnsi="Times New Roman"/>
                <w:color w:val="000000"/>
                <w:sz w:val="28"/>
                <w:szCs w:val="28"/>
                <w:vertAlign w:val="superscript"/>
              </w:rPr>
              <w:t>2</w:t>
            </w:r>
            <w:r w:rsidRPr="004652DA">
              <w:rPr>
                <w:rFonts w:ascii="Times New Roman" w:hAnsi="Times New Roman"/>
                <w:color w:val="000000"/>
                <w:sz w:val="28"/>
                <w:szCs w:val="28"/>
              </w:rPr>
              <w:t xml:space="preserve"> – 2x – 3m</w:t>
            </w:r>
            <w:r w:rsidRPr="004652DA">
              <w:rPr>
                <w:rFonts w:ascii="Times New Roman" w:hAnsi="Times New Roman"/>
                <w:color w:val="000000"/>
                <w:sz w:val="28"/>
                <w:szCs w:val="28"/>
                <w:vertAlign w:val="superscript"/>
              </w:rPr>
              <w:t>2</w:t>
            </w:r>
            <w:r w:rsidRPr="004652DA">
              <w:rPr>
                <w:rFonts w:ascii="Times New Roman" w:hAnsi="Times New Roman"/>
                <w:color w:val="000000"/>
                <w:sz w:val="28"/>
                <w:szCs w:val="28"/>
              </w:rPr>
              <w:t xml:space="preserve"> = 0, với m là tham số.</w:t>
            </w:r>
          </w:p>
          <w:p w:rsidR="00F31F11" w:rsidRPr="004652DA" w:rsidRDefault="00F31F11" w:rsidP="004B2526">
            <w:pPr>
              <w:pStyle w:val="NoSpacing"/>
              <w:numPr>
                <w:ilvl w:val="0"/>
                <w:numId w:val="12"/>
              </w:numPr>
              <w:rPr>
                <w:rFonts w:ascii="Times New Roman" w:hAnsi="Times New Roman"/>
                <w:color w:val="000000"/>
                <w:sz w:val="28"/>
                <w:szCs w:val="28"/>
              </w:rPr>
            </w:pPr>
            <w:r w:rsidRPr="004652DA">
              <w:rPr>
                <w:rFonts w:ascii="Times New Roman" w:hAnsi="Times New Roman"/>
                <w:color w:val="000000"/>
                <w:sz w:val="28"/>
                <w:szCs w:val="28"/>
              </w:rPr>
              <w:t>Giải phương trình khi m = 1.</w:t>
            </w:r>
          </w:p>
          <w:p w:rsidR="00F31F11" w:rsidRPr="004652DA" w:rsidRDefault="00F31F11" w:rsidP="004B2526">
            <w:pPr>
              <w:pStyle w:val="NoSpacing"/>
              <w:numPr>
                <w:ilvl w:val="0"/>
                <w:numId w:val="12"/>
              </w:numPr>
              <w:rPr>
                <w:rFonts w:ascii="Times New Roman" w:hAnsi="Times New Roman"/>
                <w:color w:val="000000"/>
                <w:sz w:val="28"/>
                <w:szCs w:val="28"/>
              </w:rPr>
            </w:pPr>
            <w:r w:rsidRPr="004652DA">
              <w:rPr>
                <w:rFonts w:ascii="Times New Roman" w:hAnsi="Times New Roman"/>
                <w:color w:val="000000"/>
                <w:sz w:val="28"/>
                <w:szCs w:val="28"/>
              </w:rPr>
              <w:t>Tìm tất cả các giá trị của m để phương trình có hai nghiệm x</w:t>
            </w:r>
            <w:r w:rsidRPr="004652DA">
              <w:rPr>
                <w:rFonts w:ascii="Times New Roman" w:hAnsi="Times New Roman"/>
                <w:color w:val="000000"/>
                <w:sz w:val="28"/>
                <w:szCs w:val="28"/>
                <w:vertAlign w:val="subscript"/>
              </w:rPr>
              <w:t>1</w:t>
            </w:r>
            <w:r w:rsidRPr="004652DA">
              <w:rPr>
                <w:rFonts w:ascii="Times New Roman" w:hAnsi="Times New Roman"/>
                <w:color w:val="000000"/>
                <w:sz w:val="28"/>
                <w:szCs w:val="28"/>
              </w:rPr>
              <w:t>, x</w:t>
            </w:r>
            <w:r w:rsidRPr="004652DA">
              <w:rPr>
                <w:rFonts w:ascii="Times New Roman" w:hAnsi="Times New Roman"/>
                <w:color w:val="000000"/>
                <w:sz w:val="28"/>
                <w:szCs w:val="28"/>
                <w:vertAlign w:val="subscript"/>
              </w:rPr>
              <w:t>2</w:t>
            </w:r>
            <w:r w:rsidRPr="004652DA">
              <w:rPr>
                <w:rFonts w:ascii="Times New Roman" w:hAnsi="Times New Roman"/>
                <w:color w:val="000000"/>
                <w:sz w:val="28"/>
                <w:szCs w:val="28"/>
              </w:rPr>
              <w:t xml:space="preserve"> khác 0 và thỏa điều kiện </w:t>
            </w:r>
            <w:r w:rsidRPr="004652DA">
              <w:rPr>
                <w:rFonts w:ascii="Times New Roman" w:hAnsi="Times New Roman"/>
                <w:color w:val="000000"/>
                <w:position w:val="-30"/>
                <w:sz w:val="28"/>
                <w:szCs w:val="28"/>
                <w:lang w:val="fr-FR"/>
              </w:rPr>
              <w:object w:dxaOrig="1160" w:dyaOrig="680">
                <v:shape id="_x0000_i1154" type="#_x0000_t75" style="width:58pt;height:34pt" o:ole="">
                  <v:imagedata r:id="rId274" o:title=""/>
                </v:shape>
                <o:OLEObject Type="Embed" ProgID="Equation.DSMT4" ShapeID="_x0000_i1154" DrawAspect="Content" ObjectID="_1587501139" r:id="rId275"/>
              </w:object>
            </w:r>
            <w:r w:rsidRPr="004652DA">
              <w:rPr>
                <w:rFonts w:ascii="Times New Roman" w:hAnsi="Times New Roman"/>
                <w:color w:val="000000"/>
                <w:sz w:val="28"/>
                <w:szCs w:val="28"/>
              </w:rPr>
              <w:t>.</w:t>
            </w:r>
          </w:p>
          <w:p w:rsidR="00F31F11" w:rsidRPr="00834D87" w:rsidRDefault="00F31F11" w:rsidP="00834D87">
            <w:pPr>
              <w:jc w:val="center"/>
              <w:rPr>
                <w:rFonts w:ascii="Times New Roman" w:eastAsia="Times New Roman" w:hAnsi="Times New Roman" w:cs="Times New Roman"/>
                <w:b/>
                <w:color w:val="FF0000"/>
                <w:sz w:val="28"/>
                <w:szCs w:val="24"/>
                <w:lang w:val="en-US"/>
              </w:rPr>
            </w:pPr>
          </w:p>
        </w:tc>
      </w:tr>
      <w:tr w:rsidR="00834D87" w:rsidRPr="00834D87" w:rsidTr="009E3322">
        <w:trPr>
          <w:trHeight w:val="315"/>
        </w:trPr>
        <w:tc>
          <w:tcPr>
            <w:tcW w:w="11214" w:type="dxa"/>
            <w:tcBorders>
              <w:top w:val="nil"/>
              <w:left w:val="nil"/>
              <w:bottom w:val="nil"/>
              <w:right w:val="nil"/>
            </w:tcBorders>
            <w:shd w:val="clear" w:color="auto" w:fill="auto"/>
            <w:noWrap/>
            <w:vAlign w:val="bottom"/>
            <w:hideMark/>
          </w:tcPr>
          <w:p w:rsidR="00834D87" w:rsidRDefault="00834D87" w:rsidP="00834D87">
            <w:pPr>
              <w:jc w:val="center"/>
              <w:rPr>
                <w:rFonts w:ascii="Times New Roman" w:eastAsia="Times New Roman" w:hAnsi="Times New Roman" w:cs="Times New Roman"/>
                <w:b/>
                <w:color w:val="FF0000"/>
                <w:sz w:val="28"/>
                <w:szCs w:val="24"/>
                <w:lang w:val="en-US"/>
              </w:rPr>
            </w:pPr>
            <w:r w:rsidRPr="00834D87">
              <w:rPr>
                <w:rFonts w:ascii="Times New Roman" w:eastAsia="Times New Roman" w:hAnsi="Times New Roman" w:cs="Times New Roman"/>
                <w:b/>
                <w:color w:val="FF0000"/>
                <w:sz w:val="28"/>
                <w:szCs w:val="24"/>
                <w:lang w:val="en-US"/>
              </w:rPr>
              <w:t>ĐỀ 1759</w:t>
            </w:r>
          </w:p>
          <w:p w:rsidR="00F31F11" w:rsidRPr="00F31F11" w:rsidRDefault="00F31F11" w:rsidP="00F31F11">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b/>
                <w:color w:val="000000"/>
                <w:sz w:val="28"/>
                <w:szCs w:val="28"/>
              </w:rPr>
            </w:pPr>
            <w:r w:rsidRPr="00F31F11">
              <w:rPr>
                <w:b/>
                <w:color w:val="000000"/>
                <w:sz w:val="28"/>
                <w:szCs w:val="28"/>
              </w:rPr>
              <w:t>Câu 1 (2,0 điểm):</w:t>
            </w:r>
          </w:p>
          <w:p w:rsidR="00F31F11" w:rsidRPr="00F31F11" w:rsidRDefault="00F31F11" w:rsidP="00F31F11">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color w:val="000000"/>
                <w:sz w:val="28"/>
                <w:szCs w:val="28"/>
              </w:rPr>
            </w:pPr>
            <w:r w:rsidRPr="00F31F11">
              <w:rPr>
                <w:color w:val="000000"/>
                <w:sz w:val="28"/>
                <w:szCs w:val="28"/>
              </w:rPr>
              <w:t>Giải các phương trình sau:</w:t>
            </w:r>
          </w:p>
          <w:p w:rsidR="00F31F11" w:rsidRPr="00F31F11" w:rsidRDefault="00F31F11" w:rsidP="004B2526">
            <w:pPr>
              <w:pStyle w:val="ListParagraph"/>
              <w:numPr>
                <w:ilvl w:val="0"/>
                <w:numId w:val="13"/>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color w:val="000000"/>
                <w:szCs w:val="28"/>
              </w:rPr>
            </w:pPr>
            <w:r w:rsidRPr="00F31F11">
              <w:rPr>
                <w:color w:val="000000"/>
                <w:szCs w:val="28"/>
              </w:rPr>
              <w:t>x(x-2)=12-x.</w:t>
            </w:r>
            <w:r w:rsidRPr="00F31F11">
              <w:rPr>
                <w:color w:val="000000"/>
                <w:szCs w:val="28"/>
                <w:lang w:val="vi-VN"/>
              </w:rPr>
              <w:t xml:space="preserve">         c) </w:t>
            </w:r>
            <w:r w:rsidRPr="00F31F11">
              <w:rPr>
                <w:color w:val="000000"/>
                <w:position w:val="-6"/>
                <w:szCs w:val="28"/>
                <w:lang w:val="vi-VN"/>
              </w:rPr>
              <w:object w:dxaOrig="1540" w:dyaOrig="320">
                <v:shape id="_x0000_i1155" type="#_x0000_t75" style="width:77pt;height:16pt" o:ole="">
                  <v:imagedata r:id="rId276" o:title=""/>
                </v:shape>
                <o:OLEObject Type="Embed" ProgID="Equation.DSMT4" ShapeID="_x0000_i1155" DrawAspect="Content" ObjectID="_1587501140" r:id="rId277"/>
              </w:object>
            </w:r>
            <w:r w:rsidRPr="00F31F11">
              <w:rPr>
                <w:color w:val="000000"/>
                <w:szCs w:val="28"/>
                <w:lang w:val="vi-VN"/>
              </w:rPr>
              <w:t xml:space="preserve">     </w:t>
            </w:r>
          </w:p>
          <w:p w:rsidR="00F31F11" w:rsidRPr="00F31F11" w:rsidRDefault="00F31F11" w:rsidP="004B2526">
            <w:pPr>
              <w:pStyle w:val="ListParagraph"/>
              <w:numPr>
                <w:ilvl w:val="0"/>
                <w:numId w:val="13"/>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color w:val="000000"/>
                <w:szCs w:val="28"/>
              </w:rPr>
            </w:pPr>
            <w:r w:rsidRPr="00F31F11">
              <w:rPr>
                <w:color w:val="000000"/>
                <w:position w:val="-23"/>
                <w:szCs w:val="28"/>
              </w:rPr>
              <w:object w:dxaOrig="2205" w:dyaOrig="660">
                <v:shape id="_x0000_i1156" type="#_x0000_t75" style="width:110.25pt;height:33pt" o:ole="">
                  <v:imagedata r:id="rId278" o:title=""/>
                </v:shape>
                <o:OLEObject Type="Embed" ProgID="Equation.DSMT4" ShapeID="_x0000_i1156" DrawAspect="Content" ObjectID="_1587501141" r:id="rId279"/>
              </w:object>
            </w:r>
            <w:r w:rsidRPr="00F31F11">
              <w:rPr>
                <w:color w:val="000000"/>
                <w:position w:val="-23"/>
                <w:szCs w:val="28"/>
                <w:lang w:val="vi-VN"/>
              </w:rPr>
              <w:t xml:space="preserve">    </w:t>
            </w:r>
          </w:p>
          <w:p w:rsidR="00F31F11" w:rsidRPr="00F31F11" w:rsidRDefault="00F31F11" w:rsidP="00F31F11">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b/>
                <w:color w:val="000000"/>
                <w:sz w:val="28"/>
                <w:szCs w:val="28"/>
              </w:rPr>
            </w:pPr>
            <w:r w:rsidRPr="00F31F11">
              <w:rPr>
                <w:b/>
                <w:color w:val="000000"/>
                <w:sz w:val="28"/>
                <w:szCs w:val="28"/>
              </w:rPr>
              <w:t>Câu 2 (2,0 điểm):</w:t>
            </w:r>
          </w:p>
          <w:p w:rsidR="00F31F11" w:rsidRPr="00F31F11" w:rsidRDefault="00F31F11" w:rsidP="004B2526">
            <w:pPr>
              <w:pStyle w:val="ListParagraph"/>
              <w:numPr>
                <w:ilvl w:val="0"/>
                <w:numId w:val="14"/>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color w:val="000000"/>
                <w:szCs w:val="28"/>
              </w:rPr>
            </w:pPr>
            <w:r w:rsidRPr="00F31F11">
              <w:rPr>
                <w:color w:val="000000"/>
                <w:szCs w:val="28"/>
              </w:rPr>
              <w:t xml:space="preserve">Cho hệ phương trình </w:t>
            </w:r>
            <w:r w:rsidRPr="00F31F11">
              <w:rPr>
                <w:color w:val="000000"/>
                <w:position w:val="-29"/>
                <w:szCs w:val="28"/>
              </w:rPr>
              <w:object w:dxaOrig="1665" w:dyaOrig="720">
                <v:shape id="_x0000_i1157" type="#_x0000_t75" style="width:83.25pt;height:36pt" o:ole="">
                  <v:imagedata r:id="rId280" o:title=""/>
                </v:shape>
                <o:OLEObject Type="Embed" ProgID="Equation.DSMT4" ShapeID="_x0000_i1157" DrawAspect="Content" ObjectID="_1587501142" r:id="rId281"/>
              </w:object>
            </w:r>
            <w:r w:rsidRPr="00F31F11">
              <w:rPr>
                <w:color w:val="000000"/>
                <w:szCs w:val="28"/>
              </w:rPr>
              <w:t xml:space="preserve"> có nghiệm (x;y). </w:t>
            </w:r>
          </w:p>
          <w:p w:rsidR="00F31F11" w:rsidRPr="00F31F11" w:rsidRDefault="00F31F11" w:rsidP="00F31F11">
            <w:pPr>
              <w:pStyle w:val="ListParagraph"/>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360"/>
              <w:rPr>
                <w:color w:val="000000"/>
                <w:szCs w:val="28"/>
                <w:lang w:val="vi-VN"/>
              </w:rPr>
            </w:pPr>
            <w:r w:rsidRPr="00F31F11">
              <w:rPr>
                <w:color w:val="000000"/>
                <w:szCs w:val="28"/>
                <w:lang w:val="vi-VN"/>
              </w:rPr>
              <w:t xml:space="preserve">+) Giải hệ phương trình với m=1 </w:t>
            </w:r>
          </w:p>
          <w:p w:rsidR="00F31F11" w:rsidRPr="00F31F11" w:rsidRDefault="00F31F11" w:rsidP="00F31F11">
            <w:pPr>
              <w:pStyle w:val="ListParagraph"/>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360"/>
              <w:rPr>
                <w:color w:val="000000"/>
                <w:szCs w:val="28"/>
              </w:rPr>
            </w:pPr>
            <w:r w:rsidRPr="00F31F11">
              <w:rPr>
                <w:color w:val="000000"/>
                <w:szCs w:val="28"/>
                <w:lang w:val="vi-VN"/>
              </w:rPr>
              <w:t>+)</w:t>
            </w:r>
            <w:r w:rsidRPr="00F31F11">
              <w:rPr>
                <w:color w:val="000000"/>
                <w:szCs w:val="28"/>
              </w:rPr>
              <w:t>Tìm m để biểu thức (xy+x-1) đạt giái trị lớn nhất.</w:t>
            </w:r>
          </w:p>
          <w:p w:rsidR="00F31F11" w:rsidRPr="00F31F11" w:rsidRDefault="00F31F11" w:rsidP="004B2526">
            <w:pPr>
              <w:pStyle w:val="ListParagraph"/>
              <w:numPr>
                <w:ilvl w:val="0"/>
                <w:numId w:val="14"/>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color w:val="000000"/>
                <w:szCs w:val="28"/>
              </w:rPr>
            </w:pPr>
            <w:r w:rsidRPr="00F31F11">
              <w:rPr>
                <w:color w:val="000000"/>
                <w:szCs w:val="28"/>
              </w:rPr>
              <w:t xml:space="preserve">Tìm m để đường thẳng y = (2m-3)x-3 cắt trục hoành tại điểm có hoành độ bằng </w:t>
            </w:r>
            <w:r w:rsidRPr="00F31F11">
              <w:rPr>
                <w:color w:val="000000"/>
                <w:position w:val="-23"/>
                <w:szCs w:val="28"/>
              </w:rPr>
              <w:object w:dxaOrig="240" w:dyaOrig="615">
                <v:shape id="_x0000_i1158" type="#_x0000_t75" style="width:12pt;height:30.75pt" o:ole="">
                  <v:imagedata r:id="rId282" o:title=""/>
                </v:shape>
                <o:OLEObject Type="Embed" ProgID="Equation.DSMT4" ShapeID="_x0000_i1158" DrawAspect="Content" ObjectID="_1587501143" r:id="rId283"/>
              </w:object>
            </w:r>
            <w:r w:rsidRPr="00F31F11">
              <w:rPr>
                <w:color w:val="000000"/>
                <w:szCs w:val="28"/>
              </w:rPr>
              <w:t>.</w:t>
            </w:r>
          </w:p>
          <w:p w:rsidR="00F31F11" w:rsidRPr="00F31F11" w:rsidRDefault="00F31F11" w:rsidP="00F31F11">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b/>
                <w:color w:val="000000"/>
                <w:sz w:val="28"/>
                <w:szCs w:val="28"/>
              </w:rPr>
            </w:pPr>
            <w:r w:rsidRPr="00F31F11">
              <w:rPr>
                <w:b/>
                <w:color w:val="000000"/>
                <w:sz w:val="28"/>
                <w:szCs w:val="28"/>
              </w:rPr>
              <w:t>Câu 3 (2,0 điểm):</w:t>
            </w:r>
          </w:p>
          <w:p w:rsidR="00F31F11" w:rsidRPr="00F31F11" w:rsidRDefault="00F31F11" w:rsidP="004B2526">
            <w:pPr>
              <w:pStyle w:val="ListParagraph"/>
              <w:numPr>
                <w:ilvl w:val="0"/>
                <w:numId w:val="15"/>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color w:val="000000"/>
                <w:szCs w:val="28"/>
              </w:rPr>
            </w:pPr>
            <w:r w:rsidRPr="00F31F11">
              <w:rPr>
                <w:color w:val="000000"/>
                <w:szCs w:val="28"/>
              </w:rPr>
              <w:t xml:space="preserve">Rút gọn biểu thức </w:t>
            </w:r>
            <w:r w:rsidRPr="00F31F11">
              <w:rPr>
                <w:color w:val="000000"/>
                <w:position w:val="-29"/>
                <w:szCs w:val="28"/>
              </w:rPr>
              <w:object w:dxaOrig="3480" w:dyaOrig="720">
                <v:shape id="_x0000_i1159" type="#_x0000_t75" style="width:174pt;height:36pt" o:ole="">
                  <v:imagedata r:id="rId284" o:title=""/>
                </v:shape>
                <o:OLEObject Type="Embed" ProgID="Equation.DSMT4" ShapeID="_x0000_i1159" DrawAspect="Content" ObjectID="_1587501144" r:id="rId285"/>
              </w:object>
            </w:r>
            <w:r w:rsidRPr="00F31F11">
              <w:rPr>
                <w:color w:val="000000"/>
                <w:szCs w:val="28"/>
              </w:rPr>
              <w:t xml:space="preserve"> với </w:t>
            </w:r>
            <w:r w:rsidRPr="00F31F11">
              <w:rPr>
                <w:color w:val="000000"/>
                <w:position w:val="-5"/>
                <w:szCs w:val="28"/>
              </w:rPr>
              <w:object w:dxaOrig="555" w:dyaOrig="285">
                <v:shape id="_x0000_i1160" type="#_x0000_t75" style="width:27.75pt;height:14.25pt" o:ole="">
                  <v:imagedata r:id="rId286" o:title=""/>
                </v:shape>
                <o:OLEObject Type="Embed" ProgID="Equation.DSMT4" ShapeID="_x0000_i1160" DrawAspect="Content" ObjectID="_1587501145" r:id="rId287"/>
              </w:object>
            </w:r>
            <w:r w:rsidRPr="00F31F11">
              <w:rPr>
                <w:color w:val="000000"/>
                <w:szCs w:val="28"/>
              </w:rPr>
              <w:t xml:space="preserve"> và </w:t>
            </w:r>
            <w:r w:rsidRPr="00F31F11">
              <w:rPr>
                <w:color w:val="000000"/>
                <w:position w:val="-5"/>
                <w:szCs w:val="28"/>
              </w:rPr>
              <w:object w:dxaOrig="555" w:dyaOrig="285">
                <v:shape id="_x0000_i1161" type="#_x0000_t75" style="width:27.75pt;height:14.25pt" o:ole="">
                  <v:imagedata r:id="rId288" o:title=""/>
                </v:shape>
                <o:OLEObject Type="Embed" ProgID="Equation.DSMT4" ShapeID="_x0000_i1161" DrawAspect="Content" ObjectID="_1587501146" r:id="rId289"/>
              </w:object>
            </w:r>
            <w:r w:rsidRPr="00F31F11">
              <w:rPr>
                <w:color w:val="000000"/>
                <w:szCs w:val="28"/>
              </w:rPr>
              <w:t>.</w:t>
            </w:r>
          </w:p>
          <w:p w:rsidR="00F31F11" w:rsidRPr="00F31F11" w:rsidRDefault="00F31F11" w:rsidP="004B2526">
            <w:pPr>
              <w:pStyle w:val="ListParagraph"/>
              <w:numPr>
                <w:ilvl w:val="0"/>
                <w:numId w:val="15"/>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color w:val="000000"/>
                <w:szCs w:val="28"/>
              </w:rPr>
            </w:pPr>
            <w:r w:rsidRPr="00F31F11">
              <w:rPr>
                <w:color w:val="000000"/>
                <w:szCs w:val="28"/>
              </w:rPr>
              <w:t>Năm ngoái, hai đơn vị sản xuất nông nghiệp thu hoạch được 600 tấn thóc. Năm nay, đơn vị thứ nhất làm vượt mức 10%, đơn vị thứ hai làm vượt mức 20% so với năm ngoái. Do đó cả hai đơn vị thu hoạch được 685 tấn thóc. Hỏi năm ngoái, mỗi đơn vị thu hoạch được bao nhiêu tấn thóc?</w:t>
            </w:r>
          </w:p>
          <w:p w:rsidR="00F31F11" w:rsidRPr="00F31F11" w:rsidRDefault="00F31F11" w:rsidP="00F31F11">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b/>
                <w:color w:val="000000"/>
                <w:sz w:val="28"/>
                <w:szCs w:val="28"/>
              </w:rPr>
            </w:pPr>
            <w:r w:rsidRPr="00F31F11">
              <w:rPr>
                <w:b/>
                <w:color w:val="000000"/>
                <w:sz w:val="28"/>
                <w:szCs w:val="28"/>
              </w:rPr>
              <w:t>Câu 4 (3,0 điểm):</w:t>
            </w:r>
          </w:p>
          <w:p w:rsidR="00F31F11" w:rsidRPr="00F31F11" w:rsidRDefault="00F31F11" w:rsidP="00F31F11">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color w:val="000000"/>
                <w:sz w:val="28"/>
                <w:szCs w:val="28"/>
              </w:rPr>
            </w:pPr>
            <w:r w:rsidRPr="00F31F11">
              <w:rPr>
                <w:b/>
                <w:color w:val="000000"/>
                <w:sz w:val="28"/>
                <w:szCs w:val="28"/>
              </w:rPr>
              <w:tab/>
            </w:r>
            <w:r w:rsidRPr="00F31F11">
              <w:rPr>
                <w:color w:val="000000"/>
                <w:sz w:val="28"/>
                <w:szCs w:val="28"/>
              </w:rPr>
              <w:t>Cho tam giác ABC có ba góc nhọn, nội tiếp đường tròn (O). Vẽ các đường cao BE, CF của tam giác ấy. Gọi H là giao điểm của BE và CF. Kẻ đường kính BK của (O) .</w:t>
            </w:r>
          </w:p>
          <w:p w:rsidR="00F31F11" w:rsidRPr="00F31F11" w:rsidRDefault="00F31F11" w:rsidP="004B2526">
            <w:pPr>
              <w:pStyle w:val="ListParagraph"/>
              <w:numPr>
                <w:ilvl w:val="0"/>
                <w:numId w:val="16"/>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color w:val="000000"/>
                <w:szCs w:val="28"/>
              </w:rPr>
            </w:pPr>
            <w:r w:rsidRPr="00F31F11">
              <w:rPr>
                <w:color w:val="000000"/>
                <w:szCs w:val="28"/>
              </w:rPr>
              <w:t>Chứng minh tứ giác BCEF là tứ giác nội tiếp.</w:t>
            </w:r>
          </w:p>
          <w:p w:rsidR="00F31F11" w:rsidRPr="00F31F11" w:rsidRDefault="00F31F11" w:rsidP="004B2526">
            <w:pPr>
              <w:pStyle w:val="ListParagraph"/>
              <w:numPr>
                <w:ilvl w:val="0"/>
                <w:numId w:val="16"/>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color w:val="000000"/>
                <w:szCs w:val="28"/>
              </w:rPr>
            </w:pPr>
            <w:r w:rsidRPr="00F31F11">
              <w:rPr>
                <w:color w:val="000000"/>
                <w:szCs w:val="28"/>
              </w:rPr>
              <w:t>Chứng minh tứ giâc AHCK là mình bình hành.</w:t>
            </w:r>
          </w:p>
          <w:p w:rsidR="00F31F11" w:rsidRPr="00F31F11" w:rsidRDefault="00F31F11" w:rsidP="004B2526">
            <w:pPr>
              <w:pStyle w:val="ListParagraph"/>
              <w:numPr>
                <w:ilvl w:val="0"/>
                <w:numId w:val="16"/>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color w:val="000000"/>
                <w:szCs w:val="28"/>
              </w:rPr>
            </w:pPr>
            <w:r w:rsidRPr="00F31F11">
              <w:rPr>
                <w:color w:val="000000"/>
                <w:szCs w:val="28"/>
                <w:lang w:val="vi-VN"/>
              </w:rPr>
              <w:t>Gọi I là trung điểm của Bc . Chứng minh H, I , K thẳng hàng . Khi đó chứng AH=2OI</w:t>
            </w:r>
          </w:p>
          <w:p w:rsidR="00F31F11" w:rsidRPr="00F31F11" w:rsidRDefault="00F31F11" w:rsidP="00F31F11">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color w:val="000000"/>
                <w:sz w:val="28"/>
                <w:szCs w:val="28"/>
              </w:rPr>
            </w:pPr>
            <w:r w:rsidRPr="00F31F11">
              <w:rPr>
                <w:b/>
                <w:color w:val="000000"/>
                <w:sz w:val="28"/>
                <w:szCs w:val="28"/>
              </w:rPr>
              <w:t xml:space="preserve">Câu 5 : ( 1 điểm ) </w:t>
            </w:r>
            <w:r w:rsidRPr="00F31F11">
              <w:rPr>
                <w:color w:val="000000"/>
                <w:sz w:val="28"/>
                <w:szCs w:val="28"/>
              </w:rPr>
              <w:t xml:space="preserve">Giải phương trình    </w:t>
            </w:r>
            <w:r w:rsidRPr="00F31F11">
              <w:rPr>
                <w:position w:val="-10"/>
                <w:sz w:val="28"/>
                <w:szCs w:val="28"/>
                <w:lang w:eastAsia="vi-VN"/>
              </w:rPr>
              <w:object w:dxaOrig="3240" w:dyaOrig="460">
                <v:shape id="_x0000_i1162" type="#_x0000_t75" style="width:162pt;height:23.25pt" o:ole="">
                  <v:imagedata r:id="rId290" o:title=""/>
                </v:shape>
                <o:OLEObject Type="Embed" ProgID="Equation.DSMT4" ShapeID="_x0000_i1162" DrawAspect="Content" ObjectID="_1587501147" r:id="rId291"/>
              </w:object>
            </w:r>
          </w:p>
          <w:p w:rsidR="00F31F11" w:rsidRPr="00F31F11" w:rsidRDefault="00F31F11" w:rsidP="00F31F11">
            <w:pPr>
              <w:rPr>
                <w:sz w:val="28"/>
                <w:szCs w:val="28"/>
              </w:rPr>
            </w:pPr>
          </w:p>
          <w:p w:rsidR="00F31F11" w:rsidRPr="00F31F11" w:rsidRDefault="00F31F11" w:rsidP="00F31F11">
            <w:pPr>
              <w:rPr>
                <w:sz w:val="28"/>
                <w:szCs w:val="28"/>
              </w:rPr>
            </w:pPr>
            <w:r w:rsidRPr="00F31F11">
              <w:rPr>
                <w:sz w:val="28"/>
                <w:szCs w:val="28"/>
              </w:rPr>
              <w:t xml:space="preserve">Bổ sung </w:t>
            </w:r>
          </w:p>
          <w:p w:rsidR="00F31F11" w:rsidRPr="00F31F11" w:rsidRDefault="00F31F11" w:rsidP="00F31F11">
            <w:pPr>
              <w:tabs>
                <w:tab w:val="center" w:pos="6660"/>
              </w:tabs>
              <w:jc w:val="both"/>
              <w:rPr>
                <w:b/>
                <w:sz w:val="28"/>
                <w:szCs w:val="28"/>
              </w:rPr>
            </w:pPr>
            <w:r w:rsidRPr="00F31F11">
              <w:rPr>
                <w:b/>
                <w:sz w:val="28"/>
                <w:szCs w:val="28"/>
              </w:rPr>
              <w:t xml:space="preserve">Bài 1: </w:t>
            </w:r>
            <w:r w:rsidRPr="00F31F11">
              <w:rPr>
                <w:sz w:val="28"/>
                <w:szCs w:val="28"/>
              </w:rPr>
              <w:t>Giải các phương trình và hệ phương trình sau:</w:t>
            </w:r>
          </w:p>
          <w:p w:rsidR="00F31F11" w:rsidRPr="00F31F11" w:rsidRDefault="00F31F11" w:rsidP="00F31F11">
            <w:pPr>
              <w:ind w:left="720" w:firstLine="360"/>
              <w:jc w:val="both"/>
              <w:rPr>
                <w:sz w:val="28"/>
                <w:szCs w:val="28"/>
              </w:rPr>
            </w:pPr>
            <w:r w:rsidRPr="00F31F11">
              <w:rPr>
                <w:sz w:val="28"/>
                <w:szCs w:val="28"/>
              </w:rPr>
              <w:t xml:space="preserve">a)  </w:t>
            </w:r>
            <w:r w:rsidRPr="00F31F11">
              <w:rPr>
                <w:sz w:val="28"/>
                <w:szCs w:val="28"/>
              </w:rPr>
              <w:tab/>
            </w:r>
            <w:r w:rsidRPr="00F31F11">
              <w:rPr>
                <w:position w:val="-6"/>
                <w:sz w:val="28"/>
                <w:szCs w:val="28"/>
              </w:rPr>
              <w:object w:dxaOrig="1440" w:dyaOrig="320">
                <v:shape id="_x0000_i1163" type="#_x0000_t75" style="width:1in;height:16pt" o:ole="">
                  <v:imagedata r:id="rId292" o:title=""/>
                </v:shape>
                <o:OLEObject Type="Embed" ProgID="Equation.DSMT4" ShapeID="_x0000_i1163" DrawAspect="Content" ObjectID="_1587501148" r:id="rId293"/>
              </w:object>
            </w:r>
          </w:p>
          <w:p w:rsidR="00F31F11" w:rsidRPr="00F31F11" w:rsidRDefault="00F31F11" w:rsidP="00F31F11">
            <w:pPr>
              <w:ind w:left="720" w:firstLine="360"/>
              <w:jc w:val="both"/>
              <w:rPr>
                <w:sz w:val="28"/>
                <w:szCs w:val="28"/>
              </w:rPr>
            </w:pPr>
            <w:r w:rsidRPr="00F31F11">
              <w:rPr>
                <w:sz w:val="28"/>
                <w:szCs w:val="28"/>
              </w:rPr>
              <w:t xml:space="preserve">b)  </w:t>
            </w:r>
            <w:r w:rsidRPr="00F31F11">
              <w:rPr>
                <w:position w:val="-6"/>
                <w:sz w:val="28"/>
                <w:szCs w:val="28"/>
              </w:rPr>
              <w:object w:dxaOrig="1400" w:dyaOrig="320">
                <v:shape id="_x0000_i1164" type="#_x0000_t75" style="width:70pt;height:16pt" o:ole="">
                  <v:imagedata r:id="rId294" o:title=""/>
                </v:shape>
                <o:OLEObject Type="Embed" ProgID="Equation.DSMT4" ShapeID="_x0000_i1164" DrawAspect="Content" ObjectID="_1587501149" r:id="rId295"/>
              </w:object>
            </w:r>
          </w:p>
          <w:p w:rsidR="00F31F11" w:rsidRPr="00F31F11" w:rsidRDefault="00F31F11" w:rsidP="00F31F11">
            <w:pPr>
              <w:ind w:left="720" w:firstLine="360"/>
              <w:jc w:val="both"/>
              <w:rPr>
                <w:sz w:val="28"/>
                <w:szCs w:val="28"/>
              </w:rPr>
            </w:pPr>
            <w:r w:rsidRPr="00F31F11">
              <w:rPr>
                <w:sz w:val="28"/>
                <w:szCs w:val="28"/>
              </w:rPr>
              <w:t xml:space="preserve">c) </w:t>
            </w:r>
            <w:r w:rsidRPr="00F31F11">
              <w:rPr>
                <w:position w:val="-6"/>
                <w:sz w:val="28"/>
                <w:szCs w:val="28"/>
              </w:rPr>
              <w:object w:dxaOrig="1540" w:dyaOrig="320">
                <v:shape id="_x0000_i1165" type="#_x0000_t75" style="width:77pt;height:16pt" o:ole="">
                  <v:imagedata r:id="rId296" o:title=""/>
                </v:shape>
                <o:OLEObject Type="Embed" ProgID="Equation.DSMT4" ShapeID="_x0000_i1165" DrawAspect="Content" ObjectID="_1587501150" r:id="rId297"/>
              </w:object>
            </w:r>
          </w:p>
          <w:p w:rsidR="00F31F11" w:rsidRPr="00F31F11" w:rsidRDefault="00F31F11" w:rsidP="00F31F11">
            <w:pPr>
              <w:ind w:left="720" w:firstLine="360"/>
              <w:jc w:val="both"/>
              <w:rPr>
                <w:sz w:val="28"/>
                <w:szCs w:val="28"/>
              </w:rPr>
            </w:pPr>
            <w:r w:rsidRPr="00F31F11">
              <w:rPr>
                <w:sz w:val="28"/>
                <w:szCs w:val="28"/>
              </w:rPr>
              <w:t xml:space="preserve">d) </w:t>
            </w:r>
            <w:r w:rsidRPr="00F31F11">
              <w:rPr>
                <w:position w:val="-30"/>
                <w:sz w:val="28"/>
                <w:szCs w:val="28"/>
              </w:rPr>
              <w:object w:dxaOrig="1280" w:dyaOrig="720">
                <v:shape id="_x0000_i1166" type="#_x0000_t75" style="width:64pt;height:36pt" o:ole="">
                  <v:imagedata r:id="rId298" o:title=""/>
                </v:shape>
                <o:OLEObject Type="Embed" ProgID="Equation.DSMT4" ShapeID="_x0000_i1166" DrawAspect="Content" ObjectID="_1587501151" r:id="rId299"/>
              </w:object>
            </w:r>
            <w:r w:rsidRPr="00F31F11">
              <w:rPr>
                <w:sz w:val="28"/>
                <w:szCs w:val="28"/>
              </w:rPr>
              <w:tab/>
            </w:r>
            <w:r w:rsidRPr="00F31F11">
              <w:rPr>
                <w:sz w:val="28"/>
                <w:szCs w:val="28"/>
              </w:rPr>
              <w:tab/>
            </w:r>
          </w:p>
          <w:p w:rsidR="00F31F11" w:rsidRPr="00F31F11" w:rsidRDefault="00F31F11" w:rsidP="00F31F11">
            <w:pPr>
              <w:jc w:val="both"/>
              <w:rPr>
                <w:b/>
                <w:sz w:val="28"/>
                <w:szCs w:val="28"/>
              </w:rPr>
            </w:pPr>
            <w:r w:rsidRPr="00F31F11">
              <w:rPr>
                <w:b/>
                <w:sz w:val="28"/>
                <w:szCs w:val="28"/>
              </w:rPr>
              <w:t xml:space="preserve">Bài 2: </w:t>
            </w:r>
          </w:p>
          <w:p w:rsidR="00F31F11" w:rsidRPr="00F31F11" w:rsidRDefault="00F31F11" w:rsidP="00F31F11">
            <w:pPr>
              <w:ind w:left="720" w:hanging="720"/>
              <w:jc w:val="both"/>
              <w:rPr>
                <w:sz w:val="28"/>
                <w:szCs w:val="28"/>
              </w:rPr>
            </w:pPr>
            <w:r w:rsidRPr="00F31F11">
              <w:rPr>
                <w:sz w:val="28"/>
                <w:szCs w:val="28"/>
              </w:rPr>
              <w:tab/>
              <w:t xml:space="preserve">a) Vẽ đồ thị (P) của hàm số </w:t>
            </w:r>
            <w:r w:rsidRPr="00F31F11">
              <w:rPr>
                <w:position w:val="-10"/>
                <w:sz w:val="28"/>
                <w:szCs w:val="28"/>
              </w:rPr>
              <w:object w:dxaOrig="660" w:dyaOrig="360">
                <v:shape id="_x0000_i1167" type="#_x0000_t75" style="width:33pt;height:18pt" o:ole="">
                  <v:imagedata r:id="rId300" o:title=""/>
                </v:shape>
                <o:OLEObject Type="Embed" ProgID="Equation.DSMT4" ShapeID="_x0000_i1167" DrawAspect="Content" ObjectID="_1587501152" r:id="rId301"/>
              </w:object>
            </w:r>
            <w:r w:rsidRPr="00F31F11">
              <w:rPr>
                <w:sz w:val="28"/>
                <w:szCs w:val="28"/>
              </w:rPr>
              <w:t xml:space="preserve"> và đường thẳng (D): </w:t>
            </w:r>
            <w:r w:rsidRPr="00F31F11">
              <w:rPr>
                <w:position w:val="-10"/>
                <w:sz w:val="28"/>
                <w:szCs w:val="28"/>
              </w:rPr>
              <w:object w:dxaOrig="1040" w:dyaOrig="320">
                <v:shape id="_x0000_i1168" type="#_x0000_t75" style="width:52pt;height:16pt" o:ole="">
                  <v:imagedata r:id="rId302" o:title=""/>
                </v:shape>
                <o:OLEObject Type="Embed" ProgID="Equation.DSMT4" ShapeID="_x0000_i1168" DrawAspect="Content" ObjectID="_1587501153" r:id="rId303"/>
              </w:object>
            </w:r>
            <w:r w:rsidRPr="00F31F11">
              <w:rPr>
                <w:sz w:val="28"/>
                <w:szCs w:val="28"/>
              </w:rPr>
              <w:t xml:space="preserve"> trên cùng một hệ trục toạ độ.</w:t>
            </w:r>
          </w:p>
          <w:p w:rsidR="00F31F11" w:rsidRPr="00F31F11" w:rsidRDefault="00F31F11" w:rsidP="00F31F11">
            <w:pPr>
              <w:jc w:val="both"/>
              <w:rPr>
                <w:sz w:val="28"/>
                <w:szCs w:val="28"/>
              </w:rPr>
            </w:pPr>
            <w:r w:rsidRPr="00F31F11">
              <w:rPr>
                <w:sz w:val="28"/>
                <w:szCs w:val="28"/>
              </w:rPr>
              <w:tab/>
              <w:t>b) Tìm toạ độ các giao điểm của (P) và (D) ở câu trên bằng phép tính.</w:t>
            </w:r>
          </w:p>
          <w:p w:rsidR="00F31F11" w:rsidRPr="00F31F11" w:rsidRDefault="00F31F11" w:rsidP="00F31F11">
            <w:pPr>
              <w:jc w:val="both"/>
              <w:rPr>
                <w:b/>
                <w:sz w:val="28"/>
                <w:szCs w:val="28"/>
              </w:rPr>
            </w:pPr>
            <w:r w:rsidRPr="00F31F11">
              <w:rPr>
                <w:b/>
                <w:sz w:val="28"/>
                <w:szCs w:val="28"/>
              </w:rPr>
              <w:t xml:space="preserve">Bài 3: </w:t>
            </w:r>
            <w:r w:rsidRPr="00F31F11">
              <w:rPr>
                <w:sz w:val="28"/>
                <w:szCs w:val="28"/>
              </w:rPr>
              <w:t>Thu gọn các biểu thức sau:</w:t>
            </w:r>
          </w:p>
          <w:p w:rsidR="00F31F11" w:rsidRPr="00834D87" w:rsidRDefault="00F31F11" w:rsidP="00F31F11">
            <w:pPr>
              <w:jc w:val="center"/>
              <w:rPr>
                <w:rFonts w:ascii="Times New Roman" w:eastAsia="Times New Roman" w:hAnsi="Times New Roman" w:cs="Times New Roman"/>
                <w:b/>
                <w:color w:val="FF0000"/>
                <w:sz w:val="28"/>
                <w:szCs w:val="24"/>
                <w:lang w:val="en-US"/>
              </w:rPr>
            </w:pPr>
            <w:r w:rsidRPr="00F31F11">
              <w:rPr>
                <w:position w:val="-34"/>
                <w:sz w:val="28"/>
                <w:szCs w:val="28"/>
              </w:rPr>
              <w:object w:dxaOrig="3000" w:dyaOrig="800">
                <v:shape id="_x0000_i1169" type="#_x0000_t75" style="width:150pt;height:40pt" o:ole="">
                  <v:imagedata r:id="rId304" o:title=""/>
                </v:shape>
                <o:OLEObject Type="Embed" ProgID="Equation.DSMT4" ShapeID="_x0000_i1169" DrawAspect="Content" ObjectID="_1587501154" r:id="rId305"/>
              </w:object>
            </w:r>
            <w:r w:rsidRPr="00F31F11">
              <w:rPr>
                <w:sz w:val="28"/>
                <w:szCs w:val="28"/>
              </w:rPr>
              <w:t xml:space="preserve">  với </w:t>
            </w:r>
            <w:r w:rsidRPr="00F31F11">
              <w:rPr>
                <w:position w:val="-6"/>
                <w:sz w:val="28"/>
                <w:szCs w:val="28"/>
              </w:rPr>
              <w:object w:dxaOrig="560" w:dyaOrig="279">
                <v:shape id="_x0000_i1170" type="#_x0000_t75" style="width:28pt;height:13.95pt" o:ole="">
                  <v:imagedata r:id="rId306" o:title=""/>
                </v:shape>
                <o:OLEObject Type="Embed" ProgID="Equation.DSMT4" ShapeID="_x0000_i1170" DrawAspect="Content" ObjectID="_1587501155" r:id="rId307"/>
              </w:object>
            </w:r>
            <w:r w:rsidRPr="00F31F11">
              <w:rPr>
                <w:sz w:val="28"/>
                <w:szCs w:val="28"/>
              </w:rPr>
              <w:t xml:space="preserve">; </w:t>
            </w:r>
            <w:r w:rsidRPr="00F31F11">
              <w:rPr>
                <w:position w:val="-6"/>
                <w:sz w:val="28"/>
                <w:szCs w:val="28"/>
              </w:rPr>
              <w:object w:dxaOrig="560" w:dyaOrig="279">
                <v:shape id="_x0000_i1171" type="#_x0000_t75" style="width:28pt;height:13.95pt" o:ole="">
                  <v:imagedata r:id="rId308" o:title=""/>
                </v:shape>
                <o:OLEObject Type="Embed" ProgID="Equation.DSMT4" ShapeID="_x0000_i1171" DrawAspect="Content" ObjectID="_1587501156" r:id="rId309"/>
              </w:object>
            </w:r>
          </w:p>
        </w:tc>
      </w:tr>
      <w:tr w:rsidR="00834D87" w:rsidRPr="00834D87" w:rsidTr="009E3322">
        <w:trPr>
          <w:trHeight w:val="315"/>
        </w:trPr>
        <w:tc>
          <w:tcPr>
            <w:tcW w:w="11214" w:type="dxa"/>
            <w:tcBorders>
              <w:top w:val="nil"/>
              <w:left w:val="nil"/>
              <w:bottom w:val="nil"/>
              <w:right w:val="nil"/>
            </w:tcBorders>
            <w:shd w:val="clear" w:color="auto" w:fill="auto"/>
            <w:noWrap/>
            <w:vAlign w:val="bottom"/>
            <w:hideMark/>
          </w:tcPr>
          <w:p w:rsidR="00834D87" w:rsidRDefault="00834D87" w:rsidP="00834D87">
            <w:pPr>
              <w:jc w:val="center"/>
              <w:rPr>
                <w:rFonts w:ascii="Times New Roman" w:eastAsia="Times New Roman" w:hAnsi="Times New Roman" w:cs="Times New Roman"/>
                <w:b/>
                <w:color w:val="FF0000"/>
                <w:sz w:val="28"/>
                <w:szCs w:val="24"/>
                <w:lang w:val="en-US"/>
              </w:rPr>
            </w:pPr>
            <w:r w:rsidRPr="00834D87">
              <w:rPr>
                <w:rFonts w:ascii="Times New Roman" w:eastAsia="Times New Roman" w:hAnsi="Times New Roman" w:cs="Times New Roman"/>
                <w:b/>
                <w:color w:val="FF0000"/>
                <w:sz w:val="28"/>
                <w:szCs w:val="24"/>
                <w:lang w:val="en-US"/>
              </w:rPr>
              <w:t>ĐỀ 1760</w:t>
            </w:r>
          </w:p>
          <w:p w:rsidR="00F31F11" w:rsidRPr="004652DA" w:rsidRDefault="00F31F11" w:rsidP="00F31F11">
            <w:pPr>
              <w:ind w:right="819"/>
              <w:jc w:val="both"/>
              <w:rPr>
                <w:b/>
                <w:color w:val="000000"/>
                <w:sz w:val="28"/>
                <w:szCs w:val="28"/>
              </w:rPr>
            </w:pPr>
            <w:r w:rsidRPr="004652DA">
              <w:rPr>
                <w:b/>
                <w:color w:val="000000"/>
                <w:sz w:val="28"/>
                <w:szCs w:val="28"/>
              </w:rPr>
              <w:t>Câu I (2,0 điểm)</w:t>
            </w:r>
          </w:p>
          <w:p w:rsidR="00F31F11" w:rsidRPr="00DE3AC6" w:rsidRDefault="00F31F11" w:rsidP="00F31F11">
            <w:pPr>
              <w:ind w:left="360" w:right="819" w:firstLine="360"/>
              <w:jc w:val="both"/>
              <w:rPr>
                <w:color w:val="000000"/>
                <w:sz w:val="28"/>
                <w:szCs w:val="28"/>
              </w:rPr>
            </w:pPr>
            <w:r w:rsidRPr="004652DA">
              <w:rPr>
                <w:color w:val="000000"/>
                <w:sz w:val="28"/>
                <w:szCs w:val="28"/>
              </w:rPr>
              <w:t xml:space="preserve">1)  Giải phương trình  </w:t>
            </w:r>
            <w:r w:rsidRPr="004652DA">
              <w:rPr>
                <w:color w:val="000000"/>
                <w:position w:val="-24"/>
                <w:sz w:val="28"/>
                <w:szCs w:val="28"/>
              </w:rPr>
              <w:object w:dxaOrig="1180" w:dyaOrig="620">
                <v:shape id="_x0000_i1172" type="#_x0000_t75" style="width:59pt;height:31pt" o:ole="">
                  <v:imagedata r:id="rId310" o:title=""/>
                </v:shape>
                <o:OLEObject Type="Embed" ProgID="Equation.DSMT4" ShapeID="_x0000_i1172" DrawAspect="Content" ObjectID="_1587501157" r:id="rId311"/>
              </w:object>
            </w:r>
            <w:r w:rsidRPr="004652DA">
              <w:rPr>
                <w:color w:val="000000"/>
                <w:sz w:val="28"/>
                <w:szCs w:val="28"/>
              </w:rPr>
              <w:t>.</w:t>
            </w:r>
            <w:r>
              <w:rPr>
                <w:color w:val="000000"/>
                <w:sz w:val="28"/>
                <w:szCs w:val="28"/>
              </w:rPr>
              <w:t xml:space="preserve">   </w:t>
            </w:r>
            <w:r>
              <w:t>(2x + 1)</w:t>
            </w:r>
            <w:r>
              <w:rPr>
                <w:vertAlign w:val="superscript"/>
              </w:rPr>
              <w:t>2</w:t>
            </w:r>
            <w:r>
              <w:t xml:space="preserve">  + (x – 3)</w:t>
            </w:r>
            <w:r>
              <w:rPr>
                <w:vertAlign w:val="superscript"/>
              </w:rPr>
              <w:t>2</w:t>
            </w:r>
            <w:r>
              <w:t xml:space="preserve"> = 10</w:t>
            </w:r>
            <w:r w:rsidRPr="001B7626">
              <w:t xml:space="preserve">       </w:t>
            </w:r>
          </w:p>
          <w:p w:rsidR="00F31F11" w:rsidRPr="004652DA" w:rsidRDefault="00F31F11" w:rsidP="004B2526">
            <w:pPr>
              <w:numPr>
                <w:ilvl w:val="0"/>
                <w:numId w:val="18"/>
              </w:numPr>
              <w:tabs>
                <w:tab w:val="left" w:pos="1080"/>
              </w:tabs>
              <w:ind w:right="819" w:firstLine="0"/>
              <w:jc w:val="both"/>
              <w:rPr>
                <w:color w:val="000000"/>
                <w:sz w:val="28"/>
                <w:szCs w:val="28"/>
              </w:rPr>
            </w:pPr>
            <w:r w:rsidRPr="004652DA">
              <w:rPr>
                <w:color w:val="000000"/>
                <w:sz w:val="28"/>
                <w:szCs w:val="28"/>
              </w:rPr>
              <w:t xml:space="preserve">Giải hệ phương trình </w:t>
            </w:r>
            <w:r w:rsidRPr="004652DA">
              <w:rPr>
                <w:color w:val="000000"/>
                <w:position w:val="-34"/>
                <w:sz w:val="28"/>
                <w:szCs w:val="28"/>
              </w:rPr>
              <w:object w:dxaOrig="1579" w:dyaOrig="800">
                <v:shape id="_x0000_i1173" type="#_x0000_t75" style="width:78.95pt;height:40pt" o:ole="">
                  <v:imagedata r:id="rId312" o:title=""/>
                </v:shape>
                <o:OLEObject Type="Embed" ProgID="Equation.DSMT4" ShapeID="_x0000_i1173" DrawAspect="Content" ObjectID="_1587501158" r:id="rId313"/>
              </w:object>
            </w:r>
            <w:r w:rsidRPr="004652DA">
              <w:rPr>
                <w:color w:val="000000"/>
                <w:sz w:val="28"/>
                <w:szCs w:val="28"/>
              </w:rPr>
              <w:t>.</w:t>
            </w:r>
          </w:p>
          <w:p w:rsidR="00F31F11" w:rsidRPr="004652DA" w:rsidRDefault="00F31F11" w:rsidP="00F31F11">
            <w:pPr>
              <w:ind w:right="819"/>
              <w:jc w:val="both"/>
              <w:rPr>
                <w:b/>
                <w:color w:val="000000"/>
                <w:sz w:val="28"/>
                <w:szCs w:val="28"/>
              </w:rPr>
            </w:pPr>
            <w:r w:rsidRPr="004652DA">
              <w:rPr>
                <w:b/>
                <w:color w:val="000000"/>
                <w:sz w:val="28"/>
                <w:szCs w:val="28"/>
              </w:rPr>
              <w:t>Câu II ( 1,0 điểm)</w:t>
            </w:r>
          </w:p>
          <w:p w:rsidR="00F31F11" w:rsidRPr="004652DA" w:rsidRDefault="00F31F11" w:rsidP="00F31F11">
            <w:pPr>
              <w:ind w:right="819" w:firstLine="720"/>
              <w:jc w:val="both"/>
              <w:rPr>
                <w:color w:val="000000"/>
                <w:sz w:val="28"/>
                <w:szCs w:val="28"/>
              </w:rPr>
            </w:pPr>
            <w:r w:rsidRPr="004652DA">
              <w:rPr>
                <w:color w:val="000000"/>
                <w:sz w:val="28"/>
                <w:szCs w:val="28"/>
              </w:rPr>
              <w:t xml:space="preserve"> Rút gọn biểu thức </w:t>
            </w:r>
            <w:r w:rsidRPr="004652DA">
              <w:rPr>
                <w:color w:val="000000"/>
                <w:position w:val="-30"/>
                <w:sz w:val="28"/>
                <w:szCs w:val="28"/>
              </w:rPr>
              <w:object w:dxaOrig="3460" w:dyaOrig="740">
                <v:shape id="_x0000_i1174" type="#_x0000_t75" style="width:173pt;height:37pt" o:ole="">
                  <v:imagedata r:id="rId314" o:title=""/>
                </v:shape>
                <o:OLEObject Type="Embed" ProgID="Equation.DSMT4" ShapeID="_x0000_i1174" DrawAspect="Content" ObjectID="_1587501159" r:id="rId315"/>
              </w:object>
            </w:r>
            <w:r w:rsidRPr="004652DA">
              <w:rPr>
                <w:color w:val="000000"/>
                <w:sz w:val="28"/>
                <w:szCs w:val="28"/>
              </w:rPr>
              <w:t xml:space="preserve">  với </w:t>
            </w:r>
            <w:r w:rsidRPr="004652DA">
              <w:rPr>
                <w:color w:val="000000"/>
                <w:position w:val="-10"/>
                <w:sz w:val="28"/>
                <w:szCs w:val="28"/>
              </w:rPr>
              <w:object w:dxaOrig="1340" w:dyaOrig="320">
                <v:shape id="_x0000_i1175" type="#_x0000_t75" style="width:67pt;height:16pt" o:ole="">
                  <v:imagedata r:id="rId316" o:title=""/>
                </v:shape>
                <o:OLEObject Type="Embed" ProgID="Equation.DSMT4" ShapeID="_x0000_i1175" DrawAspect="Content" ObjectID="_1587501160" r:id="rId317"/>
              </w:object>
            </w:r>
            <w:r w:rsidRPr="004652DA">
              <w:rPr>
                <w:color w:val="000000"/>
                <w:sz w:val="28"/>
                <w:szCs w:val="28"/>
              </w:rPr>
              <w:t>.</w:t>
            </w:r>
          </w:p>
          <w:p w:rsidR="00F31F11" w:rsidRPr="004652DA" w:rsidRDefault="00F31F11" w:rsidP="00F31F11">
            <w:pPr>
              <w:spacing w:line="360" w:lineRule="auto"/>
              <w:ind w:right="819"/>
              <w:jc w:val="both"/>
              <w:rPr>
                <w:color w:val="000000"/>
                <w:sz w:val="28"/>
                <w:szCs w:val="28"/>
              </w:rPr>
            </w:pPr>
            <w:r w:rsidRPr="004652DA">
              <w:rPr>
                <w:b/>
                <w:color w:val="000000"/>
                <w:sz w:val="28"/>
                <w:szCs w:val="28"/>
              </w:rPr>
              <w:t>Câu III (1,0 điểm)</w:t>
            </w:r>
            <w:r w:rsidRPr="004652DA">
              <w:rPr>
                <w:color w:val="000000"/>
                <w:sz w:val="28"/>
                <w:szCs w:val="28"/>
              </w:rPr>
              <w:t>Một tam giác vuông có chu vi là 30 cm, độ dài hai cạnh góc vuông hơn kém nhau 7cm. Tính độ dài các cạnh của tam giác vuông đó.</w:t>
            </w:r>
          </w:p>
          <w:p w:rsidR="00F31F11" w:rsidRPr="004652DA" w:rsidRDefault="00F31F11" w:rsidP="00F31F11">
            <w:pPr>
              <w:spacing w:line="360" w:lineRule="auto"/>
              <w:ind w:right="819"/>
              <w:jc w:val="both"/>
              <w:rPr>
                <w:color w:val="000000"/>
                <w:sz w:val="28"/>
                <w:szCs w:val="28"/>
              </w:rPr>
            </w:pPr>
            <w:r w:rsidRPr="004652DA">
              <w:rPr>
                <w:b/>
                <w:color w:val="000000"/>
                <w:sz w:val="28"/>
                <w:szCs w:val="28"/>
              </w:rPr>
              <w:t>Câu IV (2,0 điểm)</w:t>
            </w:r>
            <w:r w:rsidRPr="004652DA">
              <w:rPr>
                <w:color w:val="000000"/>
                <w:sz w:val="28"/>
                <w:szCs w:val="28"/>
              </w:rPr>
              <w:t xml:space="preserve"> </w:t>
            </w:r>
          </w:p>
          <w:p w:rsidR="00F31F11" w:rsidRPr="004652DA" w:rsidRDefault="00F31F11" w:rsidP="00F31F11">
            <w:pPr>
              <w:spacing w:line="360" w:lineRule="auto"/>
              <w:ind w:right="819"/>
              <w:jc w:val="both"/>
              <w:rPr>
                <w:color w:val="000000"/>
                <w:sz w:val="28"/>
                <w:szCs w:val="28"/>
              </w:rPr>
            </w:pPr>
            <w:r w:rsidRPr="004652DA">
              <w:rPr>
                <w:color w:val="000000"/>
                <w:sz w:val="28"/>
                <w:szCs w:val="28"/>
              </w:rPr>
              <w:t>Trong mặt phẳng tọa độ Oxy, cho đường thẳng (d):</w:t>
            </w:r>
            <w:r w:rsidRPr="004652DA">
              <w:rPr>
                <w:color w:val="000000"/>
                <w:position w:val="-10"/>
                <w:sz w:val="28"/>
                <w:szCs w:val="28"/>
              </w:rPr>
              <w:object w:dxaOrig="1359" w:dyaOrig="320">
                <v:shape id="_x0000_i1176" type="#_x0000_t75" style="width:67.95pt;height:16pt" o:ole="">
                  <v:imagedata r:id="rId318" o:title=""/>
                </v:shape>
                <o:OLEObject Type="Embed" ProgID="Equation.DSMT4" ShapeID="_x0000_i1176" DrawAspect="Content" ObjectID="_1587501161" r:id="rId319"/>
              </w:object>
            </w:r>
            <w:r w:rsidRPr="004652DA">
              <w:rPr>
                <w:color w:val="000000"/>
                <w:sz w:val="28"/>
                <w:szCs w:val="28"/>
              </w:rPr>
              <w:t xml:space="preserve"> và parabol (P): </w:t>
            </w:r>
            <w:r w:rsidRPr="004652DA">
              <w:rPr>
                <w:color w:val="000000"/>
                <w:position w:val="-24"/>
                <w:sz w:val="28"/>
                <w:szCs w:val="28"/>
              </w:rPr>
              <w:object w:dxaOrig="820" w:dyaOrig="620">
                <v:shape id="_x0000_i1177" type="#_x0000_t75" style="width:41pt;height:31pt" o:ole="">
                  <v:imagedata r:id="rId320" o:title=""/>
                </v:shape>
                <o:OLEObject Type="Embed" ProgID="Equation.DSMT4" ShapeID="_x0000_i1177" DrawAspect="Content" ObjectID="_1587501162" r:id="rId321"/>
              </w:object>
            </w:r>
            <w:r w:rsidRPr="004652DA">
              <w:rPr>
                <w:color w:val="000000"/>
                <w:sz w:val="28"/>
                <w:szCs w:val="28"/>
              </w:rPr>
              <w:t>.</w:t>
            </w:r>
          </w:p>
          <w:p w:rsidR="00F31F11" w:rsidRPr="004652DA" w:rsidRDefault="00F31F11" w:rsidP="004B2526">
            <w:pPr>
              <w:numPr>
                <w:ilvl w:val="0"/>
                <w:numId w:val="17"/>
              </w:numPr>
              <w:spacing w:line="360" w:lineRule="auto"/>
              <w:ind w:right="819"/>
              <w:jc w:val="both"/>
              <w:rPr>
                <w:color w:val="000000"/>
                <w:sz w:val="28"/>
                <w:szCs w:val="28"/>
              </w:rPr>
            </w:pPr>
            <w:r w:rsidRPr="004652DA">
              <w:rPr>
                <w:color w:val="000000"/>
                <w:sz w:val="28"/>
                <w:szCs w:val="28"/>
              </w:rPr>
              <w:t>Tìm m để đường thẳng (d) đi qua điểm A(-1; 3).</w:t>
            </w:r>
          </w:p>
          <w:p w:rsidR="00F31F11" w:rsidRPr="004652DA" w:rsidRDefault="00F31F11" w:rsidP="004B2526">
            <w:pPr>
              <w:numPr>
                <w:ilvl w:val="0"/>
                <w:numId w:val="17"/>
              </w:numPr>
              <w:spacing w:line="360" w:lineRule="auto"/>
              <w:ind w:right="819"/>
              <w:rPr>
                <w:b/>
                <w:color w:val="000000"/>
                <w:sz w:val="28"/>
                <w:szCs w:val="28"/>
                <w:u w:val="single"/>
              </w:rPr>
            </w:pPr>
            <w:r w:rsidRPr="004652DA">
              <w:rPr>
                <w:color w:val="000000"/>
                <w:sz w:val="28"/>
                <w:szCs w:val="28"/>
              </w:rPr>
              <w:t>Tìm m để (d) cắt (P) tại hai điểm phân biệt có tọa độ (x</w:t>
            </w:r>
            <w:r w:rsidRPr="004652DA">
              <w:rPr>
                <w:color w:val="000000"/>
                <w:sz w:val="28"/>
                <w:szCs w:val="28"/>
                <w:vertAlign w:val="subscript"/>
              </w:rPr>
              <w:t>1</w:t>
            </w:r>
            <w:r w:rsidRPr="004652DA">
              <w:rPr>
                <w:color w:val="000000"/>
                <w:sz w:val="28"/>
                <w:szCs w:val="28"/>
              </w:rPr>
              <w:t>; y</w:t>
            </w:r>
            <w:r w:rsidRPr="004652DA">
              <w:rPr>
                <w:color w:val="000000"/>
                <w:sz w:val="28"/>
                <w:szCs w:val="28"/>
                <w:vertAlign w:val="subscript"/>
              </w:rPr>
              <w:t>1</w:t>
            </w:r>
            <w:r w:rsidRPr="004652DA">
              <w:rPr>
                <w:color w:val="000000"/>
                <w:sz w:val="28"/>
                <w:szCs w:val="28"/>
              </w:rPr>
              <w:t>) và (x</w:t>
            </w:r>
            <w:r w:rsidRPr="004652DA">
              <w:rPr>
                <w:color w:val="000000"/>
                <w:sz w:val="28"/>
                <w:szCs w:val="28"/>
                <w:vertAlign w:val="subscript"/>
              </w:rPr>
              <w:t>2</w:t>
            </w:r>
            <w:r w:rsidRPr="004652DA">
              <w:rPr>
                <w:color w:val="000000"/>
                <w:sz w:val="28"/>
                <w:szCs w:val="28"/>
              </w:rPr>
              <w:t>; y</w:t>
            </w:r>
            <w:r w:rsidRPr="004652DA">
              <w:rPr>
                <w:color w:val="000000"/>
                <w:sz w:val="28"/>
                <w:szCs w:val="28"/>
                <w:vertAlign w:val="subscript"/>
              </w:rPr>
              <w:t>2</w:t>
            </w:r>
            <w:r w:rsidRPr="004652DA">
              <w:rPr>
                <w:color w:val="000000"/>
                <w:sz w:val="28"/>
                <w:szCs w:val="28"/>
              </w:rPr>
              <w:t xml:space="preserve">) sao cho               </w:t>
            </w:r>
            <w:r w:rsidRPr="004652DA">
              <w:rPr>
                <w:color w:val="000000"/>
                <w:position w:val="-14"/>
                <w:sz w:val="28"/>
                <w:szCs w:val="28"/>
              </w:rPr>
              <w:object w:dxaOrig="2180" w:dyaOrig="400">
                <v:shape id="_x0000_i1178" type="#_x0000_t75" style="width:109pt;height:20pt" o:ole="">
                  <v:imagedata r:id="rId322" o:title=""/>
                </v:shape>
                <o:OLEObject Type="Embed" ProgID="Equation.DSMT4" ShapeID="_x0000_i1178" DrawAspect="Content" ObjectID="_1587501163" r:id="rId323"/>
              </w:object>
            </w:r>
            <w:r w:rsidRPr="004652DA">
              <w:rPr>
                <w:color w:val="000000"/>
                <w:sz w:val="28"/>
                <w:szCs w:val="28"/>
              </w:rPr>
              <w:t xml:space="preserve">.          </w:t>
            </w:r>
          </w:p>
          <w:p w:rsidR="00F31F11" w:rsidRDefault="00F31F11" w:rsidP="00F31F11">
            <w:pPr>
              <w:spacing w:line="360" w:lineRule="auto"/>
              <w:ind w:right="819"/>
              <w:jc w:val="both"/>
              <w:rPr>
                <w:color w:val="000000"/>
                <w:sz w:val="28"/>
                <w:szCs w:val="28"/>
              </w:rPr>
            </w:pPr>
            <w:r w:rsidRPr="004652DA">
              <w:rPr>
                <w:b/>
                <w:color w:val="000000"/>
                <w:sz w:val="28"/>
                <w:szCs w:val="28"/>
              </w:rPr>
              <w:t>Câu V (3,0 điểm)</w:t>
            </w:r>
            <w:r w:rsidRPr="004652DA">
              <w:rPr>
                <w:color w:val="000000"/>
                <w:sz w:val="28"/>
                <w:szCs w:val="28"/>
              </w:rPr>
              <w:t xml:space="preserve"> Cho đường tròn tâm O đường kính AB. Trên đường tròn lấy điểm C sao cho </w:t>
            </w:r>
          </w:p>
          <w:p w:rsidR="00F31F11" w:rsidRPr="004652DA" w:rsidRDefault="00F31F11" w:rsidP="00F31F11">
            <w:pPr>
              <w:spacing w:line="360" w:lineRule="auto"/>
              <w:ind w:right="819"/>
              <w:jc w:val="both"/>
              <w:rPr>
                <w:color w:val="000000"/>
                <w:sz w:val="28"/>
                <w:szCs w:val="28"/>
              </w:rPr>
            </w:pPr>
            <w:r w:rsidRPr="004652DA">
              <w:rPr>
                <w:color w:val="000000"/>
                <w:sz w:val="28"/>
                <w:szCs w:val="28"/>
              </w:rPr>
              <w:t>AC &lt; BC (C</w:t>
            </w:r>
            <w:r w:rsidRPr="004652DA">
              <w:rPr>
                <w:color w:val="000000"/>
                <w:position w:val="-4"/>
                <w:sz w:val="28"/>
                <w:szCs w:val="28"/>
              </w:rPr>
              <w:object w:dxaOrig="220" w:dyaOrig="220">
                <v:shape id="_x0000_i1179" type="#_x0000_t75" style="width:11pt;height:11pt" o:ole="">
                  <v:imagedata r:id="rId324" o:title=""/>
                </v:shape>
                <o:OLEObject Type="Embed" ProgID="Equation.DSMT4" ShapeID="_x0000_i1179" DrawAspect="Content" ObjectID="_1587501164" r:id="rId325"/>
              </w:object>
            </w:r>
            <w:r w:rsidRPr="004652DA">
              <w:rPr>
                <w:color w:val="000000"/>
                <w:sz w:val="28"/>
                <w:szCs w:val="28"/>
              </w:rPr>
              <w:t>A). Các tiếp tuyến tại B và C của (O) cắt nhau ở điểm D, AD cắt (O) tại E (E</w:t>
            </w:r>
            <w:r w:rsidRPr="004652DA">
              <w:rPr>
                <w:color w:val="000000"/>
                <w:position w:val="-4"/>
                <w:sz w:val="28"/>
                <w:szCs w:val="28"/>
              </w:rPr>
              <w:object w:dxaOrig="220" w:dyaOrig="220">
                <v:shape id="_x0000_i1180" type="#_x0000_t75" style="width:11pt;height:11pt" o:ole="">
                  <v:imagedata r:id="rId324" o:title=""/>
                </v:shape>
                <o:OLEObject Type="Embed" ProgID="Equation.DSMT4" ShapeID="_x0000_i1180" DrawAspect="Content" ObjectID="_1587501165" r:id="rId326"/>
              </w:object>
            </w:r>
            <w:r w:rsidRPr="004652DA">
              <w:rPr>
                <w:color w:val="000000"/>
                <w:sz w:val="28"/>
                <w:szCs w:val="28"/>
              </w:rPr>
              <w:t xml:space="preserve"> A) .</w:t>
            </w:r>
          </w:p>
          <w:p w:rsidR="00F31F11" w:rsidRPr="004652DA" w:rsidRDefault="00F31F11" w:rsidP="00F31F11">
            <w:pPr>
              <w:ind w:right="819" w:firstLine="720"/>
              <w:jc w:val="both"/>
              <w:rPr>
                <w:color w:val="000000"/>
                <w:sz w:val="28"/>
                <w:szCs w:val="28"/>
              </w:rPr>
            </w:pPr>
            <w:r w:rsidRPr="004652DA">
              <w:rPr>
                <w:color w:val="000000"/>
                <w:sz w:val="28"/>
                <w:szCs w:val="28"/>
              </w:rPr>
              <w:t>1) Chứng minh BE</w:t>
            </w:r>
            <w:r w:rsidRPr="004652DA">
              <w:rPr>
                <w:color w:val="000000"/>
                <w:sz w:val="28"/>
                <w:szCs w:val="28"/>
                <w:vertAlign w:val="superscript"/>
              </w:rPr>
              <w:t>2</w:t>
            </w:r>
            <w:r w:rsidRPr="004652DA">
              <w:rPr>
                <w:color w:val="000000"/>
                <w:sz w:val="28"/>
                <w:szCs w:val="28"/>
              </w:rPr>
              <w:t xml:space="preserve"> = AE.DE.</w:t>
            </w:r>
          </w:p>
          <w:p w:rsidR="00F31F11" w:rsidRPr="004652DA" w:rsidRDefault="00F31F11" w:rsidP="00F31F11">
            <w:pPr>
              <w:ind w:right="819" w:firstLine="720"/>
              <w:jc w:val="both"/>
              <w:rPr>
                <w:color w:val="000000"/>
                <w:sz w:val="28"/>
                <w:szCs w:val="28"/>
              </w:rPr>
            </w:pPr>
            <w:r w:rsidRPr="004652DA">
              <w:rPr>
                <w:color w:val="000000"/>
                <w:sz w:val="28"/>
                <w:szCs w:val="28"/>
              </w:rPr>
              <w:t>2) Qua C kẻ đường thẳng song song với BD cắt AB tại H, DO cắt BC tại F. Chứng minh tứ giác CHOF nội tiếp .</w:t>
            </w:r>
          </w:p>
          <w:p w:rsidR="00F31F11" w:rsidRPr="004652DA" w:rsidRDefault="00F31F11" w:rsidP="004B2526">
            <w:pPr>
              <w:numPr>
                <w:ilvl w:val="0"/>
                <w:numId w:val="17"/>
              </w:numPr>
              <w:ind w:right="819"/>
              <w:jc w:val="both"/>
              <w:rPr>
                <w:color w:val="000000"/>
                <w:sz w:val="28"/>
                <w:szCs w:val="28"/>
              </w:rPr>
            </w:pPr>
            <w:r w:rsidRPr="004652DA">
              <w:rPr>
                <w:color w:val="000000"/>
                <w:sz w:val="28"/>
                <w:szCs w:val="28"/>
              </w:rPr>
              <w:t xml:space="preserve">Gọi I là giao điểm của AD và CH. Chứng minh I là trung điểm của </w:t>
            </w:r>
            <w:smartTag w:uri="urn:schemas-microsoft-com:office:smarttags" w:element="place">
              <w:smartTag w:uri="urn:schemas-microsoft-com:office:smarttags" w:element="country-region">
                <w:r w:rsidRPr="004652DA">
                  <w:rPr>
                    <w:color w:val="000000"/>
                    <w:sz w:val="28"/>
                    <w:szCs w:val="28"/>
                  </w:rPr>
                  <w:t>CH.</w:t>
                </w:r>
              </w:smartTag>
            </w:smartTag>
          </w:p>
          <w:p w:rsidR="00F31F11" w:rsidRPr="0035783D" w:rsidRDefault="00F31F11" w:rsidP="00F31F11">
            <w:pPr>
              <w:ind w:right="819"/>
              <w:rPr>
                <w:sz w:val="28"/>
                <w:szCs w:val="28"/>
              </w:rPr>
            </w:pPr>
            <w:r w:rsidRPr="0035783D">
              <w:rPr>
                <w:sz w:val="28"/>
                <w:szCs w:val="28"/>
              </w:rPr>
              <w:t xml:space="preserve">Bổ sung </w:t>
            </w:r>
          </w:p>
          <w:p w:rsidR="00F31F11" w:rsidRPr="0035783D" w:rsidRDefault="00F31F11" w:rsidP="00F31F11">
            <w:pPr>
              <w:ind w:right="819"/>
              <w:jc w:val="both"/>
              <w:rPr>
                <w:sz w:val="28"/>
                <w:szCs w:val="28"/>
              </w:rPr>
            </w:pPr>
            <w:r w:rsidRPr="0035783D">
              <w:rPr>
                <w:b/>
                <w:sz w:val="28"/>
                <w:szCs w:val="28"/>
              </w:rPr>
              <w:t>Câu 1</w:t>
            </w:r>
            <w:r w:rsidRPr="0035783D">
              <w:rPr>
                <w:sz w:val="28"/>
                <w:szCs w:val="28"/>
              </w:rPr>
              <w:t xml:space="preserve"> Rút gọn các biểu thức sau:</w:t>
            </w:r>
          </w:p>
          <w:p w:rsidR="00F31F11" w:rsidRPr="0035783D" w:rsidRDefault="00F31F11" w:rsidP="00F31F11">
            <w:pPr>
              <w:ind w:right="819"/>
              <w:jc w:val="both"/>
              <w:rPr>
                <w:sz w:val="28"/>
                <w:szCs w:val="28"/>
              </w:rPr>
            </w:pPr>
            <w:r w:rsidRPr="0035783D">
              <w:rPr>
                <w:sz w:val="28"/>
                <w:szCs w:val="28"/>
              </w:rPr>
              <w:t xml:space="preserve">     1. </w:t>
            </w:r>
            <w:r w:rsidRPr="0035783D">
              <w:rPr>
                <w:position w:val="-12"/>
                <w:sz w:val="28"/>
                <w:szCs w:val="28"/>
              </w:rPr>
              <w:object w:dxaOrig="1500" w:dyaOrig="499">
                <v:shape id="_x0000_i1181" type="#_x0000_t75" style="width:75pt;height:24.95pt" o:ole="">
                  <v:imagedata r:id="rId327" o:title=""/>
                </v:shape>
                <o:OLEObject Type="Embed" ProgID="Equation.3" ShapeID="_x0000_i1181" DrawAspect="Content" ObjectID="_1587501166" r:id="rId328"/>
              </w:object>
            </w:r>
            <w:r w:rsidRPr="0035783D">
              <w:rPr>
                <w:sz w:val="28"/>
                <w:szCs w:val="28"/>
              </w:rPr>
              <w:t>.</w:t>
            </w:r>
          </w:p>
          <w:p w:rsidR="00F31F11" w:rsidRPr="0035783D" w:rsidRDefault="00F31F11" w:rsidP="00F31F11">
            <w:pPr>
              <w:ind w:right="819"/>
              <w:jc w:val="both"/>
              <w:rPr>
                <w:sz w:val="28"/>
                <w:szCs w:val="28"/>
              </w:rPr>
            </w:pPr>
            <w:r w:rsidRPr="0035783D">
              <w:rPr>
                <w:sz w:val="28"/>
                <w:szCs w:val="28"/>
              </w:rPr>
              <w:t xml:space="preserve">    2. </w:t>
            </w:r>
            <w:r w:rsidRPr="0035783D">
              <w:rPr>
                <w:position w:val="-38"/>
                <w:sz w:val="28"/>
                <w:szCs w:val="28"/>
              </w:rPr>
              <w:object w:dxaOrig="3300" w:dyaOrig="880">
                <v:shape id="_x0000_i1182" type="#_x0000_t75" style="width:165pt;height:44pt" o:ole="">
                  <v:imagedata r:id="rId329" o:title=""/>
                </v:shape>
                <o:OLEObject Type="Embed" ProgID="Equation.3" ShapeID="_x0000_i1182" DrawAspect="Content" ObjectID="_1587501167" r:id="rId330"/>
              </w:object>
            </w:r>
            <w:r w:rsidRPr="0035783D">
              <w:rPr>
                <w:sz w:val="28"/>
                <w:szCs w:val="28"/>
              </w:rPr>
              <w:t xml:space="preserve">    (với x</w:t>
            </w:r>
            <w:r w:rsidRPr="0035783D">
              <w:rPr>
                <w:position w:val="-10"/>
                <w:sz w:val="28"/>
                <w:szCs w:val="28"/>
              </w:rPr>
              <w:object w:dxaOrig="920" w:dyaOrig="320">
                <v:shape id="_x0000_i1183" type="#_x0000_t75" style="width:46pt;height:16pt" o:ole="">
                  <v:imagedata r:id="rId331" o:title=""/>
                </v:shape>
                <o:OLEObject Type="Embed" ProgID="Equation.3" ShapeID="_x0000_i1183" DrawAspect="Content" ObjectID="_1587501168" r:id="rId332"/>
              </w:object>
            </w:r>
            <w:r w:rsidRPr="0035783D">
              <w:rPr>
                <w:sz w:val="28"/>
                <w:szCs w:val="28"/>
              </w:rPr>
              <w:t>)</w:t>
            </w:r>
          </w:p>
          <w:p w:rsidR="00F31F11" w:rsidRPr="0035783D" w:rsidRDefault="00F31F11" w:rsidP="00F31F11">
            <w:pPr>
              <w:ind w:right="819"/>
              <w:jc w:val="both"/>
              <w:rPr>
                <w:sz w:val="28"/>
                <w:szCs w:val="28"/>
              </w:rPr>
            </w:pPr>
            <w:r w:rsidRPr="0035783D">
              <w:rPr>
                <w:b/>
                <w:sz w:val="28"/>
                <w:szCs w:val="28"/>
              </w:rPr>
              <w:t xml:space="preserve">Câu 2 </w:t>
            </w:r>
            <w:r w:rsidRPr="0035783D">
              <w:rPr>
                <w:sz w:val="28"/>
                <w:szCs w:val="28"/>
              </w:rPr>
              <w:t>Trong mặt phẳng tọa độ Oxy cho parabol (P): y = x</w:t>
            </w:r>
            <w:r w:rsidRPr="0035783D">
              <w:rPr>
                <w:sz w:val="28"/>
                <w:szCs w:val="28"/>
                <w:vertAlign w:val="superscript"/>
              </w:rPr>
              <w:t>2</w:t>
            </w:r>
            <w:r w:rsidRPr="0035783D">
              <w:rPr>
                <w:sz w:val="28"/>
                <w:szCs w:val="28"/>
                <w:vertAlign w:val="subscript"/>
              </w:rPr>
              <w:t xml:space="preserve"> </w:t>
            </w:r>
            <w:r w:rsidRPr="0035783D">
              <w:rPr>
                <w:sz w:val="28"/>
                <w:szCs w:val="28"/>
              </w:rPr>
              <w:t xml:space="preserve"> và đường thẳng d: y = (k-1)x + 4     (k là tham số).</w:t>
            </w:r>
          </w:p>
          <w:p w:rsidR="00F31F11" w:rsidRPr="0035783D" w:rsidRDefault="00F31F11" w:rsidP="004B2526">
            <w:pPr>
              <w:numPr>
                <w:ilvl w:val="0"/>
                <w:numId w:val="19"/>
              </w:numPr>
              <w:ind w:right="819"/>
              <w:jc w:val="both"/>
              <w:rPr>
                <w:sz w:val="28"/>
                <w:szCs w:val="28"/>
              </w:rPr>
            </w:pPr>
            <w:r w:rsidRPr="0035783D">
              <w:rPr>
                <w:sz w:val="28"/>
                <w:szCs w:val="28"/>
              </w:rPr>
              <w:t>Khi k = -2, tìm tọa độ giao điểm của đường thẳng d và parabol (P).</w:t>
            </w:r>
          </w:p>
          <w:p w:rsidR="00F31F11" w:rsidRPr="0035783D" w:rsidRDefault="00F31F11" w:rsidP="004B2526">
            <w:pPr>
              <w:numPr>
                <w:ilvl w:val="0"/>
                <w:numId w:val="19"/>
              </w:numPr>
              <w:ind w:right="819"/>
              <w:jc w:val="both"/>
              <w:rPr>
                <w:sz w:val="28"/>
                <w:szCs w:val="28"/>
              </w:rPr>
            </w:pPr>
            <w:r w:rsidRPr="0035783D">
              <w:rPr>
                <w:sz w:val="28"/>
                <w:szCs w:val="28"/>
              </w:rPr>
              <w:t xml:space="preserve">Chứng minh rằng với mọi giá trị của k thì đường thẳng d luôn cắt parabol (P) tại hai điểm phân biệt. Gọi </w:t>
            </w:r>
            <w:r w:rsidRPr="0035783D">
              <w:rPr>
                <w:sz w:val="28"/>
                <w:szCs w:val="28"/>
              </w:rPr>
              <w:softHyphen/>
            </w:r>
            <w:r w:rsidRPr="0035783D">
              <w:rPr>
                <w:position w:val="-10"/>
                <w:sz w:val="28"/>
                <w:szCs w:val="28"/>
              </w:rPr>
              <w:object w:dxaOrig="260" w:dyaOrig="340">
                <v:shape id="_x0000_i1184" type="#_x0000_t75" style="width:13pt;height:17pt" o:ole="">
                  <v:imagedata r:id="rId333" o:title=""/>
                </v:shape>
                <o:OLEObject Type="Embed" ProgID="Equation.3" ShapeID="_x0000_i1184" DrawAspect="Content" ObjectID="_1587501169" r:id="rId334"/>
              </w:object>
            </w:r>
            <w:r w:rsidRPr="0035783D">
              <w:rPr>
                <w:sz w:val="28"/>
                <w:szCs w:val="28"/>
              </w:rPr>
              <w:t>,</w:t>
            </w:r>
            <w:r w:rsidRPr="0035783D">
              <w:rPr>
                <w:position w:val="-10"/>
                <w:sz w:val="28"/>
                <w:szCs w:val="28"/>
              </w:rPr>
              <w:object w:dxaOrig="300" w:dyaOrig="340">
                <v:shape id="_x0000_i1185" type="#_x0000_t75" style="width:15pt;height:17pt" o:ole="">
                  <v:imagedata r:id="rId335" o:title=""/>
                </v:shape>
                <o:OLEObject Type="Embed" ProgID="Equation.3" ShapeID="_x0000_i1185" DrawAspect="Content" ObjectID="_1587501170" r:id="rId336"/>
              </w:object>
            </w:r>
            <w:r w:rsidRPr="0035783D">
              <w:rPr>
                <w:sz w:val="28"/>
                <w:szCs w:val="28"/>
              </w:rPr>
              <w:t xml:space="preserve"> là tung độ các giao điểm của đường thẳng d và parabol (P). Tìm k sao cho  </w:t>
            </w:r>
            <w:r w:rsidRPr="0035783D">
              <w:rPr>
                <w:position w:val="-10"/>
                <w:sz w:val="28"/>
                <w:szCs w:val="28"/>
              </w:rPr>
              <w:object w:dxaOrig="260" w:dyaOrig="340">
                <v:shape id="_x0000_i1186" type="#_x0000_t75" style="width:13pt;height:17pt" o:ole="">
                  <v:imagedata r:id="rId333" o:title=""/>
                </v:shape>
                <o:OLEObject Type="Embed" ProgID="Equation.3" ShapeID="_x0000_i1186" DrawAspect="Content" ObjectID="_1587501171" r:id="rId337"/>
              </w:object>
            </w:r>
            <w:r w:rsidRPr="0035783D">
              <w:rPr>
                <w:sz w:val="28"/>
                <w:szCs w:val="28"/>
              </w:rPr>
              <w:t xml:space="preserve"> + </w:t>
            </w:r>
            <w:r w:rsidRPr="0035783D">
              <w:rPr>
                <w:position w:val="-10"/>
                <w:sz w:val="28"/>
                <w:szCs w:val="28"/>
              </w:rPr>
              <w:object w:dxaOrig="300" w:dyaOrig="340">
                <v:shape id="_x0000_i1187" type="#_x0000_t75" style="width:15pt;height:17pt" o:ole="">
                  <v:imagedata r:id="rId335" o:title=""/>
                </v:shape>
                <o:OLEObject Type="Embed" ProgID="Equation.3" ShapeID="_x0000_i1187" DrawAspect="Content" ObjectID="_1587501172" r:id="rId338"/>
              </w:object>
            </w:r>
            <w:r w:rsidRPr="0035783D">
              <w:rPr>
                <w:sz w:val="28"/>
                <w:szCs w:val="28"/>
              </w:rPr>
              <w:t xml:space="preserve"> = </w:t>
            </w:r>
            <w:r w:rsidRPr="0035783D">
              <w:rPr>
                <w:position w:val="-10"/>
                <w:sz w:val="28"/>
                <w:szCs w:val="28"/>
              </w:rPr>
              <w:object w:dxaOrig="260" w:dyaOrig="340">
                <v:shape id="_x0000_i1188" type="#_x0000_t75" style="width:13pt;height:17pt" o:ole="">
                  <v:imagedata r:id="rId339" o:title=""/>
                </v:shape>
                <o:OLEObject Type="Embed" ProgID="Equation.3" ShapeID="_x0000_i1188" DrawAspect="Content" ObjectID="_1587501173" r:id="rId340"/>
              </w:object>
            </w:r>
            <w:r w:rsidRPr="0035783D">
              <w:rPr>
                <w:position w:val="-10"/>
                <w:sz w:val="28"/>
                <w:szCs w:val="28"/>
              </w:rPr>
              <w:object w:dxaOrig="300" w:dyaOrig="340">
                <v:shape id="_x0000_i1189" type="#_x0000_t75" style="width:15pt;height:17pt" o:ole="">
                  <v:imagedata r:id="rId335" o:title=""/>
                </v:shape>
                <o:OLEObject Type="Embed" ProgID="Equation.3" ShapeID="_x0000_i1189" DrawAspect="Content" ObjectID="_1587501174" r:id="rId341"/>
              </w:object>
            </w:r>
            <w:r w:rsidRPr="0035783D">
              <w:rPr>
                <w:sz w:val="28"/>
                <w:szCs w:val="28"/>
              </w:rPr>
              <w:t>.</w:t>
            </w:r>
          </w:p>
          <w:p w:rsidR="00F31F11" w:rsidRPr="00834D87" w:rsidRDefault="00F31F11" w:rsidP="00834D87">
            <w:pPr>
              <w:jc w:val="center"/>
              <w:rPr>
                <w:rFonts w:ascii="Times New Roman" w:eastAsia="Times New Roman" w:hAnsi="Times New Roman" w:cs="Times New Roman"/>
                <w:b/>
                <w:color w:val="FF0000"/>
                <w:sz w:val="28"/>
                <w:szCs w:val="24"/>
                <w:lang w:val="en-US"/>
              </w:rPr>
            </w:pPr>
          </w:p>
        </w:tc>
      </w:tr>
      <w:tr w:rsidR="00834D87" w:rsidRPr="00834D87" w:rsidTr="009E3322">
        <w:trPr>
          <w:trHeight w:val="315"/>
        </w:trPr>
        <w:tc>
          <w:tcPr>
            <w:tcW w:w="11214" w:type="dxa"/>
            <w:tcBorders>
              <w:top w:val="nil"/>
              <w:left w:val="nil"/>
              <w:bottom w:val="nil"/>
              <w:right w:val="nil"/>
            </w:tcBorders>
            <w:shd w:val="clear" w:color="auto" w:fill="auto"/>
            <w:noWrap/>
            <w:vAlign w:val="bottom"/>
            <w:hideMark/>
          </w:tcPr>
          <w:p w:rsidR="00834D87" w:rsidRDefault="00834D87" w:rsidP="00F31F11">
            <w:pPr>
              <w:ind w:right="678"/>
              <w:jc w:val="center"/>
              <w:rPr>
                <w:rFonts w:ascii="Times New Roman" w:eastAsia="Times New Roman" w:hAnsi="Times New Roman" w:cs="Times New Roman"/>
                <w:b/>
                <w:color w:val="FF0000"/>
                <w:sz w:val="28"/>
                <w:szCs w:val="24"/>
                <w:lang w:val="en-US"/>
              </w:rPr>
            </w:pPr>
            <w:r w:rsidRPr="00834D87">
              <w:rPr>
                <w:rFonts w:ascii="Times New Roman" w:eastAsia="Times New Roman" w:hAnsi="Times New Roman" w:cs="Times New Roman"/>
                <w:b/>
                <w:color w:val="FF0000"/>
                <w:sz w:val="28"/>
                <w:szCs w:val="24"/>
                <w:lang w:val="en-US"/>
              </w:rPr>
              <w:t>ĐỀ 1761</w:t>
            </w:r>
          </w:p>
          <w:p w:rsidR="00F31F11" w:rsidRPr="00BF7A01" w:rsidRDefault="00F31F11" w:rsidP="00F31F11">
            <w:pPr>
              <w:spacing w:after="80"/>
              <w:ind w:right="678"/>
              <w:rPr>
                <w:sz w:val="28"/>
                <w:szCs w:val="28"/>
              </w:rPr>
            </w:pPr>
            <w:r w:rsidRPr="00BF7A01">
              <w:rPr>
                <w:b/>
                <w:sz w:val="28"/>
                <w:szCs w:val="28"/>
              </w:rPr>
              <w:t>Câu 1</w:t>
            </w:r>
            <w:r>
              <w:rPr>
                <w:sz w:val="28"/>
                <w:szCs w:val="28"/>
              </w:rPr>
              <w:t>: a</w:t>
            </w:r>
            <w:r w:rsidRPr="00BF7A01">
              <w:rPr>
                <w:sz w:val="28"/>
                <w:szCs w:val="28"/>
              </w:rPr>
              <w:t xml:space="preserve">) Rút gọn biểu thức: </w:t>
            </w:r>
            <w:r w:rsidRPr="00BF7A01">
              <w:rPr>
                <w:position w:val="-28"/>
                <w:sz w:val="28"/>
                <w:szCs w:val="28"/>
              </w:rPr>
              <w:object w:dxaOrig="1620" w:dyaOrig="660">
                <v:shape id="_x0000_i1190" type="#_x0000_t75" style="width:81pt;height:33pt" o:ole="">
                  <v:imagedata r:id="rId342" o:title=""/>
                </v:shape>
                <o:OLEObject Type="Embed" ProgID="Equation.DSMT4" ShapeID="_x0000_i1190" DrawAspect="Content" ObjectID="_1587501175" r:id="rId343"/>
              </w:object>
            </w:r>
            <w:r w:rsidRPr="00BF7A01">
              <w:rPr>
                <w:sz w:val="28"/>
                <w:szCs w:val="28"/>
              </w:rPr>
              <w:t>.</w:t>
            </w:r>
          </w:p>
          <w:p w:rsidR="00F31F11" w:rsidRPr="00BF7A01" w:rsidRDefault="00F31F11" w:rsidP="00F31F11">
            <w:pPr>
              <w:spacing w:after="80"/>
              <w:ind w:right="678"/>
              <w:rPr>
                <w:sz w:val="28"/>
                <w:szCs w:val="28"/>
              </w:rPr>
            </w:pPr>
            <w:r>
              <w:rPr>
                <w:sz w:val="28"/>
                <w:szCs w:val="28"/>
              </w:rPr>
              <w:t xml:space="preserve"> </w:t>
            </w:r>
            <w:r>
              <w:rPr>
                <w:sz w:val="28"/>
                <w:szCs w:val="28"/>
              </w:rPr>
              <w:tab/>
              <w:t>b</w:t>
            </w:r>
            <w:r w:rsidRPr="00BF7A01">
              <w:rPr>
                <w:sz w:val="28"/>
                <w:szCs w:val="28"/>
              </w:rPr>
              <w:t xml:space="preserve">) Giải hệ phương trình: </w:t>
            </w:r>
            <w:r w:rsidRPr="00BF7A01">
              <w:rPr>
                <w:position w:val="-30"/>
                <w:sz w:val="28"/>
                <w:szCs w:val="28"/>
              </w:rPr>
              <w:object w:dxaOrig="1260" w:dyaOrig="720">
                <v:shape id="_x0000_i1191" type="#_x0000_t75" style="width:76.35pt;height:43.65pt" o:ole="">
                  <v:imagedata r:id="rId344" o:title=""/>
                </v:shape>
                <o:OLEObject Type="Embed" ProgID="Equation.DSMT4" ShapeID="_x0000_i1191" DrawAspect="Content" ObjectID="_1587501176" r:id="rId345"/>
              </w:object>
            </w:r>
            <w:r w:rsidRPr="00BF7A01">
              <w:rPr>
                <w:sz w:val="28"/>
                <w:szCs w:val="28"/>
              </w:rPr>
              <w:t>.</w:t>
            </w:r>
          </w:p>
          <w:p w:rsidR="00F31F11" w:rsidRPr="00BF7A01" w:rsidRDefault="00F31F11" w:rsidP="00F31F11">
            <w:pPr>
              <w:spacing w:before="80"/>
              <w:ind w:right="678"/>
              <w:jc w:val="both"/>
              <w:rPr>
                <w:sz w:val="28"/>
                <w:szCs w:val="28"/>
              </w:rPr>
            </w:pPr>
            <w:r w:rsidRPr="00BF7A01">
              <w:rPr>
                <w:b/>
                <w:sz w:val="28"/>
                <w:szCs w:val="28"/>
              </w:rPr>
              <w:t>Câu 2</w:t>
            </w:r>
            <w:r w:rsidRPr="00BF7A01">
              <w:rPr>
                <w:sz w:val="28"/>
                <w:szCs w:val="28"/>
              </w:rPr>
              <w:t xml:space="preserve">: Cho biểu thức P = </w:t>
            </w:r>
            <w:r w:rsidRPr="00BF7A01">
              <w:rPr>
                <w:position w:val="-30"/>
                <w:sz w:val="28"/>
                <w:szCs w:val="28"/>
              </w:rPr>
              <w:object w:dxaOrig="3200" w:dyaOrig="740">
                <v:shape id="_x0000_i1192" type="#_x0000_t75" style="width:160pt;height:37pt" o:ole="">
                  <v:imagedata r:id="rId346" o:title=""/>
                </v:shape>
                <o:OLEObject Type="Embed" ProgID="Equation.DSMT4" ShapeID="_x0000_i1192" DrawAspect="Content" ObjectID="_1587501177" r:id="rId347"/>
              </w:object>
            </w:r>
            <w:r w:rsidRPr="00BF7A01">
              <w:rPr>
                <w:sz w:val="28"/>
                <w:szCs w:val="28"/>
              </w:rPr>
              <w:t xml:space="preserve">   với x &gt; 0.</w:t>
            </w:r>
          </w:p>
          <w:p w:rsidR="00F31F11" w:rsidRPr="00BF7A01" w:rsidRDefault="00F31F11" w:rsidP="00F31F11">
            <w:pPr>
              <w:spacing w:before="80"/>
              <w:ind w:left="720" w:right="678"/>
              <w:jc w:val="both"/>
              <w:rPr>
                <w:sz w:val="28"/>
                <w:szCs w:val="28"/>
              </w:rPr>
            </w:pPr>
            <w:r>
              <w:rPr>
                <w:sz w:val="28"/>
                <w:szCs w:val="28"/>
              </w:rPr>
              <w:t>a</w:t>
            </w:r>
            <w:r w:rsidRPr="00BF7A01">
              <w:rPr>
                <w:sz w:val="28"/>
                <w:szCs w:val="28"/>
              </w:rPr>
              <w:t>) Rút gọn biểu thức P.</w:t>
            </w:r>
          </w:p>
          <w:p w:rsidR="00F31F11" w:rsidRPr="00BF7A01" w:rsidRDefault="00F31F11" w:rsidP="00F31F11">
            <w:pPr>
              <w:spacing w:before="80"/>
              <w:ind w:left="720" w:right="678"/>
              <w:jc w:val="both"/>
              <w:rPr>
                <w:sz w:val="28"/>
                <w:szCs w:val="28"/>
              </w:rPr>
            </w:pPr>
            <w:r>
              <w:rPr>
                <w:sz w:val="28"/>
                <w:szCs w:val="28"/>
              </w:rPr>
              <w:t>b</w:t>
            </w:r>
            <w:r w:rsidRPr="00BF7A01">
              <w:rPr>
                <w:sz w:val="28"/>
                <w:szCs w:val="28"/>
              </w:rPr>
              <w:t xml:space="preserve">) Tìm các giá trị của x để P &gt; </w:t>
            </w:r>
            <w:r w:rsidRPr="00BF7A01">
              <w:rPr>
                <w:position w:val="-24"/>
                <w:sz w:val="28"/>
                <w:szCs w:val="28"/>
              </w:rPr>
              <w:object w:dxaOrig="240" w:dyaOrig="620">
                <v:shape id="_x0000_i1193" type="#_x0000_t75" style="width:12pt;height:31pt" o:ole="">
                  <v:imagedata r:id="rId348" o:title=""/>
                </v:shape>
                <o:OLEObject Type="Embed" ProgID="Equation.DSMT4" ShapeID="_x0000_i1193" DrawAspect="Content" ObjectID="_1587501178" r:id="rId349"/>
              </w:object>
            </w:r>
            <w:r w:rsidRPr="00BF7A01">
              <w:rPr>
                <w:sz w:val="28"/>
                <w:szCs w:val="28"/>
              </w:rPr>
              <w:t>.</w:t>
            </w:r>
          </w:p>
          <w:p w:rsidR="00F31F11" w:rsidRPr="00BF7A01" w:rsidRDefault="00F31F11" w:rsidP="00F31F11">
            <w:pPr>
              <w:ind w:right="678"/>
              <w:jc w:val="both"/>
              <w:rPr>
                <w:rFonts w:ascii=".VnTime" w:hAnsi=".VnTime"/>
                <w:sz w:val="28"/>
                <w:szCs w:val="28"/>
                <w:lang w:val="fr-FR"/>
              </w:rPr>
            </w:pPr>
            <w:r w:rsidRPr="00BF7A01">
              <w:rPr>
                <w:b/>
                <w:sz w:val="28"/>
                <w:szCs w:val="28"/>
              </w:rPr>
              <w:t>Câu 3</w:t>
            </w:r>
            <w:r w:rsidRPr="00BF7A01">
              <w:rPr>
                <w:sz w:val="28"/>
                <w:szCs w:val="28"/>
              </w:rPr>
              <w:t xml:space="preserve">: </w:t>
            </w:r>
            <w:r w:rsidRPr="00BF7A01">
              <w:rPr>
                <w:b/>
                <w:sz w:val="28"/>
                <w:szCs w:val="28"/>
                <w:lang w:val="fr-FR"/>
              </w:rPr>
              <w:t xml:space="preserve"> </w:t>
            </w:r>
            <w:r w:rsidRPr="00BF7A01">
              <w:rPr>
                <w:rFonts w:ascii=".VnTime" w:hAnsi=".VnTime"/>
                <w:sz w:val="28"/>
                <w:szCs w:val="28"/>
                <w:lang w:val="fr-FR"/>
              </w:rPr>
              <w:t>Cho P</w:t>
            </w:r>
            <w:r w:rsidRPr="00BF7A01">
              <w:rPr>
                <w:sz w:val="28"/>
                <w:szCs w:val="28"/>
                <w:lang w:val="fr-FR"/>
              </w:rPr>
              <w:t xml:space="preserve">arabol  (P) </w:t>
            </w:r>
            <w:r w:rsidRPr="00BF7A01">
              <w:rPr>
                <w:rFonts w:ascii=".VnTime" w:hAnsi=".VnTime"/>
                <w:sz w:val="28"/>
                <w:szCs w:val="28"/>
                <w:lang w:val="fr-FR"/>
              </w:rPr>
              <w:t>: y = x</w:t>
            </w:r>
            <w:r w:rsidRPr="00BF7A01">
              <w:rPr>
                <w:rFonts w:ascii=".VnTime" w:hAnsi=".VnTime"/>
                <w:sz w:val="28"/>
                <w:szCs w:val="28"/>
                <w:vertAlign w:val="superscript"/>
                <w:lang w:val="fr-FR"/>
              </w:rPr>
              <w:t>2</w:t>
            </w:r>
            <w:r w:rsidRPr="00BF7A01">
              <w:rPr>
                <w:rFonts w:ascii=".VnTime" w:hAnsi=".VnTime"/>
                <w:sz w:val="28"/>
                <w:szCs w:val="28"/>
                <w:lang w:val="fr-FR"/>
              </w:rPr>
              <w:t xml:space="preserve">    vµ  </w:t>
            </w:r>
            <w:r w:rsidRPr="00BF7A01">
              <w:rPr>
                <w:sz w:val="28"/>
                <w:szCs w:val="28"/>
                <w:lang w:val="fr-FR"/>
              </w:rPr>
              <w:t xml:space="preserve">đường thẳng   (d) :  </w:t>
            </w:r>
            <w:r w:rsidRPr="00BF7A01">
              <w:rPr>
                <w:rFonts w:ascii=".VnTime" w:hAnsi=".VnTime"/>
                <w:sz w:val="28"/>
                <w:szCs w:val="28"/>
                <w:lang w:val="fr-FR"/>
              </w:rPr>
              <w:t xml:space="preserve"> y =  mx - m +1   ( </w:t>
            </w:r>
            <w:r w:rsidRPr="00BF7A01">
              <w:rPr>
                <w:rFonts w:ascii=".VnTime" w:hAnsi=".VnTime"/>
                <w:position w:val="-6"/>
                <w:sz w:val="28"/>
                <w:szCs w:val="28"/>
                <w:lang w:val="fr-FR"/>
              </w:rPr>
              <w:object w:dxaOrig="620" w:dyaOrig="279">
                <v:shape id="_x0000_i1194" type="#_x0000_t75" style="width:30.7pt;height:14.25pt" o:ole="">
                  <v:imagedata r:id="rId350" o:title=""/>
                </v:shape>
                <o:OLEObject Type="Embed" ProgID="Equation.DSMT4" ShapeID="_x0000_i1194" DrawAspect="Content" ObjectID="_1587501179" r:id="rId351"/>
              </w:object>
            </w:r>
            <w:r w:rsidRPr="00BF7A01">
              <w:rPr>
                <w:rFonts w:ascii=".VnTime" w:hAnsi=".VnTime"/>
                <w:sz w:val="28"/>
                <w:szCs w:val="28"/>
                <w:lang w:val="fr-FR"/>
              </w:rPr>
              <w:t xml:space="preserve">)     </w:t>
            </w:r>
          </w:p>
          <w:p w:rsidR="00F31F11" w:rsidRPr="00BF7A01" w:rsidRDefault="00F31F11" w:rsidP="00F31F11">
            <w:pPr>
              <w:ind w:right="678"/>
              <w:jc w:val="both"/>
              <w:rPr>
                <w:rFonts w:ascii=".VnTime" w:hAnsi=".VnTime"/>
                <w:sz w:val="28"/>
                <w:szCs w:val="28"/>
                <w:lang w:val="pt-BR"/>
              </w:rPr>
            </w:pPr>
            <w:r w:rsidRPr="00BF7A01">
              <w:rPr>
                <w:rFonts w:ascii=".VnTime" w:hAnsi=".VnTime"/>
                <w:sz w:val="28"/>
                <w:szCs w:val="28"/>
                <w:lang w:val="pt-BR"/>
              </w:rPr>
              <w:t>a, T×m to¹  ®é giao ®iÓm cña (P) vµ (d) khi m = 4</w:t>
            </w:r>
          </w:p>
          <w:p w:rsidR="00F31F11" w:rsidRPr="00BF7A01" w:rsidRDefault="00F31F11" w:rsidP="00F31F11">
            <w:pPr>
              <w:ind w:right="678"/>
              <w:jc w:val="both"/>
              <w:rPr>
                <w:rFonts w:ascii=".VnTime" w:hAnsi=".VnTime"/>
                <w:sz w:val="28"/>
                <w:szCs w:val="28"/>
                <w:lang w:val="fr-FR"/>
              </w:rPr>
            </w:pPr>
            <w:r w:rsidRPr="00BF7A01">
              <w:rPr>
                <w:rFonts w:ascii=".VnTime" w:hAnsi=".VnTime"/>
                <w:sz w:val="28"/>
                <w:szCs w:val="28"/>
                <w:lang w:val="pt-BR"/>
              </w:rPr>
              <w:t>b. Gäi x</w:t>
            </w:r>
            <w:r w:rsidRPr="00BF7A01">
              <w:rPr>
                <w:rFonts w:ascii=".VnTime" w:hAnsi=".VnTime"/>
                <w:sz w:val="28"/>
                <w:szCs w:val="28"/>
                <w:vertAlign w:val="subscript"/>
                <w:lang w:val="pt-BR"/>
              </w:rPr>
              <w:t>1</w:t>
            </w:r>
            <w:r w:rsidRPr="00BF7A01">
              <w:rPr>
                <w:rFonts w:ascii=".VnTime" w:hAnsi=".VnTime"/>
                <w:sz w:val="28"/>
                <w:szCs w:val="28"/>
                <w:lang w:val="pt-BR"/>
              </w:rPr>
              <w:t xml:space="preserve"> vµ x</w:t>
            </w:r>
            <w:r w:rsidRPr="00BF7A01">
              <w:rPr>
                <w:rFonts w:ascii=".VnTime" w:hAnsi=".VnTime"/>
                <w:sz w:val="28"/>
                <w:szCs w:val="28"/>
                <w:vertAlign w:val="subscript"/>
                <w:lang w:val="pt-BR"/>
              </w:rPr>
              <w:t xml:space="preserve">2 </w:t>
            </w:r>
            <w:r w:rsidRPr="00BF7A01">
              <w:rPr>
                <w:rFonts w:ascii=".VnTime" w:hAnsi=".VnTime"/>
                <w:sz w:val="28"/>
                <w:szCs w:val="28"/>
                <w:lang w:val="pt-BR"/>
              </w:rPr>
              <w:t xml:space="preserve">lµ hoµnh ®é giao </w:t>
            </w:r>
            <w:r w:rsidRPr="00BF7A01">
              <w:rPr>
                <w:sz w:val="28"/>
                <w:szCs w:val="28"/>
                <w:lang w:val="pt-BR"/>
              </w:rPr>
              <w:t>đ</w:t>
            </w:r>
            <w:r w:rsidRPr="00BF7A01">
              <w:rPr>
                <w:rFonts w:ascii=".VnTime" w:hAnsi=".VnTime"/>
                <w:sz w:val="28"/>
                <w:szCs w:val="28"/>
                <w:lang w:val="pt-BR"/>
              </w:rPr>
              <w:t>i</w:t>
            </w:r>
            <w:r w:rsidRPr="00BF7A01">
              <w:rPr>
                <w:sz w:val="28"/>
                <w:szCs w:val="28"/>
                <w:lang w:val="pt-BR"/>
              </w:rPr>
              <w:t xml:space="preserve">ểm của (P) và (d) </w:t>
            </w:r>
            <w:r w:rsidRPr="00BF7A01">
              <w:rPr>
                <w:rFonts w:ascii=".VnTime" w:hAnsi=".VnTime"/>
                <w:sz w:val="28"/>
                <w:szCs w:val="28"/>
                <w:lang w:val="pt-BR"/>
              </w:rPr>
              <w:t xml:space="preserve">. </w:t>
            </w:r>
            <w:r w:rsidRPr="00BF7A01">
              <w:rPr>
                <w:rFonts w:ascii=".VnTime" w:hAnsi=".VnTime"/>
                <w:sz w:val="28"/>
                <w:szCs w:val="28"/>
                <w:lang w:val="fr-FR"/>
              </w:rPr>
              <w:t>T×m m sao cho  x</w:t>
            </w:r>
            <w:r w:rsidRPr="00BF7A01">
              <w:rPr>
                <w:rFonts w:ascii=".VnTime" w:hAnsi=".VnTime"/>
                <w:sz w:val="28"/>
                <w:szCs w:val="28"/>
                <w:vertAlign w:val="subscript"/>
                <w:lang w:val="fr-FR"/>
              </w:rPr>
              <w:t xml:space="preserve">1 </w:t>
            </w:r>
            <w:r w:rsidRPr="00BF7A01">
              <w:rPr>
                <w:rFonts w:ascii=".VnTime" w:hAnsi=".VnTime"/>
                <w:sz w:val="28"/>
                <w:szCs w:val="28"/>
                <w:lang w:val="fr-FR"/>
              </w:rPr>
              <w:t>= 9 x</w:t>
            </w:r>
            <w:r w:rsidRPr="00BF7A01">
              <w:rPr>
                <w:rFonts w:ascii=".VnTime" w:hAnsi=".VnTime"/>
                <w:sz w:val="28"/>
                <w:szCs w:val="28"/>
                <w:vertAlign w:val="subscript"/>
                <w:lang w:val="fr-FR"/>
              </w:rPr>
              <w:t>2</w:t>
            </w:r>
          </w:p>
          <w:p w:rsidR="00F31F11" w:rsidRPr="00BF7A01" w:rsidRDefault="00F31F11" w:rsidP="00F31F11">
            <w:pPr>
              <w:spacing w:before="80"/>
              <w:ind w:right="678"/>
              <w:jc w:val="both"/>
              <w:rPr>
                <w:spacing w:val="-6"/>
                <w:sz w:val="28"/>
                <w:szCs w:val="28"/>
              </w:rPr>
            </w:pPr>
            <w:r w:rsidRPr="00BF7A01">
              <w:rPr>
                <w:b/>
                <w:sz w:val="28"/>
                <w:szCs w:val="28"/>
              </w:rPr>
              <w:t xml:space="preserve">Câu 4: </w:t>
            </w:r>
            <w:r w:rsidRPr="00BF7A01">
              <w:rPr>
                <w:spacing w:val="-6"/>
                <w:sz w:val="28"/>
                <w:szCs w:val="28"/>
              </w:rPr>
              <w:t>Cho tứ giác ABCD có hai đỉnh B và C ở trên nửa đường tròn đường kính AD, tâm O. Hai đường chéo AC và BD cắt nhau tại E. Gọi H là hình chiếu vuông góc của E xuống AD và  I  là trung điểm của DE. Chứng minh rằng:</w:t>
            </w:r>
          </w:p>
          <w:p w:rsidR="00F31F11" w:rsidRPr="00BF7A01" w:rsidRDefault="00F31F11" w:rsidP="00F31F11">
            <w:pPr>
              <w:spacing w:before="80"/>
              <w:ind w:right="678"/>
              <w:jc w:val="both"/>
              <w:rPr>
                <w:sz w:val="28"/>
                <w:szCs w:val="28"/>
              </w:rPr>
            </w:pPr>
            <w:r w:rsidRPr="00BF7A01">
              <w:rPr>
                <w:sz w:val="28"/>
                <w:szCs w:val="28"/>
              </w:rPr>
              <w:t xml:space="preserve">           a) Các tứ giác ABEH, DCEH nội tiếp được </w:t>
            </w:r>
            <w:r w:rsidRPr="00BF7A01">
              <w:rPr>
                <w:rFonts w:hint="eastAsia"/>
                <w:sz w:val="28"/>
                <w:szCs w:val="28"/>
              </w:rPr>
              <w:t>đư</w:t>
            </w:r>
            <w:r w:rsidRPr="00BF7A01">
              <w:rPr>
                <w:sz w:val="28"/>
                <w:szCs w:val="28"/>
              </w:rPr>
              <w:t>ờng tròn.</w:t>
            </w:r>
          </w:p>
          <w:p w:rsidR="00F31F11" w:rsidRPr="00BF7A01" w:rsidRDefault="00F31F11" w:rsidP="00F31F11">
            <w:pPr>
              <w:spacing w:before="80"/>
              <w:ind w:right="678"/>
              <w:jc w:val="both"/>
              <w:rPr>
                <w:sz w:val="28"/>
                <w:szCs w:val="28"/>
              </w:rPr>
            </w:pPr>
            <w:r w:rsidRPr="00BF7A01">
              <w:rPr>
                <w:sz w:val="28"/>
                <w:szCs w:val="28"/>
              </w:rPr>
              <w:t xml:space="preserve"> </w:t>
            </w:r>
            <w:r w:rsidRPr="00BF7A01">
              <w:rPr>
                <w:sz w:val="28"/>
                <w:szCs w:val="28"/>
              </w:rPr>
              <w:tab/>
              <w:t xml:space="preserve"> b) Tia BE là tia phân giác của góc HBC.</w:t>
            </w:r>
          </w:p>
          <w:p w:rsidR="00F31F11" w:rsidRPr="00BF7A01" w:rsidRDefault="00F31F11" w:rsidP="00F31F11">
            <w:pPr>
              <w:spacing w:before="80"/>
              <w:ind w:right="678"/>
              <w:jc w:val="both"/>
              <w:rPr>
                <w:sz w:val="28"/>
                <w:szCs w:val="28"/>
              </w:rPr>
            </w:pPr>
            <w:r w:rsidRPr="00BF7A01">
              <w:rPr>
                <w:sz w:val="28"/>
                <w:szCs w:val="28"/>
              </w:rPr>
              <w:t xml:space="preserve"> </w:t>
            </w:r>
            <w:r w:rsidRPr="00BF7A01">
              <w:rPr>
                <w:sz w:val="28"/>
                <w:szCs w:val="28"/>
              </w:rPr>
              <w:tab/>
              <w:t xml:space="preserve"> c) Năm điểm B, C, I, O, H cùng thuộc một đường tròn.</w:t>
            </w:r>
          </w:p>
          <w:p w:rsidR="00F31F11" w:rsidRPr="00BF7A01" w:rsidRDefault="00F31F11" w:rsidP="00F31F11">
            <w:pPr>
              <w:spacing w:before="80"/>
              <w:ind w:right="678"/>
              <w:rPr>
                <w:sz w:val="28"/>
                <w:szCs w:val="28"/>
              </w:rPr>
            </w:pPr>
            <w:r w:rsidRPr="00BF7A01">
              <w:rPr>
                <w:b/>
                <w:sz w:val="28"/>
                <w:szCs w:val="28"/>
              </w:rPr>
              <w:t xml:space="preserve">Câu 5: </w:t>
            </w:r>
            <w:r w:rsidRPr="00BF7A01">
              <w:rPr>
                <w:sz w:val="28"/>
                <w:szCs w:val="28"/>
              </w:rPr>
              <w:t xml:space="preserve">Giải phương trình: </w:t>
            </w:r>
            <w:r w:rsidRPr="00BF7A01">
              <w:rPr>
                <w:position w:val="-22"/>
                <w:sz w:val="28"/>
                <w:szCs w:val="28"/>
              </w:rPr>
              <w:object w:dxaOrig="4120" w:dyaOrig="560">
                <v:shape id="_x0000_i1195" type="#_x0000_t75" style="width:206pt;height:28pt" o:ole="">
                  <v:imagedata r:id="rId352" o:title=""/>
                </v:shape>
                <o:OLEObject Type="Embed" ProgID="Equation.DSMT4" ShapeID="_x0000_i1195" DrawAspect="Content" ObjectID="_1587501180" r:id="rId353"/>
              </w:object>
            </w:r>
            <w:r w:rsidRPr="00BF7A01">
              <w:rPr>
                <w:sz w:val="28"/>
                <w:szCs w:val="28"/>
              </w:rPr>
              <w:t>.</w:t>
            </w:r>
          </w:p>
          <w:p w:rsidR="00F31F11" w:rsidRPr="00CF3F07" w:rsidRDefault="00F31F11" w:rsidP="00F31F11">
            <w:pPr>
              <w:ind w:right="678"/>
              <w:rPr>
                <w:sz w:val="28"/>
                <w:szCs w:val="28"/>
              </w:rPr>
            </w:pPr>
          </w:p>
          <w:p w:rsidR="00F31F11" w:rsidRDefault="00F31F11" w:rsidP="00F31F11">
            <w:pPr>
              <w:ind w:right="678"/>
              <w:rPr>
                <w:sz w:val="28"/>
                <w:szCs w:val="28"/>
              </w:rPr>
            </w:pPr>
            <w:r>
              <w:rPr>
                <w:sz w:val="28"/>
                <w:szCs w:val="28"/>
              </w:rPr>
              <w:t xml:space="preserve">Bổ sung </w:t>
            </w:r>
          </w:p>
          <w:p w:rsidR="00F31F11" w:rsidRDefault="00F31F11" w:rsidP="00F31F11">
            <w:pPr>
              <w:spacing w:before="120"/>
              <w:ind w:right="678"/>
              <w:jc w:val="both"/>
              <w:rPr>
                <w:sz w:val="28"/>
                <w:szCs w:val="28"/>
                <w:lang w:val="nl-NL"/>
              </w:rPr>
            </w:pPr>
            <w:r>
              <w:rPr>
                <w:b/>
                <w:sz w:val="28"/>
                <w:szCs w:val="28"/>
                <w:lang w:val="nl-NL"/>
              </w:rPr>
              <w:t>C</w:t>
            </w:r>
            <w:r w:rsidRPr="00D64D1C">
              <w:rPr>
                <w:b/>
                <w:sz w:val="28"/>
                <w:szCs w:val="28"/>
                <w:lang w:val="nl-NL"/>
              </w:rPr>
              <w:t>â</w:t>
            </w:r>
            <w:r>
              <w:rPr>
                <w:b/>
                <w:sz w:val="28"/>
                <w:szCs w:val="28"/>
                <w:lang w:val="nl-NL"/>
              </w:rPr>
              <w:t xml:space="preserve">u 1. </w:t>
            </w:r>
            <w:r w:rsidRPr="00A834FE">
              <w:rPr>
                <w:sz w:val="28"/>
                <w:szCs w:val="28"/>
                <w:lang w:val="nl-NL"/>
              </w:rPr>
              <w:t>(2 điểm):</w:t>
            </w:r>
            <w:r w:rsidRPr="00D378DB">
              <w:rPr>
                <w:sz w:val="28"/>
                <w:szCs w:val="28"/>
                <w:lang w:val="nl-NL"/>
              </w:rPr>
              <w:t xml:space="preserve"> Với giá trị nào của m thì</w:t>
            </w:r>
            <w:r>
              <w:rPr>
                <w:sz w:val="28"/>
                <w:szCs w:val="28"/>
                <w:lang w:val="nl-NL"/>
              </w:rPr>
              <w:t>:</w:t>
            </w:r>
          </w:p>
          <w:p w:rsidR="00F31F11" w:rsidRPr="00D378DB" w:rsidRDefault="00F31F11" w:rsidP="00F31F11">
            <w:pPr>
              <w:spacing w:before="120"/>
              <w:ind w:right="678"/>
              <w:jc w:val="both"/>
              <w:rPr>
                <w:sz w:val="28"/>
                <w:szCs w:val="28"/>
                <w:lang w:val="nl-NL"/>
              </w:rPr>
            </w:pPr>
            <w:r>
              <w:rPr>
                <w:sz w:val="28"/>
                <w:szCs w:val="28"/>
                <w:lang w:val="nl-NL"/>
              </w:rPr>
              <w:tab/>
              <w:t>a)</w:t>
            </w:r>
            <w:r w:rsidRPr="00D378DB">
              <w:rPr>
                <w:sz w:val="28"/>
                <w:szCs w:val="28"/>
                <w:lang w:val="nl-NL"/>
              </w:rPr>
              <w:t xml:space="preserve"> y = (2 - m)x + 3  </w:t>
            </w:r>
            <w:r>
              <w:rPr>
                <w:sz w:val="28"/>
                <w:szCs w:val="28"/>
                <w:lang w:val="nl-NL"/>
              </w:rPr>
              <w:t>l</w:t>
            </w:r>
            <w:r w:rsidRPr="00A834FE">
              <w:rPr>
                <w:sz w:val="28"/>
                <w:szCs w:val="28"/>
                <w:lang w:val="nl-NL"/>
              </w:rPr>
              <w:t>à</w:t>
            </w:r>
            <w:r>
              <w:rPr>
                <w:sz w:val="28"/>
                <w:szCs w:val="28"/>
                <w:lang w:val="nl-NL"/>
              </w:rPr>
              <w:t xml:space="preserve"> h</w:t>
            </w:r>
            <w:r w:rsidRPr="00A834FE">
              <w:rPr>
                <w:sz w:val="28"/>
                <w:szCs w:val="28"/>
                <w:lang w:val="nl-NL"/>
              </w:rPr>
              <w:t>àm</w:t>
            </w:r>
            <w:r>
              <w:rPr>
                <w:sz w:val="28"/>
                <w:szCs w:val="28"/>
                <w:lang w:val="nl-NL"/>
              </w:rPr>
              <w:t xml:space="preserve"> s</w:t>
            </w:r>
            <w:r w:rsidRPr="00A834FE">
              <w:rPr>
                <w:sz w:val="28"/>
                <w:szCs w:val="28"/>
                <w:lang w:val="nl-NL"/>
              </w:rPr>
              <w:t>ố</w:t>
            </w:r>
            <w:r>
              <w:rPr>
                <w:sz w:val="28"/>
                <w:szCs w:val="28"/>
                <w:lang w:val="nl-NL"/>
              </w:rPr>
              <w:t xml:space="preserve"> </w:t>
            </w:r>
            <w:r w:rsidRPr="00D378DB">
              <w:rPr>
                <w:sz w:val="28"/>
                <w:szCs w:val="28"/>
                <w:lang w:val="nl-NL"/>
              </w:rPr>
              <w:t>đồng biến</w:t>
            </w:r>
            <w:r>
              <w:rPr>
                <w:sz w:val="28"/>
                <w:szCs w:val="28"/>
                <w:lang w:val="nl-NL"/>
              </w:rPr>
              <w:t>.</w:t>
            </w:r>
          </w:p>
          <w:p w:rsidR="00F31F11" w:rsidRPr="00D378DB" w:rsidRDefault="00F31F11" w:rsidP="00F31F11">
            <w:pPr>
              <w:spacing w:before="120"/>
              <w:ind w:right="678"/>
              <w:jc w:val="both"/>
              <w:rPr>
                <w:sz w:val="28"/>
                <w:szCs w:val="28"/>
                <w:lang w:val="nl-NL"/>
              </w:rPr>
            </w:pPr>
            <w:r>
              <w:rPr>
                <w:sz w:val="28"/>
                <w:szCs w:val="28"/>
                <w:lang w:val="nl-NL"/>
              </w:rPr>
              <w:tab/>
              <w:t>b) y = (m</w:t>
            </w:r>
            <w:r w:rsidRPr="00D378DB">
              <w:rPr>
                <w:sz w:val="28"/>
                <w:szCs w:val="28"/>
                <w:lang w:val="nl-NL"/>
              </w:rPr>
              <w:t xml:space="preserve"> + 1)</w:t>
            </w:r>
            <w:r>
              <w:rPr>
                <w:sz w:val="28"/>
                <w:szCs w:val="28"/>
                <w:lang w:val="nl-NL"/>
              </w:rPr>
              <w:t>x</w:t>
            </w:r>
            <w:r w:rsidRPr="00D378DB">
              <w:rPr>
                <w:sz w:val="28"/>
                <w:szCs w:val="28"/>
                <w:lang w:val="nl-NL"/>
              </w:rPr>
              <w:t xml:space="preserve"> + 2 </w:t>
            </w:r>
            <w:r>
              <w:rPr>
                <w:sz w:val="28"/>
                <w:szCs w:val="28"/>
                <w:lang w:val="nl-NL"/>
              </w:rPr>
              <w:t>l</w:t>
            </w:r>
            <w:r w:rsidRPr="00A834FE">
              <w:rPr>
                <w:sz w:val="28"/>
                <w:szCs w:val="28"/>
                <w:lang w:val="nl-NL"/>
              </w:rPr>
              <w:t>à</w:t>
            </w:r>
            <w:r>
              <w:rPr>
                <w:sz w:val="28"/>
                <w:szCs w:val="28"/>
                <w:lang w:val="nl-NL"/>
              </w:rPr>
              <w:t xml:space="preserve"> h</w:t>
            </w:r>
            <w:r w:rsidRPr="00A834FE">
              <w:rPr>
                <w:sz w:val="28"/>
                <w:szCs w:val="28"/>
                <w:lang w:val="nl-NL"/>
              </w:rPr>
              <w:t>àm</w:t>
            </w:r>
            <w:r>
              <w:rPr>
                <w:sz w:val="28"/>
                <w:szCs w:val="28"/>
                <w:lang w:val="nl-NL"/>
              </w:rPr>
              <w:t xml:space="preserve"> s</w:t>
            </w:r>
            <w:r w:rsidRPr="00A834FE">
              <w:rPr>
                <w:sz w:val="28"/>
                <w:szCs w:val="28"/>
                <w:lang w:val="nl-NL"/>
              </w:rPr>
              <w:t>ố</w:t>
            </w:r>
            <w:r>
              <w:rPr>
                <w:sz w:val="28"/>
                <w:szCs w:val="28"/>
                <w:lang w:val="nl-NL"/>
              </w:rPr>
              <w:t xml:space="preserve"> </w:t>
            </w:r>
            <w:r w:rsidRPr="00D378DB">
              <w:rPr>
                <w:sz w:val="28"/>
                <w:szCs w:val="28"/>
                <w:lang w:val="nl-NL"/>
              </w:rPr>
              <w:t>nghịch biến</w:t>
            </w:r>
            <w:r>
              <w:rPr>
                <w:sz w:val="28"/>
                <w:szCs w:val="28"/>
                <w:lang w:val="nl-NL"/>
              </w:rPr>
              <w:t>.</w:t>
            </w:r>
          </w:p>
          <w:p w:rsidR="00F31F11" w:rsidRDefault="00F31F11" w:rsidP="00F31F11">
            <w:pPr>
              <w:spacing w:before="120"/>
              <w:ind w:right="678"/>
              <w:jc w:val="both"/>
              <w:rPr>
                <w:sz w:val="28"/>
                <w:szCs w:val="28"/>
                <w:lang w:val="nl-NL"/>
              </w:rPr>
            </w:pPr>
            <w:r>
              <w:rPr>
                <w:b/>
                <w:sz w:val="28"/>
                <w:szCs w:val="28"/>
                <w:lang w:val="nl-NL"/>
              </w:rPr>
              <w:t>C</w:t>
            </w:r>
            <w:r w:rsidRPr="00D64D1C">
              <w:rPr>
                <w:b/>
                <w:sz w:val="28"/>
                <w:szCs w:val="28"/>
                <w:lang w:val="nl-NL"/>
              </w:rPr>
              <w:t>â</w:t>
            </w:r>
            <w:r>
              <w:rPr>
                <w:b/>
                <w:sz w:val="28"/>
                <w:szCs w:val="28"/>
                <w:lang w:val="nl-NL"/>
              </w:rPr>
              <w:t>u</w:t>
            </w:r>
            <w:r w:rsidRPr="00D378DB">
              <w:rPr>
                <w:b/>
                <w:sz w:val="28"/>
                <w:szCs w:val="28"/>
                <w:lang w:val="nl-NL"/>
              </w:rPr>
              <w:t xml:space="preserve"> </w:t>
            </w:r>
            <w:r>
              <w:rPr>
                <w:b/>
                <w:sz w:val="28"/>
                <w:szCs w:val="28"/>
                <w:lang w:val="nl-NL"/>
              </w:rPr>
              <w:t xml:space="preserve">2. </w:t>
            </w:r>
            <w:r>
              <w:rPr>
                <w:sz w:val="28"/>
                <w:szCs w:val="28"/>
                <w:lang w:val="nl-NL"/>
              </w:rPr>
              <w:t xml:space="preserve">(2 </w:t>
            </w:r>
            <w:r w:rsidRPr="00A834FE">
              <w:rPr>
                <w:sz w:val="28"/>
                <w:szCs w:val="28"/>
                <w:lang w:val="nl-NL"/>
              </w:rPr>
              <w:t>đ</w:t>
            </w:r>
            <w:r>
              <w:rPr>
                <w:sz w:val="28"/>
                <w:szCs w:val="28"/>
                <w:lang w:val="nl-NL"/>
              </w:rPr>
              <w:t>i</w:t>
            </w:r>
            <w:r w:rsidRPr="00A834FE">
              <w:rPr>
                <w:sz w:val="28"/>
                <w:szCs w:val="28"/>
                <w:lang w:val="nl-NL"/>
              </w:rPr>
              <w:t>ểm</w:t>
            </w:r>
            <w:r>
              <w:rPr>
                <w:sz w:val="28"/>
                <w:szCs w:val="28"/>
                <w:lang w:val="nl-NL"/>
              </w:rPr>
              <w:t xml:space="preserve">): </w:t>
            </w:r>
            <w:r w:rsidRPr="002767A5">
              <w:rPr>
                <w:sz w:val="28"/>
                <w:szCs w:val="28"/>
                <w:lang w:val="nl-NL"/>
              </w:rPr>
              <w:t>Giải phương trình và hệ phương trình sau</w:t>
            </w:r>
          </w:p>
          <w:p w:rsidR="00F31F11" w:rsidRPr="00D378DB" w:rsidRDefault="00F31F11" w:rsidP="00F31F11">
            <w:pPr>
              <w:spacing w:before="120"/>
              <w:ind w:right="678" w:firstLine="720"/>
              <w:jc w:val="both"/>
              <w:rPr>
                <w:sz w:val="28"/>
                <w:szCs w:val="28"/>
                <w:lang w:val="nl-NL"/>
              </w:rPr>
            </w:pPr>
            <w:r>
              <w:rPr>
                <w:sz w:val="28"/>
                <w:szCs w:val="28"/>
                <w:lang w:val="nl-NL"/>
              </w:rPr>
              <w:t>a)</w:t>
            </w:r>
            <w:r w:rsidRPr="00D378DB">
              <w:rPr>
                <w:sz w:val="28"/>
                <w:szCs w:val="28"/>
                <w:lang w:val="nl-NL"/>
              </w:rPr>
              <w:t xml:space="preserve"> </w:t>
            </w:r>
            <w:r w:rsidRPr="00D378DB">
              <w:rPr>
                <w:position w:val="-6"/>
                <w:sz w:val="28"/>
                <w:szCs w:val="28"/>
                <w:lang w:val="nl-NL"/>
              </w:rPr>
              <w:object w:dxaOrig="1780" w:dyaOrig="380">
                <v:shape id="_x0000_i1196" type="#_x0000_t75" style="width:89pt;height:19pt" o:ole="">
                  <v:imagedata r:id="rId354" o:title=""/>
                </v:shape>
                <o:OLEObject Type="Embed" ProgID="Equation.DSMT4" ShapeID="_x0000_i1196" DrawAspect="Content" ObjectID="_1587501181" r:id="rId355"/>
              </w:object>
            </w:r>
          </w:p>
          <w:p w:rsidR="00F31F11" w:rsidRPr="009237F3" w:rsidRDefault="00F31F11" w:rsidP="00F31F11">
            <w:pPr>
              <w:spacing w:before="120"/>
              <w:ind w:right="678" w:firstLine="720"/>
              <w:jc w:val="both"/>
              <w:rPr>
                <w:sz w:val="28"/>
                <w:szCs w:val="28"/>
              </w:rPr>
            </w:pPr>
            <w:r>
              <w:rPr>
                <w:sz w:val="28"/>
                <w:szCs w:val="28"/>
                <w:lang w:val="nl-NL"/>
              </w:rPr>
              <w:t xml:space="preserve">b) </w:t>
            </w:r>
            <w:r>
              <w:rPr>
                <w:sz w:val="28"/>
                <w:szCs w:val="28"/>
                <w:lang w:val="nl-NL"/>
              </w:rPr>
              <w:fldChar w:fldCharType="begin"/>
            </w:r>
            <w:r>
              <w:rPr>
                <w:sz w:val="28"/>
                <w:szCs w:val="28"/>
                <w:lang w:val="nl-NL"/>
              </w:rPr>
              <w:instrText>eq \b\lc\{(\a\al\vs0(3x+2y=7 ,2x+3y=3))</w:instrText>
            </w:r>
            <w:r>
              <w:rPr>
                <w:sz w:val="28"/>
                <w:szCs w:val="28"/>
                <w:lang w:val="nl-NL"/>
              </w:rPr>
              <w:fldChar w:fldCharType="end"/>
            </w:r>
            <w:r>
              <w:rPr>
                <w:sz w:val="28"/>
                <w:szCs w:val="28"/>
                <w:lang w:val="nl-NL"/>
              </w:rPr>
              <w:t xml:space="preserve">   </w:t>
            </w:r>
          </w:p>
          <w:p w:rsidR="00F31F11" w:rsidRDefault="00F31F11" w:rsidP="00F31F11">
            <w:pPr>
              <w:spacing w:before="40" w:line="400" w:lineRule="exact"/>
              <w:ind w:right="678"/>
              <w:jc w:val="both"/>
              <w:rPr>
                <w:color w:val="000000"/>
                <w:spacing w:val="4"/>
                <w:sz w:val="28"/>
                <w:szCs w:val="28"/>
                <w:lang w:val="fr-FR"/>
              </w:rPr>
            </w:pPr>
            <w:r w:rsidRPr="00276763">
              <w:rPr>
                <w:b/>
                <w:sz w:val="28"/>
                <w:szCs w:val="28"/>
                <w:u w:val="single"/>
              </w:rPr>
              <w:t>Câu 3</w:t>
            </w:r>
            <w:r>
              <w:rPr>
                <w:b/>
                <w:sz w:val="28"/>
                <w:szCs w:val="28"/>
              </w:rPr>
              <w:t xml:space="preserve"> </w:t>
            </w:r>
            <w:r w:rsidRPr="006E2BD6">
              <w:rPr>
                <w:i/>
                <w:sz w:val="28"/>
                <w:szCs w:val="28"/>
              </w:rPr>
              <w:t>(2.0điểm)</w:t>
            </w:r>
            <w:r>
              <w:rPr>
                <w:iCs/>
                <w:sz w:val="28"/>
                <w:szCs w:val="28"/>
              </w:rPr>
              <w:t>.</w:t>
            </w:r>
            <w:r w:rsidRPr="00817E56">
              <w:rPr>
                <w:iCs/>
                <w:sz w:val="28"/>
                <w:szCs w:val="28"/>
              </w:rPr>
              <w:t xml:space="preserve"> </w:t>
            </w:r>
            <w:r w:rsidRPr="00276763">
              <w:rPr>
                <w:color w:val="000000"/>
                <w:spacing w:val="4"/>
                <w:sz w:val="28"/>
                <w:szCs w:val="28"/>
                <w:lang w:val="fr-FR"/>
              </w:rPr>
              <w:t>Trong mặt phẳng tọa độ Oxy, cho parabol (P): y = x</w:t>
            </w:r>
            <w:r w:rsidRPr="00276763">
              <w:rPr>
                <w:color w:val="000000"/>
                <w:spacing w:val="4"/>
                <w:sz w:val="28"/>
                <w:szCs w:val="28"/>
                <w:vertAlign w:val="superscript"/>
                <w:lang w:val="fr-FR"/>
              </w:rPr>
              <w:t>2</w:t>
            </w:r>
            <w:r w:rsidRPr="00276763">
              <w:rPr>
                <w:color w:val="000000"/>
                <w:spacing w:val="4"/>
                <w:sz w:val="28"/>
                <w:szCs w:val="28"/>
                <w:lang w:val="fr-FR"/>
              </w:rPr>
              <w:t xml:space="preserve"> và đường thẳng (d): y = ax + 3  ( a là tham số ) </w:t>
            </w:r>
          </w:p>
          <w:p w:rsidR="00F31F11" w:rsidRPr="00276763" w:rsidRDefault="00F31F11" w:rsidP="00F31F11">
            <w:pPr>
              <w:ind w:right="678"/>
              <w:rPr>
                <w:rFonts w:ascii=".VnTime" w:hAnsi=".VnTime" w:cs="Arial"/>
                <w:sz w:val="28"/>
                <w:szCs w:val="28"/>
              </w:rPr>
            </w:pPr>
            <w:r>
              <w:rPr>
                <w:rFonts w:ascii=".VnTime" w:hAnsi=".VnTime" w:cs="Arial"/>
                <w:sz w:val="28"/>
                <w:szCs w:val="28"/>
              </w:rPr>
              <w:t xml:space="preserve">        </w:t>
            </w:r>
            <w:r w:rsidRPr="00276763">
              <w:rPr>
                <w:rFonts w:ascii=".VnTime" w:hAnsi=".VnTime" w:cs="Arial"/>
                <w:sz w:val="28"/>
                <w:szCs w:val="28"/>
              </w:rPr>
              <w:t>1)</w:t>
            </w:r>
            <w:r>
              <w:rPr>
                <w:rFonts w:ascii=".VnTime" w:hAnsi=".VnTime" w:cs="Arial"/>
                <w:sz w:val="28"/>
                <w:szCs w:val="28"/>
              </w:rPr>
              <w:t xml:space="preserve"> </w:t>
            </w:r>
            <w:r w:rsidRPr="00276763">
              <w:rPr>
                <w:rFonts w:ascii=".VnTime" w:hAnsi=".VnTime" w:cs="Arial"/>
                <w:sz w:val="28"/>
                <w:szCs w:val="28"/>
              </w:rPr>
              <w:t xml:space="preserve"> T×m a ®Ó </w:t>
            </w:r>
            <w:r w:rsidRPr="00276763">
              <w:rPr>
                <w:rFonts w:ascii=".VnTime" w:hAnsi=".VnTime" w:cs="Arial"/>
                <w:position w:val="-6"/>
                <w:sz w:val="28"/>
                <w:szCs w:val="28"/>
              </w:rPr>
              <w:object w:dxaOrig="220" w:dyaOrig="279">
                <v:shape id="_x0000_i1197" type="#_x0000_t75" style="width:11pt;height:13.95pt" o:ole="">
                  <v:imagedata r:id="rId356" o:title=""/>
                </v:shape>
                <o:OLEObject Type="Embed" ProgID="Equation.DSMT4" ShapeID="_x0000_i1197" DrawAspect="Content" ObjectID="_1587501182" r:id="rId357"/>
              </w:object>
            </w:r>
            <w:r w:rsidRPr="00276763">
              <w:rPr>
                <w:rFonts w:ascii=".VnTime" w:hAnsi=".VnTime" w:cs="Arial"/>
                <w:sz w:val="28"/>
                <w:szCs w:val="28"/>
              </w:rPr>
              <w:t xml:space="preserve"> ®i qua </w:t>
            </w:r>
            <w:r w:rsidRPr="00276763">
              <w:rPr>
                <w:rFonts w:ascii=".VnTime" w:hAnsi=".VnTime" w:cs="Arial"/>
                <w:position w:val="-14"/>
                <w:sz w:val="28"/>
                <w:szCs w:val="28"/>
              </w:rPr>
              <w:object w:dxaOrig="720" w:dyaOrig="400">
                <v:shape id="_x0000_i1198" type="#_x0000_t75" style="width:36pt;height:20pt" o:ole="">
                  <v:imagedata r:id="rId358" o:title=""/>
                </v:shape>
                <o:OLEObject Type="Embed" ProgID="Equation.DSMT4" ShapeID="_x0000_i1198" DrawAspect="Content" ObjectID="_1587501183" r:id="rId359"/>
              </w:object>
            </w:r>
            <w:r w:rsidRPr="00276763">
              <w:rPr>
                <w:rFonts w:ascii=".VnTime" w:hAnsi=".VnTime" w:cs="Arial"/>
                <w:sz w:val="28"/>
                <w:szCs w:val="28"/>
              </w:rPr>
              <w:t>.</w:t>
            </w:r>
          </w:p>
          <w:p w:rsidR="00F31F11" w:rsidRPr="00276763" w:rsidRDefault="00F31F11" w:rsidP="00F31F11">
            <w:pPr>
              <w:spacing w:before="40" w:line="400" w:lineRule="exact"/>
              <w:ind w:right="678" w:firstLine="567"/>
              <w:jc w:val="both"/>
              <w:rPr>
                <w:color w:val="000000"/>
                <w:sz w:val="28"/>
                <w:szCs w:val="28"/>
                <w:lang w:val="fr-FR"/>
              </w:rPr>
            </w:pPr>
            <w:r w:rsidRPr="00276763">
              <w:rPr>
                <w:color w:val="000000"/>
                <w:spacing w:val="4"/>
                <w:sz w:val="28"/>
                <w:szCs w:val="28"/>
                <w:lang w:val="fr-FR"/>
              </w:rPr>
              <w:t xml:space="preserve">2)  </w:t>
            </w:r>
            <w:r w:rsidRPr="00276763">
              <w:rPr>
                <w:color w:val="000000"/>
                <w:sz w:val="28"/>
                <w:szCs w:val="28"/>
                <w:lang w:val="fr-FR"/>
              </w:rPr>
              <w:t xml:space="preserve">Chứng minh rằng (d) luôn  cắt (P) tại hai điểm phân biệt. </w:t>
            </w:r>
          </w:p>
          <w:p w:rsidR="00F31F11" w:rsidRPr="00276763" w:rsidRDefault="00F31F11" w:rsidP="00F31F11">
            <w:pPr>
              <w:spacing w:before="40" w:line="400" w:lineRule="exact"/>
              <w:ind w:right="678" w:firstLine="567"/>
              <w:jc w:val="both"/>
              <w:rPr>
                <w:color w:val="000000"/>
                <w:sz w:val="28"/>
                <w:szCs w:val="28"/>
                <w:lang w:val="fr-FR"/>
              </w:rPr>
            </w:pPr>
            <w:r w:rsidRPr="00276763">
              <w:rPr>
                <w:color w:val="000000"/>
                <w:sz w:val="28"/>
                <w:szCs w:val="28"/>
                <w:lang w:val="fr-FR"/>
              </w:rPr>
              <w:t xml:space="preserve">3)  Gọi </w:t>
            </w:r>
            <w:r w:rsidRPr="00276763">
              <w:rPr>
                <w:color w:val="000000"/>
                <w:position w:val="-12"/>
                <w:sz w:val="28"/>
                <w:szCs w:val="28"/>
              </w:rPr>
              <w:object w:dxaOrig="560" w:dyaOrig="360">
                <v:shape id="_x0000_i1199" type="#_x0000_t75" style="width:28pt;height:18pt" o:ole="">
                  <v:imagedata r:id="rId360" o:title=""/>
                </v:shape>
                <o:OLEObject Type="Embed" ProgID="Equation.DSMT4" ShapeID="_x0000_i1199" DrawAspect="Content" ObjectID="_1587501184" r:id="rId361"/>
              </w:object>
            </w:r>
            <w:r w:rsidRPr="00276763">
              <w:rPr>
                <w:color w:val="000000"/>
                <w:sz w:val="28"/>
                <w:szCs w:val="28"/>
              </w:rPr>
              <w:t xml:space="preserve"> là hoành độ giao điểm của (P) và (d), Tìm a để x</w:t>
            </w:r>
            <w:r w:rsidRPr="00276763">
              <w:rPr>
                <w:color w:val="000000"/>
                <w:sz w:val="28"/>
                <w:szCs w:val="28"/>
                <w:vertAlign w:val="subscript"/>
              </w:rPr>
              <w:t>1</w:t>
            </w:r>
            <w:r w:rsidRPr="00276763">
              <w:rPr>
                <w:color w:val="000000"/>
                <w:sz w:val="28"/>
                <w:szCs w:val="28"/>
              </w:rPr>
              <w:t xml:space="preserve"> +2x</w:t>
            </w:r>
            <w:r w:rsidRPr="00276763">
              <w:rPr>
                <w:color w:val="000000"/>
                <w:sz w:val="28"/>
                <w:szCs w:val="28"/>
                <w:vertAlign w:val="subscript"/>
              </w:rPr>
              <w:t>2</w:t>
            </w:r>
            <w:r w:rsidRPr="00276763">
              <w:rPr>
                <w:color w:val="000000"/>
                <w:sz w:val="28"/>
                <w:szCs w:val="28"/>
              </w:rPr>
              <w:t xml:space="preserve"> = 3</w:t>
            </w:r>
          </w:p>
          <w:p w:rsidR="00F31F11" w:rsidRPr="00834D87" w:rsidRDefault="00F31F11" w:rsidP="00F31F11">
            <w:pPr>
              <w:ind w:right="678"/>
              <w:jc w:val="center"/>
              <w:rPr>
                <w:rFonts w:ascii="Times New Roman" w:eastAsia="Times New Roman" w:hAnsi="Times New Roman" w:cs="Times New Roman"/>
                <w:b/>
                <w:color w:val="FF0000"/>
                <w:sz w:val="28"/>
                <w:szCs w:val="24"/>
                <w:lang w:val="en-US"/>
              </w:rPr>
            </w:pPr>
          </w:p>
        </w:tc>
      </w:tr>
      <w:tr w:rsidR="00834D87" w:rsidRPr="00834D87" w:rsidTr="009E3322">
        <w:trPr>
          <w:trHeight w:val="315"/>
        </w:trPr>
        <w:tc>
          <w:tcPr>
            <w:tcW w:w="11214" w:type="dxa"/>
            <w:tcBorders>
              <w:top w:val="nil"/>
              <w:left w:val="nil"/>
              <w:bottom w:val="nil"/>
              <w:right w:val="nil"/>
            </w:tcBorders>
            <w:shd w:val="clear" w:color="auto" w:fill="auto"/>
            <w:noWrap/>
            <w:vAlign w:val="bottom"/>
            <w:hideMark/>
          </w:tcPr>
          <w:p w:rsidR="00834D87" w:rsidRDefault="00834D87" w:rsidP="00834D87">
            <w:pPr>
              <w:jc w:val="center"/>
              <w:rPr>
                <w:rFonts w:ascii="Times New Roman" w:eastAsia="Times New Roman" w:hAnsi="Times New Roman" w:cs="Times New Roman"/>
                <w:b/>
                <w:color w:val="FF0000"/>
                <w:sz w:val="28"/>
                <w:szCs w:val="24"/>
                <w:lang w:val="en-US"/>
              </w:rPr>
            </w:pPr>
            <w:r w:rsidRPr="00834D87">
              <w:rPr>
                <w:rFonts w:ascii="Times New Roman" w:eastAsia="Times New Roman" w:hAnsi="Times New Roman" w:cs="Times New Roman"/>
                <w:b/>
                <w:color w:val="FF0000"/>
                <w:sz w:val="28"/>
                <w:szCs w:val="24"/>
                <w:lang w:val="en-US"/>
              </w:rPr>
              <w:t>ĐỀ 1762</w:t>
            </w:r>
          </w:p>
          <w:p w:rsidR="00F31F11" w:rsidRDefault="00F31F11" w:rsidP="00F31F11">
            <w:pPr>
              <w:jc w:val="both"/>
              <w:rPr>
                <w:sz w:val="28"/>
                <w:szCs w:val="28"/>
              </w:rPr>
            </w:pPr>
            <w:r>
              <w:rPr>
                <w:b/>
                <w:sz w:val="28"/>
                <w:szCs w:val="28"/>
              </w:rPr>
              <w:t xml:space="preserve">Bài 1 : </w:t>
            </w:r>
            <w:r>
              <w:rPr>
                <w:i/>
                <w:sz w:val="28"/>
                <w:szCs w:val="28"/>
              </w:rPr>
              <w:t>(1 điểm)</w:t>
            </w:r>
          </w:p>
          <w:p w:rsidR="00F31F11" w:rsidRDefault="00F31F11" w:rsidP="00F31F11">
            <w:pPr>
              <w:ind w:left="720"/>
              <w:rPr>
                <w:sz w:val="28"/>
                <w:szCs w:val="28"/>
              </w:rPr>
            </w:pPr>
            <w:r>
              <w:rPr>
                <w:sz w:val="28"/>
                <w:szCs w:val="28"/>
              </w:rPr>
              <w:t xml:space="preserve">Tính: </w:t>
            </w:r>
            <w:r>
              <w:rPr>
                <w:position w:val="-10"/>
                <w:sz w:val="28"/>
                <w:szCs w:val="28"/>
              </w:rPr>
              <w:object w:dxaOrig="2780" w:dyaOrig="480">
                <v:shape id="_x0000_i1200" type="#_x0000_t75" style="width:139pt;height:24pt;mso-position-horizontal-relative:page;mso-position-vertical-relative:page" o:ole="">
                  <v:imagedata r:id="rId362" o:title=""/>
                </v:shape>
                <o:OLEObject Type="Embed" ProgID="Equation.DSMT4" ShapeID="_x0000_i1200" DrawAspect="Content" ObjectID="_1587501185" r:id="rId363"/>
              </w:object>
            </w:r>
            <w:r>
              <w:rPr>
                <w:sz w:val="28"/>
                <w:szCs w:val="28"/>
              </w:rPr>
              <w:t xml:space="preserve"> với </w:t>
            </w:r>
            <w:r>
              <w:rPr>
                <w:position w:val="-8"/>
                <w:sz w:val="28"/>
                <w:szCs w:val="28"/>
              </w:rPr>
              <w:object w:dxaOrig="840" w:dyaOrig="400">
                <v:shape id="_x0000_i1201" type="#_x0000_t75" style="width:42pt;height:20pt;mso-position-horizontal-relative:page;mso-position-vertical-relative:page" o:ole="">
                  <v:imagedata r:id="rId364" o:title=""/>
                </v:shape>
                <o:OLEObject Type="Embed" ProgID="Equation.DSMT4" ShapeID="_x0000_i1201" DrawAspect="Content" ObjectID="_1587501186" r:id="rId365"/>
              </w:object>
            </w:r>
            <w:r>
              <w:rPr>
                <w:sz w:val="28"/>
                <w:szCs w:val="28"/>
              </w:rPr>
              <w:t xml:space="preserve"> </w:t>
            </w:r>
          </w:p>
          <w:p w:rsidR="00F31F11" w:rsidRDefault="00F31F11" w:rsidP="00F31F11">
            <w:pPr>
              <w:ind w:left="720"/>
              <w:rPr>
                <w:sz w:val="28"/>
                <w:szCs w:val="28"/>
              </w:rPr>
            </w:pPr>
          </w:p>
          <w:p w:rsidR="00F31F11" w:rsidRPr="00B451F7" w:rsidRDefault="00F31F11" w:rsidP="00F31F11">
            <w:pPr>
              <w:jc w:val="both"/>
              <w:rPr>
                <w:i/>
                <w:sz w:val="28"/>
                <w:szCs w:val="28"/>
              </w:rPr>
            </w:pPr>
            <w:r>
              <w:rPr>
                <w:b/>
                <w:sz w:val="28"/>
                <w:szCs w:val="28"/>
              </w:rPr>
              <w:t xml:space="preserve">Bài 2: </w:t>
            </w:r>
            <w:r>
              <w:rPr>
                <w:i/>
                <w:sz w:val="28"/>
                <w:szCs w:val="28"/>
              </w:rPr>
              <w:t xml:space="preserve">(1,5 điểm) </w:t>
            </w:r>
            <w:r>
              <w:rPr>
                <w:sz w:val="28"/>
                <w:szCs w:val="28"/>
              </w:rPr>
              <w:t xml:space="preserve">1) Vẽ đồ thị (P) hàm số </w:t>
            </w:r>
            <w:r>
              <w:rPr>
                <w:position w:val="-26"/>
                <w:sz w:val="28"/>
                <w:szCs w:val="28"/>
              </w:rPr>
              <w:object w:dxaOrig="800" w:dyaOrig="740">
                <v:shape id="_x0000_i1202" type="#_x0000_t75" style="width:40pt;height:37pt;mso-position-horizontal-relative:page;mso-position-vertical-relative:page" o:ole="">
                  <v:imagedata r:id="rId366" o:title=""/>
                </v:shape>
                <o:OLEObject Type="Embed" ProgID="Equation.DSMT4" ShapeID="_x0000_i1202" DrawAspect="Content" ObjectID="_1587501187" r:id="rId367"/>
              </w:object>
            </w:r>
            <w:r>
              <w:rPr>
                <w:sz w:val="28"/>
                <w:szCs w:val="28"/>
              </w:rPr>
              <w:t xml:space="preserve"> </w:t>
            </w:r>
          </w:p>
          <w:p w:rsidR="00F31F11" w:rsidRDefault="00F31F11" w:rsidP="00F31F11">
            <w:pPr>
              <w:ind w:left="720"/>
              <w:jc w:val="both"/>
              <w:rPr>
                <w:sz w:val="28"/>
                <w:szCs w:val="28"/>
              </w:rPr>
            </w:pPr>
            <w:r>
              <w:rPr>
                <w:sz w:val="28"/>
                <w:szCs w:val="28"/>
              </w:rPr>
              <w:t xml:space="preserve">2) Xác định a, b để đường thẳng </w:t>
            </w:r>
            <w:r>
              <w:rPr>
                <w:position w:val="-12"/>
                <w:sz w:val="28"/>
                <w:szCs w:val="28"/>
              </w:rPr>
              <w:object w:dxaOrig="1180" w:dyaOrig="360">
                <v:shape id="_x0000_i1203" type="#_x0000_t75" style="width:59pt;height:18pt;mso-position-horizontal-relative:page;mso-position-vertical-relative:page" o:ole="">
                  <v:imagedata r:id="rId368" o:title=""/>
                </v:shape>
                <o:OLEObject Type="Embed" ProgID="Equation.DSMT4" ShapeID="_x0000_i1203" DrawAspect="Content" ObjectID="_1587501188" r:id="rId369"/>
              </w:object>
            </w:r>
            <w:r>
              <w:rPr>
                <w:sz w:val="28"/>
                <w:szCs w:val="28"/>
              </w:rPr>
              <w:t xml:space="preserve"> đi qua gốc tọa độ và cắt (P) tại điểm A có hoành độ bằng –3.</w:t>
            </w:r>
          </w:p>
          <w:p w:rsidR="00F31F11" w:rsidRDefault="00F31F11" w:rsidP="00F31F11">
            <w:pPr>
              <w:jc w:val="both"/>
              <w:rPr>
                <w:sz w:val="28"/>
                <w:szCs w:val="28"/>
              </w:rPr>
            </w:pPr>
            <w:r>
              <w:rPr>
                <w:b/>
                <w:sz w:val="28"/>
                <w:szCs w:val="28"/>
              </w:rPr>
              <w:t>Bài 3 :</w:t>
            </w:r>
            <w:r>
              <w:rPr>
                <w:i/>
                <w:sz w:val="28"/>
                <w:szCs w:val="28"/>
              </w:rPr>
              <w:t>(2,0 điểm)</w:t>
            </w:r>
            <w:r>
              <w:rPr>
                <w:sz w:val="28"/>
                <w:szCs w:val="28"/>
              </w:rPr>
              <w:t xml:space="preserve">1) Giải hệ phương trình: </w:t>
            </w:r>
            <w:r>
              <w:rPr>
                <w:position w:val="-52"/>
                <w:sz w:val="28"/>
                <w:szCs w:val="28"/>
              </w:rPr>
              <w:object w:dxaOrig="1460" w:dyaOrig="1180">
                <v:shape id="_x0000_i1204" type="#_x0000_t75" style="width:73pt;height:59pt;mso-position-horizontal-relative:page;mso-position-vertical-relative:page" o:ole="">
                  <v:imagedata r:id="rId370" o:title=""/>
                </v:shape>
                <o:OLEObject Type="Embed" ProgID="Equation.DSMT4" ShapeID="_x0000_i1204" DrawAspect="Content" ObjectID="_1587501189" r:id="rId371"/>
              </w:object>
            </w:r>
            <w:r>
              <w:rPr>
                <w:sz w:val="28"/>
                <w:szCs w:val="28"/>
              </w:rPr>
              <w:t xml:space="preserve"> </w:t>
            </w:r>
          </w:p>
          <w:p w:rsidR="00F31F11" w:rsidRDefault="00F31F11" w:rsidP="00F31F11">
            <w:pPr>
              <w:ind w:left="720"/>
              <w:rPr>
                <w:sz w:val="28"/>
                <w:szCs w:val="28"/>
              </w:rPr>
            </w:pPr>
            <w:r>
              <w:rPr>
                <w:sz w:val="28"/>
                <w:szCs w:val="28"/>
              </w:rPr>
              <w:t xml:space="preserve">2) Giải phương trình: </w:t>
            </w:r>
            <w:r>
              <w:rPr>
                <w:position w:val="-8"/>
                <w:sz w:val="28"/>
                <w:szCs w:val="28"/>
              </w:rPr>
              <w:object w:dxaOrig="1640" w:dyaOrig="400">
                <v:shape id="_x0000_i1205" type="#_x0000_t75" style="width:82pt;height:20pt;mso-position-horizontal-relative:page;mso-position-vertical-relative:page" o:ole="">
                  <v:imagedata r:id="rId372" o:title=""/>
                </v:shape>
                <o:OLEObject Type="Embed" ProgID="Equation.DSMT4" ShapeID="_x0000_i1205" DrawAspect="Content" ObjectID="_1587501190" r:id="rId373"/>
              </w:object>
            </w:r>
            <w:r>
              <w:rPr>
                <w:sz w:val="28"/>
                <w:szCs w:val="28"/>
              </w:rPr>
              <w:t xml:space="preserve"> </w:t>
            </w:r>
          </w:p>
          <w:p w:rsidR="00F31F11" w:rsidRDefault="00F31F11" w:rsidP="00F31F11">
            <w:pPr>
              <w:jc w:val="both"/>
              <w:rPr>
                <w:sz w:val="28"/>
                <w:szCs w:val="28"/>
              </w:rPr>
            </w:pPr>
            <w:r>
              <w:rPr>
                <w:b/>
                <w:sz w:val="28"/>
                <w:szCs w:val="28"/>
              </w:rPr>
              <w:t>Bài 4:</w:t>
            </w:r>
            <w:r>
              <w:rPr>
                <w:i/>
                <w:sz w:val="28"/>
                <w:szCs w:val="28"/>
              </w:rPr>
              <w:t>(2,0 điểm)</w:t>
            </w:r>
          </w:p>
          <w:p w:rsidR="00F31F11" w:rsidRDefault="00F31F11" w:rsidP="00F31F11">
            <w:pPr>
              <w:ind w:left="720"/>
              <w:rPr>
                <w:sz w:val="28"/>
                <w:szCs w:val="28"/>
              </w:rPr>
            </w:pPr>
            <w:r>
              <w:rPr>
                <w:sz w:val="28"/>
                <w:szCs w:val="28"/>
              </w:rPr>
              <w:t xml:space="preserve">Cho phương trình </w:t>
            </w:r>
            <w:r>
              <w:rPr>
                <w:position w:val="-12"/>
                <w:sz w:val="28"/>
                <w:szCs w:val="28"/>
              </w:rPr>
              <w:object w:dxaOrig="2637" w:dyaOrig="420">
                <v:shape id="_x0000_i1206" type="#_x0000_t75" style="width:132pt;height:21pt;mso-position-horizontal-relative:page;mso-position-vertical-relative:page" o:ole="">
                  <v:imagedata r:id="rId374" o:title=""/>
                </v:shape>
                <o:OLEObject Type="Embed" ProgID="Equation.DSMT4" ShapeID="_x0000_i1206" DrawAspect="Content" ObjectID="_1587501191" r:id="rId375"/>
              </w:object>
            </w:r>
            <w:r>
              <w:rPr>
                <w:sz w:val="28"/>
                <w:szCs w:val="28"/>
              </w:rPr>
              <w:t xml:space="preserve"> (m là tham số)</w:t>
            </w:r>
          </w:p>
          <w:p w:rsidR="00F31F11" w:rsidRDefault="00F31F11" w:rsidP="00F31F11">
            <w:pPr>
              <w:ind w:left="720"/>
              <w:rPr>
                <w:sz w:val="28"/>
                <w:szCs w:val="28"/>
              </w:rPr>
            </w:pPr>
            <w:r>
              <w:rPr>
                <w:sz w:val="28"/>
                <w:szCs w:val="28"/>
              </w:rPr>
              <w:t>1) Chứng minh phương trình luôn có hai nghiệm phân biệt với mọi m.</w:t>
            </w:r>
          </w:p>
          <w:p w:rsidR="00F31F11" w:rsidRDefault="00F31F11" w:rsidP="00F31F11">
            <w:pPr>
              <w:ind w:left="720"/>
              <w:rPr>
                <w:sz w:val="28"/>
                <w:szCs w:val="28"/>
              </w:rPr>
            </w:pPr>
            <w:r>
              <w:rPr>
                <w:sz w:val="28"/>
                <w:szCs w:val="28"/>
              </w:rPr>
              <w:t>2) Tìm các giá trị của m để phương trình có hai nghiệm cùng dương.</w:t>
            </w:r>
          </w:p>
          <w:p w:rsidR="00F31F11" w:rsidRDefault="00F31F11" w:rsidP="00F31F11">
            <w:pPr>
              <w:ind w:left="720"/>
              <w:rPr>
                <w:sz w:val="28"/>
                <w:szCs w:val="28"/>
              </w:rPr>
            </w:pPr>
            <w:r>
              <w:rPr>
                <w:sz w:val="28"/>
                <w:szCs w:val="28"/>
              </w:rPr>
              <w:t>3) Tìm hệ thức liên hệ giữa hai nghiệm không phụ thuộc vào m.</w:t>
            </w:r>
          </w:p>
          <w:p w:rsidR="00F31F11" w:rsidRDefault="00F31F11" w:rsidP="00F31F11">
            <w:pPr>
              <w:jc w:val="both"/>
              <w:rPr>
                <w:sz w:val="28"/>
                <w:szCs w:val="28"/>
              </w:rPr>
            </w:pPr>
            <w:r>
              <w:rPr>
                <w:b/>
                <w:sz w:val="28"/>
                <w:szCs w:val="28"/>
              </w:rPr>
              <w:t xml:space="preserve">Bài 5: </w:t>
            </w:r>
            <w:r>
              <w:rPr>
                <w:i/>
                <w:sz w:val="28"/>
                <w:szCs w:val="28"/>
              </w:rPr>
              <w:t>(3,5 điểm)</w:t>
            </w:r>
          </w:p>
          <w:p w:rsidR="00F31F11" w:rsidRDefault="00F31F11" w:rsidP="00F31F11">
            <w:pPr>
              <w:ind w:left="720"/>
              <w:jc w:val="both"/>
              <w:rPr>
                <w:sz w:val="28"/>
                <w:szCs w:val="28"/>
              </w:rPr>
            </w:pPr>
            <w:r>
              <w:rPr>
                <w:sz w:val="28"/>
                <w:szCs w:val="28"/>
              </w:rPr>
              <w:t>Cho tam giác ABC vuông tại A, M là trung điểm của cạnh AC. Đường tròn đường kính MC cắt BC tại N. Đường thẳng BM cắt đường tròn đường kính MC tại D.</w:t>
            </w:r>
          </w:p>
          <w:p w:rsidR="00F31F11" w:rsidRDefault="00F31F11" w:rsidP="00F31F11">
            <w:pPr>
              <w:spacing w:before="120"/>
              <w:ind w:left="720"/>
              <w:rPr>
                <w:sz w:val="28"/>
                <w:szCs w:val="28"/>
              </w:rPr>
            </w:pPr>
            <w:r>
              <w:rPr>
                <w:sz w:val="28"/>
                <w:szCs w:val="28"/>
              </w:rPr>
              <w:t>1) Chứng minh tứ giác BADC nội tiếp. Xác định tâm O của đường tròn đó.</w:t>
            </w:r>
          </w:p>
          <w:p w:rsidR="00F31F11" w:rsidRDefault="00F31F11" w:rsidP="00F31F11">
            <w:pPr>
              <w:ind w:left="720"/>
              <w:jc w:val="both"/>
              <w:rPr>
                <w:sz w:val="28"/>
                <w:szCs w:val="28"/>
              </w:rPr>
            </w:pPr>
            <w:r>
              <w:rPr>
                <w:sz w:val="28"/>
                <w:szCs w:val="28"/>
              </w:rPr>
              <w:t>2) Chứng minh DB là phân giác của góc ADN.</w:t>
            </w:r>
          </w:p>
          <w:p w:rsidR="00F31F11" w:rsidRDefault="00F31F11" w:rsidP="00F31F11">
            <w:pPr>
              <w:ind w:left="720"/>
              <w:jc w:val="both"/>
              <w:rPr>
                <w:sz w:val="28"/>
                <w:szCs w:val="28"/>
              </w:rPr>
            </w:pPr>
            <w:r>
              <w:rPr>
                <w:sz w:val="28"/>
                <w:szCs w:val="28"/>
              </w:rPr>
              <w:t xml:space="preserve">3) Chứng minh </w:t>
            </w:r>
            <w:smartTag w:uri="urn:schemas-microsoft-com:office:smarttags" w:element="place">
              <w:r>
                <w:rPr>
                  <w:sz w:val="28"/>
                  <w:szCs w:val="28"/>
                </w:rPr>
                <w:t>OM</w:t>
              </w:r>
            </w:smartTag>
            <w:r>
              <w:rPr>
                <w:sz w:val="28"/>
                <w:szCs w:val="28"/>
              </w:rPr>
              <w:t xml:space="preserve"> là tiếp tuyến của đường tròn đường kính MC.</w:t>
            </w:r>
          </w:p>
          <w:p w:rsidR="00F31F11" w:rsidRDefault="00F31F11" w:rsidP="00F31F11">
            <w:pPr>
              <w:ind w:left="720"/>
              <w:jc w:val="both"/>
              <w:rPr>
                <w:sz w:val="28"/>
                <w:szCs w:val="28"/>
              </w:rPr>
            </w:pPr>
            <w:r>
              <w:rPr>
                <w:sz w:val="28"/>
                <w:szCs w:val="28"/>
              </w:rPr>
              <w:t>4) BA và CD kéo dài cắt nhau tại P. Chứng minh ba điểm P, M, N thẳng hàng.</w:t>
            </w:r>
          </w:p>
          <w:p w:rsidR="00F31F11" w:rsidRDefault="00F31F11" w:rsidP="00F31F11">
            <w:pPr>
              <w:ind w:left="720"/>
              <w:jc w:val="both"/>
              <w:rPr>
                <w:sz w:val="28"/>
                <w:szCs w:val="28"/>
              </w:rPr>
            </w:pPr>
          </w:p>
          <w:p w:rsidR="00F31F11" w:rsidRDefault="00F31F11" w:rsidP="00F31F11">
            <w:pPr>
              <w:ind w:left="720"/>
              <w:jc w:val="center"/>
              <w:rPr>
                <w:sz w:val="28"/>
                <w:szCs w:val="28"/>
              </w:rPr>
            </w:pPr>
            <w:r>
              <w:rPr>
                <w:sz w:val="28"/>
                <w:szCs w:val="28"/>
              </w:rPr>
              <w:t>…………Hết………..</w:t>
            </w:r>
          </w:p>
          <w:p w:rsidR="00F31F11" w:rsidRDefault="00F31F11" w:rsidP="00F31F11">
            <w:pPr>
              <w:ind w:left="720"/>
              <w:jc w:val="both"/>
              <w:rPr>
                <w:sz w:val="28"/>
                <w:szCs w:val="28"/>
              </w:rPr>
            </w:pPr>
          </w:p>
          <w:p w:rsidR="00F31F11" w:rsidRDefault="00F31F11" w:rsidP="00F31F11">
            <w:pPr>
              <w:ind w:left="720"/>
              <w:jc w:val="both"/>
              <w:rPr>
                <w:sz w:val="28"/>
                <w:szCs w:val="28"/>
              </w:rPr>
            </w:pPr>
          </w:p>
          <w:p w:rsidR="00F31F11" w:rsidRDefault="00F31F11" w:rsidP="00F31F11">
            <w:pPr>
              <w:ind w:left="720"/>
              <w:jc w:val="both"/>
              <w:rPr>
                <w:sz w:val="28"/>
                <w:szCs w:val="28"/>
              </w:rPr>
            </w:pPr>
          </w:p>
          <w:p w:rsidR="00F31F11" w:rsidRDefault="00F31F11" w:rsidP="00F31F11">
            <w:pPr>
              <w:ind w:left="720"/>
              <w:jc w:val="both"/>
              <w:rPr>
                <w:sz w:val="28"/>
                <w:szCs w:val="28"/>
              </w:rPr>
            </w:pPr>
          </w:p>
          <w:p w:rsidR="00F31F11" w:rsidRDefault="00F31F11" w:rsidP="00F31F11"/>
          <w:p w:rsidR="00F31F11" w:rsidRPr="00B451F7" w:rsidRDefault="00F31F11" w:rsidP="00F31F11"/>
          <w:p w:rsidR="00F31F11" w:rsidRPr="00834D87" w:rsidRDefault="00F31F11" w:rsidP="00F31F11">
            <w:pPr>
              <w:rPr>
                <w:rFonts w:ascii="Times New Roman" w:eastAsia="Times New Roman" w:hAnsi="Times New Roman" w:cs="Times New Roman"/>
                <w:b/>
                <w:color w:val="FF0000"/>
                <w:sz w:val="28"/>
                <w:szCs w:val="24"/>
                <w:lang w:val="en-US"/>
              </w:rPr>
            </w:pPr>
          </w:p>
        </w:tc>
      </w:tr>
      <w:tr w:rsidR="00834D87" w:rsidRPr="00834D87" w:rsidTr="009E3322">
        <w:trPr>
          <w:trHeight w:val="315"/>
        </w:trPr>
        <w:tc>
          <w:tcPr>
            <w:tcW w:w="11214" w:type="dxa"/>
            <w:tcBorders>
              <w:top w:val="nil"/>
              <w:left w:val="nil"/>
              <w:bottom w:val="nil"/>
              <w:right w:val="nil"/>
            </w:tcBorders>
            <w:shd w:val="clear" w:color="auto" w:fill="auto"/>
            <w:noWrap/>
            <w:vAlign w:val="bottom"/>
            <w:hideMark/>
          </w:tcPr>
          <w:p w:rsidR="00834D87" w:rsidRDefault="00834D87" w:rsidP="00834D87">
            <w:pPr>
              <w:jc w:val="center"/>
              <w:rPr>
                <w:rFonts w:ascii="Times New Roman" w:eastAsia="Times New Roman" w:hAnsi="Times New Roman" w:cs="Times New Roman"/>
                <w:b/>
                <w:color w:val="FF0000"/>
                <w:sz w:val="28"/>
                <w:szCs w:val="24"/>
                <w:lang w:val="en-US"/>
              </w:rPr>
            </w:pPr>
            <w:r w:rsidRPr="00834D87">
              <w:rPr>
                <w:rFonts w:ascii="Times New Roman" w:eastAsia="Times New Roman" w:hAnsi="Times New Roman" w:cs="Times New Roman"/>
                <w:b/>
                <w:color w:val="FF0000"/>
                <w:sz w:val="28"/>
                <w:szCs w:val="24"/>
                <w:lang w:val="en-US"/>
              </w:rPr>
              <w:t>ĐỀ 1763</w:t>
            </w:r>
          </w:p>
          <w:p w:rsidR="00F31F11" w:rsidRPr="00F31F11" w:rsidRDefault="00F31F11" w:rsidP="00F31F11">
            <w:pPr>
              <w:pStyle w:val="NoSpacing"/>
              <w:rPr>
                <w:rFonts w:ascii="Times New Roman" w:hAnsi="Times New Roman"/>
                <w:i/>
                <w:sz w:val="28"/>
                <w:szCs w:val="28"/>
              </w:rPr>
            </w:pPr>
            <w:r w:rsidRPr="00F31F11">
              <w:rPr>
                <w:rFonts w:ascii="Times New Roman" w:hAnsi="Times New Roman"/>
                <w:b/>
                <w:sz w:val="28"/>
                <w:szCs w:val="28"/>
                <w:lang w:val="vi-VN"/>
              </w:rPr>
              <w:t xml:space="preserve">Câu </w:t>
            </w:r>
            <w:r w:rsidRPr="00F31F11">
              <w:rPr>
                <w:rFonts w:ascii="Times New Roman" w:hAnsi="Times New Roman"/>
                <w:b/>
                <w:sz w:val="28"/>
                <w:szCs w:val="28"/>
              </w:rPr>
              <w:t xml:space="preserve"> 1: </w:t>
            </w:r>
            <w:r w:rsidRPr="00F31F11">
              <w:rPr>
                <w:rFonts w:ascii="Times New Roman" w:hAnsi="Times New Roman"/>
                <w:i/>
                <w:sz w:val="28"/>
                <w:szCs w:val="28"/>
              </w:rPr>
              <w:t>(2,0 điểm)</w:t>
            </w:r>
          </w:p>
          <w:p w:rsidR="00F31F11" w:rsidRPr="00F31F11" w:rsidRDefault="00F31F11" w:rsidP="004B2526">
            <w:pPr>
              <w:pStyle w:val="NoSpacing"/>
              <w:numPr>
                <w:ilvl w:val="0"/>
                <w:numId w:val="10"/>
              </w:numPr>
              <w:rPr>
                <w:rFonts w:ascii="Times New Roman" w:hAnsi="Times New Roman"/>
                <w:sz w:val="28"/>
                <w:szCs w:val="28"/>
              </w:rPr>
            </w:pPr>
            <w:r w:rsidRPr="00F31F11">
              <w:rPr>
                <w:rFonts w:ascii="Times New Roman" w:hAnsi="Times New Roman"/>
                <w:sz w:val="28"/>
                <w:szCs w:val="28"/>
              </w:rPr>
              <w:t xml:space="preserve">Tìm số x không âm biết </w:t>
            </w:r>
            <w:r w:rsidRPr="00F31F11">
              <w:rPr>
                <w:rFonts w:ascii="Times New Roman" w:hAnsi="Times New Roman"/>
                <w:position w:val="-8"/>
                <w:sz w:val="28"/>
                <w:szCs w:val="28"/>
              </w:rPr>
              <w:object w:dxaOrig="859" w:dyaOrig="380">
                <v:shape id="_x0000_i1207" type="#_x0000_t75" style="width:42.95pt;height:19pt" o:ole="">
                  <v:imagedata r:id="rId376" o:title=""/>
                </v:shape>
                <o:OLEObject Type="Embed" ProgID="Equation.DSMT4" ShapeID="_x0000_i1207" DrawAspect="Content" ObjectID="_1587501192" r:id="rId377"/>
              </w:object>
            </w:r>
          </w:p>
          <w:p w:rsidR="00F31F11" w:rsidRPr="00F31F11" w:rsidRDefault="00F31F11" w:rsidP="004B2526">
            <w:pPr>
              <w:pStyle w:val="NoSpacing"/>
              <w:numPr>
                <w:ilvl w:val="0"/>
                <w:numId w:val="10"/>
              </w:numPr>
              <w:rPr>
                <w:rFonts w:ascii="Times New Roman" w:hAnsi="Times New Roman"/>
                <w:sz w:val="28"/>
                <w:szCs w:val="28"/>
              </w:rPr>
            </w:pPr>
            <w:r w:rsidRPr="00F31F11">
              <w:rPr>
                <w:rFonts w:ascii="Times New Roman" w:hAnsi="Times New Roman"/>
                <w:sz w:val="28"/>
                <w:szCs w:val="28"/>
              </w:rPr>
              <w:t xml:space="preserve">Rút gọn biểu thức P= </w:t>
            </w:r>
            <w:r w:rsidRPr="00F31F11">
              <w:rPr>
                <w:rFonts w:ascii="Times New Roman" w:hAnsi="Times New Roman"/>
                <w:position w:val="-36"/>
                <w:sz w:val="28"/>
                <w:szCs w:val="28"/>
              </w:rPr>
              <w:object w:dxaOrig="2720" w:dyaOrig="840">
                <v:shape id="_x0000_i1208" type="#_x0000_t75" style="width:136pt;height:42pt" o:ole="">
                  <v:imagedata r:id="rId378" o:title=""/>
                </v:shape>
                <o:OLEObject Type="Embed" ProgID="Equation.DSMT4" ShapeID="_x0000_i1208" DrawAspect="Content" ObjectID="_1587501193" r:id="rId379"/>
              </w:object>
            </w:r>
          </w:p>
          <w:p w:rsidR="00F31F11" w:rsidRPr="00F31F11" w:rsidRDefault="00F31F11" w:rsidP="00F31F11">
            <w:pPr>
              <w:rPr>
                <w:rFonts w:ascii="Times New Roman" w:hAnsi="Times New Roman" w:cs="Times New Roman"/>
                <w:sz w:val="28"/>
                <w:szCs w:val="28"/>
              </w:rPr>
            </w:pPr>
            <w:r w:rsidRPr="00F31F11">
              <w:rPr>
                <w:rFonts w:ascii="Times New Roman" w:hAnsi="Times New Roman" w:cs="Times New Roman"/>
                <w:b/>
                <w:sz w:val="28"/>
                <w:szCs w:val="28"/>
              </w:rPr>
              <w:t>Câu2</w:t>
            </w:r>
            <w:r w:rsidRPr="00F31F11">
              <w:rPr>
                <w:rFonts w:ascii="Times New Roman" w:hAnsi="Times New Roman" w:cs="Times New Roman"/>
                <w:sz w:val="28"/>
                <w:szCs w:val="28"/>
              </w:rPr>
              <w:t xml:space="preserve"> (2điểm) </w:t>
            </w:r>
          </w:p>
          <w:p w:rsidR="00F31F11" w:rsidRPr="00F31F11" w:rsidRDefault="00F31F11" w:rsidP="00F31F11">
            <w:pPr>
              <w:rPr>
                <w:rFonts w:ascii="Times New Roman" w:hAnsi="Times New Roman" w:cs="Times New Roman"/>
                <w:sz w:val="28"/>
                <w:szCs w:val="28"/>
              </w:rPr>
            </w:pPr>
            <w:r w:rsidRPr="00F31F11">
              <w:rPr>
                <w:rFonts w:ascii="Times New Roman" w:hAnsi="Times New Roman" w:cs="Times New Roman"/>
                <w:sz w:val="28"/>
                <w:szCs w:val="28"/>
              </w:rPr>
              <w:t xml:space="preserve">a) giải phương trình : </w:t>
            </w:r>
            <w:r w:rsidRPr="00F31F11">
              <w:rPr>
                <w:rFonts w:ascii="Times New Roman" w:hAnsi="Times New Roman" w:cs="Times New Roman"/>
                <w:position w:val="-6"/>
                <w:sz w:val="28"/>
                <w:szCs w:val="28"/>
              </w:rPr>
              <w:object w:dxaOrig="1620" w:dyaOrig="320">
                <v:shape id="_x0000_i1209" type="#_x0000_t75" style="width:81pt;height:16pt" o:ole="">
                  <v:imagedata r:id="rId380" o:title=""/>
                </v:shape>
                <o:OLEObject Type="Embed" ProgID="Equation.3" ShapeID="_x0000_i1209" DrawAspect="Content" ObjectID="_1587501194" r:id="rId381"/>
              </w:object>
            </w:r>
          </w:p>
          <w:p w:rsidR="00F31F11" w:rsidRPr="00F31F11" w:rsidRDefault="00F31F11" w:rsidP="00F31F11">
            <w:pPr>
              <w:rPr>
                <w:rFonts w:ascii="Times New Roman" w:hAnsi="Times New Roman" w:cs="Times New Roman"/>
                <w:sz w:val="28"/>
                <w:szCs w:val="28"/>
              </w:rPr>
            </w:pPr>
            <w:r w:rsidRPr="00F31F11">
              <w:rPr>
                <w:rFonts w:ascii="Times New Roman" w:hAnsi="Times New Roman" w:cs="Times New Roman"/>
                <w:sz w:val="28"/>
                <w:szCs w:val="28"/>
              </w:rPr>
              <w:t xml:space="preserve">b) Giải hệ phương trình </w:t>
            </w:r>
            <w:r w:rsidRPr="00F31F11">
              <w:rPr>
                <w:rFonts w:ascii="Times New Roman" w:hAnsi="Times New Roman" w:cs="Times New Roman"/>
                <w:position w:val="-30"/>
                <w:sz w:val="28"/>
                <w:szCs w:val="28"/>
              </w:rPr>
              <w:object w:dxaOrig="1160" w:dyaOrig="720">
                <v:shape id="_x0000_i1210" type="#_x0000_t75" style="width:58pt;height:36pt" o:ole="">
                  <v:imagedata r:id="rId382" o:title=""/>
                </v:shape>
                <o:OLEObject Type="Embed" ProgID="Equation.3" ShapeID="_x0000_i1210" DrawAspect="Content" ObjectID="_1587501195" r:id="rId383"/>
              </w:object>
            </w:r>
          </w:p>
          <w:p w:rsidR="00F31F11" w:rsidRPr="00F31F11" w:rsidRDefault="00F31F11" w:rsidP="00F31F11">
            <w:pPr>
              <w:rPr>
                <w:rFonts w:ascii="Times New Roman" w:hAnsi="Times New Roman" w:cs="Times New Roman"/>
                <w:sz w:val="28"/>
                <w:szCs w:val="28"/>
              </w:rPr>
            </w:pPr>
            <w:r w:rsidRPr="00F31F11">
              <w:rPr>
                <w:rFonts w:ascii="Times New Roman" w:hAnsi="Times New Roman" w:cs="Times New Roman"/>
                <w:b/>
                <w:sz w:val="28"/>
                <w:szCs w:val="28"/>
              </w:rPr>
              <w:t>Câu 3</w:t>
            </w:r>
            <w:r w:rsidRPr="00F31F11">
              <w:rPr>
                <w:rFonts w:ascii="Times New Roman" w:hAnsi="Times New Roman" w:cs="Times New Roman"/>
                <w:sz w:val="28"/>
                <w:szCs w:val="28"/>
              </w:rPr>
              <w:t xml:space="preserve"> (2điểm) </w:t>
            </w:r>
          </w:p>
          <w:p w:rsidR="00F31F11" w:rsidRPr="00F31F11" w:rsidRDefault="00F31F11" w:rsidP="00F31F11">
            <w:pPr>
              <w:rPr>
                <w:rFonts w:ascii="Times New Roman" w:hAnsi="Times New Roman" w:cs="Times New Roman"/>
                <w:sz w:val="28"/>
                <w:szCs w:val="28"/>
              </w:rPr>
            </w:pPr>
            <w:r w:rsidRPr="00F31F11">
              <w:rPr>
                <w:rFonts w:ascii="Times New Roman" w:hAnsi="Times New Roman" w:cs="Times New Roman"/>
                <w:sz w:val="28"/>
                <w:szCs w:val="28"/>
              </w:rPr>
              <w:t xml:space="preserve">a)Rút gọn biểu thức </w:t>
            </w:r>
            <w:r w:rsidRPr="00F31F11">
              <w:rPr>
                <w:rFonts w:ascii="Times New Roman" w:hAnsi="Times New Roman" w:cs="Times New Roman"/>
                <w:position w:val="-34"/>
                <w:sz w:val="28"/>
                <w:szCs w:val="28"/>
              </w:rPr>
              <w:object w:dxaOrig="2960" w:dyaOrig="800">
                <v:shape id="_x0000_i1211" type="#_x0000_t75" style="width:148pt;height:40pt" o:ole="">
                  <v:imagedata r:id="rId384" o:title=""/>
                </v:shape>
                <o:OLEObject Type="Embed" ProgID="Equation.3" ShapeID="_x0000_i1211" DrawAspect="Content" ObjectID="_1587501196" r:id="rId385"/>
              </w:object>
            </w:r>
            <w:r w:rsidRPr="00F31F11">
              <w:rPr>
                <w:rFonts w:ascii="Times New Roman" w:hAnsi="Times New Roman" w:cs="Times New Roman"/>
                <w:sz w:val="28"/>
                <w:szCs w:val="28"/>
              </w:rPr>
              <w:t xml:space="preserve"> với </w:t>
            </w:r>
            <w:r w:rsidRPr="00F31F11">
              <w:rPr>
                <w:rFonts w:ascii="Times New Roman" w:hAnsi="Times New Roman" w:cs="Times New Roman"/>
                <w:position w:val="-10"/>
                <w:sz w:val="28"/>
                <w:szCs w:val="28"/>
              </w:rPr>
              <w:object w:dxaOrig="1120" w:dyaOrig="320">
                <v:shape id="_x0000_i1212" type="#_x0000_t75" style="width:56pt;height:16pt" o:ole="">
                  <v:imagedata r:id="rId386" o:title=""/>
                </v:shape>
                <o:OLEObject Type="Embed" ProgID="Equation.3" ShapeID="_x0000_i1212" DrawAspect="Content" ObjectID="_1587501197" r:id="rId387"/>
              </w:object>
            </w:r>
          </w:p>
          <w:p w:rsidR="00F31F11" w:rsidRPr="00F31F11" w:rsidRDefault="00F31F11" w:rsidP="00F31F11">
            <w:pPr>
              <w:rPr>
                <w:rFonts w:ascii="Times New Roman" w:hAnsi="Times New Roman" w:cs="Times New Roman"/>
                <w:sz w:val="28"/>
                <w:szCs w:val="28"/>
              </w:rPr>
            </w:pPr>
            <w:r w:rsidRPr="00F31F11">
              <w:rPr>
                <w:rFonts w:ascii="Times New Roman" w:hAnsi="Times New Roman" w:cs="Times New Roman"/>
                <w:sz w:val="28"/>
                <w:szCs w:val="28"/>
              </w:rPr>
              <w:t>b)Cho phương trình x</w:t>
            </w:r>
            <w:r w:rsidRPr="00F31F11">
              <w:rPr>
                <w:rFonts w:ascii="Times New Roman" w:hAnsi="Times New Roman" w:cs="Times New Roman"/>
                <w:sz w:val="28"/>
                <w:szCs w:val="28"/>
                <w:vertAlign w:val="superscript"/>
              </w:rPr>
              <w:t>2</w:t>
            </w:r>
            <w:r w:rsidRPr="00F31F11">
              <w:rPr>
                <w:rFonts w:ascii="Times New Roman" w:hAnsi="Times New Roman" w:cs="Times New Roman"/>
                <w:sz w:val="28"/>
                <w:szCs w:val="28"/>
              </w:rPr>
              <w:t xml:space="preserve"> +2(m+1)x +m</w:t>
            </w:r>
            <w:r w:rsidRPr="00F31F11">
              <w:rPr>
                <w:rFonts w:ascii="Times New Roman" w:hAnsi="Times New Roman" w:cs="Times New Roman"/>
                <w:sz w:val="28"/>
                <w:szCs w:val="28"/>
                <w:vertAlign w:val="superscript"/>
              </w:rPr>
              <w:t>2</w:t>
            </w:r>
            <w:r w:rsidRPr="00F31F11">
              <w:rPr>
                <w:rFonts w:ascii="Times New Roman" w:hAnsi="Times New Roman" w:cs="Times New Roman"/>
                <w:sz w:val="28"/>
                <w:szCs w:val="28"/>
              </w:rPr>
              <w:t xml:space="preserve"> =0</w:t>
            </w:r>
          </w:p>
          <w:p w:rsidR="00F31F11" w:rsidRPr="00F31F11" w:rsidRDefault="00F31F11" w:rsidP="00F31F11">
            <w:pPr>
              <w:rPr>
                <w:rFonts w:ascii="Times New Roman" w:hAnsi="Times New Roman" w:cs="Times New Roman"/>
                <w:sz w:val="28"/>
                <w:szCs w:val="28"/>
              </w:rPr>
            </w:pPr>
            <w:r w:rsidRPr="00F31F11">
              <w:rPr>
                <w:rFonts w:ascii="Times New Roman" w:hAnsi="Times New Roman" w:cs="Times New Roman"/>
                <w:sz w:val="28"/>
                <w:szCs w:val="28"/>
              </w:rPr>
              <w:t>Tìm m để phương trình có hai nghiệm phân biệt trong dod có một nghiệm bằng -2</w:t>
            </w:r>
          </w:p>
          <w:p w:rsidR="00F31F11" w:rsidRPr="00F31F11" w:rsidRDefault="00F31F11" w:rsidP="00F31F11">
            <w:pPr>
              <w:pStyle w:val="NoSpacing"/>
              <w:rPr>
                <w:rFonts w:ascii="Times New Roman" w:hAnsi="Times New Roman"/>
                <w:sz w:val="28"/>
                <w:szCs w:val="28"/>
              </w:rPr>
            </w:pPr>
            <w:r w:rsidRPr="00F31F11">
              <w:rPr>
                <w:rFonts w:ascii="Times New Roman" w:hAnsi="Times New Roman"/>
                <w:b/>
                <w:sz w:val="28"/>
                <w:szCs w:val="28"/>
                <w:lang w:val="vi-VN"/>
              </w:rPr>
              <w:t xml:space="preserve">Câu 4 </w:t>
            </w:r>
            <w:r w:rsidRPr="00F31F11">
              <w:rPr>
                <w:rFonts w:ascii="Times New Roman" w:hAnsi="Times New Roman"/>
                <w:b/>
                <w:sz w:val="28"/>
                <w:szCs w:val="28"/>
              </w:rPr>
              <w:t xml:space="preserve">: </w:t>
            </w:r>
            <w:r w:rsidRPr="00F31F11">
              <w:rPr>
                <w:rFonts w:ascii="Times New Roman" w:hAnsi="Times New Roman"/>
                <w:i/>
                <w:sz w:val="28"/>
                <w:szCs w:val="28"/>
              </w:rPr>
              <w:t>(1,5 điểm)</w:t>
            </w:r>
          </w:p>
          <w:p w:rsidR="00F31F11" w:rsidRPr="00F31F11" w:rsidRDefault="00F31F11" w:rsidP="004B2526">
            <w:pPr>
              <w:pStyle w:val="NoSpacing"/>
              <w:numPr>
                <w:ilvl w:val="0"/>
                <w:numId w:val="20"/>
              </w:numPr>
              <w:rPr>
                <w:rFonts w:ascii="Times New Roman" w:hAnsi="Times New Roman"/>
                <w:sz w:val="28"/>
                <w:szCs w:val="28"/>
              </w:rPr>
            </w:pPr>
            <w:r w:rsidRPr="00F31F11">
              <w:rPr>
                <w:rFonts w:ascii="Times New Roman" w:hAnsi="Times New Roman"/>
                <w:sz w:val="28"/>
                <w:szCs w:val="28"/>
              </w:rPr>
              <w:t xml:space="preserve">Vẽ đồ thị hàm số </w:t>
            </w:r>
            <w:r w:rsidRPr="00F31F11">
              <w:rPr>
                <w:rFonts w:ascii="Times New Roman" w:hAnsi="Times New Roman"/>
                <w:position w:val="-26"/>
                <w:sz w:val="28"/>
                <w:szCs w:val="28"/>
              </w:rPr>
              <w:object w:dxaOrig="900" w:dyaOrig="680">
                <v:shape id="_x0000_i1213" type="#_x0000_t75" style="width:45pt;height:34pt" o:ole="">
                  <v:imagedata r:id="rId388" o:title=""/>
                </v:shape>
                <o:OLEObject Type="Embed" ProgID="Equation.DSMT4" ShapeID="_x0000_i1213" DrawAspect="Content" ObjectID="_1587501198" r:id="rId389"/>
              </w:object>
            </w:r>
            <w:r w:rsidRPr="00F31F11">
              <w:rPr>
                <w:rFonts w:ascii="Times New Roman" w:hAnsi="Times New Roman"/>
                <w:sz w:val="28"/>
                <w:szCs w:val="28"/>
              </w:rPr>
              <w:t xml:space="preserve">Cho hàm số bậc nhất </w:t>
            </w:r>
            <w:r w:rsidRPr="00F31F11">
              <w:rPr>
                <w:rFonts w:ascii="Times New Roman" w:hAnsi="Times New Roman"/>
                <w:position w:val="-10"/>
                <w:sz w:val="28"/>
                <w:szCs w:val="28"/>
              </w:rPr>
              <w:object w:dxaOrig="1100" w:dyaOrig="320">
                <v:shape id="_x0000_i1214" type="#_x0000_t75" style="width:55pt;height:16pt" o:ole="">
                  <v:imagedata r:id="rId390" o:title=""/>
                </v:shape>
                <o:OLEObject Type="Embed" ProgID="Equation.DSMT4" ShapeID="_x0000_i1214" DrawAspect="Content" ObjectID="_1587501199" r:id="rId391"/>
              </w:object>
            </w:r>
            <w:r w:rsidRPr="00F31F11">
              <w:rPr>
                <w:rFonts w:ascii="Times New Roman" w:hAnsi="Times New Roman"/>
                <w:sz w:val="28"/>
                <w:szCs w:val="28"/>
              </w:rPr>
              <w:t xml:space="preserve"> (1) . Hãy xác định hệ số a,đề hai đồ thị tiếp xúc nhau </w:t>
            </w:r>
          </w:p>
          <w:p w:rsidR="00F31F11" w:rsidRPr="00F31F11" w:rsidRDefault="00F31F11" w:rsidP="00F31F11">
            <w:pPr>
              <w:pStyle w:val="NoSpacing"/>
              <w:rPr>
                <w:rFonts w:ascii="Times New Roman" w:hAnsi="Times New Roman"/>
                <w:i/>
                <w:sz w:val="28"/>
                <w:szCs w:val="28"/>
                <w:lang w:val="fr-FR"/>
              </w:rPr>
            </w:pPr>
            <w:r w:rsidRPr="00F31F11">
              <w:rPr>
                <w:rFonts w:ascii="Times New Roman" w:hAnsi="Times New Roman"/>
                <w:b/>
                <w:sz w:val="28"/>
                <w:szCs w:val="28"/>
                <w:lang w:val="vi-VN"/>
              </w:rPr>
              <w:t xml:space="preserve">Câu </w:t>
            </w:r>
            <w:r w:rsidRPr="00F31F11">
              <w:rPr>
                <w:rFonts w:ascii="Times New Roman" w:hAnsi="Times New Roman"/>
                <w:b/>
                <w:sz w:val="28"/>
                <w:szCs w:val="28"/>
                <w:lang w:val="fr-FR"/>
              </w:rPr>
              <w:t xml:space="preserve"> 5: </w:t>
            </w:r>
            <w:r w:rsidRPr="00F31F11">
              <w:rPr>
                <w:rFonts w:ascii="Times New Roman" w:hAnsi="Times New Roman"/>
                <w:i/>
                <w:sz w:val="28"/>
                <w:szCs w:val="28"/>
                <w:lang w:val="fr-FR"/>
              </w:rPr>
              <w:t>(3,5 điểm)</w:t>
            </w:r>
          </w:p>
          <w:p w:rsidR="00F31F11" w:rsidRPr="00F31F11" w:rsidRDefault="00F31F11" w:rsidP="00F31F11">
            <w:pPr>
              <w:pStyle w:val="NoSpacing"/>
              <w:ind w:left="1080"/>
              <w:rPr>
                <w:rFonts w:ascii="Times New Roman" w:hAnsi="Times New Roman"/>
                <w:sz w:val="28"/>
                <w:szCs w:val="28"/>
                <w:lang w:val="fr-FR"/>
              </w:rPr>
            </w:pPr>
            <w:r w:rsidRPr="00F31F11">
              <w:rPr>
                <w:rFonts w:ascii="Times New Roman" w:hAnsi="Times New Roman"/>
                <w:sz w:val="28"/>
                <w:szCs w:val="28"/>
                <w:lang w:val="fr-FR"/>
              </w:rPr>
              <w:t>Cho tam giác  ABC nội tiếp đường tròn (O;R) có BC = 2R và AB &lt; AC. Đường thẳng xy là tiếp tuyến của đường tròn (O;R) tại A. Tiếp tuyến tại B và C của đường tròn (O;R) lần lượt cắt đường thẳng xy ở D và E. Gọi F là trung điểm của đoạn thẳng DE.</w:t>
            </w:r>
          </w:p>
          <w:p w:rsidR="00F31F11" w:rsidRPr="00F31F11" w:rsidRDefault="00F31F11" w:rsidP="004B2526">
            <w:pPr>
              <w:pStyle w:val="NoSpacing"/>
              <w:numPr>
                <w:ilvl w:val="0"/>
                <w:numId w:val="21"/>
              </w:numPr>
              <w:rPr>
                <w:rFonts w:ascii="Times New Roman" w:hAnsi="Times New Roman"/>
                <w:sz w:val="28"/>
                <w:szCs w:val="28"/>
                <w:lang w:val="fr-FR"/>
              </w:rPr>
            </w:pPr>
            <w:r w:rsidRPr="00F31F11">
              <w:rPr>
                <w:rFonts w:ascii="Times New Roman" w:hAnsi="Times New Roman"/>
                <w:sz w:val="28"/>
                <w:szCs w:val="28"/>
                <w:lang w:val="fr-FR"/>
              </w:rPr>
              <w:t>Chứng minh rằng tứ giác ADBO là tứ giác nội tiếp.</w:t>
            </w:r>
          </w:p>
          <w:p w:rsidR="00F31F11" w:rsidRPr="00F31F11" w:rsidRDefault="00F31F11" w:rsidP="004B2526">
            <w:pPr>
              <w:pStyle w:val="NoSpacing"/>
              <w:numPr>
                <w:ilvl w:val="0"/>
                <w:numId w:val="21"/>
              </w:numPr>
              <w:rPr>
                <w:rFonts w:ascii="Times New Roman" w:hAnsi="Times New Roman"/>
                <w:sz w:val="28"/>
                <w:szCs w:val="28"/>
              </w:rPr>
            </w:pPr>
            <w:r w:rsidRPr="00F31F11">
              <w:rPr>
                <w:rFonts w:ascii="Times New Roman" w:hAnsi="Times New Roman"/>
                <w:sz w:val="28"/>
                <w:szCs w:val="28"/>
                <w:lang w:val="fr-FR"/>
              </w:rPr>
              <w:t xml:space="preserve">Gọi M là giao điểm thứ hai của FC với đường tròn (O;R). Chứng minh rằng </w:t>
            </w:r>
            <w:r w:rsidRPr="00F31F11">
              <w:rPr>
                <w:rFonts w:ascii="Times New Roman" w:hAnsi="Times New Roman"/>
                <w:position w:val="-6"/>
                <w:sz w:val="28"/>
                <w:szCs w:val="28"/>
                <w:lang w:val="fr-FR"/>
              </w:rPr>
              <w:object w:dxaOrig="1560" w:dyaOrig="380">
                <v:shape id="_x0000_i1215" type="#_x0000_t75" style="width:78pt;height:19pt" o:ole="">
                  <v:imagedata r:id="rId392" o:title=""/>
                </v:shape>
                <o:OLEObject Type="Embed" ProgID="Equation.DSMT4" ShapeID="_x0000_i1215" DrawAspect="Content" ObjectID="_1587501200" r:id="rId393"/>
              </w:object>
            </w:r>
          </w:p>
          <w:p w:rsidR="00F31F11" w:rsidRPr="00F31F11" w:rsidRDefault="00F31F11" w:rsidP="004B2526">
            <w:pPr>
              <w:pStyle w:val="NoSpacing"/>
              <w:numPr>
                <w:ilvl w:val="0"/>
                <w:numId w:val="21"/>
              </w:numPr>
              <w:rPr>
                <w:rFonts w:ascii="Times New Roman" w:hAnsi="Times New Roman"/>
                <w:sz w:val="28"/>
                <w:szCs w:val="28"/>
              </w:rPr>
            </w:pPr>
            <w:r w:rsidRPr="00F31F11">
              <w:rPr>
                <w:rFonts w:ascii="Times New Roman" w:hAnsi="Times New Roman"/>
                <w:sz w:val="28"/>
                <w:szCs w:val="28"/>
                <w:lang w:val="fr-FR"/>
              </w:rPr>
              <w:t>Tính tích MC.BF theo R.</w:t>
            </w:r>
          </w:p>
          <w:p w:rsidR="00F31F11" w:rsidRPr="00F31F11" w:rsidRDefault="00F31F11" w:rsidP="00F31F11">
            <w:pPr>
              <w:rPr>
                <w:rFonts w:ascii="Times New Roman" w:hAnsi="Times New Roman" w:cs="Times New Roman"/>
                <w:sz w:val="28"/>
                <w:szCs w:val="28"/>
              </w:rPr>
            </w:pPr>
            <w:r w:rsidRPr="00F31F11">
              <w:rPr>
                <w:rFonts w:ascii="Times New Roman" w:hAnsi="Times New Roman" w:cs="Times New Roman"/>
                <w:sz w:val="28"/>
                <w:szCs w:val="28"/>
              </w:rPr>
              <w:t xml:space="preserve">Bổ sung </w:t>
            </w:r>
          </w:p>
          <w:p w:rsidR="00F31F11" w:rsidRPr="00F31F11" w:rsidRDefault="00F31F11" w:rsidP="00F31F11">
            <w:pPr>
              <w:spacing w:line="276" w:lineRule="auto"/>
              <w:rPr>
                <w:rFonts w:ascii="Times New Roman" w:hAnsi="Times New Roman" w:cs="Times New Roman"/>
                <w:sz w:val="28"/>
                <w:szCs w:val="28"/>
              </w:rPr>
            </w:pPr>
            <w:r w:rsidRPr="00F31F11">
              <w:rPr>
                <w:rFonts w:ascii="Times New Roman" w:hAnsi="Times New Roman" w:cs="Times New Roman"/>
                <w:b/>
                <w:sz w:val="28"/>
                <w:szCs w:val="28"/>
              </w:rPr>
              <w:t>Câu I (2,0 điểm)</w:t>
            </w:r>
            <w:r w:rsidRPr="00F31F11">
              <w:rPr>
                <w:rFonts w:ascii="Times New Roman" w:hAnsi="Times New Roman" w:cs="Times New Roman"/>
                <w:sz w:val="28"/>
                <w:szCs w:val="28"/>
              </w:rPr>
              <w:t xml:space="preserve"> Giải các phương trình và hệ phương trình sau:</w:t>
            </w:r>
          </w:p>
          <w:p w:rsidR="00F31F11" w:rsidRPr="00F31F11" w:rsidRDefault="00F31F11" w:rsidP="00F31F11">
            <w:pPr>
              <w:tabs>
                <w:tab w:val="center" w:pos="5885"/>
              </w:tabs>
              <w:spacing w:line="276" w:lineRule="auto"/>
              <w:ind w:firstLine="720"/>
              <w:rPr>
                <w:rFonts w:ascii="Times New Roman" w:hAnsi="Times New Roman" w:cs="Times New Roman"/>
                <w:sz w:val="28"/>
                <w:szCs w:val="28"/>
              </w:rPr>
            </w:pPr>
            <w:r w:rsidRPr="00F31F11">
              <w:rPr>
                <w:rFonts w:ascii="Times New Roman" w:hAnsi="Times New Roman" w:cs="Times New Roman"/>
                <w:sz w:val="28"/>
                <w:szCs w:val="28"/>
              </w:rPr>
              <w:t xml:space="preserve">1) </w:t>
            </w:r>
            <w:r w:rsidRPr="00F31F11">
              <w:rPr>
                <w:rFonts w:ascii="Times New Roman" w:hAnsi="Times New Roman" w:cs="Times New Roman"/>
                <w:position w:val="-6"/>
                <w:sz w:val="28"/>
                <w:szCs w:val="28"/>
              </w:rPr>
              <w:object w:dxaOrig="1140" w:dyaOrig="300">
                <v:shape id="_x0000_i1216" type="#_x0000_t75" style="width:57pt;height:15pt" o:ole="">
                  <v:imagedata r:id="rId394" o:title=""/>
                </v:shape>
                <o:OLEObject Type="Embed" ProgID="Equation.DSMT4" ShapeID="_x0000_i1216" DrawAspect="Content" ObjectID="_1587501201" r:id="rId395"/>
              </w:object>
            </w:r>
            <w:r w:rsidRPr="00F31F11">
              <w:rPr>
                <w:rFonts w:ascii="Times New Roman" w:hAnsi="Times New Roman" w:cs="Times New Roman"/>
                <w:position w:val="-6"/>
                <w:sz w:val="28"/>
                <w:szCs w:val="28"/>
              </w:rPr>
              <w:tab/>
            </w:r>
          </w:p>
          <w:p w:rsidR="00F31F11" w:rsidRPr="00F31F11" w:rsidRDefault="00F31F11" w:rsidP="00F31F11">
            <w:pPr>
              <w:spacing w:line="276" w:lineRule="auto"/>
              <w:ind w:firstLine="720"/>
              <w:rPr>
                <w:rFonts w:ascii="Times New Roman" w:hAnsi="Times New Roman" w:cs="Times New Roman"/>
                <w:sz w:val="28"/>
                <w:szCs w:val="28"/>
              </w:rPr>
            </w:pPr>
            <w:r w:rsidRPr="00F31F11">
              <w:rPr>
                <w:rFonts w:ascii="Times New Roman" w:hAnsi="Times New Roman" w:cs="Times New Roman"/>
                <w:sz w:val="28"/>
                <w:szCs w:val="28"/>
              </w:rPr>
              <w:t xml:space="preserve">2) </w:t>
            </w:r>
            <w:r w:rsidRPr="00F31F11">
              <w:rPr>
                <w:rFonts w:ascii="Times New Roman" w:hAnsi="Times New Roman" w:cs="Times New Roman"/>
                <w:position w:val="-36"/>
                <w:sz w:val="28"/>
                <w:szCs w:val="28"/>
              </w:rPr>
              <w:object w:dxaOrig="1460" w:dyaOrig="859">
                <v:shape id="_x0000_i1217" type="#_x0000_t75" style="width:72.25pt;height:42.5pt" o:ole="">
                  <v:imagedata r:id="rId396" o:title=""/>
                </v:shape>
                <o:OLEObject Type="Embed" ProgID="Equation.DSMT4" ShapeID="_x0000_i1217" DrawAspect="Content" ObjectID="_1587501202" r:id="rId397"/>
              </w:object>
            </w:r>
          </w:p>
          <w:p w:rsidR="00F31F11" w:rsidRPr="00F31F11" w:rsidRDefault="00F31F11" w:rsidP="00F31F11">
            <w:pPr>
              <w:spacing w:line="276" w:lineRule="auto"/>
              <w:ind w:firstLine="720"/>
              <w:rPr>
                <w:rFonts w:ascii="Times New Roman" w:hAnsi="Times New Roman" w:cs="Times New Roman"/>
                <w:sz w:val="28"/>
                <w:szCs w:val="28"/>
              </w:rPr>
            </w:pPr>
            <w:r w:rsidRPr="00F31F11">
              <w:rPr>
                <w:rFonts w:ascii="Times New Roman" w:hAnsi="Times New Roman" w:cs="Times New Roman"/>
                <w:sz w:val="28"/>
                <w:szCs w:val="28"/>
              </w:rPr>
              <w:t xml:space="preserve">3) </w:t>
            </w:r>
            <w:r w:rsidRPr="00F31F11">
              <w:rPr>
                <w:rFonts w:ascii="Times New Roman" w:hAnsi="Times New Roman" w:cs="Times New Roman"/>
                <w:position w:val="-6"/>
                <w:sz w:val="28"/>
                <w:szCs w:val="28"/>
              </w:rPr>
              <w:object w:dxaOrig="1800" w:dyaOrig="380">
                <v:shape id="_x0000_i1218" type="#_x0000_t75" style="width:90pt;height:18.6pt" o:ole="">
                  <v:imagedata r:id="rId398" o:title=""/>
                </v:shape>
                <o:OLEObject Type="Embed" ProgID="Equation.DSMT4" ShapeID="_x0000_i1218" DrawAspect="Content" ObjectID="_1587501203" r:id="rId399"/>
              </w:object>
            </w:r>
          </w:p>
          <w:p w:rsidR="00F31F11" w:rsidRPr="00F31F11" w:rsidRDefault="00F31F11" w:rsidP="00F31F11">
            <w:pPr>
              <w:spacing w:line="276" w:lineRule="auto"/>
              <w:rPr>
                <w:rFonts w:ascii="Times New Roman" w:hAnsi="Times New Roman" w:cs="Times New Roman"/>
                <w:b/>
                <w:sz w:val="28"/>
                <w:szCs w:val="28"/>
              </w:rPr>
            </w:pPr>
          </w:p>
          <w:p w:rsidR="00F31F11" w:rsidRPr="00F31F11" w:rsidRDefault="00F31F11" w:rsidP="00F31F11">
            <w:pPr>
              <w:spacing w:line="276" w:lineRule="auto"/>
              <w:rPr>
                <w:rFonts w:ascii="Times New Roman" w:hAnsi="Times New Roman" w:cs="Times New Roman"/>
                <w:b/>
                <w:sz w:val="28"/>
                <w:szCs w:val="28"/>
              </w:rPr>
            </w:pPr>
            <w:r w:rsidRPr="00F31F11">
              <w:rPr>
                <w:rFonts w:ascii="Times New Roman" w:hAnsi="Times New Roman" w:cs="Times New Roman"/>
                <w:b/>
                <w:sz w:val="28"/>
                <w:szCs w:val="28"/>
              </w:rPr>
              <w:t>Câu II (2,0 điểm)</w:t>
            </w:r>
            <w:r w:rsidRPr="00F31F11">
              <w:rPr>
                <w:rFonts w:ascii="Times New Roman" w:hAnsi="Times New Roman" w:cs="Times New Roman"/>
                <w:sz w:val="28"/>
                <w:szCs w:val="28"/>
              </w:rPr>
              <w:t xml:space="preserve">Rút gọn biểu thức </w:t>
            </w:r>
            <w:r w:rsidRPr="00F31F11">
              <w:rPr>
                <w:rFonts w:ascii="Times New Roman" w:hAnsi="Times New Roman" w:cs="Times New Roman"/>
                <w:position w:val="-24"/>
                <w:sz w:val="28"/>
                <w:szCs w:val="28"/>
              </w:rPr>
              <w:object w:dxaOrig="5720" w:dyaOrig="700">
                <v:shape id="_x0000_i1219" type="#_x0000_t75" style="width:283.15pt;height:35pt" o:ole="">
                  <v:imagedata r:id="rId400" o:title=""/>
                </v:shape>
                <o:OLEObject Type="Embed" ProgID="Equation.DSMT4" ShapeID="_x0000_i1219" DrawAspect="Content" ObjectID="_1587501204" r:id="rId401"/>
              </w:object>
            </w:r>
          </w:p>
          <w:p w:rsidR="00F31F11" w:rsidRPr="00F31F11" w:rsidRDefault="00F31F11" w:rsidP="00F31F11">
            <w:pPr>
              <w:spacing w:line="276" w:lineRule="auto"/>
              <w:rPr>
                <w:rFonts w:ascii="Times New Roman" w:hAnsi="Times New Roman" w:cs="Times New Roman"/>
                <w:b/>
                <w:sz w:val="28"/>
                <w:szCs w:val="28"/>
              </w:rPr>
            </w:pPr>
            <w:r w:rsidRPr="00F31F11">
              <w:rPr>
                <w:rFonts w:ascii="Times New Roman" w:hAnsi="Times New Roman" w:cs="Times New Roman"/>
                <w:b/>
                <w:sz w:val="28"/>
                <w:szCs w:val="28"/>
              </w:rPr>
              <w:t>Câu III (2,0 điểm)</w:t>
            </w:r>
          </w:p>
          <w:p w:rsidR="00F31F11" w:rsidRPr="00F31F11" w:rsidRDefault="00F31F11" w:rsidP="00F31F11">
            <w:pPr>
              <w:spacing w:line="276" w:lineRule="auto"/>
              <w:ind w:left="720"/>
              <w:rPr>
                <w:rFonts w:ascii="Times New Roman" w:hAnsi="Times New Roman" w:cs="Times New Roman"/>
                <w:sz w:val="28"/>
                <w:szCs w:val="28"/>
              </w:rPr>
            </w:pPr>
            <w:r w:rsidRPr="00F31F11">
              <w:rPr>
                <w:rFonts w:ascii="Times New Roman" w:hAnsi="Times New Roman" w:cs="Times New Roman"/>
                <w:sz w:val="28"/>
                <w:szCs w:val="28"/>
              </w:rPr>
              <w:t xml:space="preserve">1) Tìm các giá trị của m để phương trình </w:t>
            </w:r>
            <w:r w:rsidRPr="00F31F11">
              <w:rPr>
                <w:rFonts w:ascii="Times New Roman" w:hAnsi="Times New Roman" w:cs="Times New Roman"/>
                <w:position w:val="-18"/>
                <w:sz w:val="28"/>
                <w:szCs w:val="28"/>
              </w:rPr>
              <w:object w:dxaOrig="3140" w:dyaOrig="499">
                <v:shape id="_x0000_i1220" type="#_x0000_t75" style="width:155.45pt;height:24.7pt" o:ole="">
                  <v:imagedata r:id="rId402" o:title=""/>
                </v:shape>
                <o:OLEObject Type="Embed" ProgID="Equation.DSMT4" ShapeID="_x0000_i1220" DrawAspect="Content" ObjectID="_1587501205" r:id="rId403"/>
              </w:object>
            </w:r>
            <w:r w:rsidRPr="00F31F11">
              <w:rPr>
                <w:rFonts w:ascii="Times New Roman" w:hAnsi="Times New Roman" w:cs="Times New Roman"/>
                <w:sz w:val="28"/>
                <w:szCs w:val="28"/>
              </w:rPr>
              <w:t xml:space="preserve"> có nghiệm kép. Tìm nghiệm kép đó.</w:t>
            </w:r>
          </w:p>
          <w:p w:rsidR="00F31F11" w:rsidRPr="00834D87" w:rsidRDefault="00F31F11" w:rsidP="00F31F11">
            <w:pPr>
              <w:rPr>
                <w:rFonts w:ascii="Times New Roman" w:eastAsia="Times New Roman" w:hAnsi="Times New Roman" w:cs="Times New Roman"/>
                <w:b/>
                <w:color w:val="FF0000"/>
                <w:sz w:val="28"/>
                <w:szCs w:val="24"/>
                <w:lang w:val="en-US"/>
              </w:rPr>
            </w:pPr>
            <w:r w:rsidRPr="00F31F11">
              <w:rPr>
                <w:rFonts w:ascii="Times New Roman" w:hAnsi="Times New Roman" w:cs="Times New Roman"/>
                <w:sz w:val="28"/>
                <w:szCs w:val="28"/>
              </w:rPr>
              <w:t xml:space="preserve">2) Cho hai hàm số </w:t>
            </w:r>
            <w:r w:rsidRPr="00F31F11">
              <w:rPr>
                <w:rFonts w:ascii="Times New Roman" w:hAnsi="Times New Roman" w:cs="Times New Roman"/>
                <w:position w:val="-18"/>
                <w:sz w:val="28"/>
                <w:szCs w:val="28"/>
              </w:rPr>
              <w:object w:dxaOrig="2040" w:dyaOrig="499">
                <v:shape id="_x0000_i1221" type="#_x0000_t75" style="width:102pt;height:24.7pt" o:ole="">
                  <v:imagedata r:id="rId404" o:title=""/>
                </v:shape>
                <o:OLEObject Type="Embed" ProgID="Equation.DSMT4" ShapeID="_x0000_i1221" DrawAspect="Content" ObjectID="_1587501206" r:id="rId405"/>
              </w:object>
            </w:r>
            <w:r w:rsidRPr="00F31F11">
              <w:rPr>
                <w:rFonts w:ascii="Times New Roman" w:hAnsi="Times New Roman" w:cs="Times New Roman"/>
                <w:sz w:val="28"/>
                <w:szCs w:val="28"/>
              </w:rPr>
              <w:t xml:space="preserve"> với </w:t>
            </w:r>
            <w:r w:rsidRPr="00F31F11">
              <w:rPr>
                <w:rFonts w:ascii="Times New Roman" w:hAnsi="Times New Roman" w:cs="Times New Roman"/>
                <w:position w:val="-4"/>
                <w:sz w:val="28"/>
                <w:szCs w:val="28"/>
              </w:rPr>
              <w:object w:dxaOrig="859" w:dyaOrig="279">
                <v:shape id="_x0000_i1222" type="#_x0000_t75" style="width:42.5pt;height:14.25pt" o:ole="">
                  <v:imagedata r:id="rId406" o:title=""/>
                </v:shape>
                <o:OLEObject Type="Embed" ProgID="Equation.DSMT4" ShapeID="_x0000_i1222" DrawAspect="Content" ObjectID="_1587501207" r:id="rId407"/>
              </w:object>
            </w:r>
            <w:r w:rsidRPr="00F31F11">
              <w:rPr>
                <w:rFonts w:ascii="Times New Roman" w:hAnsi="Times New Roman" w:cs="Times New Roman"/>
                <w:sz w:val="28"/>
                <w:szCs w:val="28"/>
              </w:rPr>
              <w:t xml:space="preserve"> và </w:t>
            </w:r>
            <w:r w:rsidRPr="00F31F11">
              <w:rPr>
                <w:rFonts w:ascii="Times New Roman" w:hAnsi="Times New Roman" w:cs="Times New Roman"/>
                <w:position w:val="-12"/>
                <w:sz w:val="28"/>
                <w:szCs w:val="28"/>
              </w:rPr>
              <w:object w:dxaOrig="1160" w:dyaOrig="360">
                <v:shape id="_x0000_i1223" type="#_x0000_t75" style="width:57.4pt;height:18pt" o:ole="">
                  <v:imagedata r:id="rId408" o:title=""/>
                </v:shape>
                <o:OLEObject Type="Embed" ProgID="Equation.DSMT4" ShapeID="_x0000_i1223" DrawAspect="Content" ObjectID="_1587501208" r:id="rId409"/>
              </w:object>
            </w:r>
            <w:r w:rsidRPr="00F31F11">
              <w:rPr>
                <w:rFonts w:ascii="Times New Roman" w:hAnsi="Times New Roman" w:cs="Times New Roman"/>
                <w:sz w:val="28"/>
                <w:szCs w:val="28"/>
              </w:rPr>
              <w:t xml:space="preserve"> có đồ thị cắt nhau tại điểm </w:t>
            </w:r>
            <w:r w:rsidRPr="00F31F11">
              <w:rPr>
                <w:rFonts w:ascii="Times New Roman" w:hAnsi="Times New Roman" w:cs="Times New Roman"/>
                <w:position w:val="-18"/>
                <w:sz w:val="28"/>
                <w:szCs w:val="28"/>
              </w:rPr>
              <w:object w:dxaOrig="900" w:dyaOrig="499">
                <v:shape id="_x0000_i1224" type="#_x0000_t75" style="width:45pt;height:24.7pt" o:ole="">
                  <v:imagedata r:id="rId410" o:title=""/>
                </v:shape>
                <o:OLEObject Type="Embed" ProgID="Equation.DSMT4" ShapeID="_x0000_i1224" DrawAspect="Content" ObjectID="_1587501209" r:id="rId411"/>
              </w:object>
            </w:r>
            <w:r w:rsidRPr="00F31F11">
              <w:rPr>
                <w:rFonts w:ascii="Times New Roman" w:hAnsi="Times New Roman" w:cs="Times New Roman"/>
                <w:sz w:val="28"/>
                <w:szCs w:val="28"/>
              </w:rPr>
              <w:t xml:space="preserve">. Tìm các giá trị của m để biểu thức </w:t>
            </w:r>
            <w:r w:rsidRPr="00F31F11">
              <w:rPr>
                <w:rFonts w:ascii="Times New Roman" w:hAnsi="Times New Roman" w:cs="Times New Roman"/>
                <w:position w:val="-12"/>
                <w:sz w:val="28"/>
                <w:szCs w:val="28"/>
              </w:rPr>
              <w:object w:dxaOrig="1719" w:dyaOrig="440">
                <v:shape id="_x0000_i1225" type="#_x0000_t75" style="width:85.95pt;height:21.55pt" o:ole="">
                  <v:imagedata r:id="rId412" o:title=""/>
                </v:shape>
                <o:OLEObject Type="Embed" ProgID="Equation.DSMT4" ShapeID="_x0000_i1225" DrawAspect="Content" ObjectID="_1587501210" r:id="rId413"/>
              </w:object>
            </w:r>
            <w:r w:rsidRPr="00F31F11">
              <w:rPr>
                <w:rFonts w:ascii="Times New Roman" w:hAnsi="Times New Roman" w:cs="Times New Roman"/>
                <w:sz w:val="28"/>
                <w:szCs w:val="28"/>
              </w:rPr>
              <w:t xml:space="preserve"> đạt giá trị nhỏ nhất</w:t>
            </w:r>
          </w:p>
        </w:tc>
      </w:tr>
      <w:tr w:rsidR="00834D87" w:rsidRPr="00834D87" w:rsidTr="009E3322">
        <w:trPr>
          <w:trHeight w:val="315"/>
        </w:trPr>
        <w:tc>
          <w:tcPr>
            <w:tcW w:w="11214" w:type="dxa"/>
            <w:tcBorders>
              <w:top w:val="nil"/>
              <w:left w:val="nil"/>
              <w:bottom w:val="nil"/>
              <w:right w:val="nil"/>
            </w:tcBorders>
            <w:shd w:val="clear" w:color="auto" w:fill="auto"/>
            <w:noWrap/>
            <w:vAlign w:val="bottom"/>
            <w:hideMark/>
          </w:tcPr>
          <w:p w:rsidR="00834D87" w:rsidRDefault="00834D87" w:rsidP="00834D87">
            <w:pPr>
              <w:jc w:val="center"/>
              <w:rPr>
                <w:rFonts w:ascii="Times New Roman" w:eastAsia="Times New Roman" w:hAnsi="Times New Roman" w:cs="Times New Roman"/>
                <w:b/>
                <w:color w:val="FF0000"/>
                <w:sz w:val="28"/>
                <w:szCs w:val="24"/>
                <w:lang w:val="en-US"/>
              </w:rPr>
            </w:pPr>
            <w:r w:rsidRPr="00834D87">
              <w:rPr>
                <w:rFonts w:ascii="Times New Roman" w:eastAsia="Times New Roman" w:hAnsi="Times New Roman" w:cs="Times New Roman"/>
                <w:b/>
                <w:color w:val="FF0000"/>
                <w:sz w:val="28"/>
                <w:szCs w:val="24"/>
                <w:lang w:val="en-US"/>
              </w:rPr>
              <w:t>ĐỀ 1764</w:t>
            </w:r>
          </w:p>
          <w:p w:rsidR="00F31F11" w:rsidRPr="00BB7386" w:rsidRDefault="00F31F11" w:rsidP="00F31F11">
            <w:pPr>
              <w:tabs>
                <w:tab w:val="left" w:pos="9263"/>
              </w:tabs>
              <w:ind w:right="536"/>
              <w:jc w:val="both"/>
              <w:rPr>
                <w:color w:val="000080"/>
                <w:sz w:val="28"/>
                <w:szCs w:val="28"/>
              </w:rPr>
            </w:pPr>
            <w:r w:rsidRPr="00BB7386">
              <w:rPr>
                <w:b/>
                <w:color w:val="000080"/>
                <w:sz w:val="28"/>
                <w:szCs w:val="28"/>
              </w:rPr>
              <w:t>Câu 1</w:t>
            </w:r>
            <w:r w:rsidRPr="00BB7386">
              <w:rPr>
                <w:color w:val="000080"/>
                <w:sz w:val="28"/>
                <w:szCs w:val="28"/>
              </w:rPr>
              <w:t xml:space="preserve"> (2 điểm).</w:t>
            </w:r>
          </w:p>
          <w:p w:rsidR="00F31F11" w:rsidRPr="00BB7386" w:rsidRDefault="00F31F11" w:rsidP="004B2526">
            <w:pPr>
              <w:numPr>
                <w:ilvl w:val="0"/>
                <w:numId w:val="22"/>
              </w:numPr>
              <w:tabs>
                <w:tab w:val="left" w:pos="9263"/>
              </w:tabs>
              <w:ind w:right="536"/>
              <w:rPr>
                <w:color w:val="000080"/>
                <w:sz w:val="28"/>
                <w:szCs w:val="28"/>
              </w:rPr>
            </w:pPr>
            <w:r w:rsidRPr="00BB7386">
              <w:rPr>
                <w:color w:val="000080"/>
                <w:sz w:val="28"/>
                <w:szCs w:val="28"/>
              </w:rPr>
              <w:t>Giải bất phương trình x – 3 &gt; 0</w:t>
            </w:r>
          </w:p>
          <w:p w:rsidR="00F31F11" w:rsidRPr="00BB7386" w:rsidRDefault="00F31F11" w:rsidP="004B2526">
            <w:pPr>
              <w:numPr>
                <w:ilvl w:val="0"/>
                <w:numId w:val="22"/>
              </w:numPr>
              <w:tabs>
                <w:tab w:val="left" w:pos="9263"/>
              </w:tabs>
              <w:ind w:right="536"/>
              <w:rPr>
                <w:color w:val="000080"/>
                <w:sz w:val="28"/>
                <w:szCs w:val="28"/>
              </w:rPr>
            </w:pPr>
            <w:r w:rsidRPr="00BB7386">
              <w:rPr>
                <w:color w:val="000080"/>
                <w:sz w:val="28"/>
                <w:szCs w:val="28"/>
              </w:rPr>
              <w:t xml:space="preserve">Tìm điều kiện của x để biểu thức </w:t>
            </w:r>
            <w:r w:rsidRPr="00BB7386">
              <w:rPr>
                <w:color w:val="000080"/>
                <w:position w:val="-24"/>
                <w:sz w:val="28"/>
                <w:szCs w:val="28"/>
              </w:rPr>
              <w:object w:dxaOrig="540" w:dyaOrig="620">
                <v:shape id="_x0000_i1226" type="#_x0000_t75" style="width:27pt;height:31pt" o:ole="">
                  <v:imagedata r:id="rId414" o:title=""/>
                </v:shape>
                <o:OLEObject Type="Embed" ProgID="Equation.3" ShapeID="_x0000_i1226" DrawAspect="Content" ObjectID="_1587501211" r:id="rId415"/>
              </w:object>
            </w:r>
            <w:r w:rsidRPr="00BB7386">
              <w:rPr>
                <w:color w:val="000080"/>
                <w:sz w:val="28"/>
                <w:szCs w:val="28"/>
              </w:rPr>
              <w:t xml:space="preserve"> xác định.</w:t>
            </w:r>
          </w:p>
          <w:p w:rsidR="00F31F11" w:rsidRPr="00BB7386" w:rsidRDefault="00F31F11" w:rsidP="004B2526">
            <w:pPr>
              <w:numPr>
                <w:ilvl w:val="0"/>
                <w:numId w:val="22"/>
              </w:numPr>
              <w:tabs>
                <w:tab w:val="left" w:pos="9263"/>
              </w:tabs>
              <w:ind w:right="536"/>
              <w:rPr>
                <w:color w:val="000080"/>
                <w:sz w:val="28"/>
                <w:szCs w:val="28"/>
              </w:rPr>
            </w:pPr>
            <w:r w:rsidRPr="00BB7386">
              <w:rPr>
                <w:color w:val="000080"/>
                <w:sz w:val="28"/>
                <w:szCs w:val="28"/>
              </w:rPr>
              <w:t xml:space="preserve">Giải hệ phương trình </w:t>
            </w:r>
            <w:r w:rsidRPr="00BB7386">
              <w:rPr>
                <w:color w:val="000080"/>
                <w:position w:val="-30"/>
                <w:sz w:val="28"/>
                <w:szCs w:val="28"/>
              </w:rPr>
              <w:object w:dxaOrig="1160" w:dyaOrig="720">
                <v:shape id="_x0000_i1227" type="#_x0000_t75" style="width:58pt;height:36pt" o:ole="">
                  <v:imagedata r:id="rId416" o:title=""/>
                </v:shape>
                <o:OLEObject Type="Embed" ProgID="Equation.3" ShapeID="_x0000_i1227" DrawAspect="Content" ObjectID="_1587501212" r:id="rId417"/>
              </w:object>
            </w:r>
          </w:p>
          <w:p w:rsidR="00F31F11" w:rsidRPr="00BB7386" w:rsidRDefault="00F31F11" w:rsidP="00F31F11">
            <w:pPr>
              <w:tabs>
                <w:tab w:val="left" w:pos="9263"/>
              </w:tabs>
              <w:ind w:right="536"/>
              <w:rPr>
                <w:color w:val="000080"/>
                <w:sz w:val="28"/>
                <w:szCs w:val="28"/>
              </w:rPr>
            </w:pPr>
          </w:p>
          <w:p w:rsidR="00F31F11" w:rsidRPr="00BB7386" w:rsidRDefault="00F31F11" w:rsidP="00F31F11">
            <w:pPr>
              <w:tabs>
                <w:tab w:val="left" w:pos="9263"/>
              </w:tabs>
              <w:ind w:right="536"/>
              <w:jc w:val="both"/>
              <w:rPr>
                <w:color w:val="000080"/>
                <w:sz w:val="28"/>
                <w:szCs w:val="28"/>
              </w:rPr>
            </w:pPr>
            <w:r w:rsidRPr="00BB7386">
              <w:rPr>
                <w:b/>
                <w:color w:val="000080"/>
                <w:sz w:val="28"/>
                <w:szCs w:val="28"/>
              </w:rPr>
              <w:t>Câu 2</w:t>
            </w:r>
            <w:r w:rsidRPr="00BB7386">
              <w:rPr>
                <w:color w:val="000080"/>
                <w:sz w:val="28"/>
                <w:szCs w:val="28"/>
              </w:rPr>
              <w:t xml:space="preserve"> (2,0 điểm). Rút gọn các biểu thức sau:</w:t>
            </w:r>
          </w:p>
          <w:p w:rsidR="00F31F11" w:rsidRPr="00BB7386" w:rsidRDefault="00F31F11" w:rsidP="00F31F11">
            <w:pPr>
              <w:tabs>
                <w:tab w:val="left" w:pos="9263"/>
              </w:tabs>
              <w:ind w:right="536"/>
              <w:jc w:val="both"/>
              <w:rPr>
                <w:color w:val="000080"/>
                <w:sz w:val="28"/>
                <w:szCs w:val="28"/>
              </w:rPr>
            </w:pPr>
            <w:r w:rsidRPr="00BB7386">
              <w:rPr>
                <w:color w:val="000080"/>
                <w:sz w:val="28"/>
                <w:szCs w:val="28"/>
              </w:rPr>
              <w:t xml:space="preserve">     1. </w:t>
            </w:r>
            <w:r w:rsidRPr="00BB7386">
              <w:rPr>
                <w:color w:val="000080"/>
                <w:position w:val="-12"/>
                <w:sz w:val="28"/>
                <w:szCs w:val="28"/>
              </w:rPr>
              <w:object w:dxaOrig="1500" w:dyaOrig="499">
                <v:shape id="_x0000_i1228" type="#_x0000_t75" style="width:75pt;height:24.95pt" o:ole="">
                  <v:imagedata r:id="rId327" o:title=""/>
                </v:shape>
                <o:OLEObject Type="Embed" ProgID="Equation.3" ShapeID="_x0000_i1228" DrawAspect="Content" ObjectID="_1587501213" r:id="rId418"/>
              </w:object>
            </w:r>
            <w:r w:rsidRPr="00BB7386">
              <w:rPr>
                <w:color w:val="000080"/>
                <w:sz w:val="28"/>
                <w:szCs w:val="28"/>
              </w:rPr>
              <w:t>.</w:t>
            </w:r>
          </w:p>
          <w:p w:rsidR="00F31F11" w:rsidRPr="00BB7386" w:rsidRDefault="00F31F11" w:rsidP="00F31F11">
            <w:pPr>
              <w:tabs>
                <w:tab w:val="left" w:pos="9263"/>
              </w:tabs>
              <w:ind w:right="536"/>
              <w:jc w:val="both"/>
              <w:rPr>
                <w:color w:val="000080"/>
                <w:sz w:val="28"/>
                <w:szCs w:val="28"/>
              </w:rPr>
            </w:pPr>
            <w:r w:rsidRPr="00BB7386">
              <w:rPr>
                <w:color w:val="000080"/>
                <w:sz w:val="28"/>
                <w:szCs w:val="28"/>
              </w:rPr>
              <w:t xml:space="preserve">    2. </w:t>
            </w:r>
            <w:r w:rsidRPr="00BB7386">
              <w:rPr>
                <w:color w:val="000080"/>
                <w:position w:val="-38"/>
                <w:sz w:val="28"/>
                <w:szCs w:val="28"/>
              </w:rPr>
              <w:object w:dxaOrig="3300" w:dyaOrig="880">
                <v:shape id="_x0000_i1229" type="#_x0000_t75" style="width:165pt;height:44pt" o:ole="">
                  <v:imagedata r:id="rId329" o:title=""/>
                </v:shape>
                <o:OLEObject Type="Embed" ProgID="Equation.3" ShapeID="_x0000_i1229" DrawAspect="Content" ObjectID="_1587501214" r:id="rId419"/>
              </w:object>
            </w:r>
            <w:r w:rsidRPr="00BB7386">
              <w:rPr>
                <w:color w:val="000080"/>
                <w:sz w:val="28"/>
                <w:szCs w:val="28"/>
              </w:rPr>
              <w:t xml:space="preserve">    (với x</w:t>
            </w:r>
            <w:r w:rsidRPr="00BB7386">
              <w:rPr>
                <w:color w:val="000080"/>
                <w:position w:val="-10"/>
                <w:sz w:val="28"/>
                <w:szCs w:val="28"/>
              </w:rPr>
              <w:object w:dxaOrig="920" w:dyaOrig="320">
                <v:shape id="_x0000_i1230" type="#_x0000_t75" style="width:46pt;height:16pt" o:ole="">
                  <v:imagedata r:id="rId331" o:title=""/>
                </v:shape>
                <o:OLEObject Type="Embed" ProgID="Equation.3" ShapeID="_x0000_i1230" DrawAspect="Content" ObjectID="_1587501215" r:id="rId420"/>
              </w:object>
            </w:r>
            <w:r w:rsidRPr="00BB7386">
              <w:rPr>
                <w:color w:val="000080"/>
                <w:sz w:val="28"/>
                <w:szCs w:val="28"/>
              </w:rPr>
              <w:t>)</w:t>
            </w:r>
          </w:p>
          <w:p w:rsidR="00F31F11" w:rsidRPr="00BB7386" w:rsidRDefault="00F31F11" w:rsidP="00F31F11">
            <w:pPr>
              <w:tabs>
                <w:tab w:val="left" w:pos="9263"/>
              </w:tabs>
              <w:ind w:right="536"/>
              <w:jc w:val="both"/>
              <w:rPr>
                <w:color w:val="000080"/>
                <w:sz w:val="28"/>
                <w:szCs w:val="28"/>
              </w:rPr>
            </w:pPr>
            <w:r w:rsidRPr="00BB7386">
              <w:rPr>
                <w:b/>
                <w:color w:val="000080"/>
                <w:sz w:val="28"/>
                <w:szCs w:val="28"/>
              </w:rPr>
              <w:t>Câu 3</w:t>
            </w:r>
            <w:r w:rsidRPr="00BB7386">
              <w:rPr>
                <w:color w:val="000080"/>
                <w:sz w:val="28"/>
                <w:szCs w:val="28"/>
              </w:rPr>
              <w:t xml:space="preserve"> (2,0 điểm). Trong mặt phẳng tọa độ Oxy cho parabol (P): y = x</w:t>
            </w:r>
            <w:r w:rsidRPr="00BB7386">
              <w:rPr>
                <w:color w:val="000080"/>
                <w:sz w:val="28"/>
                <w:szCs w:val="28"/>
                <w:vertAlign w:val="superscript"/>
              </w:rPr>
              <w:t>2</w:t>
            </w:r>
            <w:r w:rsidRPr="00BB7386">
              <w:rPr>
                <w:color w:val="000080"/>
                <w:sz w:val="28"/>
                <w:szCs w:val="28"/>
                <w:vertAlign w:val="subscript"/>
              </w:rPr>
              <w:t xml:space="preserve"> </w:t>
            </w:r>
            <w:r w:rsidRPr="00BB7386">
              <w:rPr>
                <w:color w:val="000080"/>
                <w:sz w:val="28"/>
                <w:szCs w:val="28"/>
              </w:rPr>
              <w:t xml:space="preserve"> và đường thẳng d: y = (k-1)x + 4     (k là tham số).</w:t>
            </w:r>
          </w:p>
          <w:p w:rsidR="00F31F11" w:rsidRPr="00BB7386" w:rsidRDefault="00F31F11" w:rsidP="004B2526">
            <w:pPr>
              <w:numPr>
                <w:ilvl w:val="0"/>
                <w:numId w:val="19"/>
              </w:numPr>
              <w:tabs>
                <w:tab w:val="left" w:pos="9263"/>
              </w:tabs>
              <w:ind w:right="536"/>
              <w:jc w:val="both"/>
              <w:rPr>
                <w:color w:val="000080"/>
                <w:sz w:val="28"/>
                <w:szCs w:val="28"/>
              </w:rPr>
            </w:pPr>
            <w:r w:rsidRPr="00BB7386">
              <w:rPr>
                <w:color w:val="000080"/>
                <w:sz w:val="28"/>
                <w:szCs w:val="28"/>
              </w:rPr>
              <w:t>Khi k = -2, tìm tọa độ giao điểm của đường thẳng d và parabol (P).</w:t>
            </w:r>
          </w:p>
          <w:p w:rsidR="00F31F11" w:rsidRPr="00BB7386" w:rsidRDefault="00F31F11" w:rsidP="004B2526">
            <w:pPr>
              <w:numPr>
                <w:ilvl w:val="0"/>
                <w:numId w:val="19"/>
              </w:numPr>
              <w:tabs>
                <w:tab w:val="left" w:pos="9263"/>
              </w:tabs>
              <w:ind w:right="536"/>
              <w:jc w:val="both"/>
              <w:rPr>
                <w:color w:val="000080"/>
                <w:sz w:val="28"/>
                <w:szCs w:val="28"/>
              </w:rPr>
            </w:pPr>
            <w:r w:rsidRPr="00BB7386">
              <w:rPr>
                <w:color w:val="000080"/>
                <w:sz w:val="28"/>
                <w:szCs w:val="28"/>
              </w:rPr>
              <w:t xml:space="preserve">Chứng minh rằng với mọi giá trị của k thì đường thẳng d luôn cắt parabol (P) tại hai điểm phân biệt. Gọi </w:t>
            </w:r>
            <w:r w:rsidRPr="00BB7386">
              <w:rPr>
                <w:color w:val="000080"/>
                <w:sz w:val="28"/>
                <w:szCs w:val="28"/>
              </w:rPr>
              <w:softHyphen/>
            </w:r>
            <w:r w:rsidRPr="00BB7386">
              <w:rPr>
                <w:color w:val="000080"/>
                <w:position w:val="-10"/>
                <w:sz w:val="28"/>
                <w:szCs w:val="28"/>
              </w:rPr>
              <w:object w:dxaOrig="260" w:dyaOrig="340">
                <v:shape id="_x0000_i1231" type="#_x0000_t75" style="width:13pt;height:17pt" o:ole="">
                  <v:imagedata r:id="rId333" o:title=""/>
                </v:shape>
                <o:OLEObject Type="Embed" ProgID="Equation.3" ShapeID="_x0000_i1231" DrawAspect="Content" ObjectID="_1587501216" r:id="rId421"/>
              </w:object>
            </w:r>
            <w:r w:rsidRPr="00BB7386">
              <w:rPr>
                <w:color w:val="000080"/>
                <w:sz w:val="28"/>
                <w:szCs w:val="28"/>
              </w:rPr>
              <w:t>,</w:t>
            </w:r>
            <w:r w:rsidRPr="00BB7386">
              <w:rPr>
                <w:color w:val="000080"/>
                <w:position w:val="-10"/>
                <w:sz w:val="28"/>
                <w:szCs w:val="28"/>
              </w:rPr>
              <w:object w:dxaOrig="300" w:dyaOrig="340">
                <v:shape id="_x0000_i1232" type="#_x0000_t75" style="width:15pt;height:17pt" o:ole="">
                  <v:imagedata r:id="rId335" o:title=""/>
                </v:shape>
                <o:OLEObject Type="Embed" ProgID="Equation.3" ShapeID="_x0000_i1232" DrawAspect="Content" ObjectID="_1587501217" r:id="rId422"/>
              </w:object>
            </w:r>
            <w:r w:rsidRPr="00BB7386">
              <w:rPr>
                <w:color w:val="000080"/>
                <w:sz w:val="28"/>
                <w:szCs w:val="28"/>
              </w:rPr>
              <w:t xml:space="preserve"> là tung độ các giao điểm của đường thẳng d và parabol (P). Tìm k sao cho  </w:t>
            </w:r>
            <w:r w:rsidRPr="00BB7386">
              <w:rPr>
                <w:color w:val="000080"/>
                <w:position w:val="-10"/>
                <w:sz w:val="28"/>
                <w:szCs w:val="28"/>
              </w:rPr>
              <w:object w:dxaOrig="260" w:dyaOrig="340">
                <v:shape id="_x0000_i1233" type="#_x0000_t75" style="width:13pt;height:17pt" o:ole="">
                  <v:imagedata r:id="rId333" o:title=""/>
                </v:shape>
                <o:OLEObject Type="Embed" ProgID="Equation.3" ShapeID="_x0000_i1233" DrawAspect="Content" ObjectID="_1587501218" r:id="rId423"/>
              </w:object>
            </w:r>
            <w:r w:rsidRPr="00BB7386">
              <w:rPr>
                <w:color w:val="000080"/>
                <w:sz w:val="28"/>
                <w:szCs w:val="28"/>
              </w:rPr>
              <w:t xml:space="preserve"> + </w:t>
            </w:r>
            <w:r w:rsidRPr="00BB7386">
              <w:rPr>
                <w:color w:val="000080"/>
                <w:position w:val="-10"/>
                <w:sz w:val="28"/>
                <w:szCs w:val="28"/>
              </w:rPr>
              <w:object w:dxaOrig="300" w:dyaOrig="340">
                <v:shape id="_x0000_i1234" type="#_x0000_t75" style="width:15pt;height:17pt" o:ole="">
                  <v:imagedata r:id="rId335" o:title=""/>
                </v:shape>
                <o:OLEObject Type="Embed" ProgID="Equation.3" ShapeID="_x0000_i1234" DrawAspect="Content" ObjectID="_1587501219" r:id="rId424"/>
              </w:object>
            </w:r>
            <w:r w:rsidRPr="00BB7386">
              <w:rPr>
                <w:color w:val="000080"/>
                <w:sz w:val="28"/>
                <w:szCs w:val="28"/>
              </w:rPr>
              <w:t xml:space="preserve"> = </w:t>
            </w:r>
            <w:r w:rsidRPr="00BB7386">
              <w:rPr>
                <w:color w:val="000080"/>
                <w:position w:val="-10"/>
                <w:sz w:val="28"/>
                <w:szCs w:val="28"/>
              </w:rPr>
              <w:object w:dxaOrig="260" w:dyaOrig="340">
                <v:shape id="_x0000_i1235" type="#_x0000_t75" style="width:13pt;height:17pt" o:ole="">
                  <v:imagedata r:id="rId339" o:title=""/>
                </v:shape>
                <o:OLEObject Type="Embed" ProgID="Equation.3" ShapeID="_x0000_i1235" DrawAspect="Content" ObjectID="_1587501220" r:id="rId425"/>
              </w:object>
            </w:r>
            <w:r w:rsidRPr="00BB7386">
              <w:rPr>
                <w:color w:val="000080"/>
                <w:position w:val="-10"/>
                <w:sz w:val="28"/>
                <w:szCs w:val="28"/>
              </w:rPr>
              <w:object w:dxaOrig="300" w:dyaOrig="340">
                <v:shape id="_x0000_i1236" type="#_x0000_t75" style="width:15pt;height:17pt" o:ole="">
                  <v:imagedata r:id="rId335" o:title=""/>
                </v:shape>
                <o:OLEObject Type="Embed" ProgID="Equation.3" ShapeID="_x0000_i1236" DrawAspect="Content" ObjectID="_1587501221" r:id="rId426"/>
              </w:object>
            </w:r>
            <w:r w:rsidRPr="00BB7386">
              <w:rPr>
                <w:color w:val="000080"/>
                <w:sz w:val="28"/>
                <w:szCs w:val="28"/>
              </w:rPr>
              <w:t>.</w:t>
            </w:r>
          </w:p>
          <w:p w:rsidR="00F31F11" w:rsidRPr="00BB7386" w:rsidRDefault="00F31F11" w:rsidP="00F31F11">
            <w:pPr>
              <w:tabs>
                <w:tab w:val="left" w:pos="9263"/>
              </w:tabs>
              <w:spacing w:line="276" w:lineRule="auto"/>
              <w:ind w:right="536"/>
              <w:jc w:val="both"/>
              <w:rPr>
                <w:sz w:val="28"/>
                <w:szCs w:val="28"/>
              </w:rPr>
            </w:pPr>
            <w:r w:rsidRPr="00BB7386">
              <w:rPr>
                <w:sz w:val="28"/>
                <w:szCs w:val="28"/>
              </w:rPr>
              <w:t>Câu 4 :Cho đường tròn (O) đường kính AB cố định và đường kính CD thay đổi không trùng với AB. Tiếp tuyến tại A của đường tròn (O) cắt các đường thẳng BC và BD lần lượt tại E và F. Gọi P và Q lần lượt là trung điểm của các đoạn thẳng AE và AF.</w:t>
            </w:r>
          </w:p>
          <w:p w:rsidR="00F31F11" w:rsidRPr="00BB7386" w:rsidRDefault="00F31F11" w:rsidP="00F31F11">
            <w:pPr>
              <w:tabs>
                <w:tab w:val="left" w:pos="9263"/>
              </w:tabs>
              <w:spacing w:line="276" w:lineRule="auto"/>
              <w:ind w:right="536" w:firstLine="720"/>
              <w:jc w:val="both"/>
              <w:rPr>
                <w:sz w:val="28"/>
                <w:szCs w:val="28"/>
              </w:rPr>
            </w:pPr>
            <w:r w:rsidRPr="00BB7386">
              <w:rPr>
                <w:sz w:val="28"/>
                <w:szCs w:val="28"/>
              </w:rPr>
              <w:t>1) Chứng minh ACBD là hình chữ nhật;</w:t>
            </w:r>
          </w:p>
          <w:p w:rsidR="00F31F11" w:rsidRPr="00BB7386" w:rsidRDefault="00F31F11" w:rsidP="00F31F11">
            <w:pPr>
              <w:tabs>
                <w:tab w:val="left" w:pos="9263"/>
              </w:tabs>
              <w:spacing w:line="276" w:lineRule="auto"/>
              <w:ind w:right="536" w:firstLine="720"/>
              <w:jc w:val="both"/>
              <w:rPr>
                <w:sz w:val="28"/>
                <w:szCs w:val="28"/>
              </w:rPr>
            </w:pPr>
            <w:r w:rsidRPr="00BB7386">
              <w:rPr>
                <w:sz w:val="28"/>
                <w:szCs w:val="28"/>
              </w:rPr>
              <w:t>2) Gọi H là trực tâm của tam giác BPQ. Chứng minh H là trung điểm của OA;</w:t>
            </w:r>
          </w:p>
          <w:p w:rsidR="00F31F11" w:rsidRPr="00BB7386" w:rsidRDefault="00F31F11" w:rsidP="00F31F11">
            <w:pPr>
              <w:tabs>
                <w:tab w:val="left" w:pos="9263"/>
              </w:tabs>
              <w:spacing w:line="276" w:lineRule="auto"/>
              <w:ind w:right="536" w:firstLine="720"/>
              <w:jc w:val="both"/>
              <w:rPr>
                <w:sz w:val="28"/>
                <w:szCs w:val="28"/>
              </w:rPr>
            </w:pPr>
            <w:r w:rsidRPr="00BB7386">
              <w:rPr>
                <w:sz w:val="28"/>
                <w:szCs w:val="28"/>
              </w:rPr>
              <w:t>3) Xác định vị trí của đường kính CD để tam giác BPQ có diện tích nhỏ nhất.</w:t>
            </w:r>
          </w:p>
          <w:p w:rsidR="00F31F11" w:rsidRDefault="00F31F11" w:rsidP="00F31F11">
            <w:pPr>
              <w:tabs>
                <w:tab w:val="left" w:pos="9263"/>
              </w:tabs>
              <w:ind w:right="536"/>
              <w:rPr>
                <w:sz w:val="28"/>
                <w:szCs w:val="28"/>
              </w:rPr>
            </w:pPr>
            <w:r>
              <w:rPr>
                <w:sz w:val="28"/>
                <w:szCs w:val="28"/>
              </w:rPr>
              <w:t xml:space="preserve">Bổ sung </w:t>
            </w:r>
          </w:p>
          <w:p w:rsidR="00F31F11" w:rsidRPr="00F2000F" w:rsidRDefault="00F31F11" w:rsidP="00F31F11">
            <w:pPr>
              <w:pStyle w:val="NoSpacing"/>
              <w:tabs>
                <w:tab w:val="left" w:pos="9263"/>
              </w:tabs>
              <w:ind w:right="536"/>
              <w:rPr>
                <w:rFonts w:ascii="Times New Roman" w:hAnsi="Times New Roman"/>
                <w:i/>
                <w:sz w:val="28"/>
                <w:szCs w:val="28"/>
              </w:rPr>
            </w:pPr>
            <w:r w:rsidRPr="00F2000F">
              <w:rPr>
                <w:rFonts w:ascii="Times New Roman" w:hAnsi="Times New Roman"/>
                <w:b/>
                <w:sz w:val="28"/>
                <w:szCs w:val="28"/>
                <w:u w:val="single"/>
              </w:rPr>
              <w:t>Bài 1</w:t>
            </w:r>
            <w:r w:rsidRPr="00F2000F">
              <w:rPr>
                <w:rFonts w:ascii="Times New Roman" w:hAnsi="Times New Roman"/>
                <w:b/>
                <w:sz w:val="28"/>
                <w:szCs w:val="28"/>
              </w:rPr>
              <w:t xml:space="preserve">: </w:t>
            </w:r>
            <w:r w:rsidRPr="00F2000F">
              <w:rPr>
                <w:rFonts w:ascii="Times New Roman" w:hAnsi="Times New Roman"/>
                <w:i/>
                <w:sz w:val="28"/>
                <w:szCs w:val="28"/>
              </w:rPr>
              <w:t>(1,5 điểm)</w:t>
            </w:r>
          </w:p>
          <w:p w:rsidR="00F31F11" w:rsidRPr="00F2000F" w:rsidRDefault="00F31F11" w:rsidP="004B2526">
            <w:pPr>
              <w:pStyle w:val="NoSpacing"/>
              <w:numPr>
                <w:ilvl w:val="0"/>
                <w:numId w:val="10"/>
              </w:numPr>
              <w:tabs>
                <w:tab w:val="left" w:pos="9263"/>
              </w:tabs>
              <w:ind w:right="536"/>
              <w:rPr>
                <w:rFonts w:ascii="Times New Roman" w:hAnsi="Times New Roman"/>
                <w:sz w:val="28"/>
                <w:szCs w:val="28"/>
              </w:rPr>
            </w:pPr>
            <w:r>
              <w:rPr>
                <w:rFonts w:ascii="Times New Roman" w:hAnsi="Times New Roman"/>
                <w:sz w:val="28"/>
                <w:szCs w:val="28"/>
              </w:rPr>
              <w:t>Đưa thừa số ra ngoài dấu căn</w:t>
            </w:r>
            <w:r w:rsidRPr="00F2000F">
              <w:rPr>
                <w:rFonts w:ascii="Times New Roman" w:hAnsi="Times New Roman"/>
                <w:sz w:val="28"/>
                <w:szCs w:val="28"/>
              </w:rPr>
              <w:t xml:space="preserve"> của biểu thức </w:t>
            </w:r>
            <w:r w:rsidRPr="00F2000F">
              <w:rPr>
                <w:rFonts w:ascii="Times New Roman" w:hAnsi="Times New Roman"/>
                <w:position w:val="-8"/>
                <w:sz w:val="28"/>
                <w:szCs w:val="28"/>
              </w:rPr>
              <w:object w:dxaOrig="720" w:dyaOrig="400">
                <v:shape id="_x0000_i1237" type="#_x0000_t75" style="width:39.3pt;height:21.95pt" o:ole="">
                  <v:imagedata r:id="rId427" o:title=""/>
                </v:shape>
                <o:OLEObject Type="Embed" ProgID="Equation.DSMT4" ShapeID="_x0000_i1237" DrawAspect="Content" ObjectID="_1587501222" r:id="rId428"/>
              </w:object>
            </w:r>
          </w:p>
          <w:p w:rsidR="00F31F11" w:rsidRPr="00020B7E" w:rsidRDefault="00F31F11" w:rsidP="004B2526">
            <w:pPr>
              <w:pStyle w:val="NoSpacing"/>
              <w:numPr>
                <w:ilvl w:val="0"/>
                <w:numId w:val="10"/>
              </w:numPr>
              <w:tabs>
                <w:tab w:val="left" w:pos="9263"/>
              </w:tabs>
              <w:ind w:right="536"/>
              <w:rPr>
                <w:rFonts w:ascii="Times New Roman" w:hAnsi="Times New Roman"/>
                <w:sz w:val="28"/>
                <w:szCs w:val="28"/>
              </w:rPr>
            </w:pPr>
            <w:r>
              <w:rPr>
                <w:rFonts w:ascii="Times New Roman" w:hAnsi="Times New Roman"/>
                <w:sz w:val="28"/>
                <w:szCs w:val="28"/>
              </w:rPr>
              <w:t xml:space="preserve">Tính giá trị của biểu thức : </w:t>
            </w:r>
            <w:r w:rsidRPr="00F2000F">
              <w:rPr>
                <w:rFonts w:ascii="Times New Roman" w:hAnsi="Times New Roman"/>
                <w:sz w:val="28"/>
                <w:szCs w:val="28"/>
              </w:rPr>
              <w:t xml:space="preserve"> </w:t>
            </w:r>
            <w:r w:rsidRPr="007F392F">
              <w:rPr>
                <w:position w:val="-30"/>
              </w:rPr>
              <w:object w:dxaOrig="4540" w:dyaOrig="800">
                <v:shape id="_x0000_i1238" type="#_x0000_t75" style="width:227pt;height:40pt" o:ole="">
                  <v:imagedata r:id="rId429" o:title=""/>
                </v:shape>
                <o:OLEObject Type="Embed" ProgID="Equation.DSMT4" ShapeID="_x0000_i1238" DrawAspect="Content" ObjectID="_1587501223" r:id="rId430"/>
              </w:object>
            </w:r>
          </w:p>
          <w:p w:rsidR="00F31F11" w:rsidRPr="00F2000F" w:rsidRDefault="00F31F11" w:rsidP="00F31F11">
            <w:pPr>
              <w:pStyle w:val="NoSpacing"/>
              <w:tabs>
                <w:tab w:val="left" w:pos="9263"/>
              </w:tabs>
              <w:ind w:right="536"/>
              <w:rPr>
                <w:rFonts w:ascii="Times New Roman" w:hAnsi="Times New Roman"/>
                <w:sz w:val="28"/>
                <w:szCs w:val="28"/>
              </w:rPr>
            </w:pPr>
            <w:r w:rsidRPr="00F2000F">
              <w:rPr>
                <w:rFonts w:ascii="Times New Roman" w:hAnsi="Times New Roman"/>
                <w:b/>
                <w:sz w:val="28"/>
                <w:szCs w:val="28"/>
                <w:u w:val="single"/>
              </w:rPr>
              <w:t>Bài 2</w:t>
            </w:r>
            <w:r w:rsidRPr="00F2000F">
              <w:rPr>
                <w:rFonts w:ascii="Times New Roman" w:hAnsi="Times New Roman"/>
                <w:b/>
                <w:sz w:val="28"/>
                <w:szCs w:val="28"/>
              </w:rPr>
              <w:t xml:space="preserve">: </w:t>
            </w:r>
            <w:r w:rsidRPr="00F2000F">
              <w:rPr>
                <w:rFonts w:ascii="Times New Roman" w:hAnsi="Times New Roman"/>
                <w:i/>
                <w:sz w:val="28"/>
                <w:szCs w:val="28"/>
              </w:rPr>
              <w:t>(1,0 điểm)</w:t>
            </w:r>
            <w:r w:rsidRPr="00F2000F">
              <w:rPr>
                <w:rFonts w:ascii="Times New Roman" w:hAnsi="Times New Roman"/>
                <w:sz w:val="28"/>
                <w:szCs w:val="28"/>
              </w:rPr>
              <w:t xml:space="preserve">  Giải hệ phương trình </w:t>
            </w:r>
            <w:r w:rsidRPr="007F392F">
              <w:rPr>
                <w:rFonts w:ascii="Times New Roman" w:hAnsi="Times New Roman"/>
                <w:position w:val="-60"/>
                <w:sz w:val="28"/>
                <w:szCs w:val="28"/>
              </w:rPr>
              <w:object w:dxaOrig="1320" w:dyaOrig="1320">
                <v:shape id="_x0000_i1239" type="#_x0000_t75" style="width:66pt;height:66pt" o:ole="">
                  <v:imagedata r:id="rId431" o:title=""/>
                </v:shape>
                <o:OLEObject Type="Embed" ProgID="Equation.DSMT4" ShapeID="_x0000_i1239" DrawAspect="Content" ObjectID="_1587501224" r:id="rId432"/>
              </w:object>
            </w:r>
          </w:p>
          <w:p w:rsidR="00F31F11" w:rsidRPr="00F2000F" w:rsidRDefault="00F31F11" w:rsidP="00F31F11">
            <w:pPr>
              <w:pStyle w:val="NoSpacing"/>
              <w:tabs>
                <w:tab w:val="left" w:pos="9263"/>
              </w:tabs>
              <w:ind w:right="536"/>
              <w:rPr>
                <w:rFonts w:ascii="Times New Roman" w:hAnsi="Times New Roman"/>
                <w:sz w:val="28"/>
                <w:szCs w:val="28"/>
              </w:rPr>
            </w:pPr>
            <w:r w:rsidRPr="00F2000F">
              <w:rPr>
                <w:rFonts w:ascii="Times New Roman" w:hAnsi="Times New Roman"/>
                <w:b/>
                <w:sz w:val="28"/>
                <w:szCs w:val="28"/>
                <w:u w:val="single"/>
              </w:rPr>
              <w:t>Bài 3</w:t>
            </w:r>
            <w:r w:rsidRPr="00F2000F">
              <w:rPr>
                <w:rFonts w:ascii="Times New Roman" w:hAnsi="Times New Roman"/>
                <w:b/>
                <w:sz w:val="28"/>
                <w:szCs w:val="28"/>
              </w:rPr>
              <w:t xml:space="preserve">: </w:t>
            </w:r>
            <w:r w:rsidRPr="00F2000F">
              <w:rPr>
                <w:rFonts w:ascii="Times New Roman" w:hAnsi="Times New Roman"/>
                <w:i/>
                <w:sz w:val="28"/>
                <w:szCs w:val="28"/>
              </w:rPr>
              <w:t>(2,0 điểm)</w:t>
            </w:r>
            <w:r w:rsidRPr="00F2000F">
              <w:rPr>
                <w:rFonts w:ascii="Times New Roman" w:hAnsi="Times New Roman"/>
                <w:sz w:val="28"/>
                <w:szCs w:val="28"/>
              </w:rPr>
              <w:t xml:space="preserve"> Cho hàm số y = x</w:t>
            </w:r>
            <w:r w:rsidRPr="00F2000F">
              <w:rPr>
                <w:rFonts w:ascii="Times New Roman" w:hAnsi="Times New Roman"/>
                <w:sz w:val="28"/>
                <w:szCs w:val="28"/>
                <w:vertAlign w:val="superscript"/>
              </w:rPr>
              <w:t>2</w:t>
            </w:r>
            <w:r w:rsidRPr="00F2000F">
              <w:rPr>
                <w:rFonts w:ascii="Times New Roman" w:hAnsi="Times New Roman"/>
                <w:sz w:val="28"/>
                <w:szCs w:val="28"/>
              </w:rPr>
              <w:t xml:space="preserve"> có đồ thị (P) </w:t>
            </w:r>
          </w:p>
          <w:p w:rsidR="00F31F11" w:rsidRPr="00F2000F" w:rsidRDefault="00F31F11" w:rsidP="00F31F11">
            <w:pPr>
              <w:pStyle w:val="NoSpacing"/>
              <w:tabs>
                <w:tab w:val="left" w:pos="9263"/>
              </w:tabs>
              <w:ind w:left="720" w:right="536"/>
              <w:jc w:val="both"/>
              <w:rPr>
                <w:rFonts w:ascii="Times New Roman" w:hAnsi="Times New Roman"/>
                <w:sz w:val="28"/>
                <w:szCs w:val="28"/>
              </w:rPr>
            </w:pPr>
            <w:r w:rsidRPr="00F2000F">
              <w:rPr>
                <w:rFonts w:ascii="Times New Roman" w:hAnsi="Times New Roman"/>
                <w:sz w:val="28"/>
                <w:szCs w:val="28"/>
              </w:rPr>
              <w:t>1) Vẽ đồ thị (P)</w:t>
            </w:r>
          </w:p>
          <w:p w:rsidR="00F31F11" w:rsidRPr="00F2000F" w:rsidRDefault="00F31F11" w:rsidP="00F31F11">
            <w:pPr>
              <w:pStyle w:val="NoSpacing"/>
              <w:tabs>
                <w:tab w:val="left" w:pos="9263"/>
              </w:tabs>
              <w:ind w:left="720" w:right="536"/>
              <w:jc w:val="both"/>
              <w:rPr>
                <w:rFonts w:ascii="Times New Roman" w:hAnsi="Times New Roman"/>
                <w:sz w:val="28"/>
                <w:szCs w:val="28"/>
                <w:lang w:val="fr-FR"/>
              </w:rPr>
            </w:pPr>
            <w:r w:rsidRPr="00F2000F">
              <w:rPr>
                <w:rFonts w:ascii="Times New Roman" w:hAnsi="Times New Roman"/>
                <w:sz w:val="28"/>
                <w:szCs w:val="28"/>
              </w:rPr>
              <w:t xml:space="preserve">2) </w:t>
            </w:r>
            <w:r>
              <w:rPr>
                <w:rFonts w:ascii="Times New Roman" w:hAnsi="Times New Roman"/>
                <w:sz w:val="28"/>
                <w:szCs w:val="28"/>
              </w:rPr>
              <w:t xml:space="preserve">Cho các hàm số y = x + 2 và y = - x + m ( với m là tham số) lần lượt có đồ thị là (d) và </w:t>
            </w:r>
            <w:r w:rsidRPr="00F2000F">
              <w:rPr>
                <w:rFonts w:ascii="Times New Roman" w:hAnsi="Times New Roman"/>
                <w:sz w:val="28"/>
                <w:szCs w:val="28"/>
              </w:rPr>
              <w:t>(d</w:t>
            </w:r>
            <w:r w:rsidRPr="00F2000F">
              <w:rPr>
                <w:rFonts w:ascii="Times New Roman" w:hAnsi="Times New Roman"/>
                <w:sz w:val="28"/>
                <w:szCs w:val="28"/>
                <w:vertAlign w:val="subscript"/>
              </w:rPr>
              <w:t>m</w:t>
            </w:r>
            <w:r w:rsidRPr="00F2000F">
              <w:rPr>
                <w:rFonts w:ascii="Times New Roman" w:hAnsi="Times New Roman"/>
                <w:sz w:val="28"/>
                <w:szCs w:val="28"/>
              </w:rPr>
              <w:t>)</w:t>
            </w:r>
            <w:r>
              <w:rPr>
                <w:rFonts w:ascii="Times New Roman" w:hAnsi="Times New Roman"/>
                <w:sz w:val="28"/>
                <w:szCs w:val="28"/>
              </w:rPr>
              <w:t xml:space="preserve">.  </w:t>
            </w:r>
            <w:r w:rsidRPr="00F2000F">
              <w:rPr>
                <w:rFonts w:ascii="Times New Roman" w:hAnsi="Times New Roman"/>
                <w:sz w:val="28"/>
                <w:szCs w:val="28"/>
              </w:rPr>
              <w:t xml:space="preserve">Tìm tất cả các giá trị của m </w:t>
            </w:r>
            <w:r>
              <w:rPr>
                <w:rFonts w:ascii="Times New Roman" w:hAnsi="Times New Roman"/>
                <w:sz w:val="28"/>
                <w:szCs w:val="28"/>
              </w:rPr>
              <w:t xml:space="preserve">để trên một mặt phẳng tọa độ các đồ thị của (P) , (d) và </w:t>
            </w:r>
            <w:r w:rsidRPr="00F2000F">
              <w:rPr>
                <w:rFonts w:ascii="Times New Roman" w:hAnsi="Times New Roman"/>
                <w:sz w:val="28"/>
                <w:szCs w:val="28"/>
              </w:rPr>
              <w:t>(d</w:t>
            </w:r>
            <w:r w:rsidRPr="00F2000F">
              <w:rPr>
                <w:rFonts w:ascii="Times New Roman" w:hAnsi="Times New Roman"/>
                <w:sz w:val="28"/>
                <w:szCs w:val="28"/>
                <w:vertAlign w:val="subscript"/>
              </w:rPr>
              <w:t>m</w:t>
            </w:r>
            <w:r w:rsidRPr="00F2000F">
              <w:rPr>
                <w:rFonts w:ascii="Times New Roman" w:hAnsi="Times New Roman"/>
                <w:sz w:val="28"/>
                <w:szCs w:val="28"/>
              </w:rPr>
              <w:t xml:space="preserve">) </w:t>
            </w:r>
            <w:r>
              <w:rPr>
                <w:rFonts w:ascii="Times New Roman" w:hAnsi="Times New Roman"/>
                <w:sz w:val="28"/>
                <w:szCs w:val="28"/>
              </w:rPr>
              <w:t>cùng đi qua một điểm</w:t>
            </w:r>
          </w:p>
          <w:p w:rsidR="00F31F11" w:rsidRPr="00F2000F" w:rsidRDefault="00F31F11" w:rsidP="00F31F11">
            <w:pPr>
              <w:pStyle w:val="NoSpacing"/>
              <w:tabs>
                <w:tab w:val="left" w:pos="9263"/>
              </w:tabs>
              <w:ind w:right="536"/>
              <w:rPr>
                <w:rFonts w:ascii="Times New Roman" w:hAnsi="Times New Roman"/>
                <w:i/>
                <w:sz w:val="28"/>
                <w:szCs w:val="28"/>
                <w:lang w:val="fr-FR"/>
              </w:rPr>
            </w:pPr>
            <w:r w:rsidRPr="00F2000F">
              <w:rPr>
                <w:rFonts w:ascii="Times New Roman" w:hAnsi="Times New Roman"/>
                <w:b/>
                <w:sz w:val="28"/>
                <w:szCs w:val="28"/>
                <w:u w:val="single"/>
                <w:lang w:val="fr-FR"/>
              </w:rPr>
              <w:t>Bài 4</w:t>
            </w:r>
            <w:r w:rsidRPr="00F2000F">
              <w:rPr>
                <w:rFonts w:ascii="Times New Roman" w:hAnsi="Times New Roman"/>
                <w:b/>
                <w:sz w:val="28"/>
                <w:szCs w:val="28"/>
                <w:lang w:val="fr-FR"/>
              </w:rPr>
              <w:t xml:space="preserve">: </w:t>
            </w:r>
            <w:r w:rsidRPr="00F2000F">
              <w:rPr>
                <w:rFonts w:ascii="Times New Roman" w:hAnsi="Times New Roman"/>
                <w:i/>
                <w:sz w:val="28"/>
                <w:szCs w:val="28"/>
                <w:lang w:val="fr-FR"/>
              </w:rPr>
              <w:t xml:space="preserve">(2,0 điểm) </w:t>
            </w:r>
            <w:r w:rsidRPr="00F2000F">
              <w:rPr>
                <w:rFonts w:ascii="Times New Roman" w:hAnsi="Times New Roman"/>
                <w:sz w:val="28"/>
                <w:szCs w:val="28"/>
                <w:lang w:val="fr-FR"/>
              </w:rPr>
              <w:t>Cho phương trình x</w:t>
            </w:r>
            <w:r w:rsidRPr="00F2000F">
              <w:rPr>
                <w:rFonts w:ascii="Times New Roman" w:hAnsi="Times New Roman"/>
                <w:sz w:val="28"/>
                <w:szCs w:val="28"/>
                <w:vertAlign w:val="superscript"/>
                <w:lang w:val="fr-FR"/>
              </w:rPr>
              <w:t>2</w:t>
            </w:r>
            <w:r w:rsidRPr="00F2000F">
              <w:rPr>
                <w:rFonts w:ascii="Times New Roman" w:hAnsi="Times New Roman"/>
                <w:sz w:val="28"/>
                <w:szCs w:val="28"/>
                <w:lang w:val="fr-FR"/>
              </w:rPr>
              <w:t xml:space="preserve"> </w:t>
            </w:r>
            <w:r>
              <w:rPr>
                <w:rFonts w:ascii="Times New Roman" w:hAnsi="Times New Roman"/>
                <w:sz w:val="28"/>
                <w:szCs w:val="28"/>
                <w:lang w:val="fr-FR"/>
              </w:rPr>
              <w:t>-</w:t>
            </w:r>
            <w:r w:rsidRPr="00F2000F">
              <w:rPr>
                <w:rFonts w:ascii="Times New Roman" w:hAnsi="Times New Roman"/>
                <w:sz w:val="28"/>
                <w:szCs w:val="28"/>
                <w:lang w:val="fr-FR"/>
              </w:rPr>
              <w:t xml:space="preserve"> 2</w:t>
            </w:r>
            <w:r>
              <w:rPr>
                <w:rFonts w:ascii="Times New Roman" w:hAnsi="Times New Roman"/>
                <w:sz w:val="28"/>
                <w:szCs w:val="28"/>
                <w:lang w:val="fr-FR"/>
              </w:rPr>
              <w:t>(m – 1</w:t>
            </w:r>
            <w:r w:rsidRPr="00F2000F">
              <w:rPr>
                <w:rFonts w:ascii="Times New Roman" w:hAnsi="Times New Roman"/>
                <w:sz w:val="28"/>
                <w:szCs w:val="28"/>
                <w:lang w:val="fr-FR"/>
              </w:rPr>
              <w:t xml:space="preserve">)x – </w:t>
            </w:r>
            <w:r>
              <w:rPr>
                <w:rFonts w:ascii="Times New Roman" w:hAnsi="Times New Roman"/>
                <w:sz w:val="28"/>
                <w:szCs w:val="28"/>
                <w:lang w:val="fr-FR"/>
              </w:rPr>
              <w:t>2m</w:t>
            </w:r>
            <w:r w:rsidRPr="00F2000F">
              <w:rPr>
                <w:rFonts w:ascii="Times New Roman" w:hAnsi="Times New Roman"/>
                <w:sz w:val="28"/>
                <w:szCs w:val="28"/>
                <w:lang w:val="fr-FR"/>
              </w:rPr>
              <w:t xml:space="preserve"> = 0, với m là tham số.</w:t>
            </w:r>
          </w:p>
          <w:p w:rsidR="00F31F11" w:rsidRPr="00F2000F" w:rsidRDefault="00F31F11" w:rsidP="00F31F11">
            <w:pPr>
              <w:pStyle w:val="NoSpacing"/>
              <w:tabs>
                <w:tab w:val="left" w:pos="9263"/>
              </w:tabs>
              <w:ind w:left="720" w:right="536"/>
              <w:rPr>
                <w:rFonts w:ascii="Times New Roman" w:hAnsi="Times New Roman"/>
                <w:sz w:val="28"/>
                <w:szCs w:val="28"/>
                <w:lang w:val="fr-FR"/>
              </w:rPr>
            </w:pPr>
            <w:r w:rsidRPr="00F2000F">
              <w:rPr>
                <w:rFonts w:ascii="Times New Roman" w:hAnsi="Times New Roman"/>
                <w:sz w:val="28"/>
                <w:szCs w:val="28"/>
                <w:lang w:val="fr-FR"/>
              </w:rPr>
              <w:t>1)</w:t>
            </w:r>
            <w:r>
              <w:rPr>
                <w:rFonts w:ascii="Times New Roman" w:hAnsi="Times New Roman"/>
                <w:sz w:val="28"/>
                <w:szCs w:val="28"/>
                <w:lang w:val="fr-FR"/>
              </w:rPr>
              <w:t xml:space="preserve"> </w:t>
            </w:r>
            <w:r w:rsidRPr="00F2000F">
              <w:rPr>
                <w:rFonts w:ascii="Times New Roman" w:hAnsi="Times New Roman"/>
                <w:sz w:val="28"/>
                <w:szCs w:val="28"/>
                <w:lang w:val="fr-FR"/>
              </w:rPr>
              <w:t xml:space="preserve">Giải phương trình khi m = </w:t>
            </w:r>
            <w:r>
              <w:rPr>
                <w:rFonts w:ascii="Times New Roman" w:hAnsi="Times New Roman"/>
                <w:sz w:val="28"/>
                <w:szCs w:val="28"/>
                <w:lang w:val="fr-FR"/>
              </w:rPr>
              <w:t>1</w:t>
            </w:r>
            <w:r w:rsidRPr="00F2000F">
              <w:rPr>
                <w:rFonts w:ascii="Times New Roman" w:hAnsi="Times New Roman"/>
                <w:sz w:val="28"/>
                <w:szCs w:val="28"/>
                <w:lang w:val="fr-FR"/>
              </w:rPr>
              <w:t>.</w:t>
            </w:r>
          </w:p>
          <w:p w:rsidR="00F31F11" w:rsidRDefault="00F31F11" w:rsidP="00F31F11">
            <w:pPr>
              <w:pStyle w:val="NoSpacing"/>
              <w:tabs>
                <w:tab w:val="left" w:pos="9263"/>
              </w:tabs>
              <w:ind w:left="720" w:right="536"/>
              <w:rPr>
                <w:rFonts w:ascii="Times New Roman" w:hAnsi="Times New Roman"/>
                <w:sz w:val="28"/>
                <w:szCs w:val="28"/>
                <w:lang w:val="fr-FR"/>
              </w:rPr>
            </w:pPr>
            <w:r w:rsidRPr="00F2000F">
              <w:rPr>
                <w:rFonts w:ascii="Times New Roman" w:hAnsi="Times New Roman"/>
                <w:sz w:val="28"/>
                <w:szCs w:val="28"/>
                <w:lang w:val="fr-FR"/>
              </w:rPr>
              <w:t>2)</w:t>
            </w:r>
            <w:r>
              <w:rPr>
                <w:rFonts w:ascii="Times New Roman" w:hAnsi="Times New Roman"/>
                <w:sz w:val="28"/>
                <w:szCs w:val="28"/>
                <w:lang w:val="fr-FR"/>
              </w:rPr>
              <w:t xml:space="preserve"> Chứng minh rằng phương trình luôn có hai nghiệm phân biệt với mọi m.</w:t>
            </w:r>
          </w:p>
          <w:p w:rsidR="00F31F11" w:rsidRDefault="00F31F11" w:rsidP="00F31F11">
            <w:pPr>
              <w:pStyle w:val="NoSpacing"/>
              <w:tabs>
                <w:tab w:val="left" w:pos="9263"/>
              </w:tabs>
              <w:ind w:left="720" w:right="536"/>
              <w:rPr>
                <w:rFonts w:ascii="Times New Roman" w:hAnsi="Times New Roman"/>
                <w:sz w:val="28"/>
                <w:szCs w:val="28"/>
                <w:lang w:val="fr-FR"/>
              </w:rPr>
            </w:pPr>
            <w:r>
              <w:rPr>
                <w:rFonts w:ascii="Times New Roman" w:hAnsi="Times New Roman"/>
                <w:sz w:val="28"/>
                <w:szCs w:val="28"/>
                <w:lang w:val="fr-FR"/>
              </w:rPr>
              <w:t xml:space="preserve">Gọi </w:t>
            </w:r>
            <w:r w:rsidRPr="00F2000F">
              <w:rPr>
                <w:rFonts w:ascii="Times New Roman" w:hAnsi="Times New Roman"/>
                <w:sz w:val="28"/>
                <w:szCs w:val="28"/>
                <w:lang w:val="fr-FR"/>
              </w:rPr>
              <w:t xml:space="preserve"> x</w:t>
            </w:r>
            <w:r w:rsidRPr="00F2000F">
              <w:rPr>
                <w:rFonts w:ascii="Times New Roman" w:hAnsi="Times New Roman"/>
                <w:sz w:val="28"/>
                <w:szCs w:val="28"/>
                <w:vertAlign w:val="subscript"/>
                <w:lang w:val="fr-FR"/>
              </w:rPr>
              <w:t>1</w:t>
            </w:r>
            <w:r w:rsidRPr="00F2000F">
              <w:rPr>
                <w:rFonts w:ascii="Times New Roman" w:hAnsi="Times New Roman"/>
                <w:sz w:val="28"/>
                <w:szCs w:val="28"/>
                <w:lang w:val="fr-FR"/>
              </w:rPr>
              <w:t xml:space="preserve"> và x</w:t>
            </w:r>
            <w:r w:rsidRPr="00F2000F">
              <w:rPr>
                <w:rFonts w:ascii="Times New Roman" w:hAnsi="Times New Roman"/>
                <w:sz w:val="28"/>
                <w:szCs w:val="28"/>
                <w:vertAlign w:val="subscript"/>
                <w:lang w:val="fr-FR"/>
              </w:rPr>
              <w:t>2</w:t>
            </w:r>
            <w:r w:rsidRPr="00F2000F">
              <w:rPr>
                <w:rFonts w:ascii="Times New Roman" w:hAnsi="Times New Roman"/>
                <w:sz w:val="28"/>
                <w:szCs w:val="28"/>
                <w:lang w:val="fr-FR"/>
              </w:rPr>
              <w:t xml:space="preserve"> </w:t>
            </w:r>
            <w:r>
              <w:rPr>
                <w:rFonts w:ascii="Times New Roman" w:hAnsi="Times New Roman"/>
                <w:sz w:val="28"/>
                <w:szCs w:val="28"/>
                <w:lang w:val="fr-FR"/>
              </w:rPr>
              <w:t>là hai nghiệm của phương trình, tìm tất cả các giá trị của m sao cho</w:t>
            </w:r>
          </w:p>
          <w:p w:rsidR="00F31F11" w:rsidRPr="00020B7E" w:rsidRDefault="00F31F11" w:rsidP="00F31F11">
            <w:pPr>
              <w:pStyle w:val="NoSpacing"/>
              <w:tabs>
                <w:tab w:val="left" w:pos="9263"/>
              </w:tabs>
              <w:ind w:left="720" w:right="536"/>
              <w:rPr>
                <w:rFonts w:ascii="Times New Roman" w:hAnsi="Times New Roman"/>
                <w:sz w:val="28"/>
                <w:szCs w:val="28"/>
                <w:lang w:val="fr-FR"/>
              </w:rPr>
            </w:pPr>
            <w:r>
              <w:rPr>
                <w:rFonts w:ascii="Times New Roman" w:hAnsi="Times New Roman"/>
                <w:sz w:val="28"/>
                <w:szCs w:val="28"/>
                <w:lang w:val="fr-FR"/>
              </w:rPr>
              <w:t xml:space="preserve"> </w:t>
            </w:r>
            <w:r w:rsidRPr="00020B7E">
              <w:rPr>
                <w:rFonts w:ascii="Times New Roman" w:hAnsi="Times New Roman"/>
                <w:sz w:val="28"/>
                <w:szCs w:val="28"/>
              </w:rPr>
              <w:t>x</w:t>
            </w:r>
            <w:r w:rsidRPr="00020B7E">
              <w:rPr>
                <w:rFonts w:ascii="Times New Roman" w:hAnsi="Times New Roman"/>
                <w:sz w:val="28"/>
                <w:szCs w:val="28"/>
                <w:vertAlign w:val="subscript"/>
              </w:rPr>
              <w:t>1</w:t>
            </w:r>
            <w:r w:rsidRPr="00020B7E">
              <w:rPr>
                <w:rFonts w:ascii="Times New Roman" w:hAnsi="Times New Roman"/>
                <w:sz w:val="28"/>
                <w:szCs w:val="28"/>
                <w:vertAlign w:val="superscript"/>
              </w:rPr>
              <w:t>2</w:t>
            </w:r>
            <w:r w:rsidRPr="00020B7E">
              <w:rPr>
                <w:rFonts w:ascii="Times New Roman" w:hAnsi="Times New Roman"/>
                <w:sz w:val="28"/>
                <w:szCs w:val="28"/>
              </w:rPr>
              <w:t xml:space="preserve"> + x</w:t>
            </w:r>
            <w:r w:rsidRPr="00020B7E">
              <w:rPr>
                <w:rFonts w:ascii="Times New Roman" w:hAnsi="Times New Roman"/>
                <w:sz w:val="28"/>
                <w:szCs w:val="28"/>
                <w:vertAlign w:val="subscript"/>
              </w:rPr>
              <w:t>1</w:t>
            </w:r>
            <w:r w:rsidRPr="00020B7E">
              <w:rPr>
                <w:rFonts w:ascii="Times New Roman" w:hAnsi="Times New Roman"/>
                <w:sz w:val="28"/>
                <w:szCs w:val="28"/>
              </w:rPr>
              <w:t xml:space="preserve"> – x</w:t>
            </w:r>
            <w:r w:rsidRPr="00020B7E">
              <w:rPr>
                <w:rFonts w:ascii="Times New Roman" w:hAnsi="Times New Roman"/>
                <w:sz w:val="28"/>
                <w:szCs w:val="28"/>
                <w:vertAlign w:val="subscript"/>
              </w:rPr>
              <w:t>2</w:t>
            </w:r>
            <w:r w:rsidRPr="00020B7E">
              <w:rPr>
                <w:rFonts w:ascii="Times New Roman" w:hAnsi="Times New Roman"/>
                <w:sz w:val="28"/>
                <w:szCs w:val="28"/>
              </w:rPr>
              <w:t xml:space="preserve"> = 5 – 2m </w:t>
            </w:r>
            <w:r w:rsidRPr="00020B7E">
              <w:rPr>
                <w:rFonts w:ascii="Times New Roman" w:hAnsi="Times New Roman"/>
                <w:sz w:val="28"/>
                <w:szCs w:val="28"/>
                <w:lang w:val="fr-FR"/>
              </w:rPr>
              <w:t xml:space="preserve"> </w:t>
            </w:r>
          </w:p>
          <w:p w:rsidR="00F31F11" w:rsidRPr="00834D87" w:rsidRDefault="00F31F11" w:rsidP="00834D87">
            <w:pPr>
              <w:jc w:val="center"/>
              <w:rPr>
                <w:rFonts w:ascii="Times New Roman" w:eastAsia="Times New Roman" w:hAnsi="Times New Roman" w:cs="Times New Roman"/>
                <w:b/>
                <w:color w:val="FF0000"/>
                <w:sz w:val="28"/>
                <w:szCs w:val="24"/>
                <w:lang w:val="en-US"/>
              </w:rPr>
            </w:pPr>
          </w:p>
        </w:tc>
      </w:tr>
      <w:tr w:rsidR="00834D87" w:rsidRPr="00834D87" w:rsidTr="009E3322">
        <w:trPr>
          <w:trHeight w:val="315"/>
        </w:trPr>
        <w:tc>
          <w:tcPr>
            <w:tcW w:w="11214" w:type="dxa"/>
            <w:tcBorders>
              <w:top w:val="nil"/>
              <w:left w:val="nil"/>
              <w:bottom w:val="nil"/>
              <w:right w:val="nil"/>
            </w:tcBorders>
            <w:shd w:val="clear" w:color="auto" w:fill="auto"/>
            <w:noWrap/>
            <w:vAlign w:val="bottom"/>
            <w:hideMark/>
          </w:tcPr>
          <w:p w:rsidR="00834D87" w:rsidRDefault="00834D87" w:rsidP="00834D87">
            <w:pPr>
              <w:jc w:val="center"/>
              <w:rPr>
                <w:rFonts w:ascii="Times New Roman" w:eastAsia="Times New Roman" w:hAnsi="Times New Roman" w:cs="Times New Roman"/>
                <w:b/>
                <w:color w:val="FF0000"/>
                <w:sz w:val="28"/>
                <w:szCs w:val="24"/>
                <w:lang w:val="en-US"/>
              </w:rPr>
            </w:pPr>
            <w:r w:rsidRPr="00834D87">
              <w:rPr>
                <w:rFonts w:ascii="Times New Roman" w:eastAsia="Times New Roman" w:hAnsi="Times New Roman" w:cs="Times New Roman"/>
                <w:b/>
                <w:color w:val="FF0000"/>
                <w:sz w:val="28"/>
                <w:szCs w:val="24"/>
                <w:lang w:val="en-US"/>
              </w:rPr>
              <w:t>ĐỀ 1765</w:t>
            </w:r>
          </w:p>
          <w:p w:rsidR="00F31F11" w:rsidRPr="001B7F15" w:rsidRDefault="00F31F11" w:rsidP="00F31F11">
            <w:pPr>
              <w:spacing w:before="120" w:after="120"/>
              <w:ind w:right="678"/>
              <w:rPr>
                <w:bCs/>
                <w:color w:val="000000"/>
                <w:sz w:val="28"/>
                <w:szCs w:val="28"/>
              </w:rPr>
            </w:pPr>
            <w:r w:rsidRPr="001B7F15">
              <w:rPr>
                <w:bCs/>
                <w:color w:val="000000"/>
                <w:sz w:val="28"/>
                <w:szCs w:val="28"/>
              </w:rPr>
              <w:t>Bài 1: (1 điểm)</w:t>
            </w:r>
          </w:p>
          <w:p w:rsidR="00F31F11" w:rsidRPr="001B7F15" w:rsidRDefault="00F31F11" w:rsidP="004B2526">
            <w:pPr>
              <w:numPr>
                <w:ilvl w:val="0"/>
                <w:numId w:val="23"/>
              </w:numPr>
              <w:spacing w:before="120" w:after="120"/>
              <w:ind w:right="678"/>
              <w:rPr>
                <w:bCs/>
                <w:color w:val="000000"/>
                <w:sz w:val="28"/>
                <w:szCs w:val="28"/>
              </w:rPr>
            </w:pPr>
            <w:r w:rsidRPr="001B7F15">
              <w:rPr>
                <w:bCs/>
                <w:color w:val="000000"/>
                <w:sz w:val="28"/>
                <w:szCs w:val="28"/>
              </w:rPr>
              <w:t xml:space="preserve">Tìm x biết </w:t>
            </w:r>
            <w:r w:rsidRPr="001B7F15">
              <w:rPr>
                <w:bCs/>
                <w:color w:val="000000"/>
                <w:position w:val="-18"/>
                <w:sz w:val="28"/>
                <w:szCs w:val="28"/>
              </w:rPr>
              <w:object w:dxaOrig="2040" w:dyaOrig="480">
                <v:shape id="_x0000_i1240" type="#_x0000_t75" style="width:102pt;height:24pt" o:ole="">
                  <v:imagedata r:id="rId433" o:title=""/>
                </v:shape>
                <o:OLEObject Type="Embed" ProgID="Equation.DSMT4" ShapeID="_x0000_i1240" DrawAspect="Content" ObjectID="_1587501225" r:id="rId434"/>
              </w:object>
            </w:r>
          </w:p>
          <w:p w:rsidR="00F31F11" w:rsidRPr="001B7F15" w:rsidRDefault="00F31F11" w:rsidP="004B2526">
            <w:pPr>
              <w:numPr>
                <w:ilvl w:val="0"/>
                <w:numId w:val="23"/>
              </w:numPr>
              <w:spacing w:before="120" w:after="120"/>
              <w:ind w:right="678"/>
              <w:rPr>
                <w:bCs/>
                <w:color w:val="000000"/>
                <w:sz w:val="28"/>
                <w:szCs w:val="28"/>
              </w:rPr>
            </w:pPr>
            <w:r w:rsidRPr="001B7F15">
              <w:rPr>
                <w:bCs/>
                <w:color w:val="000000"/>
                <w:sz w:val="28"/>
                <w:szCs w:val="28"/>
              </w:rPr>
              <w:t xml:space="preserve">Rút gọn biểu thức: </w:t>
            </w:r>
            <w:r w:rsidRPr="001B7F15">
              <w:rPr>
                <w:bCs/>
                <w:color w:val="000000"/>
                <w:position w:val="-20"/>
                <w:sz w:val="28"/>
                <w:szCs w:val="28"/>
              </w:rPr>
              <w:object w:dxaOrig="2000" w:dyaOrig="600">
                <v:shape id="_x0000_i1241" type="#_x0000_t75" style="width:100pt;height:30pt" o:ole="">
                  <v:imagedata r:id="rId435" o:title=""/>
                </v:shape>
                <o:OLEObject Type="Embed" ProgID="Equation.DSMT4" ShapeID="_x0000_i1241" DrawAspect="Content" ObjectID="_1587501226" r:id="rId436"/>
              </w:object>
            </w:r>
          </w:p>
          <w:p w:rsidR="00F31F11" w:rsidRPr="001B7F15" w:rsidRDefault="00F31F11" w:rsidP="00F31F11">
            <w:pPr>
              <w:spacing w:before="120" w:after="120"/>
              <w:ind w:right="678"/>
              <w:rPr>
                <w:bCs/>
                <w:color w:val="000000"/>
                <w:sz w:val="28"/>
                <w:szCs w:val="28"/>
              </w:rPr>
            </w:pPr>
            <w:r w:rsidRPr="001B7F15">
              <w:rPr>
                <w:bCs/>
                <w:color w:val="000000"/>
                <w:sz w:val="28"/>
                <w:szCs w:val="28"/>
              </w:rPr>
              <w:t>Bài 2: (1,5 điểm)</w:t>
            </w:r>
          </w:p>
          <w:p w:rsidR="00F31F11" w:rsidRPr="001B7F15" w:rsidRDefault="00F31F11" w:rsidP="00F31F11">
            <w:pPr>
              <w:spacing w:before="120" w:after="120"/>
              <w:ind w:right="678"/>
              <w:rPr>
                <w:bCs/>
                <w:color w:val="000000"/>
                <w:sz w:val="28"/>
                <w:szCs w:val="28"/>
                <w:lang w:val="es-ES"/>
              </w:rPr>
            </w:pPr>
            <w:r w:rsidRPr="001B7F15">
              <w:rPr>
                <w:bCs/>
                <w:color w:val="000000"/>
                <w:sz w:val="28"/>
                <w:szCs w:val="28"/>
                <w:lang w:val="es-ES"/>
              </w:rPr>
              <w:t>Cho đường thẳng (d): y = 2x + m – 1</w:t>
            </w:r>
          </w:p>
          <w:p w:rsidR="00F31F11" w:rsidRPr="001B7F15" w:rsidRDefault="00F31F11" w:rsidP="004B2526">
            <w:pPr>
              <w:numPr>
                <w:ilvl w:val="0"/>
                <w:numId w:val="24"/>
              </w:numPr>
              <w:spacing w:before="120" w:after="120"/>
              <w:ind w:right="678"/>
              <w:rPr>
                <w:bCs/>
                <w:color w:val="000000"/>
                <w:sz w:val="28"/>
                <w:szCs w:val="28"/>
              </w:rPr>
            </w:pPr>
            <w:r w:rsidRPr="001B7F15">
              <w:rPr>
                <w:bCs/>
                <w:color w:val="000000"/>
                <w:sz w:val="28"/>
                <w:szCs w:val="28"/>
              </w:rPr>
              <w:t>Khi m = 3, tìm a để điểm A(a; -4) thuộc đường thẳng (d).</w:t>
            </w:r>
          </w:p>
          <w:p w:rsidR="00F31F11" w:rsidRPr="001B7F15" w:rsidRDefault="00F31F11" w:rsidP="004B2526">
            <w:pPr>
              <w:numPr>
                <w:ilvl w:val="0"/>
                <w:numId w:val="24"/>
              </w:numPr>
              <w:spacing w:before="120" w:after="120"/>
              <w:ind w:right="678"/>
              <w:rPr>
                <w:bCs/>
                <w:color w:val="000000"/>
                <w:sz w:val="28"/>
                <w:szCs w:val="28"/>
              </w:rPr>
            </w:pPr>
            <w:r w:rsidRPr="001B7F15">
              <w:rPr>
                <w:bCs/>
                <w:color w:val="000000"/>
                <w:sz w:val="28"/>
                <w:szCs w:val="28"/>
              </w:rPr>
              <w:t>Tìm m để đường thẳng (d) cắt các trục tọa độ Ox, Oy lần lượt tại M và N sao cho tam giác OMN có diện tích bằng 1.</w:t>
            </w:r>
          </w:p>
          <w:p w:rsidR="00F31F11" w:rsidRPr="001B7F15" w:rsidRDefault="00F31F11" w:rsidP="00F31F11">
            <w:pPr>
              <w:spacing w:before="120" w:after="120"/>
              <w:ind w:right="678"/>
              <w:rPr>
                <w:bCs/>
                <w:color w:val="000000"/>
                <w:sz w:val="28"/>
                <w:szCs w:val="28"/>
              </w:rPr>
            </w:pPr>
            <w:r w:rsidRPr="001B7F15">
              <w:rPr>
                <w:bCs/>
                <w:color w:val="000000"/>
                <w:sz w:val="28"/>
                <w:szCs w:val="28"/>
              </w:rPr>
              <w:t>Bài 3: (1,5 điểm) Cho phương trình x</w:t>
            </w:r>
            <w:r w:rsidRPr="001B7F15">
              <w:rPr>
                <w:bCs/>
                <w:color w:val="000000"/>
                <w:sz w:val="28"/>
                <w:szCs w:val="28"/>
                <w:vertAlign w:val="superscript"/>
              </w:rPr>
              <w:t>2</w:t>
            </w:r>
            <w:r w:rsidRPr="001B7F15">
              <w:rPr>
                <w:bCs/>
                <w:color w:val="000000"/>
                <w:sz w:val="28"/>
                <w:szCs w:val="28"/>
              </w:rPr>
              <w:t xml:space="preserve"> – 2(m + 1)x + 4m = 0     (1)</w:t>
            </w:r>
          </w:p>
          <w:p w:rsidR="00F31F11" w:rsidRPr="001B7F15" w:rsidRDefault="00F31F11" w:rsidP="004B2526">
            <w:pPr>
              <w:numPr>
                <w:ilvl w:val="0"/>
                <w:numId w:val="25"/>
              </w:numPr>
              <w:spacing w:before="120" w:after="120"/>
              <w:ind w:right="678"/>
              <w:rPr>
                <w:bCs/>
                <w:color w:val="000000"/>
                <w:sz w:val="28"/>
                <w:szCs w:val="28"/>
              </w:rPr>
            </w:pPr>
            <w:r w:rsidRPr="001B7F15">
              <w:rPr>
                <w:bCs/>
                <w:color w:val="000000"/>
                <w:sz w:val="28"/>
                <w:szCs w:val="28"/>
              </w:rPr>
              <w:t>Giải phương trình (1) với m = 2.</w:t>
            </w:r>
          </w:p>
          <w:p w:rsidR="00F31F11" w:rsidRPr="00F31F11" w:rsidRDefault="00F31F11" w:rsidP="004B2526">
            <w:pPr>
              <w:numPr>
                <w:ilvl w:val="0"/>
                <w:numId w:val="25"/>
              </w:numPr>
              <w:spacing w:before="120" w:after="120"/>
              <w:ind w:right="678"/>
              <w:rPr>
                <w:bCs/>
                <w:color w:val="000000"/>
                <w:sz w:val="28"/>
                <w:szCs w:val="28"/>
              </w:rPr>
            </w:pPr>
            <w:r w:rsidRPr="001B7F15">
              <w:rPr>
                <w:bCs/>
                <w:color w:val="000000"/>
                <w:sz w:val="28"/>
                <w:szCs w:val="28"/>
              </w:rPr>
              <w:t>Tìm m để phương trình (1) có nghiệm x</w:t>
            </w:r>
            <w:r w:rsidRPr="001B7F15">
              <w:rPr>
                <w:bCs/>
                <w:color w:val="000000"/>
                <w:sz w:val="28"/>
                <w:szCs w:val="28"/>
                <w:vertAlign w:val="subscript"/>
              </w:rPr>
              <w:t>1</w:t>
            </w:r>
            <w:r w:rsidRPr="001B7F15">
              <w:rPr>
                <w:bCs/>
                <w:color w:val="000000"/>
                <w:sz w:val="28"/>
                <w:szCs w:val="28"/>
              </w:rPr>
              <w:t>, x</w:t>
            </w:r>
            <w:r w:rsidRPr="001B7F15">
              <w:rPr>
                <w:bCs/>
                <w:color w:val="000000"/>
                <w:sz w:val="28"/>
                <w:szCs w:val="28"/>
                <w:vertAlign w:val="subscript"/>
              </w:rPr>
              <w:t>2</w:t>
            </w:r>
            <w:r w:rsidRPr="001B7F15">
              <w:rPr>
                <w:bCs/>
                <w:color w:val="000000"/>
                <w:sz w:val="28"/>
                <w:szCs w:val="28"/>
              </w:rPr>
              <w:t xml:space="preserve"> thỏa mãn </w:t>
            </w:r>
          </w:p>
          <w:p w:rsidR="00F31F11" w:rsidRPr="001B7F15" w:rsidRDefault="00F31F11" w:rsidP="00F31F11">
            <w:pPr>
              <w:spacing w:before="120" w:after="120"/>
              <w:ind w:left="720" w:right="678"/>
              <w:rPr>
                <w:bCs/>
                <w:color w:val="000000"/>
                <w:sz w:val="28"/>
                <w:szCs w:val="28"/>
              </w:rPr>
            </w:pPr>
            <w:r w:rsidRPr="001B7F15">
              <w:rPr>
                <w:bCs/>
                <w:color w:val="000000"/>
                <w:sz w:val="28"/>
                <w:szCs w:val="28"/>
              </w:rPr>
              <w:t>(x</w:t>
            </w:r>
            <w:r w:rsidRPr="001B7F15">
              <w:rPr>
                <w:bCs/>
                <w:color w:val="000000"/>
                <w:sz w:val="28"/>
                <w:szCs w:val="28"/>
                <w:vertAlign w:val="subscript"/>
              </w:rPr>
              <w:t>1</w:t>
            </w:r>
            <w:r w:rsidRPr="001B7F15">
              <w:rPr>
                <w:bCs/>
                <w:color w:val="000000"/>
                <w:sz w:val="28"/>
                <w:szCs w:val="28"/>
              </w:rPr>
              <w:t xml:space="preserve"> + m)(x</w:t>
            </w:r>
            <w:r w:rsidRPr="001B7F15">
              <w:rPr>
                <w:bCs/>
                <w:color w:val="000000"/>
                <w:sz w:val="28"/>
                <w:szCs w:val="28"/>
                <w:vertAlign w:val="subscript"/>
              </w:rPr>
              <w:t>2</w:t>
            </w:r>
            <w:r w:rsidRPr="001B7F15">
              <w:rPr>
                <w:bCs/>
                <w:color w:val="000000"/>
                <w:sz w:val="28"/>
                <w:szCs w:val="28"/>
              </w:rPr>
              <w:t xml:space="preserve"> + m) = 3m</w:t>
            </w:r>
            <w:r w:rsidRPr="001B7F15">
              <w:rPr>
                <w:bCs/>
                <w:color w:val="000000"/>
                <w:sz w:val="28"/>
                <w:szCs w:val="28"/>
                <w:vertAlign w:val="superscript"/>
              </w:rPr>
              <w:t>2</w:t>
            </w:r>
            <w:r w:rsidRPr="001B7F15">
              <w:rPr>
                <w:bCs/>
                <w:color w:val="000000"/>
                <w:sz w:val="28"/>
                <w:szCs w:val="28"/>
              </w:rPr>
              <w:t xml:space="preserve"> + 12</w:t>
            </w:r>
          </w:p>
          <w:p w:rsidR="00F31F11" w:rsidRPr="001B7F15" w:rsidRDefault="00F31F11" w:rsidP="00F31F11">
            <w:pPr>
              <w:spacing w:before="120" w:after="120"/>
              <w:ind w:right="678"/>
              <w:rPr>
                <w:bCs/>
                <w:color w:val="000000"/>
                <w:sz w:val="28"/>
                <w:szCs w:val="28"/>
              </w:rPr>
            </w:pPr>
            <w:r>
              <w:rPr>
                <w:bCs/>
                <w:color w:val="000000"/>
                <w:sz w:val="28"/>
                <w:szCs w:val="28"/>
              </w:rPr>
              <w:t>Bài 4 :</w:t>
            </w:r>
            <w:r w:rsidRPr="001B7F15">
              <w:rPr>
                <w:sz w:val="28"/>
                <w:szCs w:val="28"/>
              </w:rPr>
              <w:t xml:space="preserve">Cho biểu thức: </w:t>
            </w:r>
            <w:r w:rsidRPr="001B7F15">
              <w:rPr>
                <w:position w:val="-32"/>
                <w:sz w:val="28"/>
                <w:szCs w:val="28"/>
              </w:rPr>
              <w:object w:dxaOrig="3180" w:dyaOrig="820">
                <v:shape id="_x0000_i1242" type="#_x0000_t75" style="width:159pt;height:41pt" o:ole="">
                  <v:imagedata r:id="rId437" o:title=""/>
                </v:shape>
                <o:OLEObject Type="Embed" ProgID="Equation.DSMT4" ShapeID="_x0000_i1242" DrawAspect="Content" ObjectID="_1587501227" r:id="rId438"/>
              </w:object>
            </w:r>
            <w:r w:rsidRPr="001B7F15">
              <w:rPr>
                <w:sz w:val="28"/>
                <w:szCs w:val="28"/>
              </w:rPr>
              <w:t xml:space="preserve">  </w:t>
            </w:r>
          </w:p>
          <w:p w:rsidR="00F31F11" w:rsidRPr="001B7F15" w:rsidRDefault="00F31F11" w:rsidP="00F31F11">
            <w:pPr>
              <w:ind w:right="678" w:firstLine="720"/>
              <w:jc w:val="both"/>
              <w:rPr>
                <w:sz w:val="28"/>
                <w:szCs w:val="28"/>
              </w:rPr>
            </w:pPr>
            <w:r w:rsidRPr="001B7F15">
              <w:rPr>
                <w:sz w:val="28"/>
                <w:szCs w:val="28"/>
              </w:rPr>
              <w:t>a) Rút gọn A</w:t>
            </w:r>
          </w:p>
          <w:p w:rsidR="00F31F11" w:rsidRPr="001B7F15" w:rsidRDefault="00F31F11" w:rsidP="00F31F11">
            <w:pPr>
              <w:ind w:right="678" w:firstLine="720"/>
              <w:jc w:val="both"/>
              <w:rPr>
                <w:sz w:val="28"/>
                <w:szCs w:val="28"/>
              </w:rPr>
            </w:pPr>
            <w:r w:rsidRPr="001B7F15">
              <w:rPr>
                <w:sz w:val="28"/>
                <w:szCs w:val="28"/>
              </w:rPr>
              <w:t xml:space="preserve">b) Tính giá trị của A khi </w:t>
            </w:r>
            <w:r w:rsidRPr="001B7F15">
              <w:rPr>
                <w:position w:val="-8"/>
                <w:sz w:val="28"/>
                <w:szCs w:val="28"/>
              </w:rPr>
              <w:object w:dxaOrig="1380" w:dyaOrig="400">
                <v:shape id="_x0000_i1243" type="#_x0000_t75" style="width:69pt;height:20pt" o:ole="">
                  <v:imagedata r:id="rId439" o:title=""/>
                </v:shape>
                <o:OLEObject Type="Embed" ProgID="Equation.DSMT4" ShapeID="_x0000_i1243" DrawAspect="Content" ObjectID="_1587501228" r:id="rId440"/>
              </w:object>
            </w:r>
            <w:r w:rsidRPr="001B7F15">
              <w:rPr>
                <w:sz w:val="28"/>
                <w:szCs w:val="28"/>
              </w:rPr>
              <w:t xml:space="preserve"> </w:t>
            </w:r>
          </w:p>
          <w:p w:rsidR="00F31F11" w:rsidRPr="001B7F15" w:rsidRDefault="00F31F11" w:rsidP="00F31F11">
            <w:pPr>
              <w:spacing w:before="120" w:after="120"/>
              <w:ind w:right="678"/>
              <w:rPr>
                <w:bCs/>
                <w:color w:val="000000"/>
                <w:sz w:val="28"/>
                <w:szCs w:val="28"/>
              </w:rPr>
            </w:pPr>
            <w:r>
              <w:rPr>
                <w:bCs/>
                <w:color w:val="000000"/>
                <w:sz w:val="28"/>
                <w:szCs w:val="28"/>
              </w:rPr>
              <w:t>Bài 5</w:t>
            </w:r>
            <w:r w:rsidRPr="001B7F15">
              <w:rPr>
                <w:bCs/>
                <w:color w:val="000000"/>
                <w:sz w:val="28"/>
                <w:szCs w:val="28"/>
              </w:rPr>
              <w:t>: (3 điểm) Từ điểm A ở bên ngoài đườn</w:t>
            </w:r>
            <w:r>
              <w:rPr>
                <w:bCs/>
                <w:color w:val="000000"/>
                <w:sz w:val="28"/>
                <w:szCs w:val="28"/>
              </w:rPr>
              <w:t>g tròn (O), kẻ các tiếp tuyến AM</w:t>
            </w:r>
            <w:r w:rsidRPr="001B7F15">
              <w:rPr>
                <w:bCs/>
                <w:color w:val="000000"/>
                <w:sz w:val="28"/>
                <w:szCs w:val="28"/>
              </w:rPr>
              <w:t>, AN với đường tròn (M, N là các tiếp điểm). Đường thẳng d đi qua A cắt đường tròn (O) tại hai điểm phân biệt B,C (O không thuộc  (d), B nằm giữa A và C). Gọi H là trung điểm của BC.</w:t>
            </w:r>
          </w:p>
          <w:p w:rsidR="00F31F11" w:rsidRPr="001B7F15" w:rsidRDefault="00F31F11" w:rsidP="004B2526">
            <w:pPr>
              <w:numPr>
                <w:ilvl w:val="0"/>
                <w:numId w:val="26"/>
              </w:numPr>
              <w:spacing w:before="120" w:after="120"/>
              <w:ind w:right="678"/>
              <w:rPr>
                <w:bCs/>
                <w:color w:val="000000"/>
                <w:sz w:val="28"/>
                <w:szCs w:val="28"/>
              </w:rPr>
            </w:pPr>
            <w:r w:rsidRPr="001B7F15">
              <w:rPr>
                <w:bCs/>
                <w:color w:val="000000"/>
                <w:sz w:val="28"/>
                <w:szCs w:val="28"/>
              </w:rPr>
              <w:t>Chứng minh các điểm O, H, M, A, N cùng nằm trên một đường tròn,</w:t>
            </w:r>
          </w:p>
          <w:p w:rsidR="00F31F11" w:rsidRPr="001B7F15" w:rsidRDefault="00F31F11" w:rsidP="004B2526">
            <w:pPr>
              <w:numPr>
                <w:ilvl w:val="0"/>
                <w:numId w:val="26"/>
              </w:numPr>
              <w:spacing w:before="120" w:after="120"/>
              <w:ind w:right="678"/>
              <w:rPr>
                <w:bCs/>
                <w:color w:val="000000"/>
                <w:sz w:val="28"/>
                <w:szCs w:val="28"/>
              </w:rPr>
            </w:pPr>
            <w:r w:rsidRPr="001B7F15">
              <w:rPr>
                <w:bCs/>
                <w:color w:val="000000"/>
                <w:sz w:val="28"/>
                <w:szCs w:val="28"/>
              </w:rPr>
              <w:t xml:space="preserve">Chứng minh HA là tia phân giác của </w:t>
            </w:r>
            <w:r w:rsidRPr="001B7F15">
              <w:rPr>
                <w:bCs/>
                <w:color w:val="000000"/>
                <w:position w:val="-6"/>
                <w:sz w:val="28"/>
                <w:szCs w:val="28"/>
              </w:rPr>
              <w:object w:dxaOrig="639" w:dyaOrig="360">
                <v:shape id="_x0000_i1244" type="#_x0000_t75" style="width:31.95pt;height:18pt" o:ole="">
                  <v:imagedata r:id="rId441" o:title=""/>
                </v:shape>
                <o:OLEObject Type="Embed" ProgID="Equation.DSMT4" ShapeID="_x0000_i1244" DrawAspect="Content" ObjectID="_1587501229" r:id="rId442"/>
              </w:object>
            </w:r>
            <w:r w:rsidRPr="001B7F15">
              <w:rPr>
                <w:bCs/>
                <w:color w:val="000000"/>
                <w:sz w:val="28"/>
                <w:szCs w:val="28"/>
              </w:rPr>
              <w:t>.</w:t>
            </w:r>
          </w:p>
          <w:p w:rsidR="00F31F11" w:rsidRPr="001B7F15" w:rsidRDefault="00F31F11" w:rsidP="004B2526">
            <w:pPr>
              <w:numPr>
                <w:ilvl w:val="0"/>
                <w:numId w:val="26"/>
              </w:numPr>
              <w:spacing w:before="120" w:after="120"/>
              <w:ind w:right="678"/>
              <w:rPr>
                <w:bCs/>
                <w:color w:val="000000"/>
                <w:sz w:val="28"/>
                <w:szCs w:val="28"/>
              </w:rPr>
            </w:pPr>
            <w:r>
              <w:rPr>
                <w:bCs/>
                <w:color w:val="000000"/>
                <w:sz w:val="28"/>
                <w:szCs w:val="28"/>
              </w:rPr>
              <w:t xml:space="preserve">Lấy điểm E trên </w:t>
            </w:r>
            <w:r w:rsidRPr="001B7F15">
              <w:rPr>
                <w:bCs/>
                <w:color w:val="000000"/>
                <w:sz w:val="28"/>
                <w:szCs w:val="28"/>
              </w:rPr>
              <w:t xml:space="preserve"> MN sao cho BE song song với AM. Chứng minh HE//CM.</w:t>
            </w:r>
          </w:p>
          <w:p w:rsidR="00F31F11" w:rsidRPr="001B7F15" w:rsidRDefault="00F31F11" w:rsidP="00F31F11">
            <w:pPr>
              <w:spacing w:before="120" w:after="120"/>
              <w:ind w:right="678"/>
              <w:rPr>
                <w:bCs/>
                <w:color w:val="000000"/>
                <w:sz w:val="28"/>
                <w:szCs w:val="28"/>
              </w:rPr>
            </w:pPr>
            <w:r>
              <w:rPr>
                <w:bCs/>
                <w:color w:val="000000"/>
                <w:sz w:val="28"/>
                <w:szCs w:val="28"/>
              </w:rPr>
              <w:t>Bài 6</w:t>
            </w:r>
            <w:r w:rsidRPr="001B7F15">
              <w:rPr>
                <w:bCs/>
                <w:color w:val="000000"/>
                <w:sz w:val="28"/>
                <w:szCs w:val="28"/>
              </w:rPr>
              <w:t xml:space="preserve"> (1,0 điểm) Cho các số thực dương x, y , z thỏa mãn x + y + z = 4. </w:t>
            </w:r>
          </w:p>
          <w:p w:rsidR="00F31F11" w:rsidRDefault="00F31F11" w:rsidP="00F31F11">
            <w:pPr>
              <w:spacing w:before="120" w:after="120"/>
              <w:ind w:left="720" w:right="678"/>
              <w:rPr>
                <w:bCs/>
                <w:color w:val="000000"/>
                <w:sz w:val="28"/>
                <w:szCs w:val="28"/>
              </w:rPr>
            </w:pPr>
            <w:r w:rsidRPr="001B7F15">
              <w:rPr>
                <w:bCs/>
                <w:color w:val="000000"/>
                <w:sz w:val="28"/>
                <w:szCs w:val="28"/>
              </w:rPr>
              <w:t xml:space="preserve">Chứng minh rằng </w:t>
            </w:r>
            <w:r w:rsidRPr="001B7F15">
              <w:rPr>
                <w:bCs/>
                <w:color w:val="000000"/>
                <w:position w:val="-28"/>
                <w:sz w:val="28"/>
                <w:szCs w:val="28"/>
              </w:rPr>
              <w:object w:dxaOrig="1120" w:dyaOrig="660">
                <v:shape id="_x0000_i1245" type="#_x0000_t75" style="width:56pt;height:33pt" o:ole="">
                  <v:imagedata r:id="rId443" o:title=""/>
                </v:shape>
                <o:OLEObject Type="Embed" ProgID="Equation.DSMT4" ShapeID="_x0000_i1245" DrawAspect="Content" ObjectID="_1587501230" r:id="rId444"/>
              </w:object>
            </w:r>
          </w:p>
          <w:p w:rsidR="00F31F11" w:rsidRPr="001B7F15" w:rsidRDefault="00F31F11" w:rsidP="00F31F11">
            <w:pPr>
              <w:ind w:right="678"/>
              <w:jc w:val="both"/>
              <w:rPr>
                <w:sz w:val="28"/>
                <w:szCs w:val="28"/>
              </w:rPr>
            </w:pPr>
            <w:r>
              <w:rPr>
                <w:bCs/>
                <w:color w:val="000000"/>
                <w:sz w:val="28"/>
                <w:szCs w:val="28"/>
              </w:rPr>
              <w:t xml:space="preserve">Bài 7 </w:t>
            </w:r>
            <w:r w:rsidRPr="001B7F15">
              <w:rPr>
                <w:sz w:val="28"/>
                <w:szCs w:val="28"/>
              </w:rPr>
              <w:t xml:space="preserve">Trong mptđ Oxy cho đt (d): </w:t>
            </w:r>
            <w:r w:rsidRPr="001B7F15">
              <w:rPr>
                <w:position w:val="-12"/>
                <w:sz w:val="28"/>
                <w:szCs w:val="28"/>
              </w:rPr>
              <w:object w:dxaOrig="1240" w:dyaOrig="360">
                <v:shape id="_x0000_i1246" type="#_x0000_t75" style="width:62pt;height:18pt" o:ole="">
                  <v:imagedata r:id="rId445" o:title=""/>
                </v:shape>
                <o:OLEObject Type="Embed" ProgID="Equation.DSMT4" ShapeID="_x0000_i1246" DrawAspect="Content" ObjectID="_1587501231" r:id="rId446"/>
              </w:object>
            </w:r>
            <w:r w:rsidRPr="001B7F15">
              <w:rPr>
                <w:sz w:val="28"/>
                <w:szCs w:val="28"/>
              </w:rPr>
              <w:t xml:space="preserve"> (m là tham số) và Parabol (P): </w:t>
            </w:r>
            <w:r w:rsidRPr="001B7F15">
              <w:rPr>
                <w:position w:val="-12"/>
                <w:sz w:val="28"/>
                <w:szCs w:val="28"/>
              </w:rPr>
              <w:object w:dxaOrig="740" w:dyaOrig="420">
                <v:shape id="_x0000_i1247" type="#_x0000_t75" style="width:37pt;height:21pt" o:ole="">
                  <v:imagedata r:id="rId447" o:title=""/>
                </v:shape>
                <o:OLEObject Type="Embed" ProgID="Equation.DSMT4" ShapeID="_x0000_i1247" DrawAspect="Content" ObjectID="_1587501232" r:id="rId448"/>
              </w:object>
            </w:r>
            <w:r w:rsidRPr="001B7F15">
              <w:rPr>
                <w:sz w:val="28"/>
                <w:szCs w:val="28"/>
              </w:rPr>
              <w:t xml:space="preserve"> </w:t>
            </w:r>
          </w:p>
          <w:p w:rsidR="00F31F11" w:rsidRPr="001B7F15" w:rsidRDefault="00F31F11" w:rsidP="00F31F11">
            <w:pPr>
              <w:ind w:right="678" w:firstLine="720"/>
              <w:jc w:val="both"/>
              <w:rPr>
                <w:sz w:val="28"/>
                <w:szCs w:val="28"/>
              </w:rPr>
            </w:pPr>
            <w:r w:rsidRPr="001B7F15">
              <w:rPr>
                <w:sz w:val="28"/>
                <w:szCs w:val="28"/>
              </w:rPr>
              <w:t xml:space="preserve">a) Tìm m để (d) đi qua </w:t>
            </w:r>
            <w:r w:rsidRPr="001B7F15">
              <w:rPr>
                <w:position w:val="-14"/>
                <w:sz w:val="28"/>
                <w:szCs w:val="28"/>
              </w:rPr>
              <w:object w:dxaOrig="920" w:dyaOrig="420">
                <v:shape id="_x0000_i1248" type="#_x0000_t75" style="width:46pt;height:21pt" o:ole="">
                  <v:imagedata r:id="rId449" o:title=""/>
                </v:shape>
                <o:OLEObject Type="Embed" ProgID="Equation.DSMT4" ShapeID="_x0000_i1248" DrawAspect="Content" ObjectID="_1587501233" r:id="rId450"/>
              </w:object>
            </w:r>
            <w:r w:rsidRPr="001B7F15">
              <w:rPr>
                <w:sz w:val="28"/>
                <w:szCs w:val="28"/>
              </w:rPr>
              <w:t xml:space="preserve"> </w:t>
            </w:r>
          </w:p>
          <w:p w:rsidR="00F31F11" w:rsidRPr="001B7F15" w:rsidRDefault="00F31F11" w:rsidP="00F31F11">
            <w:pPr>
              <w:ind w:right="678" w:firstLine="720"/>
              <w:jc w:val="both"/>
              <w:rPr>
                <w:sz w:val="28"/>
                <w:szCs w:val="28"/>
              </w:rPr>
            </w:pPr>
            <w:r w:rsidRPr="001B7F15">
              <w:rPr>
                <w:sz w:val="28"/>
                <w:szCs w:val="28"/>
              </w:rPr>
              <w:t>b) Tìm m để (d) cắt (P) tại hai điểm phân biệt có hoành độ lần lượt là x</w:t>
            </w:r>
            <w:r w:rsidRPr="001B7F15">
              <w:rPr>
                <w:sz w:val="28"/>
                <w:szCs w:val="28"/>
              </w:rPr>
              <w:softHyphen/>
            </w:r>
            <w:r w:rsidRPr="001B7F15">
              <w:rPr>
                <w:sz w:val="28"/>
                <w:szCs w:val="28"/>
                <w:vertAlign w:val="subscript"/>
              </w:rPr>
              <w:t>1</w:t>
            </w:r>
            <w:r w:rsidRPr="001B7F15">
              <w:rPr>
                <w:sz w:val="28"/>
                <w:szCs w:val="28"/>
              </w:rPr>
              <w:t>; x</w:t>
            </w:r>
            <w:r w:rsidRPr="001B7F15">
              <w:rPr>
                <w:sz w:val="28"/>
                <w:szCs w:val="28"/>
                <w:vertAlign w:val="subscript"/>
              </w:rPr>
              <w:t>2</w:t>
            </w:r>
            <w:r w:rsidRPr="001B7F15">
              <w:rPr>
                <w:sz w:val="28"/>
                <w:szCs w:val="28"/>
              </w:rPr>
              <w:t xml:space="preserve"> thỏa mãn </w:t>
            </w:r>
            <w:r w:rsidRPr="001B7F15">
              <w:rPr>
                <w:position w:val="-14"/>
                <w:sz w:val="28"/>
                <w:szCs w:val="28"/>
              </w:rPr>
              <w:object w:dxaOrig="1340" w:dyaOrig="420">
                <v:shape id="_x0000_i1249" type="#_x0000_t75" style="width:67pt;height:21pt" o:ole="">
                  <v:imagedata r:id="rId451" o:title=""/>
                </v:shape>
                <o:OLEObject Type="Embed" ProgID="Equation.DSMT4" ShapeID="_x0000_i1249" DrawAspect="Content" ObjectID="_1587501234" r:id="rId452"/>
              </w:object>
            </w:r>
            <w:r w:rsidRPr="001B7F15">
              <w:rPr>
                <w:sz w:val="28"/>
                <w:szCs w:val="28"/>
              </w:rPr>
              <w:t xml:space="preserve"> </w:t>
            </w:r>
          </w:p>
          <w:p w:rsidR="00F31F11" w:rsidRPr="001B7F15" w:rsidRDefault="00F31F11" w:rsidP="00F31F11">
            <w:pPr>
              <w:ind w:right="678"/>
              <w:jc w:val="both"/>
              <w:rPr>
                <w:sz w:val="28"/>
                <w:szCs w:val="28"/>
              </w:rPr>
            </w:pPr>
            <w:r w:rsidRPr="001B7F15">
              <w:rPr>
                <w:b/>
                <w:sz w:val="28"/>
                <w:szCs w:val="28"/>
              </w:rPr>
              <w:t>Bài 8</w:t>
            </w:r>
            <w:r w:rsidRPr="001B7F15">
              <w:rPr>
                <w:b/>
                <w:i/>
                <w:sz w:val="28"/>
                <w:szCs w:val="28"/>
              </w:rPr>
              <w:t xml:space="preserve"> </w:t>
            </w:r>
            <w:r w:rsidRPr="001B7F15">
              <w:rPr>
                <w:sz w:val="28"/>
                <w:szCs w:val="28"/>
              </w:rPr>
              <w:t>Giải phương trình và hệ phương trình sau:</w:t>
            </w:r>
          </w:p>
          <w:p w:rsidR="00F31F11" w:rsidRPr="00834D87" w:rsidRDefault="00F31F11" w:rsidP="00F31F11">
            <w:pPr>
              <w:ind w:right="678"/>
              <w:jc w:val="center"/>
              <w:rPr>
                <w:rFonts w:ascii="Times New Roman" w:eastAsia="Times New Roman" w:hAnsi="Times New Roman" w:cs="Times New Roman"/>
                <w:b/>
                <w:color w:val="FF0000"/>
                <w:sz w:val="28"/>
                <w:szCs w:val="24"/>
                <w:lang w:val="en-US"/>
              </w:rPr>
            </w:pPr>
            <w:r w:rsidRPr="001B7F15">
              <w:rPr>
                <w:sz w:val="28"/>
                <w:szCs w:val="28"/>
              </w:rPr>
              <w:t xml:space="preserve">a) </w:t>
            </w:r>
            <w:r w:rsidRPr="001B7F15">
              <w:rPr>
                <w:position w:val="-6"/>
                <w:sz w:val="28"/>
                <w:szCs w:val="28"/>
              </w:rPr>
              <w:object w:dxaOrig="1040" w:dyaOrig="300">
                <v:shape id="_x0000_i1250" type="#_x0000_t75" style="width:52pt;height:15pt" o:ole="">
                  <v:imagedata r:id="rId453" o:title=""/>
                </v:shape>
                <o:OLEObject Type="Embed" ProgID="Equation.DSMT4" ShapeID="_x0000_i1250" DrawAspect="Content" ObjectID="_1587501235" r:id="rId454"/>
              </w:object>
            </w:r>
            <w:r w:rsidRPr="001B7F15">
              <w:rPr>
                <w:sz w:val="28"/>
                <w:szCs w:val="28"/>
              </w:rPr>
              <w:t xml:space="preserve"> </w:t>
            </w:r>
            <w:r w:rsidRPr="001B7F15">
              <w:rPr>
                <w:sz w:val="28"/>
                <w:szCs w:val="28"/>
              </w:rPr>
              <w:tab/>
            </w:r>
            <w:r w:rsidRPr="001B7F15">
              <w:rPr>
                <w:sz w:val="28"/>
                <w:szCs w:val="28"/>
              </w:rPr>
              <w:tab/>
              <w:t xml:space="preserve">b) </w:t>
            </w:r>
            <w:r w:rsidRPr="001B7F15">
              <w:rPr>
                <w:position w:val="-6"/>
                <w:sz w:val="28"/>
                <w:szCs w:val="28"/>
              </w:rPr>
              <w:object w:dxaOrig="1700" w:dyaOrig="360">
                <v:shape id="_x0000_i1251" type="#_x0000_t75" style="width:85pt;height:18pt" o:ole="">
                  <v:imagedata r:id="rId455" o:title=""/>
                </v:shape>
                <o:OLEObject Type="Embed" ProgID="Equation.DSMT4" ShapeID="_x0000_i1251" DrawAspect="Content" ObjectID="_1587501236" r:id="rId456"/>
              </w:object>
            </w:r>
            <w:r w:rsidRPr="001B7F15">
              <w:rPr>
                <w:sz w:val="28"/>
                <w:szCs w:val="28"/>
              </w:rPr>
              <w:t xml:space="preserve"> </w:t>
            </w:r>
            <w:r w:rsidRPr="001B7F15">
              <w:rPr>
                <w:sz w:val="28"/>
                <w:szCs w:val="28"/>
              </w:rPr>
              <w:tab/>
            </w:r>
            <w:r w:rsidRPr="001B7F15">
              <w:rPr>
                <w:sz w:val="28"/>
                <w:szCs w:val="28"/>
              </w:rPr>
              <w:tab/>
              <w:t xml:space="preserve">c) </w:t>
            </w:r>
            <w:r w:rsidRPr="001B7F15">
              <w:rPr>
                <w:position w:val="-36"/>
                <w:sz w:val="28"/>
                <w:szCs w:val="28"/>
              </w:rPr>
              <w:object w:dxaOrig="1460" w:dyaOrig="859">
                <v:shape id="_x0000_i1252" type="#_x0000_t75" style="width:73pt;height:42.95pt" o:ole="">
                  <v:imagedata r:id="rId457" o:title=""/>
                </v:shape>
                <o:OLEObject Type="Embed" ProgID="Equation.DSMT4" ShapeID="_x0000_i1252" DrawAspect="Content" ObjectID="_1587501237" r:id="rId458"/>
              </w:object>
            </w:r>
          </w:p>
        </w:tc>
      </w:tr>
      <w:tr w:rsidR="00834D87" w:rsidRPr="00834D87" w:rsidTr="009E3322">
        <w:trPr>
          <w:trHeight w:val="315"/>
        </w:trPr>
        <w:tc>
          <w:tcPr>
            <w:tcW w:w="11214" w:type="dxa"/>
            <w:tcBorders>
              <w:top w:val="nil"/>
              <w:left w:val="nil"/>
              <w:bottom w:val="nil"/>
              <w:right w:val="nil"/>
            </w:tcBorders>
            <w:shd w:val="clear" w:color="auto" w:fill="auto"/>
            <w:noWrap/>
            <w:vAlign w:val="bottom"/>
            <w:hideMark/>
          </w:tcPr>
          <w:p w:rsidR="00834D87" w:rsidRDefault="00834D87" w:rsidP="00834D87">
            <w:pPr>
              <w:jc w:val="center"/>
              <w:rPr>
                <w:rFonts w:ascii="Times New Roman" w:eastAsia="Times New Roman" w:hAnsi="Times New Roman" w:cs="Times New Roman"/>
                <w:b/>
                <w:color w:val="FF0000"/>
                <w:sz w:val="28"/>
                <w:szCs w:val="24"/>
                <w:lang w:val="en-US"/>
              </w:rPr>
            </w:pPr>
            <w:r w:rsidRPr="00834D87">
              <w:rPr>
                <w:rFonts w:ascii="Times New Roman" w:eastAsia="Times New Roman" w:hAnsi="Times New Roman" w:cs="Times New Roman"/>
                <w:b/>
                <w:color w:val="FF0000"/>
                <w:sz w:val="28"/>
                <w:szCs w:val="24"/>
                <w:lang w:val="en-US"/>
              </w:rPr>
              <w:t>ĐỀ 1766</w:t>
            </w:r>
          </w:p>
          <w:p w:rsidR="00F31F11" w:rsidRPr="00D56C77" w:rsidRDefault="00F31F11" w:rsidP="00D56C77">
            <w:pPr>
              <w:spacing w:before="120" w:line="360" w:lineRule="auto"/>
              <w:ind w:right="536"/>
              <w:jc w:val="both"/>
              <w:rPr>
                <w:sz w:val="28"/>
              </w:rPr>
            </w:pPr>
            <w:r w:rsidRPr="00D56C77">
              <w:rPr>
                <w:b/>
                <w:sz w:val="28"/>
              </w:rPr>
              <w:t>Bài 1</w:t>
            </w:r>
            <w:r w:rsidRPr="00D56C77">
              <w:rPr>
                <w:sz w:val="28"/>
              </w:rPr>
              <w:t xml:space="preserve">: (2,5 điểm) Cho biểu thức  P = </w:t>
            </w:r>
            <w:r w:rsidRPr="00D56C77">
              <w:rPr>
                <w:position w:val="-28"/>
                <w:sz w:val="28"/>
              </w:rPr>
              <w:object w:dxaOrig="3000" w:dyaOrig="720">
                <v:shape id="_x0000_i1253" type="#_x0000_t75" style="width:150pt;height:36pt;mso-position-horizontal-relative:page;mso-position-vertical-relative:page" o:ole="">
                  <v:imagedata r:id="rId459" o:title=""/>
                </v:shape>
                <o:OLEObject Type="Embed" ProgID="Equation.DSMT4" ShapeID="_x0000_i1253" DrawAspect="Content" ObjectID="_1587501238" r:id="rId460"/>
              </w:object>
            </w:r>
            <w:r w:rsidRPr="00D56C77">
              <w:rPr>
                <w:sz w:val="28"/>
              </w:rPr>
              <w:t xml:space="preserve"> với a ≥ 0, a ≠ 4.</w:t>
            </w:r>
          </w:p>
          <w:p w:rsidR="00F31F11" w:rsidRPr="00D56C77" w:rsidRDefault="00F31F11" w:rsidP="00D56C77">
            <w:pPr>
              <w:spacing w:before="120" w:line="360" w:lineRule="auto"/>
              <w:ind w:right="536"/>
              <w:jc w:val="both"/>
              <w:rPr>
                <w:sz w:val="28"/>
              </w:rPr>
            </w:pPr>
            <w:r w:rsidRPr="00D56C77">
              <w:rPr>
                <w:sz w:val="28"/>
              </w:rPr>
              <w:t xml:space="preserve">a) Rút gọn P. </w:t>
            </w:r>
          </w:p>
          <w:p w:rsidR="00F31F11" w:rsidRPr="00D56C77" w:rsidRDefault="00F31F11" w:rsidP="00D56C77">
            <w:pPr>
              <w:spacing w:before="120" w:line="360" w:lineRule="auto"/>
              <w:ind w:right="536"/>
              <w:jc w:val="both"/>
              <w:rPr>
                <w:sz w:val="28"/>
              </w:rPr>
            </w:pPr>
            <w:r w:rsidRPr="00D56C77">
              <w:rPr>
                <w:sz w:val="28"/>
              </w:rPr>
              <w:t xml:space="preserve">b) Tính giá trị của P với  </w:t>
            </w:r>
            <w:r w:rsidRPr="00D56C77">
              <w:rPr>
                <w:position w:val="-6"/>
                <w:sz w:val="28"/>
              </w:rPr>
              <w:object w:dxaOrig="1179" w:dyaOrig="340">
                <v:shape id="_x0000_i1254" type="#_x0000_t75" style="width:59.25pt;height:17.25pt;mso-position-horizontal-relative:page;mso-position-vertical-relative:page" o:ole="">
                  <v:imagedata r:id="rId461" o:title=""/>
                </v:shape>
                <o:OLEObject Type="Embed" ProgID="Equation.DSMT4" ShapeID="_x0000_i1254" DrawAspect="Content" ObjectID="_1587501239" r:id="rId462"/>
              </w:object>
            </w:r>
          </w:p>
          <w:p w:rsidR="00F31F11" w:rsidRPr="00D56C77" w:rsidRDefault="00F31F11" w:rsidP="00D56C77">
            <w:pPr>
              <w:spacing w:before="120" w:line="360" w:lineRule="auto"/>
              <w:ind w:right="536"/>
              <w:jc w:val="both"/>
              <w:rPr>
                <w:sz w:val="28"/>
              </w:rPr>
            </w:pPr>
            <w:r w:rsidRPr="00D56C77">
              <w:rPr>
                <w:sz w:val="28"/>
              </w:rPr>
              <w:t xml:space="preserve">c) Tìm a để </w:t>
            </w:r>
            <w:r w:rsidRPr="00D56C77">
              <w:rPr>
                <w:position w:val="-24"/>
                <w:sz w:val="28"/>
              </w:rPr>
              <w:object w:dxaOrig="621" w:dyaOrig="621">
                <v:shape id="_x0000_i1255" type="#_x0000_t75" style="width:30.75pt;height:30.75pt;mso-position-horizontal-relative:page;mso-position-vertical-relative:page" o:ole="">
                  <v:imagedata r:id="rId463" o:title=""/>
                </v:shape>
                <o:OLEObject Type="Embed" ProgID="Equation.DSMT4" ShapeID="_x0000_i1255" DrawAspect="Content" ObjectID="_1587501240" r:id="rId464"/>
              </w:object>
            </w:r>
          </w:p>
          <w:p w:rsidR="00F31F11" w:rsidRPr="00D56C77" w:rsidRDefault="00F31F11" w:rsidP="00D56C77">
            <w:pPr>
              <w:spacing w:before="120" w:line="360" w:lineRule="auto"/>
              <w:ind w:right="536"/>
              <w:jc w:val="both"/>
              <w:rPr>
                <w:sz w:val="28"/>
              </w:rPr>
            </w:pPr>
            <w:r w:rsidRPr="00D56C77">
              <w:rPr>
                <w:sz w:val="28"/>
              </w:rPr>
              <w:t>d) Tìm a để P = 2.</w:t>
            </w:r>
          </w:p>
          <w:p w:rsidR="00F31F11" w:rsidRPr="00D56C77" w:rsidRDefault="00F31F11" w:rsidP="00D56C77">
            <w:pPr>
              <w:spacing w:before="120" w:line="360" w:lineRule="auto"/>
              <w:ind w:right="536"/>
              <w:jc w:val="both"/>
              <w:rPr>
                <w:sz w:val="28"/>
              </w:rPr>
            </w:pPr>
            <w:r w:rsidRPr="00D56C77">
              <w:rPr>
                <w:b/>
                <w:sz w:val="28"/>
              </w:rPr>
              <w:t xml:space="preserve">Bài 2: </w:t>
            </w:r>
            <w:r w:rsidRPr="00D56C77">
              <w:rPr>
                <w:i/>
                <w:sz w:val="28"/>
              </w:rPr>
              <w:t xml:space="preserve">(1,5 điểm) </w:t>
            </w:r>
            <w:r w:rsidRPr="00D56C77">
              <w:rPr>
                <w:sz w:val="28"/>
              </w:rPr>
              <w:t>Cho phương trình:  x</w:t>
            </w:r>
            <w:r w:rsidRPr="00D56C77">
              <w:rPr>
                <w:sz w:val="28"/>
                <w:vertAlign w:val="superscript"/>
              </w:rPr>
              <w:t>2</w:t>
            </w:r>
            <w:r w:rsidRPr="00D56C77">
              <w:rPr>
                <w:sz w:val="28"/>
              </w:rPr>
              <w:t xml:space="preserve"> – 2 (n – 1)x – n – 3 = 0 (1)</w:t>
            </w:r>
          </w:p>
          <w:p w:rsidR="00F31F11" w:rsidRPr="00D56C77" w:rsidRDefault="00F31F11" w:rsidP="00D56C77">
            <w:pPr>
              <w:spacing w:before="120" w:line="360" w:lineRule="auto"/>
              <w:ind w:right="536"/>
              <w:jc w:val="both"/>
              <w:rPr>
                <w:sz w:val="28"/>
              </w:rPr>
            </w:pPr>
            <w:r w:rsidRPr="00D56C77">
              <w:rPr>
                <w:sz w:val="28"/>
              </w:rPr>
              <w:t xml:space="preserve">1) Giải phương trình với n = - 3 </w:t>
            </w:r>
          </w:p>
          <w:p w:rsidR="00F31F11" w:rsidRPr="00D56C77" w:rsidRDefault="00F31F11" w:rsidP="00D56C77">
            <w:pPr>
              <w:spacing w:before="120" w:line="360" w:lineRule="auto"/>
              <w:ind w:right="536"/>
              <w:jc w:val="both"/>
              <w:rPr>
                <w:spacing w:val="-12"/>
                <w:sz w:val="28"/>
              </w:rPr>
            </w:pPr>
            <w:r w:rsidRPr="00D56C77">
              <w:rPr>
                <w:spacing w:val="-12"/>
                <w:sz w:val="28"/>
              </w:rPr>
              <w:t xml:space="preserve">2) Tìm m để phương trình (1) có 2 nghiệm thoả mãn hệ thức </w:t>
            </w:r>
            <w:r w:rsidRPr="00D56C77">
              <w:rPr>
                <w:spacing w:val="-12"/>
                <w:position w:val="-12"/>
                <w:sz w:val="28"/>
              </w:rPr>
              <w:object w:dxaOrig="780" w:dyaOrig="380">
                <v:shape id="_x0000_i1256" type="#_x0000_t75" style="width:39pt;height:18.75pt;mso-position-horizontal-relative:page;mso-position-vertical-relative:page" o:ole="">
                  <v:imagedata r:id="rId465" o:title=""/>
                </v:shape>
                <o:OLEObject Type="Embed" ProgID="Equation.DSMT4" ShapeID="_x0000_i1256" DrawAspect="Content" ObjectID="_1587501241" r:id="rId466"/>
              </w:object>
            </w:r>
            <w:r w:rsidRPr="00D56C77">
              <w:rPr>
                <w:spacing w:val="-12"/>
                <w:sz w:val="28"/>
              </w:rPr>
              <w:t xml:space="preserve"> = 10.</w:t>
            </w:r>
          </w:p>
          <w:p w:rsidR="00F31F11" w:rsidRPr="00D56C77" w:rsidRDefault="00F31F11" w:rsidP="00D56C77">
            <w:pPr>
              <w:spacing w:before="120" w:line="360" w:lineRule="auto"/>
              <w:ind w:right="536"/>
              <w:jc w:val="both"/>
              <w:rPr>
                <w:spacing w:val="-4"/>
                <w:sz w:val="28"/>
              </w:rPr>
            </w:pPr>
            <w:r w:rsidRPr="00D56C77">
              <w:rPr>
                <w:sz w:val="28"/>
              </w:rPr>
              <w:t>3</w:t>
            </w:r>
            <w:r w:rsidRPr="00D56C77">
              <w:rPr>
                <w:spacing w:val="-4"/>
                <w:sz w:val="28"/>
              </w:rPr>
              <w:t>) Tìm hệ thức liên hệ giữa các nghiệm không phụ thuộc giá trị của n.</w:t>
            </w:r>
          </w:p>
          <w:p w:rsidR="00F31F11" w:rsidRPr="00D56C77" w:rsidRDefault="00F31F11" w:rsidP="00D56C77">
            <w:pPr>
              <w:spacing w:before="120" w:after="120"/>
              <w:ind w:right="536"/>
              <w:jc w:val="both"/>
              <w:rPr>
                <w:sz w:val="28"/>
              </w:rPr>
            </w:pPr>
            <w:r w:rsidRPr="00D56C77">
              <w:rPr>
                <w:b/>
                <w:sz w:val="28"/>
              </w:rPr>
              <w:t xml:space="preserve">Bài 3: </w:t>
            </w:r>
            <w:r w:rsidRPr="00D56C77">
              <w:rPr>
                <w:i/>
                <w:sz w:val="28"/>
              </w:rPr>
              <w:t>(2 điểm)</w:t>
            </w:r>
            <w:r w:rsidRPr="00D56C77">
              <w:rPr>
                <w:sz w:val="28"/>
              </w:rPr>
              <w:t xml:space="preserve"> Trong mặt phẳng </w:t>
            </w:r>
            <w:r w:rsidRPr="00D56C77">
              <w:rPr>
                <w:i/>
                <w:sz w:val="28"/>
              </w:rPr>
              <w:t>Oxy</w:t>
            </w:r>
            <w:r w:rsidRPr="00D56C77">
              <w:rPr>
                <w:sz w:val="28"/>
              </w:rPr>
              <w:t xml:space="preserve">, cho parabol </w:t>
            </w:r>
            <w:r w:rsidRPr="00D56C77">
              <w:rPr>
                <w:position w:val="-26"/>
                <w:sz w:val="28"/>
              </w:rPr>
              <w:object w:dxaOrig="1579" w:dyaOrig="680">
                <v:shape id="_x0000_i1257" type="#_x0000_t75" style="width:78.95pt;height:34pt" o:ole="">
                  <v:imagedata r:id="rId467" o:title=""/>
                </v:shape>
                <o:OLEObject Type="Embed" ProgID="Equation.DSMT4" ShapeID="_x0000_i1257" DrawAspect="Content" ObjectID="_1587501242" r:id="rId468"/>
              </w:object>
            </w:r>
            <w:r w:rsidRPr="00D56C77">
              <w:rPr>
                <w:sz w:val="28"/>
              </w:rPr>
              <w:t xml:space="preserve"> và đường thẳng </w:t>
            </w:r>
            <w:r w:rsidRPr="00D56C77">
              <w:rPr>
                <w:position w:val="-14"/>
                <w:sz w:val="28"/>
              </w:rPr>
              <w:object w:dxaOrig="2100" w:dyaOrig="400">
                <v:shape id="_x0000_i1258" type="#_x0000_t75" style="width:105pt;height:20pt" o:ole="">
                  <v:imagedata r:id="rId469" o:title=""/>
                </v:shape>
                <o:OLEObject Type="Embed" ProgID="Equation.DSMT4" ShapeID="_x0000_i1258" DrawAspect="Content" ObjectID="_1587501243" r:id="rId470"/>
              </w:object>
            </w:r>
          </w:p>
          <w:p w:rsidR="00F31F11" w:rsidRPr="00D56C77" w:rsidRDefault="00F31F11" w:rsidP="004B2526">
            <w:pPr>
              <w:widowControl w:val="0"/>
              <w:numPr>
                <w:ilvl w:val="0"/>
                <w:numId w:val="27"/>
              </w:numPr>
              <w:ind w:right="536"/>
              <w:jc w:val="both"/>
              <w:rPr>
                <w:sz w:val="28"/>
              </w:rPr>
            </w:pPr>
            <w:r w:rsidRPr="00D56C77">
              <w:rPr>
                <w:sz w:val="28"/>
              </w:rPr>
              <w:t>Với m = 1, vẽ đồ thị của (P) và (d) trên cùng mặt phẳng tọa độ.</w:t>
            </w:r>
          </w:p>
          <w:p w:rsidR="00F31F11" w:rsidRPr="00D56C77" w:rsidRDefault="00F31F11" w:rsidP="004B2526">
            <w:pPr>
              <w:widowControl w:val="0"/>
              <w:numPr>
                <w:ilvl w:val="0"/>
                <w:numId w:val="27"/>
              </w:numPr>
              <w:ind w:right="536"/>
              <w:jc w:val="both"/>
              <w:rPr>
                <w:sz w:val="28"/>
              </w:rPr>
            </w:pPr>
            <w:r w:rsidRPr="00D56C77">
              <w:rPr>
                <w:sz w:val="28"/>
              </w:rPr>
              <w:t>Chứng minh (d) luôn cắt (P) tại hai điểm phân biệt A, B khi m thay đổi.</w:t>
            </w:r>
          </w:p>
          <w:p w:rsidR="00F31F11" w:rsidRPr="00D56C77" w:rsidRDefault="00F31F11" w:rsidP="004B2526">
            <w:pPr>
              <w:widowControl w:val="0"/>
              <w:numPr>
                <w:ilvl w:val="0"/>
                <w:numId w:val="27"/>
              </w:numPr>
              <w:ind w:right="536"/>
              <w:jc w:val="both"/>
              <w:rPr>
                <w:sz w:val="28"/>
              </w:rPr>
            </w:pPr>
            <w:r w:rsidRPr="00D56C77">
              <w:rPr>
                <w:sz w:val="28"/>
              </w:rPr>
              <w:t>Xác định m để trung điểm của đoạn thẳng AB có hoành độ bằng 1.</w:t>
            </w:r>
          </w:p>
          <w:p w:rsidR="00F31F11" w:rsidRPr="00D56C77" w:rsidRDefault="00F31F11" w:rsidP="00D56C77">
            <w:pPr>
              <w:spacing w:before="120" w:line="360" w:lineRule="auto"/>
              <w:ind w:right="536"/>
              <w:jc w:val="both"/>
              <w:rPr>
                <w:sz w:val="28"/>
                <w:lang w:val="pt-BR"/>
              </w:rPr>
            </w:pPr>
            <w:r w:rsidRPr="00D56C77">
              <w:rPr>
                <w:b/>
                <w:sz w:val="28"/>
                <w:lang w:val="pt-BR"/>
              </w:rPr>
              <w:t>Bài  4</w:t>
            </w:r>
            <w:r w:rsidRPr="00D56C77">
              <w:rPr>
                <w:sz w:val="28"/>
                <w:lang w:val="pt-BR"/>
              </w:rPr>
              <w:t xml:space="preserve">: </w:t>
            </w:r>
            <w:r w:rsidRPr="00D56C77">
              <w:rPr>
                <w:i/>
                <w:sz w:val="28"/>
                <w:lang w:val="pt-BR"/>
              </w:rPr>
              <w:t xml:space="preserve">(3,5 điểm) </w:t>
            </w:r>
            <w:r w:rsidRPr="00D56C77">
              <w:rPr>
                <w:sz w:val="28"/>
                <w:lang w:val="pt-BR"/>
              </w:rPr>
              <w:t>Từ một điểm A nằm ngoài đường tròn (O; R) ta vẽ hai tiếp tuyến AB, AC với đường tròn (B, C là tiếp điểm). Trên cung nhỏ BC lấy một điểm M, vẽ MI</w:t>
            </w:r>
            <w:r w:rsidRPr="00D56C77">
              <w:rPr>
                <w:position w:val="-4"/>
                <w:sz w:val="28"/>
              </w:rPr>
              <w:object w:dxaOrig="240" w:dyaOrig="260">
                <v:shape id="_x0000_i1259" type="#_x0000_t75" style="width:12pt;height:12.75pt;mso-position-horizontal-relative:page;mso-position-vertical-relative:page" o:ole="">
                  <v:imagedata r:id="rId471" o:title=""/>
                </v:shape>
                <o:OLEObject Type="Embed" ProgID="Equation.DSMT4" ShapeID="_x0000_i1259" DrawAspect="Content" ObjectID="_1587501244" r:id="rId472"/>
              </w:object>
            </w:r>
            <w:r w:rsidRPr="00D56C77">
              <w:rPr>
                <w:sz w:val="28"/>
                <w:lang w:val="pt-BR"/>
              </w:rPr>
              <w:t>AB, MK</w:t>
            </w:r>
            <w:r w:rsidRPr="00D56C77">
              <w:rPr>
                <w:position w:val="-4"/>
                <w:sz w:val="28"/>
              </w:rPr>
              <w:object w:dxaOrig="240" w:dyaOrig="260">
                <v:shape id="_x0000_i1260" type="#_x0000_t75" style="width:12pt;height:12.75pt;mso-position-horizontal-relative:page;mso-position-vertical-relative:page" o:ole="">
                  <v:imagedata r:id="rId471" o:title=""/>
                </v:shape>
                <o:OLEObject Type="Embed" ProgID="Equation.DSMT4" ShapeID="_x0000_i1260" DrawAspect="Content" ObjectID="_1587501245" r:id="rId473"/>
              </w:object>
            </w:r>
            <w:r w:rsidRPr="00D56C77">
              <w:rPr>
                <w:sz w:val="28"/>
                <w:lang w:val="pt-BR"/>
              </w:rPr>
              <w:t>AC (I</w:t>
            </w:r>
            <w:r w:rsidRPr="00D56C77">
              <w:rPr>
                <w:position w:val="-4"/>
                <w:sz w:val="28"/>
              </w:rPr>
              <w:object w:dxaOrig="200" w:dyaOrig="200">
                <v:shape id="_x0000_i1261" type="#_x0000_t75" style="width:9.75pt;height:9.75pt;mso-position-horizontal-relative:page;mso-position-vertical-relative:page" o:ole="">
                  <v:imagedata r:id="rId474" o:title=""/>
                </v:shape>
                <o:OLEObject Type="Embed" ProgID="Equation.DSMT4" ShapeID="_x0000_i1261" DrawAspect="Content" ObjectID="_1587501246" r:id="rId475"/>
              </w:object>
            </w:r>
            <w:r w:rsidRPr="00D56C77">
              <w:rPr>
                <w:sz w:val="28"/>
                <w:lang w:val="pt-BR"/>
              </w:rPr>
              <w:t>AB, K</w:t>
            </w:r>
            <w:r w:rsidRPr="00D56C77">
              <w:rPr>
                <w:position w:val="-4"/>
                <w:sz w:val="28"/>
              </w:rPr>
              <w:object w:dxaOrig="200" w:dyaOrig="200">
                <v:shape id="_x0000_i1262" type="#_x0000_t75" style="width:9.75pt;height:9.75pt;mso-position-horizontal-relative:page;mso-position-vertical-relative:page" o:ole="">
                  <v:imagedata r:id="rId474" o:title=""/>
                </v:shape>
                <o:OLEObject Type="Embed" ProgID="Equation.DSMT4" ShapeID="_x0000_i1262" DrawAspect="Content" ObjectID="_1587501247" r:id="rId476"/>
              </w:object>
            </w:r>
            <w:r w:rsidRPr="00D56C77">
              <w:rPr>
                <w:sz w:val="28"/>
                <w:lang w:val="pt-BR"/>
              </w:rPr>
              <w:t>AC)</w:t>
            </w:r>
          </w:p>
          <w:p w:rsidR="00F31F11" w:rsidRPr="00D56C77" w:rsidRDefault="00F31F11" w:rsidP="00D56C77">
            <w:pPr>
              <w:spacing w:before="120" w:line="360" w:lineRule="auto"/>
              <w:ind w:right="536"/>
              <w:jc w:val="both"/>
              <w:rPr>
                <w:sz w:val="28"/>
                <w:lang w:val="pt-BR"/>
              </w:rPr>
            </w:pPr>
            <w:r w:rsidRPr="00D56C77">
              <w:rPr>
                <w:sz w:val="28"/>
                <w:lang w:val="pt-BR"/>
              </w:rPr>
              <w:t xml:space="preserve">      a) Chứng minh: AIMK là tứ giác nội tiếp </w:t>
            </w:r>
            <w:r w:rsidRPr="00D56C77">
              <w:rPr>
                <w:rFonts w:hint="eastAsia"/>
                <w:sz w:val="28"/>
                <w:lang w:val="pt-BR"/>
              </w:rPr>
              <w:t>đư</w:t>
            </w:r>
            <w:r w:rsidRPr="00D56C77">
              <w:rPr>
                <w:sz w:val="28"/>
                <w:lang w:val="pt-BR"/>
              </w:rPr>
              <w:t>ờng tròn.</w:t>
            </w:r>
          </w:p>
          <w:p w:rsidR="00F31F11" w:rsidRPr="00D56C77" w:rsidRDefault="00F31F11" w:rsidP="00D56C77">
            <w:pPr>
              <w:spacing w:before="120" w:line="360" w:lineRule="auto"/>
              <w:ind w:right="536"/>
              <w:jc w:val="both"/>
              <w:rPr>
                <w:sz w:val="28"/>
                <w:lang w:val="pt-BR"/>
              </w:rPr>
            </w:pPr>
            <w:r w:rsidRPr="00D56C77">
              <w:rPr>
                <w:sz w:val="28"/>
                <w:lang w:val="pt-BR"/>
              </w:rPr>
              <w:t xml:space="preserve">      b) Vẽ MP</w:t>
            </w:r>
            <w:r w:rsidRPr="00D56C77">
              <w:rPr>
                <w:position w:val="-4"/>
                <w:sz w:val="28"/>
              </w:rPr>
              <w:object w:dxaOrig="240" w:dyaOrig="260">
                <v:shape id="_x0000_i1263" type="#_x0000_t75" style="width:12pt;height:12.75pt;mso-position-horizontal-relative:page;mso-position-vertical-relative:page" o:ole="">
                  <v:imagedata r:id="rId471" o:title=""/>
                </v:shape>
                <o:OLEObject Type="Embed" ProgID="Equation.DSMT4" ShapeID="_x0000_i1263" DrawAspect="Content" ObjectID="_1587501248" r:id="rId477"/>
              </w:object>
            </w:r>
            <w:r w:rsidRPr="00D56C77">
              <w:rPr>
                <w:sz w:val="28"/>
                <w:lang w:val="pt-BR"/>
              </w:rPr>
              <w:t>BC (P</w:t>
            </w:r>
            <w:r w:rsidRPr="00D56C77">
              <w:rPr>
                <w:position w:val="-4"/>
                <w:sz w:val="28"/>
              </w:rPr>
              <w:object w:dxaOrig="200" w:dyaOrig="200">
                <v:shape id="_x0000_i1264" type="#_x0000_t75" style="width:9.75pt;height:9.75pt;mso-position-horizontal-relative:page;mso-position-vertical-relative:page" o:ole="">
                  <v:imagedata r:id="rId474" o:title=""/>
                </v:shape>
                <o:OLEObject Type="Embed" ProgID="Equation.DSMT4" ShapeID="_x0000_i1264" DrawAspect="Content" ObjectID="_1587501249" r:id="rId478"/>
              </w:object>
            </w:r>
            <w:r w:rsidRPr="00D56C77">
              <w:rPr>
                <w:sz w:val="28"/>
                <w:lang w:val="pt-BR"/>
              </w:rPr>
              <w:t xml:space="preserve">BC). Chứng minh: </w:t>
            </w:r>
            <w:r w:rsidRPr="00D56C77">
              <w:rPr>
                <w:position w:val="-6"/>
                <w:sz w:val="28"/>
              </w:rPr>
              <w:object w:dxaOrig="1380" w:dyaOrig="360">
                <v:shape id="_x0000_i1265" type="#_x0000_t75" style="width:69pt;height:18pt;mso-position-horizontal-relative:page;mso-position-vertical-relative:page" o:ole="">
                  <v:imagedata r:id="rId479" o:title=""/>
                </v:shape>
                <o:OLEObject Type="Embed" ProgID="Equation.DSMT4" ShapeID="_x0000_i1265" DrawAspect="Content" ObjectID="_1587501250" r:id="rId480"/>
              </w:object>
            </w:r>
            <w:r w:rsidRPr="00D56C77">
              <w:rPr>
                <w:sz w:val="28"/>
                <w:lang w:val="pt-BR"/>
              </w:rPr>
              <w:t>.</w:t>
            </w:r>
          </w:p>
          <w:p w:rsidR="00F31F11" w:rsidRPr="00D56C77" w:rsidRDefault="00F31F11" w:rsidP="00D56C77">
            <w:pPr>
              <w:spacing w:before="120" w:line="360" w:lineRule="auto"/>
              <w:ind w:right="536"/>
              <w:jc w:val="both"/>
              <w:rPr>
                <w:sz w:val="28"/>
                <w:lang w:val="pt-BR"/>
              </w:rPr>
            </w:pPr>
            <w:r w:rsidRPr="00D56C77">
              <w:rPr>
                <w:sz w:val="28"/>
                <w:lang w:val="pt-BR"/>
              </w:rPr>
              <w:t xml:space="preserve">      c) BM cắt PI; CM cắt IK tại E; F</w:t>
            </w:r>
            <w:r w:rsidRPr="00D56C77">
              <w:rPr>
                <w:sz w:val="28"/>
              </w:rPr>
              <w:t xml:space="preserve"> , Cho tứ giác PEMF nội tiếp </w:t>
            </w:r>
            <w:r w:rsidRPr="00D56C77">
              <w:rPr>
                <w:sz w:val="28"/>
                <w:lang w:val="pt-BR"/>
              </w:rPr>
              <w:t xml:space="preserve">. Tứ giác BCFE là hình gì ?   </w:t>
            </w:r>
          </w:p>
          <w:p w:rsidR="00F31F11" w:rsidRPr="00D56C77" w:rsidRDefault="00F31F11" w:rsidP="00D56C77">
            <w:pPr>
              <w:spacing w:before="120" w:line="360" w:lineRule="auto"/>
              <w:ind w:right="536"/>
              <w:jc w:val="both"/>
              <w:rPr>
                <w:sz w:val="28"/>
                <w:lang w:val="pt-BR"/>
              </w:rPr>
            </w:pPr>
            <w:r w:rsidRPr="00D56C77">
              <w:rPr>
                <w:sz w:val="28"/>
                <w:lang w:val="pt-BR"/>
              </w:rPr>
              <w:t xml:space="preserve">      d) Xác định vị trí của điểm M trên cung nhỏ BC để tích MI.MK.MP đạt giá trị lớn nhất.</w:t>
            </w:r>
          </w:p>
          <w:p w:rsidR="00F31F11" w:rsidRPr="00D56C77" w:rsidRDefault="00F31F11" w:rsidP="00D56C77">
            <w:pPr>
              <w:spacing w:before="40" w:after="40"/>
              <w:ind w:right="536"/>
              <w:jc w:val="both"/>
              <w:rPr>
                <w:position w:val="-8"/>
                <w:sz w:val="28"/>
              </w:rPr>
            </w:pPr>
            <w:r w:rsidRPr="00D56C77">
              <w:rPr>
                <w:b/>
                <w:sz w:val="28"/>
                <w:lang w:val="pt-BR"/>
              </w:rPr>
              <w:t>Bài 5</w:t>
            </w:r>
            <w:r w:rsidRPr="00D56C77">
              <w:rPr>
                <w:sz w:val="28"/>
                <w:lang w:val="pt-BR"/>
              </w:rPr>
              <w:t xml:space="preserve">: </w:t>
            </w:r>
            <w:r w:rsidRPr="00D56C77">
              <w:rPr>
                <w:i/>
                <w:sz w:val="28"/>
                <w:lang w:val="pt-BR"/>
              </w:rPr>
              <w:t>(0,5 điểm</w:t>
            </w:r>
            <w:r w:rsidRPr="00D56C77">
              <w:rPr>
                <w:b/>
                <w:i/>
                <w:sz w:val="28"/>
                <w:lang w:val="pt-BR"/>
              </w:rPr>
              <w:t>)</w:t>
            </w:r>
            <w:r w:rsidRPr="00D56C77">
              <w:rPr>
                <w:sz w:val="28"/>
                <w:lang w:val="pt-BR"/>
              </w:rPr>
              <w:t xml:space="preserve"> Giải phương trình.</w:t>
            </w:r>
            <w:r w:rsidRPr="00D56C77">
              <w:rPr>
                <w:position w:val="-8"/>
                <w:sz w:val="28"/>
              </w:rPr>
              <w:object w:dxaOrig="4660" w:dyaOrig="400">
                <v:shape id="_x0000_i1266" type="#_x0000_t75" style="width:233.25pt;height:20.25pt;mso-position-horizontal-relative:page;mso-position-vertical-relative:page" o:ole="">
                  <v:imagedata r:id="rId481" o:title=""/>
                </v:shape>
                <o:OLEObject Type="Embed" ProgID="Equation.DSMT4" ShapeID="_x0000_i1266" DrawAspect="Content" ObjectID="_1587501251" r:id="rId482"/>
              </w:object>
            </w:r>
          </w:p>
          <w:p w:rsidR="00F31F11" w:rsidRPr="00D56C77" w:rsidRDefault="00F31F11" w:rsidP="00D56C77">
            <w:pPr>
              <w:spacing w:before="40" w:after="40"/>
              <w:ind w:right="536"/>
              <w:jc w:val="both"/>
              <w:rPr>
                <w:sz w:val="28"/>
              </w:rPr>
            </w:pPr>
            <w:r w:rsidRPr="00D56C77">
              <w:rPr>
                <w:position w:val="-8"/>
                <w:sz w:val="28"/>
              </w:rPr>
              <w:t xml:space="preserve">Bổ sung </w:t>
            </w:r>
          </w:p>
          <w:p w:rsidR="00F31F11" w:rsidRPr="00D56C77" w:rsidRDefault="00F31F11" w:rsidP="00D56C77">
            <w:pPr>
              <w:spacing w:before="80" w:after="80"/>
              <w:ind w:right="536"/>
              <w:jc w:val="both"/>
              <w:rPr>
                <w:bCs/>
                <w:sz w:val="28"/>
                <w:lang w:val="nl-NL"/>
              </w:rPr>
            </w:pPr>
            <w:r w:rsidRPr="00D56C77">
              <w:rPr>
                <w:b/>
                <w:bCs/>
                <w:sz w:val="28"/>
                <w:lang w:val="nl-NL"/>
              </w:rPr>
              <w:t>Câu 1</w:t>
            </w:r>
            <w:r w:rsidRPr="00D56C77">
              <w:rPr>
                <w:bCs/>
                <w:sz w:val="28"/>
                <w:lang w:val="nl-NL"/>
              </w:rPr>
              <w:t xml:space="preserve">a) </w:t>
            </w:r>
            <w:r w:rsidRPr="00D56C77">
              <w:rPr>
                <w:sz w:val="28"/>
              </w:rPr>
              <w:t xml:space="preserve">Rút gọn biểu thức </w:t>
            </w:r>
            <w:r w:rsidRPr="00D56C77">
              <w:rPr>
                <w:position w:val="-28"/>
                <w:sz w:val="28"/>
              </w:rPr>
              <w:object w:dxaOrig="2600" w:dyaOrig="720">
                <v:shape id="_x0000_i1267" type="#_x0000_t75" style="width:129.75pt;height:36pt" o:ole="">
                  <v:imagedata r:id="rId483" o:title=""/>
                </v:shape>
                <o:OLEObject Type="Embed" ProgID="Equation.DSMT4" ShapeID="_x0000_i1267" DrawAspect="Content" ObjectID="_1587501252" r:id="rId484"/>
              </w:object>
            </w:r>
            <w:r w:rsidRPr="00D56C77">
              <w:rPr>
                <w:sz w:val="28"/>
              </w:rPr>
              <w:t xml:space="preserve">, với x &gt; 0, </w:t>
            </w:r>
            <w:r w:rsidRPr="00D56C77">
              <w:rPr>
                <w:position w:val="-6"/>
                <w:sz w:val="28"/>
              </w:rPr>
              <w:object w:dxaOrig="559" w:dyaOrig="280">
                <v:shape id="_x0000_i1268" type="#_x0000_t75" style="width:27.75pt;height:14.25pt" o:ole="">
                  <v:imagedata r:id="rId485" o:title=""/>
                </v:shape>
                <o:OLEObject Type="Embed" ProgID="Equation.DSMT4" ShapeID="_x0000_i1268" DrawAspect="Content" ObjectID="_1587501253" r:id="rId486"/>
              </w:object>
            </w:r>
          </w:p>
          <w:p w:rsidR="00F31F11" w:rsidRPr="00D56C77" w:rsidRDefault="00F31F11" w:rsidP="00D56C77">
            <w:pPr>
              <w:tabs>
                <w:tab w:val="left" w:pos="720"/>
                <w:tab w:val="left" w:pos="1860"/>
              </w:tabs>
              <w:spacing w:before="80" w:after="80"/>
              <w:ind w:right="536" w:firstLine="284"/>
              <w:jc w:val="both"/>
              <w:rPr>
                <w:bCs/>
                <w:sz w:val="28"/>
                <w:lang w:val="nl-NL"/>
              </w:rPr>
            </w:pPr>
            <w:r w:rsidRPr="00D56C77">
              <w:rPr>
                <w:bCs/>
                <w:sz w:val="28"/>
                <w:lang w:val="nl-NL"/>
              </w:rPr>
              <w:t xml:space="preserve">b) Giải phương trình: </w:t>
            </w:r>
            <w:r w:rsidRPr="00D56C77">
              <w:rPr>
                <w:bCs/>
                <w:position w:val="-6"/>
                <w:sz w:val="28"/>
                <w:lang w:val="nl-NL"/>
              </w:rPr>
              <w:object w:dxaOrig="1260" w:dyaOrig="320">
                <v:shape id="_x0000_i1269" type="#_x0000_t75" style="width:63pt;height:16pt" o:ole="">
                  <v:imagedata r:id="rId487" o:title=""/>
                </v:shape>
                <o:OLEObject Type="Embed" ProgID="Equation.DSMT4" ShapeID="_x0000_i1269" DrawAspect="Content" ObjectID="_1587501254" r:id="rId488"/>
              </w:object>
            </w:r>
          </w:p>
          <w:p w:rsidR="00F31F11" w:rsidRPr="00D56C77" w:rsidRDefault="00F31F11" w:rsidP="00D56C77">
            <w:pPr>
              <w:tabs>
                <w:tab w:val="left" w:pos="720"/>
                <w:tab w:val="left" w:pos="1440"/>
                <w:tab w:val="left" w:pos="2160"/>
                <w:tab w:val="left" w:pos="2880"/>
                <w:tab w:val="left" w:pos="3900"/>
              </w:tabs>
              <w:spacing w:before="80" w:after="80"/>
              <w:ind w:right="536"/>
              <w:jc w:val="both"/>
              <w:rPr>
                <w:b/>
                <w:bCs/>
                <w:sz w:val="28"/>
                <w:lang w:val="nl-NL"/>
              </w:rPr>
            </w:pPr>
            <w:r w:rsidRPr="00D56C77">
              <w:rPr>
                <w:b/>
                <w:bCs/>
                <w:sz w:val="28"/>
                <w:lang w:val="nl-NL"/>
              </w:rPr>
              <w:t xml:space="preserve">Câu 2 </w:t>
            </w:r>
            <w:r w:rsidRPr="00D56C77">
              <w:rPr>
                <w:sz w:val="28"/>
                <w:lang w:val="nl-NL"/>
              </w:rPr>
              <w:t xml:space="preserve">Cho hệ phương trình: </w:t>
            </w:r>
            <w:r w:rsidRPr="00D56C77">
              <w:rPr>
                <w:position w:val="-30"/>
                <w:sz w:val="28"/>
                <w:lang w:val="nl-NL"/>
              </w:rPr>
              <w:object w:dxaOrig="1140" w:dyaOrig="720">
                <v:shape id="_x0000_i1270" type="#_x0000_t75" style="width:57pt;height:36pt" o:ole="">
                  <v:imagedata r:id="rId489" o:title=""/>
                </v:shape>
                <o:OLEObject Type="Embed" ProgID="Equation.DSMT4" ShapeID="_x0000_i1270" DrawAspect="Content" ObjectID="_1587501255" r:id="rId490"/>
              </w:object>
            </w:r>
            <w:r w:rsidRPr="00D56C77">
              <w:rPr>
                <w:sz w:val="28"/>
                <w:lang w:val="nl-NL"/>
              </w:rPr>
              <w:tab/>
            </w:r>
          </w:p>
          <w:p w:rsidR="00F31F11" w:rsidRPr="00D56C77" w:rsidRDefault="00F31F11" w:rsidP="004B2526">
            <w:pPr>
              <w:numPr>
                <w:ilvl w:val="0"/>
                <w:numId w:val="28"/>
              </w:numPr>
              <w:tabs>
                <w:tab w:val="clear" w:pos="1080"/>
                <w:tab w:val="num" w:pos="-2552"/>
              </w:tabs>
              <w:spacing w:before="80" w:after="80"/>
              <w:ind w:left="0" w:right="536" w:firstLine="284"/>
              <w:jc w:val="both"/>
              <w:rPr>
                <w:sz w:val="28"/>
                <w:lang w:val="nl-NL"/>
              </w:rPr>
            </w:pPr>
            <w:r w:rsidRPr="00D56C77">
              <w:rPr>
                <w:sz w:val="28"/>
                <w:lang w:val="nl-NL"/>
              </w:rPr>
              <w:t xml:space="preserve">Giải hệ phương trình trên khi </w:t>
            </w:r>
            <w:r w:rsidRPr="00D56C77">
              <w:rPr>
                <w:position w:val="-6"/>
                <w:sz w:val="28"/>
                <w:lang w:val="nl-NL"/>
              </w:rPr>
              <w:object w:dxaOrig="720" w:dyaOrig="279">
                <v:shape id="_x0000_i1271" type="#_x0000_t75" style="width:36pt;height:13.95pt" o:ole="">
                  <v:imagedata r:id="rId491" o:title=""/>
                </v:shape>
                <o:OLEObject Type="Embed" ProgID="Equation.DSMT4" ShapeID="_x0000_i1271" DrawAspect="Content" ObjectID="_1587501256" r:id="rId492"/>
              </w:object>
            </w:r>
            <w:r w:rsidRPr="00D56C77">
              <w:rPr>
                <w:sz w:val="28"/>
                <w:lang w:val="nl-NL"/>
              </w:rPr>
              <w:t>.</w:t>
            </w:r>
          </w:p>
          <w:p w:rsidR="00F31F11" w:rsidRPr="00D56C77" w:rsidRDefault="00F31F11" w:rsidP="004B2526">
            <w:pPr>
              <w:numPr>
                <w:ilvl w:val="0"/>
                <w:numId w:val="28"/>
              </w:numPr>
              <w:tabs>
                <w:tab w:val="clear" w:pos="1080"/>
                <w:tab w:val="num" w:pos="-2552"/>
              </w:tabs>
              <w:spacing w:before="80" w:after="80"/>
              <w:ind w:left="0" w:right="536" w:firstLine="284"/>
              <w:jc w:val="both"/>
              <w:rPr>
                <w:sz w:val="28"/>
                <w:lang w:val="nl-NL"/>
              </w:rPr>
            </w:pPr>
            <w:r w:rsidRPr="00D56C77">
              <w:rPr>
                <w:sz w:val="28"/>
                <w:lang w:val="nl-NL"/>
              </w:rPr>
              <w:t>Tìm m để hệ phương trình đã cho có nghiệm (x,y) thỏa mãn x&gt;0, y&lt;0.</w:t>
            </w:r>
          </w:p>
          <w:p w:rsidR="00F31F11" w:rsidRPr="00834D87" w:rsidRDefault="00F31F11" w:rsidP="00834D87">
            <w:pPr>
              <w:jc w:val="center"/>
              <w:rPr>
                <w:rFonts w:ascii="Times New Roman" w:eastAsia="Times New Roman" w:hAnsi="Times New Roman" w:cs="Times New Roman"/>
                <w:b/>
                <w:color w:val="FF0000"/>
                <w:sz w:val="28"/>
                <w:szCs w:val="24"/>
                <w:lang w:val="en-US"/>
              </w:rPr>
            </w:pPr>
          </w:p>
        </w:tc>
      </w:tr>
      <w:tr w:rsidR="00834D87" w:rsidRPr="00834D87" w:rsidTr="009E3322">
        <w:trPr>
          <w:trHeight w:val="315"/>
        </w:trPr>
        <w:tc>
          <w:tcPr>
            <w:tcW w:w="11214" w:type="dxa"/>
            <w:tcBorders>
              <w:top w:val="nil"/>
              <w:left w:val="nil"/>
              <w:bottom w:val="nil"/>
              <w:right w:val="nil"/>
            </w:tcBorders>
            <w:shd w:val="clear" w:color="auto" w:fill="auto"/>
            <w:noWrap/>
            <w:vAlign w:val="bottom"/>
            <w:hideMark/>
          </w:tcPr>
          <w:p w:rsidR="00834D87" w:rsidRDefault="00834D87" w:rsidP="00834D87">
            <w:pPr>
              <w:jc w:val="center"/>
              <w:rPr>
                <w:rFonts w:ascii="Times New Roman" w:eastAsia="Times New Roman" w:hAnsi="Times New Roman" w:cs="Times New Roman"/>
                <w:b/>
                <w:color w:val="FF0000"/>
                <w:sz w:val="28"/>
                <w:szCs w:val="24"/>
                <w:lang w:val="en-US"/>
              </w:rPr>
            </w:pPr>
            <w:r w:rsidRPr="00834D87">
              <w:rPr>
                <w:rFonts w:ascii="Times New Roman" w:eastAsia="Times New Roman" w:hAnsi="Times New Roman" w:cs="Times New Roman"/>
                <w:b/>
                <w:color w:val="FF0000"/>
                <w:sz w:val="28"/>
                <w:szCs w:val="24"/>
                <w:lang w:val="en-US"/>
              </w:rPr>
              <w:t>ĐỀ 1767</w:t>
            </w:r>
          </w:p>
          <w:p w:rsidR="00D56C77" w:rsidRPr="00B13A30" w:rsidRDefault="00D56C77" w:rsidP="00D56C77">
            <w:pPr>
              <w:spacing w:line="300" w:lineRule="auto"/>
              <w:ind w:right="536"/>
              <w:jc w:val="both"/>
              <w:rPr>
                <w:sz w:val="28"/>
                <w:szCs w:val="28"/>
                <w:lang w:val="nl-NL"/>
              </w:rPr>
            </w:pPr>
            <w:r w:rsidRPr="00B13A30">
              <w:rPr>
                <w:b/>
                <w:sz w:val="28"/>
                <w:szCs w:val="28"/>
                <w:lang w:val="nl-NL"/>
              </w:rPr>
              <w:t xml:space="preserve">Bài I </w:t>
            </w:r>
            <w:r w:rsidRPr="00B13A30">
              <w:rPr>
                <w:i/>
                <w:sz w:val="28"/>
                <w:szCs w:val="28"/>
                <w:lang w:val="nl-NL"/>
              </w:rPr>
              <w:t>(2,5 điểm)</w:t>
            </w:r>
          </w:p>
          <w:p w:rsidR="00D56C77" w:rsidRPr="00B13A30" w:rsidRDefault="00D56C77" w:rsidP="00D56C77">
            <w:pPr>
              <w:spacing w:line="300" w:lineRule="auto"/>
              <w:ind w:right="536"/>
              <w:jc w:val="both"/>
              <w:rPr>
                <w:sz w:val="28"/>
                <w:szCs w:val="28"/>
                <w:lang w:val="nl-NL"/>
              </w:rPr>
            </w:pPr>
            <w:r w:rsidRPr="00B13A30">
              <w:rPr>
                <w:sz w:val="28"/>
                <w:szCs w:val="28"/>
                <w:lang w:val="nl-NL"/>
              </w:rPr>
              <w:tab/>
              <w:t xml:space="preserve">Cho biểu thức </w:t>
            </w:r>
            <w:r w:rsidRPr="00B13A30">
              <w:rPr>
                <w:position w:val="-28"/>
                <w:sz w:val="28"/>
                <w:szCs w:val="28"/>
                <w:lang w:val="nl-NL"/>
              </w:rPr>
              <w:object w:dxaOrig="2860" w:dyaOrig="720">
                <v:shape id="_x0000_i1272" type="#_x0000_t75" style="width:143pt;height:36pt" o:ole="">
                  <v:imagedata r:id="rId493" o:title=""/>
                </v:shape>
                <o:OLEObject Type="Embed" ProgID="Equation.DSMT4" ShapeID="_x0000_i1272" DrawAspect="Content" ObjectID="_1587501257" r:id="rId494"/>
              </w:object>
            </w:r>
            <w:r w:rsidRPr="00B13A30">
              <w:rPr>
                <w:sz w:val="28"/>
                <w:szCs w:val="28"/>
                <w:lang w:val="nl-NL"/>
              </w:rPr>
              <w:t xml:space="preserve">, với x </w:t>
            </w:r>
            <w:r w:rsidRPr="00B13A30">
              <w:rPr>
                <w:sz w:val="28"/>
                <w:szCs w:val="28"/>
                <w:lang w:val="nl-NL"/>
              </w:rPr>
              <w:sym w:font="Symbol" w:char="F0B3"/>
            </w:r>
            <w:r w:rsidRPr="00B13A30">
              <w:rPr>
                <w:sz w:val="28"/>
                <w:szCs w:val="28"/>
                <w:lang w:val="nl-NL"/>
              </w:rPr>
              <w:t xml:space="preserve"> 0 và x </w:t>
            </w:r>
            <w:r w:rsidRPr="00B13A30">
              <w:rPr>
                <w:sz w:val="28"/>
                <w:szCs w:val="28"/>
                <w:lang w:val="nl-NL"/>
              </w:rPr>
              <w:sym w:font="Symbol" w:char="F0B9"/>
            </w:r>
            <w:r w:rsidRPr="00B13A30">
              <w:rPr>
                <w:sz w:val="28"/>
                <w:szCs w:val="28"/>
                <w:lang w:val="nl-NL"/>
              </w:rPr>
              <w:t xml:space="preserve"> 9</w:t>
            </w:r>
          </w:p>
          <w:p w:rsidR="00D56C77" w:rsidRPr="00B13A30" w:rsidRDefault="00D56C77" w:rsidP="00D56C77">
            <w:pPr>
              <w:spacing w:line="300" w:lineRule="auto"/>
              <w:ind w:right="536"/>
              <w:jc w:val="both"/>
              <w:rPr>
                <w:sz w:val="28"/>
                <w:szCs w:val="28"/>
                <w:lang w:val="nl-NL"/>
              </w:rPr>
            </w:pPr>
            <w:r w:rsidRPr="00B13A30">
              <w:rPr>
                <w:sz w:val="28"/>
                <w:szCs w:val="28"/>
                <w:lang w:val="nl-NL"/>
              </w:rPr>
              <w:tab/>
              <w:t>1) Rút gọn biểu thức A.</w:t>
            </w:r>
          </w:p>
          <w:p w:rsidR="00D56C77" w:rsidRPr="00B13A30" w:rsidRDefault="00D56C77" w:rsidP="00D56C77">
            <w:pPr>
              <w:spacing w:line="300" w:lineRule="auto"/>
              <w:ind w:right="536"/>
              <w:jc w:val="both"/>
              <w:rPr>
                <w:sz w:val="28"/>
                <w:szCs w:val="28"/>
                <w:lang w:val="nl-NL"/>
              </w:rPr>
            </w:pPr>
            <w:r w:rsidRPr="00B13A30">
              <w:rPr>
                <w:sz w:val="28"/>
                <w:szCs w:val="28"/>
                <w:lang w:val="nl-NL"/>
              </w:rPr>
              <w:tab/>
              <w:t xml:space="preserve">2) Tìm giá trị của x để </w:t>
            </w:r>
            <w:r w:rsidRPr="00B13A30">
              <w:rPr>
                <w:position w:val="-24"/>
                <w:sz w:val="28"/>
                <w:szCs w:val="28"/>
                <w:lang w:val="nl-NL"/>
              </w:rPr>
              <w:object w:dxaOrig="639" w:dyaOrig="620">
                <v:shape id="_x0000_i1273" type="#_x0000_t75" style="width:31.95pt;height:31pt" o:ole="">
                  <v:imagedata r:id="rId495" o:title=""/>
                </v:shape>
                <o:OLEObject Type="Embed" ProgID="Equation.DSMT4" ShapeID="_x0000_i1273" DrawAspect="Content" ObjectID="_1587501258" r:id="rId496"/>
              </w:object>
            </w:r>
            <w:r w:rsidRPr="00B13A30">
              <w:rPr>
                <w:sz w:val="28"/>
                <w:szCs w:val="28"/>
                <w:lang w:val="nl-NL"/>
              </w:rPr>
              <w:t>.</w:t>
            </w:r>
          </w:p>
          <w:p w:rsidR="00D56C77" w:rsidRPr="00B13A30" w:rsidRDefault="00D56C77" w:rsidP="00D56C77">
            <w:pPr>
              <w:spacing w:line="300" w:lineRule="auto"/>
              <w:ind w:right="536"/>
              <w:jc w:val="both"/>
              <w:rPr>
                <w:sz w:val="28"/>
                <w:szCs w:val="28"/>
                <w:lang w:val="nl-NL"/>
              </w:rPr>
            </w:pPr>
            <w:r w:rsidRPr="00B13A30">
              <w:rPr>
                <w:sz w:val="28"/>
                <w:szCs w:val="28"/>
                <w:lang w:val="nl-NL"/>
              </w:rPr>
              <w:tab/>
              <w:t>3) Tìm giá trị lớn nhất của biểu thức A</w:t>
            </w:r>
          </w:p>
          <w:p w:rsidR="00D56C77" w:rsidRPr="00B13A30" w:rsidRDefault="00D56C77" w:rsidP="00D56C77">
            <w:pPr>
              <w:spacing w:line="300" w:lineRule="auto"/>
              <w:ind w:right="536"/>
              <w:jc w:val="both"/>
              <w:rPr>
                <w:sz w:val="28"/>
                <w:szCs w:val="28"/>
                <w:lang w:val="nl-NL"/>
              </w:rPr>
            </w:pPr>
            <w:r w:rsidRPr="00B13A30">
              <w:rPr>
                <w:b/>
                <w:sz w:val="28"/>
                <w:szCs w:val="28"/>
                <w:lang w:val="nl-NL"/>
              </w:rPr>
              <w:t xml:space="preserve">Bài II </w:t>
            </w:r>
            <w:r>
              <w:rPr>
                <w:i/>
                <w:sz w:val="28"/>
                <w:szCs w:val="28"/>
                <w:lang w:val="nl-NL"/>
              </w:rPr>
              <w:t>(2,</w:t>
            </w:r>
            <w:r w:rsidRPr="00B13A30">
              <w:rPr>
                <w:i/>
                <w:sz w:val="28"/>
                <w:szCs w:val="28"/>
                <w:lang w:val="nl-NL"/>
              </w:rPr>
              <w:t xml:space="preserve"> điểm</w:t>
            </w:r>
            <w:r w:rsidRPr="00B13A30">
              <w:rPr>
                <w:i/>
                <w:sz w:val="28"/>
                <w:szCs w:val="28"/>
              </w:rPr>
              <w:t xml:space="preserve">) 1 ) </w:t>
            </w:r>
            <w:r w:rsidRPr="00B13A30">
              <w:rPr>
                <w:sz w:val="28"/>
                <w:szCs w:val="28"/>
                <w:lang w:val="nl-NL"/>
              </w:rPr>
              <w:t>Cho phương trình bậc hai: x</w:t>
            </w:r>
            <w:r w:rsidRPr="00B13A30">
              <w:rPr>
                <w:sz w:val="28"/>
                <w:szCs w:val="28"/>
                <w:vertAlign w:val="superscript"/>
                <w:lang w:val="nl-NL"/>
              </w:rPr>
              <w:t>2</w:t>
            </w:r>
            <w:r w:rsidRPr="00B13A30">
              <w:rPr>
                <w:sz w:val="28"/>
                <w:szCs w:val="28"/>
                <w:lang w:val="nl-NL"/>
              </w:rPr>
              <w:t xml:space="preserve"> - 2(m +2)x + 2m + 3 = 0   ( m là tham số)</w:t>
            </w:r>
          </w:p>
          <w:p w:rsidR="00D56C77" w:rsidRPr="00B13A30" w:rsidRDefault="00D56C77" w:rsidP="004B2526">
            <w:pPr>
              <w:numPr>
                <w:ilvl w:val="0"/>
                <w:numId w:val="29"/>
              </w:numPr>
              <w:spacing w:line="360" w:lineRule="auto"/>
              <w:ind w:right="536"/>
              <w:rPr>
                <w:sz w:val="28"/>
                <w:szCs w:val="28"/>
                <w:lang w:val="nl-NL"/>
              </w:rPr>
            </w:pPr>
            <w:r w:rsidRPr="00B13A30">
              <w:rPr>
                <w:sz w:val="28"/>
                <w:szCs w:val="28"/>
                <w:lang w:val="nl-NL"/>
              </w:rPr>
              <w:t>Chứng minh rằng phương trình luôn có nghiệm với mọi m.</w:t>
            </w:r>
          </w:p>
          <w:p w:rsidR="00D56C77" w:rsidRPr="00B13A30" w:rsidRDefault="00D56C77" w:rsidP="004B2526">
            <w:pPr>
              <w:numPr>
                <w:ilvl w:val="0"/>
                <w:numId w:val="29"/>
              </w:numPr>
              <w:spacing w:line="360" w:lineRule="auto"/>
              <w:ind w:right="536"/>
              <w:rPr>
                <w:sz w:val="28"/>
                <w:szCs w:val="28"/>
                <w:lang w:val="nl-NL"/>
              </w:rPr>
            </w:pPr>
            <w:r w:rsidRPr="00B13A30">
              <w:rPr>
                <w:sz w:val="28"/>
                <w:szCs w:val="28"/>
                <w:lang w:val="nl-NL"/>
              </w:rPr>
              <w:t>Gọi x</w:t>
            </w:r>
            <w:r w:rsidRPr="00B13A30">
              <w:rPr>
                <w:sz w:val="28"/>
                <w:szCs w:val="28"/>
                <w:vertAlign w:val="subscript"/>
                <w:lang w:val="nl-NL"/>
              </w:rPr>
              <w:t>1</w:t>
            </w:r>
            <w:r w:rsidRPr="00B13A30">
              <w:rPr>
                <w:sz w:val="28"/>
                <w:szCs w:val="28"/>
                <w:lang w:val="nl-NL"/>
              </w:rPr>
              <w:t xml:space="preserve"> , x</w:t>
            </w:r>
            <w:r w:rsidRPr="00B13A30">
              <w:rPr>
                <w:sz w:val="28"/>
                <w:szCs w:val="28"/>
                <w:vertAlign w:val="subscript"/>
                <w:lang w:val="nl-NL"/>
              </w:rPr>
              <w:t>2</w:t>
            </w:r>
            <w:r w:rsidRPr="00B13A30">
              <w:rPr>
                <w:sz w:val="28"/>
                <w:szCs w:val="28"/>
                <w:lang w:val="nl-NL"/>
              </w:rPr>
              <w:t xml:space="preserve"> là các nghiệm của phương trình. Chứng minh rằng</w:t>
            </w:r>
            <w:r w:rsidRPr="00B13A30">
              <w:rPr>
                <w:sz w:val="28"/>
                <w:szCs w:val="28"/>
              </w:rPr>
              <w:t xml:space="preserve">    </w:t>
            </w:r>
            <w:r w:rsidRPr="00B13A30">
              <w:rPr>
                <w:sz w:val="28"/>
                <w:szCs w:val="28"/>
                <w:lang w:val="nl-NL"/>
              </w:rPr>
              <w:t>x</w:t>
            </w:r>
            <w:r w:rsidRPr="00B13A30">
              <w:rPr>
                <w:sz w:val="28"/>
                <w:szCs w:val="28"/>
                <w:vertAlign w:val="subscript"/>
                <w:lang w:val="nl-NL"/>
              </w:rPr>
              <w:t>1</w:t>
            </w:r>
            <w:r w:rsidRPr="00B13A30">
              <w:rPr>
                <w:sz w:val="28"/>
                <w:szCs w:val="28"/>
                <w:lang w:val="nl-NL"/>
              </w:rPr>
              <w:t>(2 - x</w:t>
            </w:r>
            <w:r w:rsidRPr="00B13A30">
              <w:rPr>
                <w:sz w:val="28"/>
                <w:szCs w:val="28"/>
                <w:vertAlign w:val="subscript"/>
                <w:lang w:val="nl-NL"/>
              </w:rPr>
              <w:t>2</w:t>
            </w:r>
            <w:r w:rsidRPr="00B13A30">
              <w:rPr>
                <w:sz w:val="28"/>
                <w:szCs w:val="28"/>
                <w:lang w:val="nl-NL"/>
              </w:rPr>
              <w:t>) + x</w:t>
            </w:r>
            <w:r w:rsidRPr="00B13A30">
              <w:rPr>
                <w:sz w:val="28"/>
                <w:szCs w:val="28"/>
                <w:vertAlign w:val="subscript"/>
                <w:lang w:val="nl-NL"/>
              </w:rPr>
              <w:t>2</w:t>
            </w:r>
            <w:r w:rsidRPr="00B13A30">
              <w:rPr>
                <w:sz w:val="28"/>
                <w:szCs w:val="28"/>
                <w:lang w:val="nl-NL"/>
              </w:rPr>
              <w:t>(2 - x</w:t>
            </w:r>
            <w:r w:rsidRPr="00B13A30">
              <w:rPr>
                <w:sz w:val="28"/>
                <w:szCs w:val="28"/>
                <w:vertAlign w:val="subscript"/>
                <w:lang w:val="nl-NL"/>
              </w:rPr>
              <w:t>1</w:t>
            </w:r>
            <w:r w:rsidRPr="00B13A30">
              <w:rPr>
                <w:sz w:val="28"/>
                <w:szCs w:val="28"/>
                <w:lang w:val="nl-NL"/>
              </w:rPr>
              <w:t>) = 2</w:t>
            </w:r>
          </w:p>
          <w:p w:rsidR="00D56C77" w:rsidRPr="00B13A30" w:rsidRDefault="00D56C77" w:rsidP="00D56C77">
            <w:pPr>
              <w:ind w:right="536"/>
              <w:rPr>
                <w:rFonts w:ascii=".VnTime" w:hAnsi=".VnTime" w:cs="Arial"/>
                <w:sz w:val="28"/>
                <w:szCs w:val="28"/>
                <w:lang w:val="nl-NL"/>
              </w:rPr>
            </w:pPr>
            <w:r w:rsidRPr="00B13A30">
              <w:rPr>
                <w:sz w:val="28"/>
                <w:szCs w:val="28"/>
              </w:rPr>
              <w:t>2)</w:t>
            </w:r>
            <w:r w:rsidRPr="00B13A30">
              <w:rPr>
                <w:rFonts w:ascii=".VnTime" w:hAnsi=".VnTime"/>
                <w:sz w:val="28"/>
                <w:szCs w:val="28"/>
                <w:lang w:val="nl-NL"/>
              </w:rPr>
              <w:t xml:space="preserve"> C©u 1 (2 </w:t>
            </w:r>
            <w:r w:rsidRPr="00B13A30">
              <w:rPr>
                <w:rFonts w:cs="Arial"/>
                <w:sz w:val="28"/>
                <w:szCs w:val="28"/>
                <w:lang w:val="nl-NL"/>
              </w:rPr>
              <w:t>điểm</w:t>
            </w:r>
            <w:r w:rsidRPr="00B13A30">
              <w:rPr>
                <w:rFonts w:ascii=".VnTime" w:hAnsi=".VnTime" w:cs="Arial"/>
                <w:sz w:val="28"/>
                <w:szCs w:val="28"/>
                <w:lang w:val="nl-NL"/>
              </w:rPr>
              <w:t xml:space="preserve">) </w:t>
            </w:r>
          </w:p>
          <w:p w:rsidR="00D56C77" w:rsidRPr="00B13A30" w:rsidRDefault="00D56C77" w:rsidP="00D56C77">
            <w:pPr>
              <w:ind w:right="536"/>
              <w:rPr>
                <w:rFonts w:ascii=".VnTime" w:hAnsi=".VnTime" w:cs="Arial"/>
                <w:sz w:val="28"/>
                <w:szCs w:val="28"/>
                <w:lang w:val="nl-NL"/>
              </w:rPr>
            </w:pPr>
            <w:r w:rsidRPr="00B13A30">
              <w:rPr>
                <w:rFonts w:ascii=".VnTime" w:hAnsi=".VnTime" w:cs="Arial"/>
                <w:sz w:val="28"/>
                <w:szCs w:val="28"/>
                <w:lang w:val="nl-NL"/>
              </w:rPr>
              <w:t xml:space="preserve">          a) TÝnh </w:t>
            </w:r>
            <w:r w:rsidRPr="00B13A30">
              <w:rPr>
                <w:rFonts w:ascii=".VnTime" w:hAnsi=".VnTime" w:cs="Arial"/>
                <w:position w:val="-8"/>
                <w:sz w:val="28"/>
                <w:szCs w:val="28"/>
                <w:lang w:val="nl-NL"/>
              </w:rPr>
              <w:object w:dxaOrig="1280" w:dyaOrig="360">
                <v:shape id="_x0000_i1274" type="#_x0000_t75" style="width:64pt;height:18pt" o:ole="">
                  <v:imagedata r:id="rId497" o:title=""/>
                </v:shape>
                <o:OLEObject Type="Embed" ProgID="Equation.DSMT4" ShapeID="_x0000_i1274" DrawAspect="Content" ObjectID="_1587501259" r:id="rId498"/>
              </w:object>
            </w:r>
            <w:r w:rsidRPr="00B13A30">
              <w:rPr>
                <w:rFonts w:ascii=".VnTime" w:hAnsi=".VnTime" w:cs="Arial"/>
                <w:sz w:val="28"/>
                <w:szCs w:val="28"/>
                <w:lang w:val="nl-NL"/>
              </w:rPr>
              <w:t xml:space="preserve">    </w:t>
            </w:r>
          </w:p>
          <w:p w:rsidR="00D56C77" w:rsidRPr="00B13A30" w:rsidRDefault="00D56C77" w:rsidP="00D56C77">
            <w:pPr>
              <w:ind w:right="536"/>
              <w:rPr>
                <w:rFonts w:ascii=".VnTime" w:hAnsi=".VnTime" w:cs="Arial"/>
                <w:sz w:val="28"/>
                <w:szCs w:val="28"/>
                <w:lang w:val="nl-NL"/>
              </w:rPr>
            </w:pPr>
            <w:r w:rsidRPr="00B13A30">
              <w:rPr>
                <w:rFonts w:ascii=".VnTime" w:hAnsi=".VnTime" w:cs="Arial"/>
                <w:sz w:val="28"/>
                <w:szCs w:val="28"/>
                <w:lang w:val="nl-NL"/>
              </w:rPr>
              <w:t xml:space="preserve">          b) Gi¶i bÊt ph­¬ng tr×nh: 2x-10 &gt; 0 .</w:t>
            </w:r>
          </w:p>
          <w:p w:rsidR="00D56C77" w:rsidRPr="00B13A30" w:rsidRDefault="00D56C77" w:rsidP="00D56C77">
            <w:pPr>
              <w:spacing w:line="360" w:lineRule="auto"/>
              <w:ind w:right="536"/>
              <w:rPr>
                <w:sz w:val="28"/>
                <w:szCs w:val="28"/>
                <w:lang w:val="nl-NL"/>
              </w:rPr>
            </w:pPr>
            <w:r w:rsidRPr="00B13A30">
              <w:rPr>
                <w:rFonts w:ascii=".VnTime" w:hAnsi=".VnTime" w:cs="Arial"/>
                <w:sz w:val="28"/>
                <w:szCs w:val="28"/>
                <w:lang w:val="nl-NL"/>
              </w:rPr>
              <w:tab/>
              <w:t>c) Gi¶i ph­¬ng tr×nh :  (3x -1 )(x - 2) - 3(x</w:t>
            </w:r>
            <w:r w:rsidRPr="00B13A30">
              <w:rPr>
                <w:rFonts w:ascii=".VnTime" w:hAnsi=".VnTime" w:cs="Arial"/>
                <w:sz w:val="28"/>
                <w:szCs w:val="28"/>
                <w:vertAlign w:val="superscript"/>
                <w:lang w:val="nl-NL"/>
              </w:rPr>
              <w:t>2</w:t>
            </w:r>
            <w:r w:rsidRPr="00B13A30">
              <w:rPr>
                <w:rFonts w:ascii=".VnTime" w:hAnsi=".VnTime" w:cs="Arial"/>
                <w:sz w:val="28"/>
                <w:szCs w:val="28"/>
                <w:lang w:val="nl-NL"/>
              </w:rPr>
              <w:t>- 4) =0</w:t>
            </w:r>
          </w:p>
          <w:p w:rsidR="00D56C77" w:rsidRPr="00B13A30" w:rsidRDefault="00D56C77" w:rsidP="00D56C77">
            <w:pPr>
              <w:spacing w:line="300" w:lineRule="auto"/>
              <w:ind w:right="536"/>
              <w:jc w:val="both"/>
              <w:rPr>
                <w:sz w:val="28"/>
                <w:szCs w:val="28"/>
                <w:lang w:val="nl-NL"/>
              </w:rPr>
            </w:pPr>
            <w:r w:rsidRPr="00B13A30">
              <w:rPr>
                <w:b/>
                <w:sz w:val="28"/>
                <w:szCs w:val="28"/>
                <w:lang w:val="nl-NL"/>
              </w:rPr>
              <w:t xml:space="preserve">Bài III </w:t>
            </w:r>
            <w:r w:rsidRPr="00B13A30">
              <w:rPr>
                <w:i/>
                <w:sz w:val="28"/>
                <w:szCs w:val="28"/>
                <w:lang w:val="nl-NL"/>
              </w:rPr>
              <w:t>(1,0 điểm)</w:t>
            </w:r>
            <w:r w:rsidRPr="00B13A30">
              <w:rPr>
                <w:sz w:val="28"/>
                <w:szCs w:val="28"/>
                <w:lang w:val="nl-NL"/>
              </w:rPr>
              <w:t xml:space="preserve">Cho parabol (P) : y = </w:t>
            </w:r>
            <w:r w:rsidRPr="00B13A30">
              <w:rPr>
                <w:sz w:val="28"/>
                <w:szCs w:val="28"/>
                <w:lang w:val="nl-NL"/>
              </w:rPr>
              <w:sym w:font="Symbol" w:char="F02D"/>
            </w:r>
            <w:r w:rsidRPr="00B13A30">
              <w:rPr>
                <w:sz w:val="28"/>
                <w:szCs w:val="28"/>
                <w:lang w:val="nl-NL"/>
              </w:rPr>
              <w:t xml:space="preserve"> x</w:t>
            </w:r>
            <w:r w:rsidRPr="00B13A30">
              <w:rPr>
                <w:sz w:val="28"/>
                <w:szCs w:val="28"/>
                <w:vertAlign w:val="superscript"/>
                <w:lang w:val="nl-NL"/>
              </w:rPr>
              <w:t>2</w:t>
            </w:r>
            <w:r w:rsidRPr="00B13A30">
              <w:rPr>
                <w:sz w:val="28"/>
                <w:szCs w:val="28"/>
                <w:lang w:val="nl-NL"/>
              </w:rPr>
              <w:t xml:space="preserve"> và đường thẳng (d) : y = mx </w:t>
            </w:r>
            <w:r w:rsidRPr="00B13A30">
              <w:rPr>
                <w:sz w:val="28"/>
                <w:szCs w:val="28"/>
                <w:lang w:val="nl-NL"/>
              </w:rPr>
              <w:sym w:font="Symbol" w:char="F02D"/>
            </w:r>
            <w:r w:rsidRPr="00B13A30">
              <w:rPr>
                <w:sz w:val="28"/>
                <w:szCs w:val="28"/>
                <w:lang w:val="nl-NL"/>
              </w:rPr>
              <w:t xml:space="preserve"> 1</w:t>
            </w:r>
          </w:p>
          <w:p w:rsidR="00D56C77" w:rsidRPr="00B13A30" w:rsidRDefault="00D56C77" w:rsidP="00D56C77">
            <w:pPr>
              <w:spacing w:line="300" w:lineRule="auto"/>
              <w:ind w:right="536"/>
              <w:jc w:val="both"/>
              <w:rPr>
                <w:sz w:val="28"/>
                <w:szCs w:val="28"/>
                <w:lang w:val="nl-NL"/>
              </w:rPr>
            </w:pPr>
            <w:r w:rsidRPr="00B13A30">
              <w:rPr>
                <w:sz w:val="28"/>
                <w:szCs w:val="28"/>
                <w:lang w:val="nl-NL"/>
              </w:rPr>
              <w:t>1) Chứng minh rằng với mọi giá trị của m thì đường thẳng (d) luôn cắt parabol (P) tại hai điểm phân biệt.</w:t>
            </w:r>
          </w:p>
          <w:p w:rsidR="00D56C77" w:rsidRPr="00B13A30" w:rsidRDefault="00D56C77" w:rsidP="00D56C77">
            <w:pPr>
              <w:spacing w:line="300" w:lineRule="auto"/>
              <w:ind w:right="536"/>
              <w:jc w:val="both"/>
              <w:rPr>
                <w:sz w:val="28"/>
                <w:szCs w:val="28"/>
                <w:lang w:val="nl-NL"/>
              </w:rPr>
            </w:pPr>
            <w:r w:rsidRPr="00B13A30">
              <w:rPr>
                <w:sz w:val="28"/>
                <w:szCs w:val="28"/>
                <w:lang w:val="nl-NL"/>
              </w:rPr>
              <w:t>2) Gọi x</w:t>
            </w:r>
            <w:r w:rsidRPr="00B13A30">
              <w:rPr>
                <w:sz w:val="28"/>
                <w:szCs w:val="28"/>
                <w:vertAlign w:val="subscript"/>
                <w:lang w:val="nl-NL"/>
              </w:rPr>
              <w:t>1</w:t>
            </w:r>
            <w:r w:rsidRPr="00B13A30">
              <w:rPr>
                <w:sz w:val="28"/>
                <w:szCs w:val="28"/>
                <w:lang w:val="nl-NL"/>
              </w:rPr>
              <w:t>, x</w:t>
            </w:r>
            <w:r w:rsidRPr="00B13A30">
              <w:rPr>
                <w:sz w:val="28"/>
                <w:szCs w:val="28"/>
                <w:vertAlign w:val="subscript"/>
                <w:lang w:val="nl-NL"/>
              </w:rPr>
              <w:t>2</w:t>
            </w:r>
            <w:r w:rsidRPr="00B13A30">
              <w:rPr>
                <w:sz w:val="28"/>
                <w:szCs w:val="28"/>
                <w:lang w:val="nl-NL"/>
              </w:rPr>
              <w:t xml:space="preserve"> lần lượt là hoành độ các giao điểm của đường thẳng (d) và parabol (P). Tìm giá trị của m để : </w:t>
            </w:r>
            <w:r w:rsidRPr="00B13A30">
              <w:rPr>
                <w:position w:val="-12"/>
                <w:sz w:val="28"/>
                <w:szCs w:val="28"/>
                <w:lang w:val="nl-NL"/>
              </w:rPr>
              <w:object w:dxaOrig="2160" w:dyaOrig="380">
                <v:shape id="_x0000_i1275" type="#_x0000_t75" style="width:108pt;height:19pt" o:ole="">
                  <v:imagedata r:id="rId214" o:title=""/>
                </v:shape>
                <o:OLEObject Type="Embed" ProgID="Equation.DSMT4" ShapeID="_x0000_i1275" DrawAspect="Content" ObjectID="_1587501260" r:id="rId499"/>
              </w:object>
            </w:r>
          </w:p>
          <w:p w:rsidR="00D56C77" w:rsidRPr="00B13A30" w:rsidRDefault="00D56C77" w:rsidP="00D56C77">
            <w:pPr>
              <w:spacing w:line="300" w:lineRule="auto"/>
              <w:ind w:right="536"/>
              <w:jc w:val="both"/>
              <w:rPr>
                <w:sz w:val="28"/>
                <w:szCs w:val="28"/>
                <w:lang w:val="nl-NL"/>
              </w:rPr>
            </w:pPr>
            <w:r w:rsidRPr="00B13A30">
              <w:rPr>
                <w:b/>
                <w:sz w:val="28"/>
                <w:szCs w:val="28"/>
                <w:lang w:val="nl-NL"/>
              </w:rPr>
              <w:t xml:space="preserve">Bài IV </w:t>
            </w:r>
            <w:r w:rsidRPr="00B13A30">
              <w:rPr>
                <w:i/>
                <w:sz w:val="28"/>
                <w:szCs w:val="28"/>
                <w:lang w:val="nl-NL"/>
              </w:rPr>
              <w:t>(3,5 điểm)</w:t>
            </w:r>
            <w:r w:rsidRPr="00B13A30">
              <w:rPr>
                <w:sz w:val="28"/>
                <w:szCs w:val="28"/>
                <w:lang w:val="nl-NL"/>
              </w:rPr>
              <w:t>Cho đường tròn (O) có đường kính AB = 2R và điểm C thuộc đường tròn đó (C khác A, B). Lấy điểm D thuộc dây BC (D khác B, C). Tia AD cắt cung nhỏ BC tại điểm E, tia AC cắt tia BE tại điểm F.</w:t>
            </w:r>
          </w:p>
          <w:p w:rsidR="00D56C77" w:rsidRPr="00B13A30" w:rsidRDefault="00D56C77" w:rsidP="00D56C77">
            <w:pPr>
              <w:spacing w:line="300" w:lineRule="auto"/>
              <w:ind w:right="536"/>
              <w:jc w:val="both"/>
              <w:rPr>
                <w:sz w:val="28"/>
                <w:szCs w:val="28"/>
                <w:lang w:val="nl-NL"/>
              </w:rPr>
            </w:pPr>
            <w:r w:rsidRPr="00B13A30">
              <w:rPr>
                <w:sz w:val="28"/>
                <w:szCs w:val="28"/>
                <w:lang w:val="nl-NL"/>
              </w:rPr>
              <w:tab/>
              <w:t>1) Chứng minh FCDE là tứ giác nội tiếp.</w:t>
            </w:r>
          </w:p>
          <w:p w:rsidR="00D56C77" w:rsidRPr="00B13A30" w:rsidRDefault="00D56C77" w:rsidP="00D56C77">
            <w:pPr>
              <w:spacing w:line="300" w:lineRule="auto"/>
              <w:ind w:right="536"/>
              <w:jc w:val="both"/>
              <w:rPr>
                <w:sz w:val="28"/>
                <w:szCs w:val="28"/>
                <w:lang w:val="nl-NL"/>
              </w:rPr>
            </w:pPr>
            <w:r w:rsidRPr="00B13A30">
              <w:rPr>
                <w:sz w:val="28"/>
                <w:szCs w:val="28"/>
                <w:lang w:val="nl-NL"/>
              </w:rPr>
              <w:tab/>
              <w:t>2) Chứng minh DA.DE = DB.DC</w:t>
            </w:r>
          </w:p>
          <w:p w:rsidR="00D56C77" w:rsidRPr="00B13A30" w:rsidRDefault="00D56C77" w:rsidP="00D56C77">
            <w:pPr>
              <w:spacing w:line="300" w:lineRule="auto"/>
              <w:ind w:right="536"/>
              <w:jc w:val="both"/>
              <w:rPr>
                <w:sz w:val="28"/>
                <w:szCs w:val="28"/>
                <w:lang w:val="nl-NL"/>
              </w:rPr>
            </w:pPr>
            <w:r w:rsidRPr="00B13A30">
              <w:rPr>
                <w:sz w:val="28"/>
                <w:szCs w:val="28"/>
                <w:lang w:val="nl-NL"/>
              </w:rPr>
              <w:tab/>
              <w:t xml:space="preserve">3) Chứng minh </w:t>
            </w:r>
            <w:r w:rsidRPr="00B13A30">
              <w:rPr>
                <w:position w:val="-6"/>
                <w:sz w:val="28"/>
                <w:szCs w:val="28"/>
                <w:lang w:val="nl-NL"/>
              </w:rPr>
              <w:object w:dxaOrig="1260" w:dyaOrig="360">
                <v:shape id="_x0000_i1276" type="#_x0000_t75" style="width:63pt;height:18pt" o:ole="">
                  <v:imagedata r:id="rId500" o:title=""/>
                </v:shape>
                <o:OLEObject Type="Embed" ProgID="Equation.DSMT4" ShapeID="_x0000_i1276" DrawAspect="Content" ObjectID="_1587501261" r:id="rId501"/>
              </w:object>
            </w:r>
            <w:r w:rsidRPr="00B13A30">
              <w:rPr>
                <w:sz w:val="28"/>
                <w:szCs w:val="28"/>
                <w:lang w:val="nl-NL"/>
              </w:rPr>
              <w:t xml:space="preserve"> . Gọi I là tâm đường tròn ngoại tiếp tứ giác FCDE, chứng minh IC là tiếp tuyến của đường tròn (O) .</w:t>
            </w:r>
          </w:p>
          <w:p w:rsidR="00D56C77" w:rsidRPr="00B13A30" w:rsidRDefault="00D56C77" w:rsidP="00D56C77">
            <w:pPr>
              <w:spacing w:line="300" w:lineRule="auto"/>
              <w:ind w:right="536"/>
              <w:jc w:val="both"/>
              <w:rPr>
                <w:sz w:val="28"/>
                <w:szCs w:val="28"/>
                <w:lang w:val="nl-NL"/>
              </w:rPr>
            </w:pPr>
            <w:r w:rsidRPr="00B13A30">
              <w:rPr>
                <w:sz w:val="28"/>
                <w:szCs w:val="28"/>
                <w:lang w:val="nl-NL"/>
              </w:rPr>
              <w:tab/>
              <w:t xml:space="preserve">4) Cho biết DF = R, chứng minh tg </w:t>
            </w:r>
            <w:r w:rsidRPr="00B13A30">
              <w:rPr>
                <w:position w:val="-4"/>
                <w:sz w:val="28"/>
                <w:szCs w:val="28"/>
                <w:lang w:val="nl-NL"/>
              </w:rPr>
              <w:object w:dxaOrig="900" w:dyaOrig="340">
                <v:shape id="_x0000_i1277" type="#_x0000_t75" style="width:45pt;height:17pt" o:ole="">
                  <v:imagedata r:id="rId502" o:title=""/>
                </v:shape>
                <o:OLEObject Type="Embed" ProgID="Equation.DSMT4" ShapeID="_x0000_i1277" DrawAspect="Content" ObjectID="_1587501262" r:id="rId503"/>
              </w:object>
            </w:r>
            <w:r w:rsidRPr="00B13A30">
              <w:rPr>
                <w:sz w:val="28"/>
                <w:szCs w:val="28"/>
                <w:lang w:val="nl-NL"/>
              </w:rPr>
              <w:t>.</w:t>
            </w:r>
          </w:p>
          <w:p w:rsidR="00D56C77" w:rsidRPr="00B13A30" w:rsidRDefault="00D56C77" w:rsidP="00D56C77">
            <w:pPr>
              <w:spacing w:line="300" w:lineRule="auto"/>
              <w:ind w:right="536"/>
              <w:jc w:val="both"/>
              <w:rPr>
                <w:sz w:val="28"/>
                <w:szCs w:val="28"/>
                <w:lang w:val="nl-NL"/>
              </w:rPr>
            </w:pPr>
            <w:r w:rsidRPr="00B13A30">
              <w:rPr>
                <w:b/>
                <w:sz w:val="28"/>
                <w:szCs w:val="28"/>
                <w:lang w:val="nl-NL"/>
              </w:rPr>
              <w:t xml:space="preserve">Bài V </w:t>
            </w:r>
            <w:r w:rsidRPr="00B13A30">
              <w:rPr>
                <w:i/>
                <w:sz w:val="28"/>
                <w:szCs w:val="28"/>
                <w:lang w:val="nl-NL"/>
              </w:rPr>
              <w:t>(0,5 điểm)</w:t>
            </w:r>
            <w:r w:rsidRPr="00B13A30">
              <w:rPr>
                <w:sz w:val="28"/>
                <w:szCs w:val="28"/>
                <w:lang w:val="nl-NL"/>
              </w:rPr>
              <w:t xml:space="preserve">Giải phương trình : </w:t>
            </w:r>
            <w:r w:rsidRPr="00B13A30">
              <w:rPr>
                <w:position w:val="-10"/>
                <w:sz w:val="28"/>
                <w:szCs w:val="28"/>
                <w:lang w:val="nl-NL"/>
              </w:rPr>
              <w:object w:dxaOrig="2740" w:dyaOrig="420">
                <v:shape id="_x0000_i1278" type="#_x0000_t75" style="width:137pt;height:21pt" o:ole="">
                  <v:imagedata r:id="rId504" o:title=""/>
                </v:shape>
                <o:OLEObject Type="Embed" ProgID="Equation.DSMT4" ShapeID="_x0000_i1278" DrawAspect="Content" ObjectID="_1587501263" r:id="rId505"/>
              </w:object>
            </w:r>
          </w:p>
          <w:p w:rsidR="00D56C77" w:rsidRDefault="00D56C77" w:rsidP="00D56C77">
            <w:pPr>
              <w:ind w:right="536"/>
              <w:jc w:val="both"/>
              <w:rPr>
                <w:b/>
                <w:sz w:val="28"/>
                <w:szCs w:val="28"/>
              </w:rPr>
            </w:pPr>
            <w:r>
              <w:rPr>
                <w:b/>
                <w:sz w:val="28"/>
                <w:szCs w:val="28"/>
              </w:rPr>
              <w:t xml:space="preserve">Bài VI ( </w:t>
            </w:r>
            <w:r w:rsidRPr="00B13A30">
              <w:rPr>
                <w:sz w:val="28"/>
                <w:szCs w:val="28"/>
              </w:rPr>
              <w:t>0,5 điểm ) : Cho 3 số dương a,b, c thỏa mãn abc=1 . Chứng minh</w:t>
            </w:r>
          </w:p>
          <w:p w:rsidR="00D56C77" w:rsidRPr="00B13A30" w:rsidRDefault="00D56C77" w:rsidP="00D56C77">
            <w:pPr>
              <w:ind w:right="536"/>
              <w:jc w:val="both"/>
              <w:rPr>
                <w:b/>
                <w:sz w:val="28"/>
                <w:szCs w:val="28"/>
              </w:rPr>
            </w:pPr>
            <w:r w:rsidRPr="00B13A30">
              <w:rPr>
                <w:b/>
                <w:position w:val="-24"/>
                <w:sz w:val="28"/>
                <w:szCs w:val="28"/>
              </w:rPr>
              <w:object w:dxaOrig="3700" w:dyaOrig="620">
                <v:shape id="_x0000_i1279" type="#_x0000_t75" style="width:185pt;height:31pt" o:ole="">
                  <v:imagedata r:id="rId506" o:title=""/>
                </v:shape>
                <o:OLEObject Type="Embed" ProgID="Equation.DSMT4" ShapeID="_x0000_i1279" DrawAspect="Content" ObjectID="_1587501264" r:id="rId507"/>
              </w:object>
            </w:r>
            <w:r>
              <w:rPr>
                <w:b/>
                <w:sz w:val="28"/>
                <w:szCs w:val="28"/>
              </w:rPr>
              <w:t xml:space="preserve"> </w:t>
            </w:r>
          </w:p>
          <w:p w:rsidR="00D56C77" w:rsidRPr="00834D87" w:rsidRDefault="00D56C77" w:rsidP="00834D87">
            <w:pPr>
              <w:jc w:val="center"/>
              <w:rPr>
                <w:rFonts w:ascii="Times New Roman" w:eastAsia="Times New Roman" w:hAnsi="Times New Roman" w:cs="Times New Roman"/>
                <w:b/>
                <w:color w:val="FF0000"/>
                <w:sz w:val="28"/>
                <w:szCs w:val="24"/>
                <w:lang w:val="en-US"/>
              </w:rPr>
            </w:pPr>
          </w:p>
        </w:tc>
      </w:tr>
      <w:tr w:rsidR="00834D87" w:rsidRPr="00834D87" w:rsidTr="009E3322">
        <w:trPr>
          <w:trHeight w:val="315"/>
        </w:trPr>
        <w:tc>
          <w:tcPr>
            <w:tcW w:w="11214" w:type="dxa"/>
            <w:tcBorders>
              <w:top w:val="nil"/>
              <w:left w:val="nil"/>
              <w:bottom w:val="nil"/>
              <w:right w:val="nil"/>
            </w:tcBorders>
            <w:shd w:val="clear" w:color="auto" w:fill="auto"/>
            <w:noWrap/>
            <w:vAlign w:val="bottom"/>
            <w:hideMark/>
          </w:tcPr>
          <w:p w:rsidR="00834D87" w:rsidRDefault="00834D87" w:rsidP="00834D87">
            <w:pPr>
              <w:jc w:val="center"/>
              <w:rPr>
                <w:rFonts w:ascii="Times New Roman" w:eastAsia="Times New Roman" w:hAnsi="Times New Roman" w:cs="Times New Roman"/>
                <w:b/>
                <w:color w:val="FF0000"/>
                <w:sz w:val="28"/>
                <w:szCs w:val="24"/>
                <w:lang w:val="en-US"/>
              </w:rPr>
            </w:pPr>
            <w:r w:rsidRPr="00834D87">
              <w:rPr>
                <w:rFonts w:ascii="Times New Roman" w:eastAsia="Times New Roman" w:hAnsi="Times New Roman" w:cs="Times New Roman"/>
                <w:b/>
                <w:color w:val="FF0000"/>
                <w:sz w:val="28"/>
                <w:szCs w:val="24"/>
                <w:lang w:val="en-US"/>
              </w:rPr>
              <w:t>ĐỀ 1768</w:t>
            </w:r>
          </w:p>
          <w:p w:rsidR="00D56C77" w:rsidRPr="00D56C77" w:rsidRDefault="00D56C77" w:rsidP="00D56C77">
            <w:pPr>
              <w:rPr>
                <w:b/>
                <w:sz w:val="28"/>
                <w:szCs w:val="28"/>
                <w:lang w:val="pt-BR"/>
              </w:rPr>
            </w:pPr>
            <w:r w:rsidRPr="00D56C77">
              <w:rPr>
                <w:b/>
                <w:sz w:val="28"/>
                <w:szCs w:val="28"/>
                <w:lang w:val="pt-BR"/>
              </w:rPr>
              <w:t>Câu I (2,5 điểm)</w:t>
            </w:r>
          </w:p>
          <w:p w:rsidR="00D56C77" w:rsidRPr="00D56C77" w:rsidRDefault="00D56C77" w:rsidP="00D56C77">
            <w:pPr>
              <w:ind w:firstLine="560"/>
              <w:rPr>
                <w:sz w:val="28"/>
                <w:szCs w:val="28"/>
                <w:lang w:val="pt-BR"/>
              </w:rPr>
            </w:pPr>
            <w:r w:rsidRPr="00D56C77">
              <w:rPr>
                <w:b/>
                <w:sz w:val="28"/>
                <w:szCs w:val="28"/>
                <w:lang w:val="pt-BR"/>
              </w:rPr>
              <w:t>1.</w:t>
            </w:r>
            <w:r w:rsidRPr="00D56C77">
              <w:rPr>
                <w:sz w:val="28"/>
                <w:szCs w:val="28"/>
                <w:lang w:val="pt-BR"/>
              </w:rPr>
              <w:t xml:space="preserve"> Tính giá trị của biểu thức: </w:t>
            </w:r>
          </w:p>
          <w:tbl>
            <w:tblPr>
              <w:tblW w:w="9660" w:type="dxa"/>
              <w:tblInd w:w="528" w:type="dxa"/>
              <w:tblLook w:val="01E0" w:firstRow="1" w:lastRow="1" w:firstColumn="1" w:lastColumn="1" w:noHBand="0" w:noVBand="0"/>
            </w:tblPr>
            <w:tblGrid>
              <w:gridCol w:w="4830"/>
              <w:gridCol w:w="4830"/>
            </w:tblGrid>
            <w:tr w:rsidR="00D56C77" w:rsidRPr="00D56C77" w:rsidTr="00F671A1">
              <w:tc>
                <w:tcPr>
                  <w:tcW w:w="4830" w:type="dxa"/>
                  <w:shd w:val="clear" w:color="auto" w:fill="auto"/>
                </w:tcPr>
                <w:p w:rsidR="00D56C77" w:rsidRPr="00D56C77" w:rsidRDefault="00D56C77" w:rsidP="00F671A1">
                  <w:pPr>
                    <w:ind w:firstLine="32"/>
                    <w:rPr>
                      <w:sz w:val="28"/>
                      <w:szCs w:val="28"/>
                      <w:lang w:val="pt-BR"/>
                    </w:rPr>
                  </w:pPr>
                  <w:r w:rsidRPr="00D56C77">
                    <w:rPr>
                      <w:sz w:val="28"/>
                      <w:szCs w:val="28"/>
                      <w:lang w:val="pt-BR"/>
                    </w:rPr>
                    <w:t xml:space="preserve">a. </w:t>
                  </w:r>
                  <w:r w:rsidRPr="00D56C77">
                    <w:rPr>
                      <w:position w:val="-34"/>
                      <w:sz w:val="28"/>
                      <w:szCs w:val="28"/>
                      <w:lang w:val="pt-BR"/>
                    </w:rPr>
                    <w:object w:dxaOrig="3440" w:dyaOrig="800">
                      <v:shape id="_x0000_i1280" type="#_x0000_t75" style="width:172pt;height:40pt" o:ole="">
                        <v:imagedata r:id="rId508" o:title=""/>
                      </v:shape>
                      <o:OLEObject Type="Embed" ProgID="Equation.DSMT4" ShapeID="_x0000_i1280" DrawAspect="Content" ObjectID="_1587501265" r:id="rId509"/>
                    </w:object>
                  </w:r>
                  <w:r w:rsidRPr="00D56C77">
                    <w:rPr>
                      <w:sz w:val="28"/>
                      <w:szCs w:val="28"/>
                      <w:lang w:val="pt-BR"/>
                    </w:rPr>
                    <w:t xml:space="preserve"> </w:t>
                  </w:r>
                </w:p>
              </w:tc>
              <w:tc>
                <w:tcPr>
                  <w:tcW w:w="4830" w:type="dxa"/>
                  <w:shd w:val="clear" w:color="auto" w:fill="auto"/>
                </w:tcPr>
                <w:p w:rsidR="00D56C77" w:rsidRPr="00D56C77" w:rsidRDefault="00D56C77" w:rsidP="00F671A1">
                  <w:pPr>
                    <w:ind w:firstLine="32"/>
                    <w:rPr>
                      <w:sz w:val="28"/>
                      <w:szCs w:val="28"/>
                      <w:lang w:val="pt-BR"/>
                    </w:rPr>
                  </w:pPr>
                  <w:r w:rsidRPr="00D56C77">
                    <w:rPr>
                      <w:sz w:val="28"/>
                      <w:szCs w:val="28"/>
                      <w:lang w:val="pt-BR"/>
                    </w:rPr>
                    <w:t xml:space="preserve">b. </w:t>
                  </w:r>
                  <w:r w:rsidRPr="00D56C77">
                    <w:rPr>
                      <w:position w:val="-34"/>
                      <w:sz w:val="28"/>
                      <w:szCs w:val="28"/>
                      <w:lang w:val="pt-BR"/>
                    </w:rPr>
                    <w:object w:dxaOrig="2260" w:dyaOrig="800">
                      <v:shape id="_x0000_i1281" type="#_x0000_t75" style="width:113pt;height:40pt" o:ole="">
                        <v:imagedata r:id="rId510" o:title=""/>
                      </v:shape>
                      <o:OLEObject Type="Embed" ProgID="Equation.DSMT4" ShapeID="_x0000_i1281" DrawAspect="Content" ObjectID="_1587501266" r:id="rId511"/>
                    </w:object>
                  </w:r>
                  <w:r w:rsidRPr="00D56C77">
                    <w:rPr>
                      <w:sz w:val="28"/>
                      <w:szCs w:val="28"/>
                      <w:lang w:val="pt-BR"/>
                    </w:rPr>
                    <w:t xml:space="preserve"> </w:t>
                  </w:r>
                </w:p>
              </w:tc>
            </w:tr>
          </w:tbl>
          <w:p w:rsidR="00D56C77" w:rsidRPr="00D56C77" w:rsidRDefault="00D56C77" w:rsidP="00D56C77">
            <w:pPr>
              <w:spacing w:line="360" w:lineRule="auto"/>
              <w:ind w:firstLine="560"/>
              <w:rPr>
                <w:sz w:val="28"/>
                <w:szCs w:val="28"/>
                <w:lang w:val="pt-BR"/>
              </w:rPr>
            </w:pPr>
            <w:r w:rsidRPr="00D56C77">
              <w:rPr>
                <w:b/>
                <w:sz w:val="28"/>
                <w:szCs w:val="28"/>
                <w:lang w:val="pt-BR"/>
              </w:rPr>
              <w:t>2.</w:t>
            </w:r>
            <w:r w:rsidRPr="00D56C77">
              <w:rPr>
                <w:sz w:val="28"/>
                <w:szCs w:val="28"/>
                <w:lang w:val="pt-BR"/>
              </w:rPr>
              <w:t xml:space="preserve"> Trong mặt phẳng tọa độ Oxy cho đường thẳng (d): </w:t>
            </w:r>
            <w:r w:rsidRPr="00D56C77">
              <w:rPr>
                <w:position w:val="-10"/>
                <w:sz w:val="28"/>
                <w:szCs w:val="28"/>
                <w:lang w:val="pt-BR"/>
              </w:rPr>
              <w:object w:dxaOrig="2140" w:dyaOrig="360">
                <v:shape id="_x0000_i1282" type="#_x0000_t75" style="width:107pt;height:18pt" o:ole="">
                  <v:imagedata r:id="rId512" o:title=""/>
                </v:shape>
                <o:OLEObject Type="Embed" ProgID="Equation.DSMT4" ShapeID="_x0000_i1282" DrawAspect="Content" ObjectID="_1587501267" r:id="rId513"/>
              </w:object>
            </w:r>
            <w:r w:rsidRPr="00D56C77">
              <w:rPr>
                <w:sz w:val="28"/>
                <w:szCs w:val="28"/>
                <w:lang w:val="pt-BR"/>
              </w:rPr>
              <w:t xml:space="preserve"> ( m là tham số) và parabol (P):</w:t>
            </w:r>
            <w:r w:rsidRPr="00D56C77">
              <w:rPr>
                <w:position w:val="-10"/>
                <w:sz w:val="28"/>
                <w:szCs w:val="28"/>
                <w:lang w:val="pt-BR"/>
              </w:rPr>
              <w:object w:dxaOrig="700" w:dyaOrig="360">
                <v:shape id="_x0000_i1283" type="#_x0000_t75" style="width:35pt;height:18pt" o:ole="">
                  <v:imagedata r:id="rId514" o:title=""/>
                </v:shape>
                <o:OLEObject Type="Embed" ProgID="Equation.DSMT4" ShapeID="_x0000_i1283" DrawAspect="Content" ObjectID="_1587501268" r:id="rId515"/>
              </w:object>
            </w:r>
            <w:r w:rsidRPr="00D56C77">
              <w:rPr>
                <w:sz w:val="28"/>
                <w:szCs w:val="28"/>
                <w:lang w:val="pt-BR"/>
              </w:rPr>
              <w:t xml:space="preserve">. Xác định m để đường thẳng (d) cắt Parabol (P) tại hai điểm có hoành độ </w:t>
            </w:r>
            <w:r w:rsidRPr="00D56C77">
              <w:rPr>
                <w:position w:val="-12"/>
                <w:sz w:val="28"/>
                <w:szCs w:val="28"/>
                <w:lang w:val="pt-BR"/>
              </w:rPr>
              <w:object w:dxaOrig="639" w:dyaOrig="380">
                <v:shape id="_x0000_i1284" type="#_x0000_t75" style="width:31.95pt;height:19pt" o:ole="">
                  <v:imagedata r:id="rId516" o:title=""/>
                </v:shape>
                <o:OLEObject Type="Embed" ProgID="Equation.DSMT4" ShapeID="_x0000_i1284" DrawAspect="Content" ObjectID="_1587501269" r:id="rId517"/>
              </w:object>
            </w:r>
            <w:r w:rsidRPr="00D56C77">
              <w:rPr>
                <w:sz w:val="28"/>
                <w:szCs w:val="28"/>
                <w:lang w:val="pt-BR"/>
              </w:rPr>
              <w:t xml:space="preserve">thỏa mãn biểu thức: </w:t>
            </w:r>
            <w:r w:rsidRPr="00D56C77">
              <w:rPr>
                <w:position w:val="-12"/>
                <w:sz w:val="28"/>
                <w:szCs w:val="28"/>
                <w:lang w:val="pt-BR"/>
              </w:rPr>
              <w:object w:dxaOrig="1880" w:dyaOrig="380">
                <v:shape id="_x0000_i1285" type="#_x0000_t75" style="width:94pt;height:19pt" o:ole="">
                  <v:imagedata r:id="rId518" o:title=""/>
                </v:shape>
                <o:OLEObject Type="Embed" ProgID="Equation.DSMT4" ShapeID="_x0000_i1285" DrawAspect="Content" ObjectID="_1587501270" r:id="rId519"/>
              </w:object>
            </w:r>
          </w:p>
          <w:p w:rsidR="00D56C77" w:rsidRPr="00D56C77" w:rsidRDefault="00D56C77" w:rsidP="00D56C77">
            <w:pPr>
              <w:rPr>
                <w:b/>
                <w:sz w:val="28"/>
                <w:szCs w:val="28"/>
                <w:lang w:val="pt-BR"/>
              </w:rPr>
            </w:pPr>
            <w:r w:rsidRPr="00D56C77">
              <w:rPr>
                <w:b/>
                <w:sz w:val="28"/>
                <w:szCs w:val="28"/>
                <w:lang w:val="pt-BR"/>
              </w:rPr>
              <w:t>Câu II (2,5 điểm)</w:t>
            </w:r>
          </w:p>
          <w:p w:rsidR="00D56C77" w:rsidRPr="00D56C77" w:rsidRDefault="00D56C77" w:rsidP="00D56C77">
            <w:pPr>
              <w:ind w:firstLine="560"/>
              <w:rPr>
                <w:sz w:val="28"/>
                <w:szCs w:val="28"/>
                <w:lang w:val="pt-BR"/>
              </w:rPr>
            </w:pPr>
            <w:r w:rsidRPr="00D56C77">
              <w:rPr>
                <w:b/>
                <w:sz w:val="28"/>
                <w:szCs w:val="28"/>
                <w:lang w:val="pt-BR"/>
              </w:rPr>
              <w:t>1.</w:t>
            </w:r>
            <w:r w:rsidRPr="00D56C77">
              <w:rPr>
                <w:sz w:val="28"/>
                <w:szCs w:val="28"/>
                <w:lang w:val="pt-BR"/>
              </w:rPr>
              <w:t xml:space="preserve"> Cho hệ phương trình </w:t>
            </w:r>
            <w:r w:rsidRPr="00D56C77">
              <w:rPr>
                <w:position w:val="-30"/>
                <w:sz w:val="28"/>
                <w:szCs w:val="28"/>
              </w:rPr>
              <w:object w:dxaOrig="1280" w:dyaOrig="720">
                <v:shape id="_x0000_i1286" type="#_x0000_t75" style="width:69.5pt;height:39.1pt" o:ole="">
                  <v:imagedata r:id="rId520" o:title=""/>
                </v:shape>
                <o:OLEObject Type="Embed" ProgID="Equation.DSMT4" ShapeID="_x0000_i1286" DrawAspect="Content" ObjectID="_1587501271" r:id="rId521"/>
              </w:object>
            </w:r>
            <w:r w:rsidRPr="00D56C77">
              <w:rPr>
                <w:sz w:val="28"/>
                <w:szCs w:val="28"/>
                <w:lang w:val="pt-BR"/>
              </w:rPr>
              <w:t>(m là tham số)</w:t>
            </w:r>
          </w:p>
          <w:p w:rsidR="00D56C77" w:rsidRPr="00D56C77" w:rsidRDefault="00D56C77" w:rsidP="00D56C77">
            <w:pPr>
              <w:ind w:firstLine="560"/>
              <w:rPr>
                <w:sz w:val="28"/>
                <w:szCs w:val="28"/>
                <w:lang w:val="pt-BR"/>
              </w:rPr>
            </w:pPr>
            <w:r w:rsidRPr="00D56C77">
              <w:rPr>
                <w:sz w:val="28"/>
                <w:szCs w:val="28"/>
                <w:lang w:val="pt-BR"/>
              </w:rPr>
              <w:t xml:space="preserve">a. Giải hệ phương trình với </w:t>
            </w:r>
            <w:r w:rsidRPr="00D56C77">
              <w:rPr>
                <w:position w:val="-6"/>
                <w:sz w:val="28"/>
                <w:szCs w:val="28"/>
                <w:lang w:val="pt-BR"/>
              </w:rPr>
              <w:object w:dxaOrig="600" w:dyaOrig="279">
                <v:shape id="_x0000_i1287" type="#_x0000_t75" style="width:30pt;height:13.95pt" o:ole="">
                  <v:imagedata r:id="rId522" o:title=""/>
                </v:shape>
                <o:OLEObject Type="Embed" ProgID="Equation.DSMT4" ShapeID="_x0000_i1287" DrawAspect="Content" ObjectID="_1587501272" r:id="rId523"/>
              </w:object>
            </w:r>
            <w:r w:rsidRPr="00D56C77">
              <w:rPr>
                <w:sz w:val="28"/>
                <w:szCs w:val="28"/>
                <w:lang w:val="pt-BR"/>
              </w:rPr>
              <w:t xml:space="preserve"> </w:t>
            </w:r>
          </w:p>
          <w:p w:rsidR="00D56C77" w:rsidRPr="00D56C77" w:rsidRDefault="00D56C77" w:rsidP="00D56C77">
            <w:pPr>
              <w:ind w:firstLine="560"/>
              <w:rPr>
                <w:sz w:val="28"/>
                <w:szCs w:val="28"/>
                <w:lang w:val="pt-BR"/>
              </w:rPr>
            </w:pPr>
            <w:r w:rsidRPr="00D56C77">
              <w:rPr>
                <w:sz w:val="28"/>
                <w:szCs w:val="28"/>
                <w:lang w:val="pt-BR"/>
              </w:rPr>
              <w:t xml:space="preserve">b. Tìm m để hệ PT(1) có nghiệm duy nhất (x; y) sao cho x; y là hai nghiệm của phương trình: </w:t>
            </w:r>
            <w:r w:rsidRPr="00D56C77">
              <w:rPr>
                <w:sz w:val="28"/>
                <w:szCs w:val="28"/>
              </w:rPr>
              <w:t xml:space="preserve">     </w:t>
            </w:r>
            <w:r w:rsidRPr="00D56C77">
              <w:rPr>
                <w:position w:val="-10"/>
                <w:sz w:val="28"/>
                <w:szCs w:val="28"/>
                <w:lang w:val="pt-BR"/>
              </w:rPr>
              <w:object w:dxaOrig="3040" w:dyaOrig="360">
                <v:shape id="_x0000_i1288" type="#_x0000_t75" style="width:152pt;height:18pt" o:ole="">
                  <v:imagedata r:id="rId524" o:title=""/>
                </v:shape>
                <o:OLEObject Type="Embed" ProgID="Equation.DSMT4" ShapeID="_x0000_i1288" DrawAspect="Content" ObjectID="_1587501273" r:id="rId525"/>
              </w:object>
            </w:r>
            <w:r w:rsidRPr="00D56C77">
              <w:rPr>
                <w:sz w:val="28"/>
                <w:szCs w:val="28"/>
                <w:lang w:val="pt-BR"/>
              </w:rPr>
              <w:t xml:space="preserve"> (với t là ẩn)</w:t>
            </w:r>
          </w:p>
          <w:p w:rsidR="00D56C77" w:rsidRPr="00D56C77" w:rsidRDefault="00D56C77" w:rsidP="00D56C77">
            <w:pPr>
              <w:spacing w:before="120" w:after="120"/>
              <w:ind w:firstLine="560"/>
              <w:jc w:val="both"/>
              <w:rPr>
                <w:sz w:val="28"/>
                <w:szCs w:val="28"/>
                <w:lang w:val="pt-BR"/>
              </w:rPr>
            </w:pPr>
            <w:r w:rsidRPr="00D56C77">
              <w:rPr>
                <w:b/>
                <w:sz w:val="28"/>
                <w:szCs w:val="28"/>
                <w:lang w:val="pt-BR"/>
              </w:rPr>
              <w:t>2</w:t>
            </w:r>
            <w:r w:rsidRPr="00D56C77">
              <w:rPr>
                <w:sz w:val="28"/>
                <w:szCs w:val="28"/>
                <w:lang w:val="pt-BR"/>
              </w:rPr>
              <w:t xml:space="preserve">. Rút gọn biểu thức: </w:t>
            </w:r>
            <w:r w:rsidRPr="00D56C77">
              <w:rPr>
                <w:position w:val="-30"/>
                <w:sz w:val="28"/>
                <w:szCs w:val="28"/>
              </w:rPr>
              <w:object w:dxaOrig="2980" w:dyaOrig="740">
                <v:shape id="_x0000_i1289" type="#_x0000_t75" style="width:158.7pt;height:36.95pt" o:ole="">
                  <v:imagedata r:id="rId526" o:title=""/>
                </v:shape>
                <o:OLEObject Type="Embed" ProgID="Equation.DSMT4" ShapeID="_x0000_i1289" DrawAspect="Content" ObjectID="_1587501274" r:id="rId527"/>
              </w:object>
            </w:r>
            <w:r w:rsidRPr="00D56C77">
              <w:rPr>
                <w:sz w:val="28"/>
                <w:szCs w:val="28"/>
                <w:lang w:val="pt-BR"/>
              </w:rPr>
              <w:t xml:space="preserve"> với </w:t>
            </w:r>
            <w:r w:rsidRPr="00D56C77">
              <w:rPr>
                <w:position w:val="-10"/>
                <w:sz w:val="28"/>
                <w:szCs w:val="28"/>
              </w:rPr>
              <w:object w:dxaOrig="1260" w:dyaOrig="340">
                <v:shape id="_x0000_i1290" type="#_x0000_t75" style="width:63pt;height:17pt" o:ole="">
                  <v:imagedata r:id="rId528" o:title=""/>
                </v:shape>
                <o:OLEObject Type="Embed" ProgID="Equation.DSMT4" ShapeID="_x0000_i1290" DrawAspect="Content" ObjectID="_1587501275" r:id="rId529"/>
              </w:object>
            </w:r>
          </w:p>
          <w:p w:rsidR="00D56C77" w:rsidRPr="00D56C77" w:rsidRDefault="00D56C77" w:rsidP="00D56C77">
            <w:pPr>
              <w:spacing w:before="40" w:after="40"/>
              <w:jc w:val="both"/>
              <w:rPr>
                <w:sz w:val="28"/>
                <w:szCs w:val="28"/>
              </w:rPr>
            </w:pPr>
            <w:r w:rsidRPr="00D56C77">
              <w:rPr>
                <w:b/>
                <w:sz w:val="28"/>
                <w:szCs w:val="28"/>
                <w:lang w:val="pt-BR"/>
              </w:rPr>
              <w:t>Câu III (1,</w:t>
            </w:r>
            <w:r w:rsidRPr="00D56C77">
              <w:rPr>
                <w:b/>
                <w:sz w:val="28"/>
                <w:szCs w:val="28"/>
              </w:rPr>
              <w:t>0</w:t>
            </w:r>
            <w:r w:rsidRPr="00D56C77">
              <w:rPr>
                <w:b/>
                <w:sz w:val="28"/>
                <w:szCs w:val="28"/>
                <w:lang w:val="pt-BR"/>
              </w:rPr>
              <w:t xml:space="preserve"> điểm)</w:t>
            </w:r>
            <w:r w:rsidRPr="00D56C77">
              <w:rPr>
                <w:sz w:val="28"/>
                <w:szCs w:val="28"/>
              </w:rPr>
              <w:t xml:space="preserve"> : Cho phương trình: x</w:t>
            </w:r>
            <w:r w:rsidRPr="00D56C77">
              <w:rPr>
                <w:sz w:val="28"/>
                <w:szCs w:val="28"/>
                <w:vertAlign w:val="superscript"/>
              </w:rPr>
              <w:t>2</w:t>
            </w:r>
            <w:r w:rsidRPr="00D56C77">
              <w:rPr>
                <w:sz w:val="28"/>
                <w:szCs w:val="28"/>
              </w:rPr>
              <w:t xml:space="preserve"> – 5x + m = 0 (m là tham số).</w:t>
            </w:r>
          </w:p>
          <w:p w:rsidR="00D56C77" w:rsidRPr="00D56C77" w:rsidRDefault="00D56C77" w:rsidP="00D56C77">
            <w:pPr>
              <w:spacing w:before="40" w:after="40"/>
              <w:jc w:val="both"/>
              <w:rPr>
                <w:sz w:val="28"/>
                <w:szCs w:val="28"/>
              </w:rPr>
            </w:pPr>
            <w:r w:rsidRPr="00D56C77">
              <w:rPr>
                <w:sz w:val="28"/>
                <w:szCs w:val="28"/>
              </w:rPr>
              <w:t xml:space="preserve">          a) Giải phương trình trên khi m = 6.</w:t>
            </w:r>
          </w:p>
          <w:p w:rsidR="00D56C77" w:rsidRPr="00D56C77" w:rsidRDefault="00D56C77" w:rsidP="00D56C77">
            <w:pPr>
              <w:spacing w:before="40" w:after="40"/>
              <w:jc w:val="both"/>
              <w:rPr>
                <w:sz w:val="28"/>
                <w:szCs w:val="28"/>
              </w:rPr>
            </w:pPr>
            <w:r w:rsidRPr="00D56C77">
              <w:rPr>
                <w:sz w:val="28"/>
                <w:szCs w:val="28"/>
              </w:rPr>
              <w:t xml:space="preserve">          b) Tìm m để phương trình trên có hai nghiệm x</w:t>
            </w:r>
            <w:r w:rsidRPr="00D56C77">
              <w:rPr>
                <w:sz w:val="28"/>
                <w:szCs w:val="28"/>
                <w:vertAlign w:val="subscript"/>
              </w:rPr>
              <w:t>1</w:t>
            </w:r>
            <w:r w:rsidRPr="00D56C77">
              <w:rPr>
                <w:sz w:val="28"/>
                <w:szCs w:val="28"/>
              </w:rPr>
              <w:t>, x</w:t>
            </w:r>
            <w:r w:rsidRPr="00D56C77">
              <w:rPr>
                <w:sz w:val="28"/>
                <w:szCs w:val="28"/>
                <w:vertAlign w:val="subscript"/>
              </w:rPr>
              <w:t>2</w:t>
            </w:r>
            <w:r w:rsidRPr="00D56C77">
              <w:rPr>
                <w:sz w:val="28"/>
                <w:szCs w:val="28"/>
              </w:rPr>
              <w:t xml:space="preserve"> thỏa mãn: </w:t>
            </w:r>
            <w:r w:rsidRPr="00D56C77">
              <w:rPr>
                <w:position w:val="-14"/>
                <w:sz w:val="28"/>
                <w:szCs w:val="28"/>
              </w:rPr>
              <w:object w:dxaOrig="1160" w:dyaOrig="400">
                <v:shape id="_x0000_i1291" type="#_x0000_t75" style="width:58pt;height:20pt;mso-position-horizontal-relative:page;mso-position-vertical-relative:page" o:ole="">
                  <v:imagedata r:id="rId530" o:title=""/>
                </v:shape>
                <o:OLEObject Type="Embed" ProgID="Equation.DSMT4" ShapeID="_x0000_i1291" DrawAspect="Content" ObjectID="_1587501276" r:id="rId531"/>
              </w:object>
            </w:r>
            <w:r w:rsidRPr="00D56C77">
              <w:rPr>
                <w:sz w:val="28"/>
                <w:szCs w:val="28"/>
              </w:rPr>
              <w:t>.</w:t>
            </w:r>
          </w:p>
          <w:p w:rsidR="00D56C77" w:rsidRPr="00D56C77" w:rsidRDefault="00D56C77" w:rsidP="00D56C77">
            <w:pPr>
              <w:rPr>
                <w:b/>
                <w:sz w:val="28"/>
                <w:szCs w:val="28"/>
                <w:lang w:val="pt-BR"/>
              </w:rPr>
            </w:pPr>
            <w:r w:rsidRPr="00D56C77">
              <w:rPr>
                <w:b/>
                <w:sz w:val="28"/>
                <w:szCs w:val="28"/>
                <w:lang w:val="pt-BR"/>
              </w:rPr>
              <w:t>Câu IV (3 điểm)</w:t>
            </w:r>
          </w:p>
          <w:p w:rsidR="00D56C77" w:rsidRPr="00D56C77" w:rsidRDefault="00D56C77" w:rsidP="00D56C77">
            <w:pPr>
              <w:spacing w:line="360" w:lineRule="auto"/>
              <w:ind w:firstLine="560"/>
              <w:rPr>
                <w:sz w:val="28"/>
                <w:szCs w:val="28"/>
                <w:lang w:val="pt-BR"/>
              </w:rPr>
            </w:pPr>
            <w:r w:rsidRPr="00D56C77">
              <w:rPr>
                <w:sz w:val="28"/>
                <w:szCs w:val="28"/>
                <w:lang w:val="pt-BR"/>
              </w:rPr>
              <w:t xml:space="preserve">Cho tam giác ABC có ba góc nhọn, </w:t>
            </w:r>
            <w:r w:rsidRPr="00D56C77">
              <w:rPr>
                <w:position w:val="-6"/>
                <w:sz w:val="28"/>
                <w:szCs w:val="28"/>
              </w:rPr>
              <w:object w:dxaOrig="1100" w:dyaOrig="360">
                <v:shape id="_x0000_i1292" type="#_x0000_t75" style="width:55pt;height:18pt" o:ole="">
                  <v:imagedata r:id="rId532" o:title=""/>
                </v:shape>
                <o:OLEObject Type="Embed" ProgID="Equation.DSMT4" ShapeID="_x0000_i1292" DrawAspect="Content" ObjectID="_1587501277" r:id="rId533"/>
              </w:object>
            </w:r>
            <w:r w:rsidRPr="00D56C77">
              <w:rPr>
                <w:sz w:val="28"/>
                <w:szCs w:val="28"/>
                <w:lang w:val="pt-BR"/>
              </w:rPr>
              <w:t>. Gọi O là tâm đường tròn ngoại tiếp tam giác ABC. Các đường cao BD, CE cắt nhau tại H với</w:t>
            </w:r>
            <w:r w:rsidRPr="00D56C77">
              <w:rPr>
                <w:position w:val="-16"/>
                <w:sz w:val="28"/>
                <w:szCs w:val="28"/>
                <w:lang w:val="pt-BR"/>
              </w:rPr>
              <w:object w:dxaOrig="1920" w:dyaOrig="440">
                <v:shape id="_x0000_i1293" type="#_x0000_t75" style="width:96pt;height:22pt" o:ole="">
                  <v:imagedata r:id="rId534" o:title=""/>
                </v:shape>
                <o:OLEObject Type="Embed" ProgID="Equation.DSMT4" ShapeID="_x0000_i1293" DrawAspect="Content" ObjectID="_1587501278" r:id="rId535"/>
              </w:object>
            </w:r>
          </w:p>
          <w:p w:rsidR="00D56C77" w:rsidRPr="00D56C77" w:rsidRDefault="00D56C77" w:rsidP="00D56C77">
            <w:pPr>
              <w:spacing w:line="360" w:lineRule="auto"/>
              <w:ind w:firstLine="560"/>
              <w:rPr>
                <w:sz w:val="28"/>
                <w:szCs w:val="28"/>
                <w:lang w:val="pt-BR"/>
              </w:rPr>
            </w:pPr>
            <w:r w:rsidRPr="00D56C77">
              <w:rPr>
                <w:sz w:val="28"/>
                <w:szCs w:val="28"/>
                <w:lang w:val="pt-BR"/>
              </w:rPr>
              <w:t>1. Chứng minh tứ giác ADHE nội tiếp, xác định tâm của đường tròn đó.</w:t>
            </w:r>
          </w:p>
          <w:p w:rsidR="00D56C77" w:rsidRPr="00D56C77" w:rsidRDefault="00D56C77" w:rsidP="00D56C77">
            <w:pPr>
              <w:spacing w:line="360" w:lineRule="auto"/>
              <w:ind w:firstLine="560"/>
              <w:rPr>
                <w:sz w:val="28"/>
                <w:szCs w:val="28"/>
                <w:lang w:val="fr-FR"/>
              </w:rPr>
            </w:pPr>
            <w:r w:rsidRPr="00D56C77">
              <w:rPr>
                <w:sz w:val="28"/>
                <w:szCs w:val="28"/>
                <w:lang w:val="fr-FR"/>
              </w:rPr>
              <w:t xml:space="preserve">2. Chứng minh </w:t>
            </w:r>
            <w:r w:rsidRPr="00D56C77">
              <w:rPr>
                <w:position w:val="-6"/>
                <w:sz w:val="28"/>
                <w:szCs w:val="28"/>
                <w:lang w:val="fr-FR"/>
              </w:rPr>
              <w:object w:dxaOrig="740" w:dyaOrig="279">
                <v:shape id="_x0000_i1294" type="#_x0000_t75" style="width:37pt;height:13.95pt" o:ole="">
                  <v:imagedata r:id="rId536" o:title=""/>
                </v:shape>
                <o:OLEObject Type="Embed" ProgID="Equation.DSMT4" ShapeID="_x0000_i1294" DrawAspect="Content" ObjectID="_1587501279" r:id="rId537"/>
              </w:object>
            </w:r>
            <w:r w:rsidRPr="00D56C77">
              <w:rPr>
                <w:sz w:val="28"/>
                <w:szCs w:val="28"/>
                <w:lang w:val="fr-FR"/>
              </w:rPr>
              <w:t xml:space="preserve"> vuông cân tại D</w:t>
            </w:r>
          </w:p>
          <w:p w:rsidR="00D56C77" w:rsidRPr="00D56C77" w:rsidRDefault="00D56C77" w:rsidP="00D56C77">
            <w:pPr>
              <w:spacing w:line="360" w:lineRule="auto"/>
              <w:ind w:firstLine="560"/>
              <w:rPr>
                <w:sz w:val="28"/>
                <w:szCs w:val="28"/>
                <w:lang w:val="fr-FR"/>
              </w:rPr>
            </w:pPr>
            <w:r w:rsidRPr="00D56C77">
              <w:rPr>
                <w:sz w:val="28"/>
                <w:szCs w:val="28"/>
                <w:lang w:val="fr-FR"/>
              </w:rPr>
              <w:t xml:space="preserve">3. Tính tỉ số </w:t>
            </w:r>
            <w:r w:rsidRPr="00D56C77">
              <w:rPr>
                <w:position w:val="-24"/>
                <w:sz w:val="28"/>
                <w:szCs w:val="28"/>
                <w:lang w:val="fr-FR"/>
              </w:rPr>
              <w:object w:dxaOrig="460" w:dyaOrig="620">
                <v:shape id="_x0000_i1295" type="#_x0000_t75" style="width:23pt;height:31pt" o:ole="">
                  <v:imagedata r:id="rId538" o:title=""/>
                </v:shape>
                <o:OLEObject Type="Embed" ProgID="Equation.DSMT4" ShapeID="_x0000_i1295" DrawAspect="Content" ObjectID="_1587501280" r:id="rId539"/>
              </w:object>
            </w:r>
          </w:p>
          <w:p w:rsidR="00D56C77" w:rsidRPr="00D56C77" w:rsidRDefault="00D56C77" w:rsidP="00D56C77">
            <w:pPr>
              <w:spacing w:line="360" w:lineRule="auto"/>
              <w:ind w:firstLine="560"/>
              <w:rPr>
                <w:sz w:val="28"/>
                <w:szCs w:val="28"/>
                <w:lang w:val="fr-FR"/>
              </w:rPr>
            </w:pPr>
            <w:r w:rsidRPr="00D56C77">
              <w:rPr>
                <w:sz w:val="28"/>
                <w:szCs w:val="28"/>
                <w:lang w:val="fr-FR"/>
              </w:rPr>
              <w:t>4. Chứng minh OA vuông góc với DE</w:t>
            </w:r>
          </w:p>
          <w:p w:rsidR="00D56C77" w:rsidRPr="00D56C77" w:rsidRDefault="00D56C77" w:rsidP="00D56C77">
            <w:pPr>
              <w:rPr>
                <w:b/>
                <w:sz w:val="28"/>
                <w:szCs w:val="28"/>
                <w:lang w:val="fr-FR"/>
              </w:rPr>
            </w:pPr>
            <w:r w:rsidRPr="00D56C77">
              <w:rPr>
                <w:b/>
                <w:sz w:val="28"/>
                <w:szCs w:val="28"/>
                <w:lang w:val="fr-FR"/>
              </w:rPr>
              <w:t>Câu V(</w:t>
            </w:r>
            <w:r w:rsidRPr="00D56C77">
              <w:rPr>
                <w:b/>
                <w:sz w:val="28"/>
                <w:szCs w:val="28"/>
              </w:rPr>
              <w:t xml:space="preserve">1 </w:t>
            </w:r>
            <w:r w:rsidRPr="00D56C77">
              <w:rPr>
                <w:b/>
                <w:sz w:val="28"/>
                <w:szCs w:val="28"/>
                <w:lang w:val="fr-FR"/>
              </w:rPr>
              <w:t xml:space="preserve"> điểm)</w:t>
            </w:r>
          </w:p>
          <w:p w:rsidR="00D56C77" w:rsidRPr="00D56C77" w:rsidRDefault="00D56C77" w:rsidP="00D56C77">
            <w:pPr>
              <w:ind w:firstLine="560"/>
              <w:rPr>
                <w:sz w:val="28"/>
                <w:szCs w:val="28"/>
              </w:rPr>
            </w:pPr>
            <w:r w:rsidRPr="00D56C77">
              <w:rPr>
                <w:sz w:val="28"/>
                <w:szCs w:val="28"/>
              </w:rPr>
              <w:t xml:space="preserve">a) </w:t>
            </w:r>
            <w:r w:rsidRPr="00D56C77">
              <w:rPr>
                <w:sz w:val="28"/>
                <w:szCs w:val="28"/>
                <w:lang w:val="fr-FR"/>
              </w:rPr>
              <w:t xml:space="preserve">Giải phương trình: </w:t>
            </w:r>
            <w:r w:rsidRPr="00D56C77">
              <w:rPr>
                <w:position w:val="-8"/>
                <w:sz w:val="28"/>
                <w:szCs w:val="28"/>
                <w:lang w:val="fr-FR"/>
              </w:rPr>
              <w:object w:dxaOrig="2180" w:dyaOrig="360">
                <v:shape id="_x0000_i1296" type="#_x0000_t75" style="width:109pt;height:18pt" o:ole="">
                  <v:imagedata r:id="rId540" o:title=""/>
                </v:shape>
                <o:OLEObject Type="Embed" ProgID="Equation.DSMT4" ShapeID="_x0000_i1296" DrawAspect="Content" ObjectID="_1587501281" r:id="rId541"/>
              </w:object>
            </w:r>
            <w:r w:rsidRPr="00D56C77">
              <w:rPr>
                <w:sz w:val="28"/>
                <w:szCs w:val="28"/>
                <w:lang w:val="fr-FR"/>
              </w:rPr>
              <w:t xml:space="preserve">  </w:t>
            </w:r>
          </w:p>
          <w:p w:rsidR="00D56C77" w:rsidRPr="00D56C77" w:rsidRDefault="00D56C77" w:rsidP="00D56C77">
            <w:pPr>
              <w:ind w:firstLine="560"/>
              <w:rPr>
                <w:sz w:val="28"/>
                <w:szCs w:val="28"/>
              </w:rPr>
            </w:pPr>
            <w:r w:rsidRPr="00D56C77">
              <w:rPr>
                <w:sz w:val="28"/>
                <w:szCs w:val="28"/>
              </w:rPr>
              <w:t xml:space="preserve">b) Cho hai số dương a, b thỏa mãn: a + b </w:t>
            </w:r>
            <w:r w:rsidRPr="00D56C77">
              <w:rPr>
                <w:position w:val="-4"/>
                <w:sz w:val="28"/>
                <w:szCs w:val="28"/>
              </w:rPr>
              <w:object w:dxaOrig="200" w:dyaOrig="240">
                <v:shape id="_x0000_i1297" type="#_x0000_t75" style="width:10pt;height:12pt;mso-position-horizontal-relative:page;mso-position-vertical-relative:page" o:ole="">
                  <v:imagedata r:id="rId542" o:title=""/>
                </v:shape>
                <o:OLEObject Type="Embed" ProgID="Equation.DSMT4" ShapeID="_x0000_i1297" DrawAspect="Content" ObjectID="_1587501282" r:id="rId543"/>
              </w:object>
            </w:r>
            <w:r w:rsidRPr="00D56C77">
              <w:rPr>
                <w:sz w:val="28"/>
                <w:szCs w:val="28"/>
              </w:rPr>
              <w:t xml:space="preserve"> </w:t>
            </w:r>
            <w:r w:rsidRPr="00D56C77">
              <w:rPr>
                <w:position w:val="-6"/>
                <w:sz w:val="28"/>
                <w:szCs w:val="28"/>
              </w:rPr>
              <w:object w:dxaOrig="499" w:dyaOrig="340">
                <v:shape id="_x0000_i1298" type="#_x0000_t75" style="width:24.95pt;height:17pt;mso-position-horizontal-relative:page;mso-position-vertical-relative:page" o:ole="">
                  <v:imagedata r:id="rId544" o:title=""/>
                </v:shape>
                <o:OLEObject Type="Embed" ProgID="Equation.DSMT4" ShapeID="_x0000_i1298" DrawAspect="Content" ObjectID="_1587501283" r:id="rId545"/>
              </w:object>
            </w:r>
            <w:r w:rsidRPr="00D56C77">
              <w:rPr>
                <w:sz w:val="28"/>
                <w:szCs w:val="28"/>
              </w:rPr>
              <w:t xml:space="preserve">. Tìm giá trị nhỏ nhất của biểu thức:    P = </w:t>
            </w:r>
            <w:r w:rsidRPr="00D56C77">
              <w:rPr>
                <w:position w:val="-24"/>
                <w:sz w:val="28"/>
                <w:szCs w:val="28"/>
              </w:rPr>
              <w:object w:dxaOrig="600" w:dyaOrig="620">
                <v:shape id="_x0000_i1299" type="#_x0000_t75" style="width:30pt;height:31pt;mso-position-horizontal-relative:page;mso-position-vertical-relative:page" o:ole="">
                  <v:imagedata r:id="rId546" o:title=""/>
                </v:shape>
                <o:OLEObject Type="Embed" ProgID="Equation.DSMT4" ShapeID="_x0000_i1299" DrawAspect="Content" ObjectID="_1587501284" r:id="rId547"/>
              </w:object>
            </w:r>
            <w:r w:rsidRPr="00D56C77">
              <w:rPr>
                <w:sz w:val="28"/>
                <w:szCs w:val="28"/>
              </w:rPr>
              <w:t>.</w:t>
            </w:r>
          </w:p>
          <w:p w:rsidR="00D56C77" w:rsidRPr="00D56C77" w:rsidRDefault="00D56C77" w:rsidP="00D56C77">
            <w:pPr>
              <w:ind w:firstLine="560"/>
              <w:rPr>
                <w:sz w:val="28"/>
                <w:szCs w:val="28"/>
              </w:rPr>
            </w:pPr>
            <w:r w:rsidRPr="00D56C77">
              <w:rPr>
                <w:sz w:val="28"/>
                <w:szCs w:val="28"/>
              </w:rPr>
              <w:t>c) Giải phương trình:</w:t>
            </w:r>
            <w:r w:rsidRPr="00D56C77">
              <w:rPr>
                <w:position w:val="-28"/>
                <w:sz w:val="28"/>
                <w:szCs w:val="28"/>
              </w:rPr>
              <w:object w:dxaOrig="4780" w:dyaOrig="720">
                <v:shape id="_x0000_i1300" type="#_x0000_t75" style="width:239pt;height:36pt;mso-position-horizontal-relative:page;mso-position-vertical-relative:page" o:ole="">
                  <v:imagedata r:id="rId548" o:title=""/>
                </v:shape>
                <o:OLEObject Type="Embed" ProgID="Equation.DSMT4" ShapeID="_x0000_i1300" DrawAspect="Content" ObjectID="_1587501285" r:id="rId549"/>
              </w:object>
            </w:r>
          </w:p>
          <w:p w:rsidR="00D56C77" w:rsidRPr="00D56C77" w:rsidRDefault="00D56C77" w:rsidP="00D56C77">
            <w:pPr>
              <w:spacing w:before="60" w:after="60"/>
              <w:rPr>
                <w:sz w:val="28"/>
                <w:szCs w:val="28"/>
              </w:rPr>
            </w:pPr>
            <w:r w:rsidRPr="00D56C77">
              <w:rPr>
                <w:b/>
                <w:sz w:val="28"/>
                <w:szCs w:val="28"/>
              </w:rPr>
              <w:t>Câu 1</w:t>
            </w:r>
            <w:r w:rsidRPr="00D56C77">
              <w:rPr>
                <w:sz w:val="28"/>
                <w:szCs w:val="28"/>
              </w:rPr>
              <w:t>: Rút gọn các biểu thức:</w:t>
            </w:r>
          </w:p>
          <w:p w:rsidR="00D56C77" w:rsidRPr="00D56C77" w:rsidRDefault="00D56C77" w:rsidP="00D56C77">
            <w:pPr>
              <w:spacing w:before="60" w:after="60"/>
              <w:rPr>
                <w:sz w:val="28"/>
                <w:szCs w:val="28"/>
              </w:rPr>
            </w:pPr>
            <w:r w:rsidRPr="00D56C77">
              <w:rPr>
                <w:sz w:val="28"/>
                <w:szCs w:val="28"/>
              </w:rPr>
              <w:t xml:space="preserve">           a) A = </w:t>
            </w:r>
            <w:r w:rsidRPr="00D56C77">
              <w:rPr>
                <w:position w:val="-28"/>
                <w:sz w:val="28"/>
                <w:szCs w:val="28"/>
              </w:rPr>
              <w:object w:dxaOrig="1780" w:dyaOrig="720">
                <v:shape id="_x0000_i1301" type="#_x0000_t75" style="width:89pt;height:36pt;mso-position-horizontal-relative:page;mso-position-vertical-relative:page" o:ole="">
                  <v:imagedata r:id="rId550" o:title=""/>
                </v:shape>
                <o:OLEObject Type="Embed" ProgID="Equation.DSMT4" ShapeID="_x0000_i1301" DrawAspect="Content" ObjectID="_1587501286" r:id="rId551"/>
              </w:object>
            </w:r>
            <w:r w:rsidRPr="00D56C77">
              <w:rPr>
                <w:sz w:val="28"/>
                <w:szCs w:val="28"/>
              </w:rPr>
              <w:t xml:space="preserve"> b) B = </w:t>
            </w:r>
            <w:r w:rsidRPr="00D56C77">
              <w:rPr>
                <w:position w:val="-30"/>
                <w:sz w:val="28"/>
                <w:szCs w:val="28"/>
              </w:rPr>
              <w:object w:dxaOrig="3180" w:dyaOrig="740">
                <v:shape id="_x0000_i1302" type="#_x0000_t75" style="width:159pt;height:37pt;mso-position-horizontal-relative:page;mso-position-vertical-relative:page" o:ole="">
                  <v:imagedata r:id="rId552" o:title=""/>
                </v:shape>
                <o:OLEObject Type="Embed" ProgID="Equation.DSMT4" ShapeID="_x0000_i1302" DrawAspect="Content" ObjectID="_1587501287" r:id="rId553"/>
              </w:object>
            </w:r>
            <w:r w:rsidRPr="00D56C77">
              <w:rPr>
                <w:sz w:val="28"/>
                <w:szCs w:val="28"/>
              </w:rPr>
              <w:t xml:space="preserve">    ( với x &gt; 0, x </w:t>
            </w:r>
            <w:r w:rsidRPr="00D56C77">
              <w:rPr>
                <w:position w:val="-4"/>
                <w:sz w:val="28"/>
                <w:szCs w:val="28"/>
              </w:rPr>
              <w:object w:dxaOrig="220" w:dyaOrig="220">
                <v:shape id="_x0000_i1303" type="#_x0000_t75" style="width:11pt;height:11pt;mso-position-horizontal-relative:page;mso-position-vertical-relative:page" o:ole="">
                  <v:imagedata r:id="rId554" o:title=""/>
                </v:shape>
                <o:OLEObject Type="Embed" ProgID="Equation.DSMT4" ShapeID="_x0000_i1303" DrawAspect="Content" ObjectID="_1587501288" r:id="rId555"/>
              </w:object>
            </w:r>
            <w:r w:rsidRPr="00D56C77">
              <w:rPr>
                <w:sz w:val="28"/>
                <w:szCs w:val="28"/>
              </w:rPr>
              <w:t xml:space="preserve"> 4 ).</w:t>
            </w:r>
          </w:p>
          <w:p w:rsidR="00D56C77" w:rsidRPr="00D56C77" w:rsidRDefault="00D56C77" w:rsidP="00D56C77">
            <w:pPr>
              <w:spacing w:before="60" w:after="60"/>
              <w:jc w:val="both"/>
              <w:rPr>
                <w:sz w:val="28"/>
                <w:szCs w:val="28"/>
              </w:rPr>
            </w:pPr>
            <w:r w:rsidRPr="00D56C77">
              <w:rPr>
                <w:b/>
                <w:sz w:val="28"/>
                <w:szCs w:val="28"/>
              </w:rPr>
              <w:t>Câu  2</w:t>
            </w:r>
            <w:r w:rsidRPr="00D56C77">
              <w:rPr>
                <w:sz w:val="28"/>
                <w:szCs w:val="28"/>
              </w:rPr>
              <w:t>: a) Vẽ đồ thị các hàm số y = - x</w:t>
            </w:r>
            <w:r w:rsidRPr="00D56C77">
              <w:rPr>
                <w:sz w:val="28"/>
                <w:szCs w:val="28"/>
                <w:vertAlign w:val="superscript"/>
              </w:rPr>
              <w:t>2</w:t>
            </w:r>
            <w:r w:rsidRPr="00D56C77">
              <w:rPr>
                <w:sz w:val="28"/>
                <w:szCs w:val="28"/>
              </w:rPr>
              <w:t xml:space="preserve"> và y = x – 2 trên cùng một hệ trục tọa độ.</w:t>
            </w:r>
          </w:p>
          <w:p w:rsidR="00D56C77" w:rsidRPr="00D56C77" w:rsidRDefault="00D56C77" w:rsidP="004B2526">
            <w:pPr>
              <w:numPr>
                <w:ilvl w:val="0"/>
                <w:numId w:val="30"/>
              </w:numPr>
              <w:spacing w:before="60" w:after="60"/>
              <w:jc w:val="both"/>
              <w:rPr>
                <w:sz w:val="28"/>
                <w:szCs w:val="28"/>
              </w:rPr>
            </w:pPr>
            <w:r w:rsidRPr="00D56C77">
              <w:rPr>
                <w:sz w:val="28"/>
                <w:szCs w:val="28"/>
              </w:rPr>
              <w:t>Tìm tọa độ giao điểm của các đồ thị đã vẽ ở trên bằng phép tính.</w:t>
            </w:r>
          </w:p>
          <w:p w:rsidR="00D56C77" w:rsidRPr="00834D87" w:rsidRDefault="00D56C77" w:rsidP="00834D87">
            <w:pPr>
              <w:jc w:val="center"/>
              <w:rPr>
                <w:rFonts w:ascii="Times New Roman" w:eastAsia="Times New Roman" w:hAnsi="Times New Roman" w:cs="Times New Roman"/>
                <w:b/>
                <w:color w:val="FF0000"/>
                <w:sz w:val="28"/>
                <w:szCs w:val="24"/>
                <w:lang w:val="en-US"/>
              </w:rPr>
            </w:pPr>
          </w:p>
        </w:tc>
      </w:tr>
      <w:tr w:rsidR="00834D87" w:rsidRPr="00834D87" w:rsidTr="009E3322">
        <w:trPr>
          <w:trHeight w:val="315"/>
        </w:trPr>
        <w:tc>
          <w:tcPr>
            <w:tcW w:w="11214" w:type="dxa"/>
            <w:tcBorders>
              <w:top w:val="nil"/>
              <w:left w:val="nil"/>
              <w:bottom w:val="nil"/>
              <w:right w:val="nil"/>
            </w:tcBorders>
            <w:shd w:val="clear" w:color="auto" w:fill="auto"/>
            <w:noWrap/>
            <w:vAlign w:val="bottom"/>
            <w:hideMark/>
          </w:tcPr>
          <w:p w:rsidR="00834D87" w:rsidRDefault="00834D87" w:rsidP="00834D87">
            <w:pPr>
              <w:jc w:val="center"/>
              <w:rPr>
                <w:rFonts w:ascii="Times New Roman" w:eastAsia="Times New Roman" w:hAnsi="Times New Roman" w:cs="Times New Roman"/>
                <w:b/>
                <w:color w:val="FF0000"/>
                <w:sz w:val="28"/>
                <w:szCs w:val="24"/>
                <w:lang w:val="en-US"/>
              </w:rPr>
            </w:pPr>
            <w:r w:rsidRPr="00834D87">
              <w:rPr>
                <w:rFonts w:ascii="Times New Roman" w:eastAsia="Times New Roman" w:hAnsi="Times New Roman" w:cs="Times New Roman"/>
                <w:b/>
                <w:color w:val="FF0000"/>
                <w:sz w:val="28"/>
                <w:szCs w:val="24"/>
                <w:lang w:val="en-US"/>
              </w:rPr>
              <w:t>ĐỀ 1769</w:t>
            </w:r>
          </w:p>
          <w:p w:rsidR="00D56C77" w:rsidRPr="00D56C77" w:rsidRDefault="00D56C77" w:rsidP="00D56C77">
            <w:pPr>
              <w:ind w:right="536"/>
              <w:jc w:val="both"/>
              <w:rPr>
                <w:rFonts w:ascii="Times New Roman" w:hAnsi="Times New Roman" w:cs="Times New Roman"/>
                <w:sz w:val="28"/>
                <w:szCs w:val="28"/>
              </w:rPr>
            </w:pPr>
            <w:r w:rsidRPr="00D56C77">
              <w:rPr>
                <w:rFonts w:ascii="Times New Roman" w:hAnsi="Times New Roman" w:cs="Times New Roman"/>
                <w:b/>
                <w:sz w:val="28"/>
                <w:szCs w:val="28"/>
                <w:lang w:val="pt-BR"/>
              </w:rPr>
              <w:t xml:space="preserve">Bài I </w:t>
            </w:r>
            <w:r w:rsidRPr="00D56C77">
              <w:rPr>
                <w:rFonts w:ascii="Times New Roman" w:hAnsi="Times New Roman" w:cs="Times New Roman"/>
                <w:i/>
                <w:sz w:val="28"/>
                <w:szCs w:val="28"/>
                <w:lang w:val="pt-BR"/>
              </w:rPr>
              <w:t>(2,5 điểm)</w:t>
            </w:r>
            <w:r w:rsidRPr="00D56C77">
              <w:rPr>
                <w:rFonts w:ascii="Times New Roman" w:hAnsi="Times New Roman" w:cs="Times New Roman"/>
                <w:sz w:val="28"/>
                <w:szCs w:val="28"/>
              </w:rPr>
              <w:t xml:space="preserve">  </w:t>
            </w:r>
            <w:r w:rsidRPr="00D56C77">
              <w:rPr>
                <w:rFonts w:ascii="Times New Roman" w:hAnsi="Times New Roman" w:cs="Times New Roman"/>
                <w:sz w:val="28"/>
                <w:szCs w:val="28"/>
                <w:lang w:val="pt-BR"/>
              </w:rPr>
              <w:t xml:space="preserve">1) Cho biểu thức </w:t>
            </w:r>
            <w:r w:rsidRPr="00D56C77">
              <w:rPr>
                <w:rFonts w:ascii="Times New Roman" w:hAnsi="Times New Roman" w:cs="Times New Roman"/>
                <w:position w:val="-28"/>
                <w:sz w:val="28"/>
                <w:szCs w:val="28"/>
              </w:rPr>
              <w:object w:dxaOrig="1180" w:dyaOrig="720">
                <v:shape id="_x0000_i1304" type="#_x0000_t75" style="width:59pt;height:36pt" o:ole="">
                  <v:imagedata r:id="rId556" o:title=""/>
                </v:shape>
                <o:OLEObject Type="Embed" ProgID="Equation.DSMT4" ShapeID="_x0000_i1304" DrawAspect="Content" ObjectID="_1587501289" r:id="rId557"/>
              </w:object>
            </w:r>
            <w:r w:rsidRPr="00D56C77">
              <w:rPr>
                <w:rFonts w:ascii="Times New Roman" w:hAnsi="Times New Roman" w:cs="Times New Roman"/>
                <w:sz w:val="28"/>
                <w:szCs w:val="28"/>
                <w:lang w:val="pt-BR"/>
              </w:rPr>
              <w:t>. Tính giá trị của A khi x = 36</w:t>
            </w:r>
          </w:p>
          <w:p w:rsidR="00D56C77" w:rsidRPr="00D56C77" w:rsidRDefault="00D56C77" w:rsidP="00D56C77">
            <w:pPr>
              <w:ind w:right="536"/>
              <w:jc w:val="both"/>
              <w:rPr>
                <w:rFonts w:ascii="Times New Roman" w:hAnsi="Times New Roman" w:cs="Times New Roman"/>
                <w:sz w:val="28"/>
                <w:szCs w:val="28"/>
                <w:lang w:val="pt-BR"/>
              </w:rPr>
            </w:pPr>
            <w:r w:rsidRPr="00D56C77">
              <w:rPr>
                <w:rFonts w:ascii="Times New Roman" w:hAnsi="Times New Roman" w:cs="Times New Roman"/>
                <w:sz w:val="28"/>
                <w:szCs w:val="28"/>
                <w:lang w:val="pt-BR"/>
              </w:rPr>
              <w:t xml:space="preserve">2) Rút gọn biểu thức </w:t>
            </w:r>
            <w:r w:rsidRPr="00D56C77">
              <w:rPr>
                <w:rFonts w:ascii="Times New Roman" w:hAnsi="Times New Roman" w:cs="Times New Roman"/>
                <w:position w:val="-34"/>
                <w:sz w:val="28"/>
                <w:szCs w:val="28"/>
              </w:rPr>
              <w:object w:dxaOrig="3120" w:dyaOrig="800">
                <v:shape id="_x0000_i1305" type="#_x0000_t75" style="width:156pt;height:40pt" o:ole="">
                  <v:imagedata r:id="rId558" o:title=""/>
                </v:shape>
                <o:OLEObject Type="Embed" ProgID="Equation.DSMT4" ShapeID="_x0000_i1305" DrawAspect="Content" ObjectID="_1587501290" r:id="rId559"/>
              </w:object>
            </w:r>
            <w:r w:rsidRPr="00D56C77">
              <w:rPr>
                <w:rFonts w:ascii="Times New Roman" w:hAnsi="Times New Roman" w:cs="Times New Roman"/>
                <w:sz w:val="28"/>
                <w:szCs w:val="28"/>
                <w:lang w:val="pt-BR"/>
              </w:rPr>
              <w:t xml:space="preserve">  (với </w:t>
            </w:r>
            <w:r w:rsidRPr="00D56C77">
              <w:rPr>
                <w:rFonts w:ascii="Times New Roman" w:hAnsi="Times New Roman" w:cs="Times New Roman"/>
                <w:position w:val="-10"/>
                <w:sz w:val="28"/>
                <w:szCs w:val="28"/>
              </w:rPr>
              <w:object w:dxaOrig="1240" w:dyaOrig="320">
                <v:shape id="_x0000_i1306" type="#_x0000_t75" style="width:62pt;height:16pt" o:ole="">
                  <v:imagedata r:id="rId560" o:title=""/>
                </v:shape>
                <o:OLEObject Type="Embed" ProgID="Equation.DSMT4" ShapeID="_x0000_i1306" DrawAspect="Content" ObjectID="_1587501291" r:id="rId561"/>
              </w:object>
            </w:r>
            <w:r w:rsidRPr="00D56C77">
              <w:rPr>
                <w:rFonts w:ascii="Times New Roman" w:hAnsi="Times New Roman" w:cs="Times New Roman"/>
                <w:sz w:val="28"/>
                <w:szCs w:val="28"/>
                <w:lang w:val="pt-BR"/>
              </w:rPr>
              <w:t>)</w:t>
            </w:r>
          </w:p>
          <w:p w:rsidR="00D56C77" w:rsidRPr="00D56C77" w:rsidRDefault="00D56C77" w:rsidP="00D56C77">
            <w:pPr>
              <w:ind w:right="536"/>
              <w:jc w:val="both"/>
              <w:rPr>
                <w:rFonts w:ascii="Times New Roman" w:hAnsi="Times New Roman" w:cs="Times New Roman"/>
                <w:sz w:val="28"/>
                <w:szCs w:val="28"/>
                <w:lang w:val="pt-BR"/>
              </w:rPr>
            </w:pPr>
            <w:r w:rsidRPr="00D56C77">
              <w:rPr>
                <w:rFonts w:ascii="Times New Roman" w:hAnsi="Times New Roman" w:cs="Times New Roman"/>
                <w:sz w:val="28"/>
                <w:szCs w:val="28"/>
                <w:lang w:val="pt-BR"/>
              </w:rPr>
              <w:t>3) Với các của biểu thức A và B nói trên, hãy tìm các giá trị của x nguyên để giá trị của biểu thức B(A – 1) là số nguyên</w:t>
            </w:r>
          </w:p>
          <w:p w:rsidR="00D56C77" w:rsidRPr="00D56C77" w:rsidRDefault="00D56C77" w:rsidP="00D56C77">
            <w:pPr>
              <w:pStyle w:val="NoSpacing"/>
              <w:ind w:right="536"/>
              <w:rPr>
                <w:rFonts w:ascii="Times New Roman" w:hAnsi="Times New Roman"/>
                <w:sz w:val="28"/>
                <w:szCs w:val="28"/>
                <w:lang w:val="vi-VN"/>
              </w:rPr>
            </w:pPr>
            <w:r w:rsidRPr="00D56C77">
              <w:rPr>
                <w:rFonts w:ascii="Times New Roman" w:hAnsi="Times New Roman"/>
                <w:b/>
                <w:sz w:val="28"/>
                <w:szCs w:val="28"/>
                <w:lang w:val="pt-BR"/>
              </w:rPr>
              <w:t xml:space="preserve">Bài II </w:t>
            </w:r>
            <w:r w:rsidRPr="00D56C77">
              <w:rPr>
                <w:rFonts w:ascii="Times New Roman" w:hAnsi="Times New Roman"/>
                <w:i/>
                <w:sz w:val="28"/>
                <w:szCs w:val="28"/>
                <w:lang w:val="pt-BR"/>
              </w:rPr>
              <w:t>(2,0 điểm</w:t>
            </w:r>
            <w:r w:rsidRPr="00D56C77">
              <w:rPr>
                <w:rFonts w:ascii="Times New Roman" w:hAnsi="Times New Roman"/>
                <w:i/>
                <w:sz w:val="28"/>
                <w:szCs w:val="28"/>
                <w:lang w:val="vi-VN"/>
              </w:rPr>
              <w:t xml:space="preserve"> )</w:t>
            </w:r>
            <w:r w:rsidRPr="00D56C77">
              <w:rPr>
                <w:rFonts w:ascii="Times New Roman" w:hAnsi="Times New Roman"/>
                <w:sz w:val="28"/>
                <w:szCs w:val="28"/>
              </w:rPr>
              <w:t>Biết rằng đường cong trong hình vẽ bên là một parabol y = ax</w:t>
            </w:r>
            <w:r w:rsidRPr="00D56C77">
              <w:rPr>
                <w:rFonts w:ascii="Times New Roman" w:hAnsi="Times New Roman"/>
                <w:sz w:val="28"/>
                <w:szCs w:val="28"/>
                <w:vertAlign w:val="superscript"/>
              </w:rPr>
              <w:t>2</w:t>
            </w:r>
            <w:r w:rsidRPr="00D56C77">
              <w:rPr>
                <w:rFonts w:ascii="Times New Roman" w:hAnsi="Times New Roman"/>
                <w:sz w:val="28"/>
                <w:szCs w:val="28"/>
              </w:rPr>
              <w:t>.</w:t>
            </w:r>
          </w:p>
          <w:p w:rsidR="00D56C77" w:rsidRPr="00D56C77" w:rsidRDefault="00D56C77" w:rsidP="00D56C77">
            <w:pPr>
              <w:pStyle w:val="NoSpacing"/>
              <w:ind w:right="536"/>
              <w:jc w:val="both"/>
              <w:rPr>
                <w:rFonts w:ascii="Times New Roman" w:hAnsi="Times New Roman"/>
                <w:sz w:val="28"/>
                <w:szCs w:val="28"/>
              </w:rPr>
            </w:pPr>
            <w:r w:rsidRPr="00D56C77">
              <w:rPr>
                <w:rFonts w:ascii="Times New Roman" w:hAnsi="Times New Roman"/>
                <w:b/>
                <w:noProof/>
                <w:sz w:val="28"/>
                <w:szCs w:val="28"/>
              </w:rPr>
              <mc:AlternateContent>
                <mc:Choice Requires="wps">
                  <w:drawing>
                    <wp:anchor distT="0" distB="0" distL="114300" distR="114300" simplePos="0" relativeHeight="251687936" behindDoc="0" locked="0" layoutInCell="1" allowOverlap="1" wp14:anchorId="1BD5AE81" wp14:editId="6F943E43">
                      <wp:simplePos x="0" y="0"/>
                      <wp:positionH relativeFrom="column">
                        <wp:posOffset>6108065</wp:posOffset>
                      </wp:positionH>
                      <wp:positionV relativeFrom="paragraph">
                        <wp:posOffset>-290195</wp:posOffset>
                      </wp:positionV>
                      <wp:extent cx="457200" cy="228600"/>
                      <wp:effectExtent l="0" t="0" r="0" b="0"/>
                      <wp:wrapNone/>
                      <wp:docPr id="1089" name="Text Box 10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9E3322" w:rsidRPr="00C73BF4" w:rsidRDefault="009E3322" w:rsidP="00D56C77">
                                  <w:pPr>
                                    <w:rPr>
                                      <w:b/>
                                      <w:color w:val="FF0000"/>
                                      <w:sz w:val="16"/>
                                    </w:rPr>
                                  </w:pPr>
                                  <w:r w:rsidRPr="00C73BF4">
                                    <w:rPr>
                                      <w:b/>
                                      <w:color w:val="FF0000"/>
                                      <w:sz w:val="16"/>
                                    </w:rPr>
                                    <w:t>y=ax</w:t>
                                  </w:r>
                                  <w:r w:rsidRPr="00C73BF4">
                                    <w:rPr>
                                      <w:b/>
                                      <w:color w:val="FF0000"/>
                                      <w:sz w:val="16"/>
                                      <w:vertAlign w:val="superscript"/>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89" o:spid="_x0000_s1035" type="#_x0000_t202" style="position:absolute;left:0;text-align:left;margin-left:480.95pt;margin-top:-22.85pt;width:36pt;height:18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" filled="f" stroked="f" strokecolor="blue">
                      <v:textbox>
                        <w:txbxContent>
                          <w:p w:rsidR="009E3322" w:rsidRPr="00C73BF4" w:rsidRDefault="009E3322" w:rsidP="00D56C77">
                            <w:pPr>
                              <w:rPr>
                                <w:b/>
                                <w:color w:val="FF0000"/>
                                <w:sz w:val="16"/>
                              </w:rPr>
                            </w:pPr>
                            <w:r w:rsidRPr="00C73BF4">
                              <w:rPr>
                                <w:b/>
                                <w:color w:val="FF0000"/>
                                <w:sz w:val="16"/>
                              </w:rPr>
                              <w:t>y=ax</w:t>
                            </w:r>
                            <w:r w:rsidRPr="00C73BF4">
                              <w:rPr>
                                <w:b/>
                                <w:color w:val="FF0000"/>
                                <w:sz w:val="16"/>
                                <w:vertAlign w:val="superscript"/>
                              </w:rPr>
                              <w:t>2</w:t>
                            </w:r>
                          </w:p>
                        </w:txbxContent>
                      </v:textbox>
                    </v:shape>
                  </w:pict>
                </mc:Fallback>
              </mc:AlternateContent>
            </w:r>
            <w:r w:rsidRPr="00D56C77">
              <w:rPr>
                <w:rFonts w:ascii="Times New Roman" w:hAnsi="Times New Roman"/>
                <w:b/>
                <w:noProof/>
                <w:sz w:val="28"/>
                <w:szCs w:val="28"/>
              </w:rPr>
              <mc:AlternateContent>
                <mc:Choice Requires="wps">
                  <w:drawing>
                    <wp:anchor distT="0" distB="0" distL="114300" distR="114300" simplePos="0" relativeHeight="251685888" behindDoc="0" locked="0" layoutInCell="1" allowOverlap="1" wp14:anchorId="25258169" wp14:editId="2AE2505E">
                      <wp:simplePos x="0" y="0"/>
                      <wp:positionH relativeFrom="column">
                        <wp:posOffset>4904740</wp:posOffset>
                      </wp:positionH>
                      <wp:positionV relativeFrom="paragraph">
                        <wp:posOffset>-291465</wp:posOffset>
                      </wp:positionV>
                      <wp:extent cx="1143000" cy="914400"/>
                      <wp:effectExtent l="0" t="0" r="19050" b="19050"/>
                      <wp:wrapNone/>
                      <wp:docPr id="1092" name="Freeform 10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0" cy="914400"/>
                              </a:xfrm>
                              <a:custGeom>
                                <a:avLst/>
                                <a:gdLst>
                                  <a:gd name="T0" fmla="*/ 0 w 1800"/>
                                  <a:gd name="T1" fmla="*/ 0 h 1440"/>
                                  <a:gd name="T2" fmla="*/ 900 w 1800"/>
                                  <a:gd name="T3" fmla="*/ 1440 h 1440"/>
                                  <a:gd name="T4" fmla="*/ 1800 w 1800"/>
                                  <a:gd name="T5" fmla="*/ 0 h 1440"/>
                                </a:gdLst>
                                <a:ahLst/>
                                <a:cxnLst>
                                  <a:cxn ang="0">
                                    <a:pos x="T0" y="T1"/>
                                  </a:cxn>
                                  <a:cxn ang="0">
                                    <a:pos x="T2" y="T3"/>
                                  </a:cxn>
                                  <a:cxn ang="0">
                                    <a:pos x="T4" y="T5"/>
                                  </a:cxn>
                                </a:cxnLst>
                                <a:rect l="0" t="0" r="r" b="b"/>
                                <a:pathLst>
                                  <a:path w="1800" h="1440">
                                    <a:moveTo>
                                      <a:pt x="0" y="0"/>
                                    </a:moveTo>
                                    <a:cubicBezTo>
                                      <a:pt x="300" y="720"/>
                                      <a:pt x="600" y="1440"/>
                                      <a:pt x="900" y="1440"/>
                                    </a:cubicBezTo>
                                    <a:cubicBezTo>
                                      <a:pt x="1200" y="1440"/>
                                      <a:pt x="1500" y="720"/>
                                      <a:pt x="1800" y="0"/>
                                    </a:cubicBezTo>
                                  </a:path>
                                </a:pathLst>
                              </a:custGeom>
                              <a:noFill/>
                              <a:ln w="9525">
                                <a:solidFill>
                                  <a:srgbClr val="0000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1092" o:spid="_x0000_s1026" style="position:absolute;margin-left:386.2pt;margin-top:-22.95pt;width:90pt;height:1in;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800,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" path="m,c300,720,600,1440,900,1440v300,,600,-720,900,-1440e" filled="f" strokecolor="blue">
                      <v:path arrowok="t" o:connecttype="custom" o:connectlocs="0,0;571500,914400;1143000,0" o:connectangles="0,0,0"/>
                    </v:shape>
                  </w:pict>
                </mc:Fallback>
              </mc:AlternateContent>
            </w:r>
            <w:r w:rsidRPr="00D56C77">
              <w:rPr>
                <w:rFonts w:ascii="Times New Roman" w:hAnsi="Times New Roman"/>
                <w:noProof/>
                <w:sz w:val="28"/>
                <w:szCs w:val="28"/>
              </w:rPr>
              <mc:AlternateContent>
                <mc:Choice Requires="wps">
                  <w:drawing>
                    <wp:anchor distT="0" distB="0" distL="114300" distR="114300" simplePos="0" relativeHeight="251691008" behindDoc="0" locked="0" layoutInCell="1" allowOverlap="1" wp14:anchorId="4731FAF8" wp14:editId="6375C73F">
                      <wp:simplePos x="0" y="0"/>
                      <wp:positionH relativeFrom="column">
                        <wp:posOffset>5398135</wp:posOffset>
                      </wp:positionH>
                      <wp:positionV relativeFrom="paragraph">
                        <wp:posOffset>-628015</wp:posOffset>
                      </wp:positionV>
                      <wp:extent cx="50165" cy="1485900"/>
                      <wp:effectExtent l="76200" t="38100" r="45085" b="19050"/>
                      <wp:wrapNone/>
                      <wp:docPr id="1091" name="Straight Connector 10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0165" cy="1485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91" o:spid="_x0000_s1026" style="position:absolute;flip:x y;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5.05pt,-49.45pt" to="429pt,6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">
                      <v:stroke endarrow="block"/>
                    </v:line>
                  </w:pict>
                </mc:Fallback>
              </mc:AlternateContent>
            </w:r>
            <w:r w:rsidRPr="00D56C77">
              <w:rPr>
                <w:rFonts w:ascii="Times New Roman" w:hAnsi="Times New Roman"/>
                <w:sz w:val="28"/>
                <w:szCs w:val="28"/>
                <w:lang w:val="vi-VN"/>
              </w:rPr>
              <w:t>a)</w:t>
            </w:r>
            <w:r w:rsidRPr="00D56C77">
              <w:rPr>
                <w:rFonts w:ascii="Times New Roman" w:hAnsi="Times New Roman"/>
                <w:sz w:val="28"/>
                <w:szCs w:val="28"/>
              </w:rPr>
              <w:t>Tìm hệ số a.</w:t>
            </w:r>
          </w:p>
          <w:p w:rsidR="00D56C77" w:rsidRPr="00D56C77" w:rsidRDefault="00D56C77" w:rsidP="00D56C77">
            <w:pPr>
              <w:pStyle w:val="NoSpacing"/>
              <w:ind w:right="536"/>
              <w:jc w:val="both"/>
              <w:rPr>
                <w:rFonts w:ascii="Times New Roman" w:hAnsi="Times New Roman"/>
                <w:sz w:val="28"/>
                <w:szCs w:val="28"/>
                <w:lang w:val="vi-VN"/>
              </w:rPr>
            </w:pPr>
            <w:r w:rsidRPr="00D56C77">
              <w:rPr>
                <w:rFonts w:ascii="Times New Roman" w:hAnsi="Times New Roman"/>
                <w:noProof/>
                <w:sz w:val="28"/>
                <w:szCs w:val="28"/>
              </w:rPr>
              <mc:AlternateContent>
                <mc:Choice Requires="wps">
                  <w:drawing>
                    <wp:anchor distT="0" distB="0" distL="114300" distR="114300" simplePos="0" relativeHeight="251686912" behindDoc="0" locked="0" layoutInCell="1" allowOverlap="1" wp14:anchorId="38699CD8" wp14:editId="46B2E5F5">
                      <wp:simplePos x="0" y="0"/>
                      <wp:positionH relativeFrom="column">
                        <wp:posOffset>5264150</wp:posOffset>
                      </wp:positionH>
                      <wp:positionV relativeFrom="paragraph">
                        <wp:posOffset>123190</wp:posOffset>
                      </wp:positionV>
                      <wp:extent cx="228600" cy="228600"/>
                      <wp:effectExtent l="0" t="0" r="3175" b="3810"/>
                      <wp:wrapNone/>
                      <wp:docPr id="1088" name="Text Box 10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9E3322" w:rsidRPr="00F7755D" w:rsidRDefault="009E3322" w:rsidP="00D56C77">
                                  <w:pPr>
                                    <w:rPr>
                                      <w:sz w:val="16"/>
                                    </w:rPr>
                                  </w:pPr>
                                  <w:r>
                                    <w:rPr>
                                      <w:sz w:val="16"/>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88" o:spid="_x0000_s1036" type="#_x0000_t202" style="position:absolute;left:0;text-align:left;margin-left:414.5pt;margin-top:9.7pt;width:18pt;height:18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" filled="f" stroked="f" strokecolor="blue">
                      <v:textbox>
                        <w:txbxContent>
                          <w:p w:rsidR="009E3322" w:rsidRPr="00F7755D" w:rsidRDefault="009E3322" w:rsidP="00D56C77">
                            <w:pPr>
                              <w:rPr>
                                <w:sz w:val="16"/>
                              </w:rPr>
                            </w:pPr>
                            <w:r>
                              <w:rPr>
                                <w:sz w:val="16"/>
                              </w:rPr>
                              <w:t>2</w:t>
                            </w:r>
                          </w:p>
                        </w:txbxContent>
                      </v:textbox>
                    </v:shape>
                  </w:pict>
                </mc:Fallback>
              </mc:AlternateContent>
            </w:r>
            <w:r w:rsidRPr="00D56C77">
              <w:rPr>
                <w:rFonts w:ascii="Times New Roman" w:hAnsi="Times New Roman"/>
                <w:sz w:val="28"/>
                <w:szCs w:val="28"/>
                <w:lang w:val="vi-VN"/>
              </w:rPr>
              <w:t>b)</w:t>
            </w:r>
            <w:r w:rsidRPr="00D56C77">
              <w:rPr>
                <w:rFonts w:ascii="Times New Roman" w:hAnsi="Times New Roman"/>
                <w:sz w:val="28"/>
                <w:szCs w:val="28"/>
              </w:rPr>
              <w:t>Gọi M và N là các giao điểm của đường thẳng</w:t>
            </w:r>
          </w:p>
          <w:p w:rsidR="00D56C77" w:rsidRPr="00D56C77" w:rsidRDefault="00D56C77" w:rsidP="00D56C77">
            <w:pPr>
              <w:pStyle w:val="NoSpacing"/>
              <w:ind w:right="536"/>
              <w:jc w:val="both"/>
              <w:rPr>
                <w:rFonts w:ascii="Times New Roman" w:hAnsi="Times New Roman"/>
                <w:sz w:val="28"/>
                <w:szCs w:val="28"/>
              </w:rPr>
            </w:pPr>
            <w:r w:rsidRPr="00D56C77">
              <w:rPr>
                <w:rFonts w:ascii="Times New Roman" w:hAnsi="Times New Roman"/>
                <w:noProof/>
                <w:sz w:val="28"/>
                <w:szCs w:val="28"/>
              </w:rPr>
              <mc:AlternateContent>
                <mc:Choice Requires="wps">
                  <w:drawing>
                    <wp:anchor distT="0" distB="0" distL="114300" distR="114300" simplePos="0" relativeHeight="251684864" behindDoc="0" locked="0" layoutInCell="1" allowOverlap="1" wp14:anchorId="582CB986" wp14:editId="46D63B7F">
                      <wp:simplePos x="0" y="0"/>
                      <wp:positionH relativeFrom="column">
                        <wp:posOffset>5676900</wp:posOffset>
                      </wp:positionH>
                      <wp:positionV relativeFrom="paragraph">
                        <wp:posOffset>68580</wp:posOffset>
                      </wp:positionV>
                      <wp:extent cx="0" cy="228600"/>
                      <wp:effectExtent l="9525" t="12065" r="9525" b="6985"/>
                      <wp:wrapNone/>
                      <wp:docPr id="1279" name="Straight Connector 12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FF"/>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79" o:spid="_x0000_s1026" style="position:absolute;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47pt,5.4pt" to="447pt,2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" strokecolor="blue">
                      <v:stroke dashstyle="dash"/>
                    </v:line>
                  </w:pict>
                </mc:Fallback>
              </mc:AlternateContent>
            </w:r>
            <w:r w:rsidRPr="00D56C77">
              <w:rPr>
                <w:rFonts w:ascii="Times New Roman" w:hAnsi="Times New Roman"/>
                <w:noProof/>
                <w:sz w:val="28"/>
                <w:szCs w:val="28"/>
              </w:rPr>
              <mc:AlternateContent>
                <mc:Choice Requires="wps">
                  <w:drawing>
                    <wp:anchor distT="0" distB="0" distL="114300" distR="114300" simplePos="0" relativeHeight="251683840" behindDoc="0" locked="0" layoutInCell="1" allowOverlap="1" wp14:anchorId="23B54D9B" wp14:editId="7D6EFE4F">
                      <wp:simplePos x="0" y="0"/>
                      <wp:positionH relativeFrom="column">
                        <wp:posOffset>5448300</wp:posOffset>
                      </wp:positionH>
                      <wp:positionV relativeFrom="paragraph">
                        <wp:posOffset>68580</wp:posOffset>
                      </wp:positionV>
                      <wp:extent cx="228600" cy="0"/>
                      <wp:effectExtent l="9525" t="12065" r="9525" b="6985"/>
                      <wp:wrapNone/>
                      <wp:docPr id="1278" name="Straight Connector 12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FF"/>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78" o:spid="_x0000_s1026" style="position:absolute;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9pt,5.4pt" to="447pt,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" strokecolor="blue">
                      <v:stroke dashstyle="dash"/>
                    </v:line>
                  </w:pict>
                </mc:Fallback>
              </mc:AlternateContent>
            </w:r>
            <w:r w:rsidRPr="00D56C77">
              <w:rPr>
                <w:rFonts w:ascii="Times New Roman" w:hAnsi="Times New Roman"/>
                <w:sz w:val="28"/>
                <w:szCs w:val="28"/>
              </w:rPr>
              <w:t>y = x + 4 với parabol. Tìm tọa độ của các điểm M và N.</w:t>
            </w:r>
          </w:p>
          <w:p w:rsidR="00D56C77" w:rsidRPr="00D56C77" w:rsidRDefault="00D56C77" w:rsidP="00D56C77">
            <w:pPr>
              <w:ind w:right="536"/>
              <w:jc w:val="both"/>
              <w:rPr>
                <w:rFonts w:ascii="Times New Roman" w:hAnsi="Times New Roman" w:cs="Times New Roman"/>
                <w:sz w:val="28"/>
                <w:szCs w:val="28"/>
              </w:rPr>
            </w:pPr>
            <w:r w:rsidRPr="00D56C77">
              <w:rPr>
                <w:rFonts w:ascii="Times New Roman" w:hAnsi="Times New Roman" w:cs="Times New Roman"/>
                <w:noProof/>
                <w:sz w:val="28"/>
                <w:szCs w:val="28"/>
                <w:lang w:val="en-US"/>
              </w:rPr>
              <mc:AlternateContent>
                <mc:Choice Requires="wps">
                  <w:drawing>
                    <wp:anchor distT="0" distB="0" distL="114300" distR="114300" simplePos="0" relativeHeight="251689984" behindDoc="0" locked="0" layoutInCell="1" allowOverlap="1" wp14:anchorId="261F1616" wp14:editId="119F075D">
                      <wp:simplePos x="0" y="0"/>
                      <wp:positionH relativeFrom="column">
                        <wp:posOffset>4857115</wp:posOffset>
                      </wp:positionH>
                      <wp:positionV relativeFrom="paragraph">
                        <wp:posOffset>128905</wp:posOffset>
                      </wp:positionV>
                      <wp:extent cx="1758950" cy="17780"/>
                      <wp:effectExtent l="8890" t="38100" r="22860" b="58420"/>
                      <wp:wrapNone/>
                      <wp:docPr id="1277" name="Straight Connector 12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58950" cy="177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77" o:spid="_x0000_s1026" style="position:absolute;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2.45pt,10.15pt" to="520.95pt,1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">
                      <v:stroke endarrow="block"/>
                    </v:line>
                  </w:pict>
                </mc:Fallback>
              </mc:AlternateContent>
            </w:r>
            <w:r w:rsidRPr="00D56C77">
              <w:rPr>
                <w:rFonts w:ascii="Times New Roman" w:hAnsi="Times New Roman" w:cs="Times New Roman"/>
                <w:b/>
                <w:noProof/>
                <w:sz w:val="28"/>
                <w:szCs w:val="28"/>
                <w:lang w:val="en-US"/>
              </w:rPr>
              <mc:AlternateContent>
                <mc:Choice Requires="wps">
                  <w:drawing>
                    <wp:anchor distT="0" distB="0" distL="114300" distR="114300" simplePos="0" relativeHeight="251692032" behindDoc="0" locked="0" layoutInCell="1" allowOverlap="1" wp14:anchorId="1CEA2532" wp14:editId="5DA1C1A9">
                      <wp:simplePos x="0" y="0"/>
                      <wp:positionH relativeFrom="column">
                        <wp:posOffset>5574665</wp:posOffset>
                      </wp:positionH>
                      <wp:positionV relativeFrom="paragraph">
                        <wp:posOffset>111125</wp:posOffset>
                      </wp:positionV>
                      <wp:extent cx="228600" cy="228600"/>
                      <wp:effectExtent l="2540" t="1270" r="0" b="0"/>
                      <wp:wrapNone/>
                      <wp:docPr id="1276" name="Text Box 12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9E3322" w:rsidRPr="00F00B60" w:rsidRDefault="009E3322" w:rsidP="00D56C77">
                                  <w:pPr>
                                    <w:rPr>
                                      <w:sz w:val="16"/>
                                    </w:rPr>
                                  </w:pPr>
                                  <w:r>
                                    <w:rPr>
                                      <w:sz w:val="16"/>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76" o:spid="_x0000_s1037" type="#_x0000_t202" style="position:absolute;left:0;text-align:left;margin-left:438.95pt;margin-top:8.75pt;width:18pt;height:18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" filled="f" stroked="f" strokecolor="blue">
                      <v:textbox>
                        <w:txbxContent>
                          <w:p w:rsidR="009E3322" w:rsidRPr="00F00B60" w:rsidRDefault="009E3322" w:rsidP="00D56C77">
                            <w:pPr>
                              <w:rPr>
                                <w:sz w:val="16"/>
                              </w:rPr>
                            </w:pPr>
                            <w:r>
                              <w:rPr>
                                <w:sz w:val="16"/>
                              </w:rPr>
                              <w:t>1</w:t>
                            </w:r>
                          </w:p>
                        </w:txbxContent>
                      </v:textbox>
                    </v:shape>
                  </w:pict>
                </mc:Fallback>
              </mc:AlternateContent>
            </w:r>
            <w:r w:rsidRPr="00D56C77">
              <w:rPr>
                <w:rFonts w:ascii="Times New Roman" w:hAnsi="Times New Roman" w:cs="Times New Roman"/>
                <w:sz w:val="28"/>
                <w:szCs w:val="28"/>
              </w:rPr>
              <w:t>c) Tính diện tích tam giác OMN</w:t>
            </w:r>
          </w:p>
          <w:p w:rsidR="00D56C77" w:rsidRPr="00D56C77" w:rsidRDefault="00D56C77" w:rsidP="00D56C77">
            <w:pPr>
              <w:ind w:right="536"/>
              <w:jc w:val="both"/>
              <w:rPr>
                <w:rFonts w:ascii="Times New Roman" w:hAnsi="Times New Roman" w:cs="Times New Roman"/>
                <w:b/>
                <w:sz w:val="28"/>
                <w:szCs w:val="28"/>
              </w:rPr>
            </w:pPr>
          </w:p>
          <w:p w:rsidR="00D56C77" w:rsidRPr="00D56C77" w:rsidRDefault="00D56C77" w:rsidP="00D56C77">
            <w:pPr>
              <w:ind w:right="536"/>
              <w:jc w:val="both"/>
              <w:rPr>
                <w:rFonts w:ascii="Times New Roman" w:hAnsi="Times New Roman" w:cs="Times New Roman"/>
                <w:sz w:val="28"/>
                <w:szCs w:val="28"/>
                <w:lang w:val="pt-BR"/>
              </w:rPr>
            </w:pPr>
            <w:r w:rsidRPr="00D56C77">
              <w:rPr>
                <w:rFonts w:ascii="Times New Roman" w:hAnsi="Times New Roman" w:cs="Times New Roman"/>
                <w:b/>
                <w:sz w:val="28"/>
                <w:szCs w:val="28"/>
                <w:lang w:val="pt-BR"/>
              </w:rPr>
              <w:t xml:space="preserve">Bài III </w:t>
            </w:r>
            <w:r w:rsidRPr="00D56C77">
              <w:rPr>
                <w:rFonts w:ascii="Times New Roman" w:hAnsi="Times New Roman" w:cs="Times New Roman"/>
                <w:i/>
                <w:sz w:val="28"/>
                <w:szCs w:val="28"/>
                <w:lang w:val="pt-BR"/>
              </w:rPr>
              <w:t>(1,5 điểm)</w:t>
            </w:r>
          </w:p>
          <w:p w:rsidR="00D56C77" w:rsidRPr="00D56C77" w:rsidRDefault="00D56C77" w:rsidP="00D56C77">
            <w:pPr>
              <w:ind w:right="536"/>
              <w:jc w:val="both"/>
              <w:rPr>
                <w:rFonts w:ascii="Times New Roman" w:hAnsi="Times New Roman" w:cs="Times New Roman"/>
                <w:sz w:val="28"/>
                <w:szCs w:val="28"/>
                <w:lang w:val="pt-BR"/>
              </w:rPr>
            </w:pPr>
            <w:r w:rsidRPr="00D56C77">
              <w:rPr>
                <w:rFonts w:ascii="Times New Roman" w:hAnsi="Times New Roman" w:cs="Times New Roman"/>
                <w:sz w:val="28"/>
                <w:szCs w:val="28"/>
                <w:lang w:val="pt-BR"/>
              </w:rPr>
              <w:tab/>
              <w:t xml:space="preserve">1) Giải hệ phương trình: </w:t>
            </w:r>
            <w:r w:rsidRPr="00D56C77">
              <w:rPr>
                <w:rFonts w:ascii="Times New Roman" w:hAnsi="Times New Roman" w:cs="Times New Roman"/>
                <w:position w:val="-64"/>
                <w:sz w:val="28"/>
                <w:szCs w:val="28"/>
              </w:rPr>
              <w:object w:dxaOrig="1120" w:dyaOrig="1400">
                <v:shape id="_x0000_i1307" type="#_x0000_t75" style="width:56pt;height:70pt" o:ole="">
                  <v:imagedata r:id="rId562" o:title=""/>
                </v:shape>
                <o:OLEObject Type="Embed" ProgID="Equation.DSMT4" ShapeID="_x0000_i1307" DrawAspect="Content" ObjectID="_1587501292" r:id="rId563"/>
              </w:object>
            </w:r>
          </w:p>
          <w:p w:rsidR="00D56C77" w:rsidRPr="00D56C77" w:rsidRDefault="00D56C77" w:rsidP="00D56C77">
            <w:pPr>
              <w:ind w:right="536"/>
              <w:jc w:val="both"/>
              <w:rPr>
                <w:rFonts w:ascii="Times New Roman" w:hAnsi="Times New Roman" w:cs="Times New Roman"/>
                <w:sz w:val="28"/>
                <w:szCs w:val="28"/>
                <w:lang w:val="pt-BR"/>
              </w:rPr>
            </w:pPr>
            <w:r w:rsidRPr="00D56C77">
              <w:rPr>
                <w:rFonts w:ascii="Times New Roman" w:hAnsi="Times New Roman" w:cs="Times New Roman"/>
                <w:sz w:val="28"/>
                <w:szCs w:val="28"/>
                <w:lang w:val="pt-BR"/>
              </w:rPr>
              <w:t>2) Cho phương trình: x</w:t>
            </w:r>
            <w:r w:rsidRPr="00D56C77">
              <w:rPr>
                <w:rFonts w:ascii="Times New Roman" w:hAnsi="Times New Roman" w:cs="Times New Roman"/>
                <w:sz w:val="28"/>
                <w:szCs w:val="28"/>
                <w:vertAlign w:val="superscript"/>
                <w:lang w:val="pt-BR"/>
              </w:rPr>
              <w:t>2</w:t>
            </w:r>
            <w:r w:rsidRPr="00D56C77">
              <w:rPr>
                <w:rFonts w:ascii="Times New Roman" w:hAnsi="Times New Roman" w:cs="Times New Roman"/>
                <w:sz w:val="28"/>
                <w:szCs w:val="28"/>
                <w:lang w:val="pt-BR"/>
              </w:rPr>
              <w:t xml:space="preserve"> – (4m – 1)x + 3m</w:t>
            </w:r>
            <w:r w:rsidRPr="00D56C77">
              <w:rPr>
                <w:rFonts w:ascii="Times New Roman" w:hAnsi="Times New Roman" w:cs="Times New Roman"/>
                <w:sz w:val="28"/>
                <w:szCs w:val="28"/>
                <w:vertAlign w:val="superscript"/>
                <w:lang w:val="pt-BR"/>
              </w:rPr>
              <w:t>2</w:t>
            </w:r>
            <w:r w:rsidRPr="00D56C77">
              <w:rPr>
                <w:rFonts w:ascii="Times New Roman" w:hAnsi="Times New Roman" w:cs="Times New Roman"/>
                <w:sz w:val="28"/>
                <w:szCs w:val="28"/>
                <w:lang w:val="pt-BR"/>
              </w:rPr>
              <w:t xml:space="preserve"> – 2m = 0 (ẩn x). Tìm m để phương trình có hai nghiệm phân biệt x</w:t>
            </w:r>
            <w:r w:rsidRPr="00D56C77">
              <w:rPr>
                <w:rFonts w:ascii="Times New Roman" w:hAnsi="Times New Roman" w:cs="Times New Roman"/>
                <w:sz w:val="28"/>
                <w:szCs w:val="28"/>
                <w:vertAlign w:val="subscript"/>
                <w:lang w:val="pt-BR"/>
              </w:rPr>
              <w:t>1</w:t>
            </w:r>
            <w:r w:rsidRPr="00D56C77">
              <w:rPr>
                <w:rFonts w:ascii="Times New Roman" w:hAnsi="Times New Roman" w:cs="Times New Roman"/>
                <w:sz w:val="28"/>
                <w:szCs w:val="28"/>
                <w:lang w:val="pt-BR"/>
              </w:rPr>
              <w:t>, x</w:t>
            </w:r>
            <w:r w:rsidRPr="00D56C77">
              <w:rPr>
                <w:rFonts w:ascii="Times New Roman" w:hAnsi="Times New Roman" w:cs="Times New Roman"/>
                <w:sz w:val="28"/>
                <w:szCs w:val="28"/>
                <w:vertAlign w:val="subscript"/>
                <w:lang w:val="pt-BR"/>
              </w:rPr>
              <w:t>2</w:t>
            </w:r>
            <w:r w:rsidRPr="00D56C77">
              <w:rPr>
                <w:rFonts w:ascii="Times New Roman" w:hAnsi="Times New Roman" w:cs="Times New Roman"/>
                <w:sz w:val="28"/>
                <w:szCs w:val="28"/>
                <w:lang w:val="pt-BR"/>
              </w:rPr>
              <w:t xml:space="preserve"> thỏa mãn điều kiện : </w:t>
            </w:r>
            <w:r w:rsidRPr="00D56C77">
              <w:rPr>
                <w:rFonts w:ascii="Times New Roman" w:hAnsi="Times New Roman" w:cs="Times New Roman"/>
                <w:position w:val="-12"/>
                <w:sz w:val="28"/>
                <w:szCs w:val="28"/>
              </w:rPr>
              <w:object w:dxaOrig="1120" w:dyaOrig="380">
                <v:shape id="_x0000_i1308" type="#_x0000_t75" style="width:56pt;height:19pt" o:ole="">
                  <v:imagedata r:id="rId564" o:title=""/>
                </v:shape>
                <o:OLEObject Type="Embed" ProgID="Equation.DSMT4" ShapeID="_x0000_i1308" DrawAspect="Content" ObjectID="_1587501293" r:id="rId565"/>
              </w:object>
            </w:r>
          </w:p>
          <w:p w:rsidR="00D56C77" w:rsidRPr="00D56C77" w:rsidRDefault="00D56C77" w:rsidP="00D56C77">
            <w:pPr>
              <w:ind w:right="536"/>
              <w:jc w:val="both"/>
              <w:rPr>
                <w:rFonts w:ascii="Times New Roman" w:hAnsi="Times New Roman" w:cs="Times New Roman"/>
                <w:sz w:val="28"/>
                <w:szCs w:val="28"/>
                <w:lang w:val="pt-BR"/>
              </w:rPr>
            </w:pPr>
            <w:r w:rsidRPr="00D56C77">
              <w:rPr>
                <w:rFonts w:ascii="Times New Roman" w:hAnsi="Times New Roman" w:cs="Times New Roman"/>
                <w:b/>
                <w:sz w:val="28"/>
                <w:szCs w:val="28"/>
                <w:lang w:val="pt-BR"/>
              </w:rPr>
              <w:t xml:space="preserve">Bài IV </w:t>
            </w:r>
            <w:r w:rsidRPr="00D56C77">
              <w:rPr>
                <w:rFonts w:ascii="Times New Roman" w:hAnsi="Times New Roman" w:cs="Times New Roman"/>
                <w:i/>
                <w:sz w:val="28"/>
                <w:szCs w:val="28"/>
                <w:lang w:val="pt-BR"/>
              </w:rPr>
              <w:t>(3,5 điểm)</w:t>
            </w:r>
            <w:r w:rsidRPr="00D56C77">
              <w:rPr>
                <w:rFonts w:ascii="Times New Roman" w:hAnsi="Times New Roman" w:cs="Times New Roman"/>
                <w:sz w:val="28"/>
                <w:szCs w:val="28"/>
                <w:lang w:val="pt-BR"/>
              </w:rPr>
              <w:t>Cho đường tròn (O; R) có đường kính AB. Bán kính CO vuông góc với AB, M là một điểm bất kỳ trên cung nhỏ AC (M khác A, C); BM cắt AC tại H. Gọi K là hình chiếu của H trên AB.</w:t>
            </w:r>
          </w:p>
          <w:p w:rsidR="00D56C77" w:rsidRPr="00D56C77" w:rsidRDefault="00D56C77" w:rsidP="00D56C77">
            <w:pPr>
              <w:ind w:right="536"/>
              <w:jc w:val="both"/>
              <w:rPr>
                <w:rFonts w:ascii="Times New Roman" w:hAnsi="Times New Roman" w:cs="Times New Roman"/>
                <w:sz w:val="28"/>
                <w:szCs w:val="28"/>
                <w:lang w:val="pt-BR"/>
              </w:rPr>
            </w:pPr>
            <w:r w:rsidRPr="00D56C77">
              <w:rPr>
                <w:rFonts w:ascii="Times New Roman" w:hAnsi="Times New Roman" w:cs="Times New Roman"/>
                <w:sz w:val="28"/>
                <w:szCs w:val="28"/>
                <w:lang w:val="pt-BR"/>
              </w:rPr>
              <w:t>1) Chứng minh CBKH là tứ giác nội tiếp.</w:t>
            </w:r>
          </w:p>
          <w:p w:rsidR="00D56C77" w:rsidRPr="00D56C77" w:rsidRDefault="00D56C77" w:rsidP="00D56C77">
            <w:pPr>
              <w:ind w:right="536"/>
              <w:jc w:val="both"/>
              <w:rPr>
                <w:rFonts w:ascii="Times New Roman" w:hAnsi="Times New Roman" w:cs="Times New Roman"/>
                <w:sz w:val="28"/>
                <w:szCs w:val="28"/>
                <w:lang w:val="pt-BR"/>
              </w:rPr>
            </w:pPr>
            <w:r w:rsidRPr="00D56C77">
              <w:rPr>
                <w:rFonts w:ascii="Times New Roman" w:hAnsi="Times New Roman" w:cs="Times New Roman"/>
                <w:sz w:val="28"/>
                <w:szCs w:val="28"/>
                <w:lang w:val="pt-BR"/>
              </w:rPr>
              <w:t xml:space="preserve">2) Chứng minh </w:t>
            </w:r>
            <w:r w:rsidRPr="00D56C77">
              <w:rPr>
                <w:rFonts w:ascii="Times New Roman" w:hAnsi="Times New Roman" w:cs="Times New Roman"/>
                <w:position w:val="-6"/>
                <w:sz w:val="28"/>
                <w:szCs w:val="28"/>
              </w:rPr>
              <w:object w:dxaOrig="1380" w:dyaOrig="360">
                <v:shape id="_x0000_i1309" type="#_x0000_t75" style="width:69pt;height:18pt" o:ole="">
                  <v:imagedata r:id="rId566" o:title=""/>
                </v:shape>
                <o:OLEObject Type="Embed" ProgID="Equation.DSMT4" ShapeID="_x0000_i1309" DrawAspect="Content" ObjectID="_1587501294" r:id="rId567"/>
              </w:object>
            </w:r>
          </w:p>
          <w:p w:rsidR="00D56C77" w:rsidRPr="00D56C77" w:rsidRDefault="00D56C77" w:rsidP="00D56C77">
            <w:pPr>
              <w:ind w:right="536"/>
              <w:jc w:val="both"/>
              <w:rPr>
                <w:rFonts w:ascii="Times New Roman" w:hAnsi="Times New Roman" w:cs="Times New Roman"/>
                <w:sz w:val="28"/>
                <w:szCs w:val="28"/>
                <w:lang w:val="pt-BR"/>
              </w:rPr>
            </w:pPr>
            <w:r w:rsidRPr="00D56C77">
              <w:rPr>
                <w:rFonts w:ascii="Times New Roman" w:hAnsi="Times New Roman" w:cs="Times New Roman"/>
                <w:sz w:val="28"/>
                <w:szCs w:val="28"/>
                <w:lang w:val="pt-BR"/>
              </w:rPr>
              <w:t>3) Trên đọan thẳng BM lấy điểm E sao cho BE = AM. Chứng minh tam giác ECM là tam giác vuông cân tại C</w:t>
            </w:r>
          </w:p>
          <w:p w:rsidR="00D56C77" w:rsidRPr="00D56C77" w:rsidRDefault="00D56C77" w:rsidP="00D56C77">
            <w:pPr>
              <w:ind w:right="536"/>
              <w:jc w:val="both"/>
              <w:rPr>
                <w:rFonts w:ascii="Times New Roman" w:hAnsi="Times New Roman" w:cs="Times New Roman"/>
                <w:sz w:val="28"/>
                <w:szCs w:val="28"/>
                <w:lang w:val="pt-BR"/>
              </w:rPr>
            </w:pPr>
            <w:r w:rsidRPr="00D56C77">
              <w:rPr>
                <w:rFonts w:ascii="Times New Roman" w:hAnsi="Times New Roman" w:cs="Times New Roman"/>
                <w:sz w:val="28"/>
                <w:szCs w:val="28"/>
                <w:lang w:val="pt-BR"/>
              </w:rPr>
              <w:t xml:space="preserve">4) Gọi d là tiếp tuyến của (O) tại điểm A; cho P là điểm nằm trên d sao cho hai điểm P, C nằm trong cùng một nửa mặt phẳng bờ AB và </w:t>
            </w:r>
            <w:r w:rsidRPr="00D56C77">
              <w:rPr>
                <w:rFonts w:ascii="Times New Roman" w:hAnsi="Times New Roman" w:cs="Times New Roman"/>
                <w:position w:val="-24"/>
                <w:sz w:val="28"/>
                <w:szCs w:val="28"/>
              </w:rPr>
              <w:object w:dxaOrig="1240" w:dyaOrig="620">
                <v:shape id="_x0000_i1310" type="#_x0000_t75" style="width:62pt;height:31pt" o:ole="">
                  <v:imagedata r:id="rId568" o:title=""/>
                </v:shape>
                <o:OLEObject Type="Embed" ProgID="Equation.DSMT4" ShapeID="_x0000_i1310" DrawAspect="Content" ObjectID="_1587501295" r:id="rId569"/>
              </w:object>
            </w:r>
            <w:r w:rsidRPr="00D56C77">
              <w:rPr>
                <w:rFonts w:ascii="Times New Roman" w:hAnsi="Times New Roman" w:cs="Times New Roman"/>
                <w:sz w:val="28"/>
                <w:szCs w:val="28"/>
                <w:lang w:val="pt-BR"/>
              </w:rPr>
              <w:t>. Chứng minh đường thẳng PB đi qua trung điểm của đoạn thẳng HK</w:t>
            </w:r>
          </w:p>
          <w:p w:rsidR="00D56C77" w:rsidRPr="00D56C77" w:rsidRDefault="00D56C77" w:rsidP="00D56C77">
            <w:pPr>
              <w:ind w:right="536"/>
              <w:jc w:val="both"/>
              <w:rPr>
                <w:rFonts w:ascii="Times New Roman" w:hAnsi="Times New Roman" w:cs="Times New Roman"/>
                <w:sz w:val="28"/>
                <w:szCs w:val="28"/>
                <w:lang w:val="pt-BR"/>
              </w:rPr>
            </w:pPr>
            <w:r w:rsidRPr="00D56C77">
              <w:rPr>
                <w:rFonts w:ascii="Times New Roman" w:hAnsi="Times New Roman" w:cs="Times New Roman"/>
                <w:b/>
                <w:sz w:val="28"/>
                <w:szCs w:val="28"/>
                <w:lang w:val="pt-BR"/>
              </w:rPr>
              <w:t xml:space="preserve">Bài V </w:t>
            </w:r>
            <w:r w:rsidRPr="00D56C77">
              <w:rPr>
                <w:rFonts w:ascii="Times New Roman" w:hAnsi="Times New Roman" w:cs="Times New Roman"/>
                <w:i/>
                <w:sz w:val="28"/>
                <w:szCs w:val="28"/>
                <w:lang w:val="pt-BR"/>
              </w:rPr>
              <w:t>(0,5 điểm)</w:t>
            </w:r>
            <w:r w:rsidRPr="00D56C77">
              <w:rPr>
                <w:rFonts w:ascii="Times New Roman" w:hAnsi="Times New Roman" w:cs="Times New Roman"/>
                <w:sz w:val="28"/>
                <w:szCs w:val="28"/>
                <w:lang w:val="pt-BR"/>
              </w:rPr>
              <w:t xml:space="preserve">. </w:t>
            </w:r>
            <w:r w:rsidRPr="00D56C77">
              <w:rPr>
                <w:rFonts w:ascii="Times New Roman" w:hAnsi="Times New Roman" w:cs="Times New Roman"/>
                <w:sz w:val="28"/>
                <w:szCs w:val="28"/>
              </w:rPr>
              <w:t>1)</w:t>
            </w:r>
            <w:r w:rsidRPr="00D56C77">
              <w:rPr>
                <w:rFonts w:ascii="Times New Roman" w:hAnsi="Times New Roman" w:cs="Times New Roman"/>
                <w:sz w:val="28"/>
                <w:szCs w:val="28"/>
                <w:lang w:val="pt-BR"/>
              </w:rPr>
              <w:t xml:space="preserve">Với x, y là các số dương thỏa mãn điều kiện </w:t>
            </w:r>
            <w:r w:rsidRPr="00D56C77">
              <w:rPr>
                <w:rFonts w:ascii="Times New Roman" w:hAnsi="Times New Roman" w:cs="Times New Roman"/>
                <w:position w:val="-10"/>
                <w:sz w:val="28"/>
                <w:szCs w:val="28"/>
              </w:rPr>
              <w:object w:dxaOrig="700" w:dyaOrig="320">
                <v:shape id="_x0000_i1311" type="#_x0000_t75" style="width:35pt;height:16pt" o:ole="">
                  <v:imagedata r:id="rId570" o:title=""/>
                </v:shape>
                <o:OLEObject Type="Embed" ProgID="Equation.DSMT4" ShapeID="_x0000_i1311" DrawAspect="Content" ObjectID="_1587501296" r:id="rId571"/>
              </w:object>
            </w:r>
            <w:r w:rsidRPr="00D56C77">
              <w:rPr>
                <w:rFonts w:ascii="Times New Roman" w:hAnsi="Times New Roman" w:cs="Times New Roman"/>
                <w:sz w:val="28"/>
                <w:szCs w:val="28"/>
                <w:lang w:val="pt-BR"/>
              </w:rPr>
              <w:t xml:space="preserve">, tìm giá trị nhỏ nhất của biểu thức: </w:t>
            </w:r>
            <w:r w:rsidRPr="00D56C77">
              <w:rPr>
                <w:rFonts w:ascii="Times New Roman" w:hAnsi="Times New Roman" w:cs="Times New Roman"/>
                <w:position w:val="-28"/>
                <w:sz w:val="28"/>
                <w:szCs w:val="28"/>
              </w:rPr>
              <w:object w:dxaOrig="1260" w:dyaOrig="700">
                <v:shape id="_x0000_i1312" type="#_x0000_t75" style="width:63pt;height:35pt" o:ole="">
                  <v:imagedata r:id="rId572" o:title=""/>
                </v:shape>
                <o:OLEObject Type="Embed" ProgID="Equation.DSMT4" ShapeID="_x0000_i1312" DrawAspect="Content" ObjectID="_1587501297" r:id="rId573"/>
              </w:object>
            </w:r>
          </w:p>
          <w:p w:rsidR="00D56C77" w:rsidRPr="00D56C77" w:rsidRDefault="00D56C77" w:rsidP="00D56C77">
            <w:pPr>
              <w:spacing w:line="360" w:lineRule="auto"/>
              <w:ind w:right="536"/>
              <w:rPr>
                <w:rFonts w:ascii="Times New Roman" w:hAnsi="Times New Roman" w:cs="Times New Roman"/>
                <w:sz w:val="28"/>
                <w:szCs w:val="28"/>
              </w:rPr>
            </w:pPr>
            <w:r w:rsidRPr="00D56C77">
              <w:rPr>
                <w:rFonts w:ascii="Times New Roman" w:hAnsi="Times New Roman" w:cs="Times New Roman"/>
                <w:sz w:val="28"/>
                <w:szCs w:val="28"/>
              </w:rPr>
              <w:t>2)</w:t>
            </w:r>
            <w:r w:rsidRPr="00D56C77">
              <w:rPr>
                <w:rFonts w:ascii="Times New Roman" w:hAnsi="Times New Roman" w:cs="Times New Roman"/>
                <w:sz w:val="28"/>
                <w:szCs w:val="28"/>
                <w:lang w:val="pt-BR"/>
              </w:rPr>
              <w:t xml:space="preserve">Cho a,b,c là các số dương thỏa mãn a+ b + c =4. </w:t>
            </w:r>
            <w:r w:rsidRPr="00D56C77">
              <w:rPr>
                <w:rFonts w:ascii="Times New Roman" w:hAnsi="Times New Roman" w:cs="Times New Roman"/>
                <w:sz w:val="28"/>
                <w:szCs w:val="28"/>
              </w:rPr>
              <w:t>Chứng minh rằng :</w:t>
            </w:r>
          </w:p>
          <w:p w:rsidR="00D56C77" w:rsidRPr="00D56C77" w:rsidRDefault="00D56C77" w:rsidP="00D56C77">
            <w:pPr>
              <w:spacing w:line="360" w:lineRule="auto"/>
              <w:ind w:right="536"/>
              <w:jc w:val="center"/>
              <w:rPr>
                <w:rFonts w:ascii="Times New Roman" w:hAnsi="Times New Roman" w:cs="Times New Roman"/>
                <w:b/>
                <w:sz w:val="28"/>
                <w:szCs w:val="28"/>
              </w:rPr>
            </w:pPr>
            <w:r w:rsidRPr="00D56C77">
              <w:rPr>
                <w:rFonts w:ascii="Times New Roman" w:hAnsi="Times New Roman" w:cs="Times New Roman"/>
                <w:b/>
                <w:position w:val="-8"/>
                <w:sz w:val="28"/>
                <w:szCs w:val="28"/>
              </w:rPr>
              <w:object w:dxaOrig="2340" w:dyaOrig="400">
                <v:shape id="_x0000_i1313" type="#_x0000_t75" style="width:117pt;height:20pt" o:ole="">
                  <v:imagedata r:id="rId574" o:title=""/>
                </v:shape>
                <o:OLEObject Type="Embed" ProgID="Equation.DSMT4" ShapeID="_x0000_i1313" DrawAspect="Content" ObjectID="_1587501298" r:id="rId575"/>
              </w:object>
            </w:r>
          </w:p>
          <w:p w:rsidR="00D56C77" w:rsidRPr="00D56C77" w:rsidRDefault="00D56C77" w:rsidP="00D56C77">
            <w:pPr>
              <w:spacing w:line="360" w:lineRule="auto"/>
              <w:ind w:right="536"/>
              <w:rPr>
                <w:rFonts w:ascii="Times New Roman" w:hAnsi="Times New Roman" w:cs="Times New Roman"/>
                <w:sz w:val="28"/>
                <w:szCs w:val="28"/>
              </w:rPr>
            </w:pPr>
            <w:r w:rsidRPr="00D56C77">
              <w:rPr>
                <w:rFonts w:ascii="Times New Roman" w:hAnsi="Times New Roman" w:cs="Times New Roman"/>
                <w:sz w:val="28"/>
                <w:szCs w:val="28"/>
              </w:rPr>
              <w:t xml:space="preserve">Bổ sung </w:t>
            </w:r>
          </w:p>
          <w:p w:rsidR="00D56C77" w:rsidRPr="00D56C77" w:rsidRDefault="00D56C77" w:rsidP="00D56C77">
            <w:pPr>
              <w:spacing w:line="360" w:lineRule="auto"/>
              <w:ind w:right="536"/>
              <w:rPr>
                <w:rFonts w:ascii="Times New Roman" w:hAnsi="Times New Roman" w:cs="Times New Roman"/>
                <w:b/>
                <w:sz w:val="28"/>
                <w:szCs w:val="28"/>
              </w:rPr>
            </w:pPr>
            <w:r w:rsidRPr="00D56C77">
              <w:rPr>
                <w:rFonts w:ascii="Times New Roman" w:hAnsi="Times New Roman" w:cs="Times New Roman"/>
                <w:sz w:val="28"/>
                <w:szCs w:val="28"/>
              </w:rPr>
              <w:t xml:space="preserve">Câu 1. </w:t>
            </w:r>
          </w:p>
          <w:p w:rsidR="00D56C77" w:rsidRPr="00D56C77" w:rsidRDefault="00D56C77" w:rsidP="004B2526">
            <w:pPr>
              <w:numPr>
                <w:ilvl w:val="0"/>
                <w:numId w:val="6"/>
              </w:numPr>
              <w:ind w:right="536"/>
              <w:rPr>
                <w:rFonts w:ascii="Times New Roman" w:hAnsi="Times New Roman" w:cs="Times New Roman"/>
                <w:sz w:val="28"/>
                <w:szCs w:val="28"/>
              </w:rPr>
            </w:pPr>
            <w:r w:rsidRPr="00D56C77">
              <w:rPr>
                <w:rFonts w:ascii="Times New Roman" w:hAnsi="Times New Roman" w:cs="Times New Roman"/>
                <w:sz w:val="28"/>
                <w:szCs w:val="28"/>
              </w:rPr>
              <w:t>Giải phương trình:</w:t>
            </w:r>
          </w:p>
          <w:p w:rsidR="00D56C77" w:rsidRPr="00D56C77" w:rsidRDefault="00D56C77" w:rsidP="00D56C77">
            <w:pPr>
              <w:ind w:left="720" w:right="536"/>
              <w:rPr>
                <w:rFonts w:ascii="Times New Roman" w:hAnsi="Times New Roman" w:cs="Times New Roman"/>
                <w:sz w:val="28"/>
                <w:szCs w:val="28"/>
              </w:rPr>
            </w:pPr>
            <w:r w:rsidRPr="00D56C77">
              <w:rPr>
                <w:rFonts w:ascii="Times New Roman" w:hAnsi="Times New Roman" w:cs="Times New Roman"/>
                <w:sz w:val="28"/>
                <w:szCs w:val="28"/>
              </w:rPr>
              <w:t>a) 2x</w:t>
            </w:r>
            <w:r w:rsidRPr="00D56C77">
              <w:rPr>
                <w:rFonts w:ascii="Times New Roman" w:hAnsi="Times New Roman" w:cs="Times New Roman"/>
                <w:sz w:val="28"/>
                <w:szCs w:val="28"/>
                <w:vertAlign w:val="superscript"/>
              </w:rPr>
              <w:t>2</w:t>
            </w:r>
            <w:r w:rsidRPr="00D56C77">
              <w:rPr>
                <w:rFonts w:ascii="Times New Roman" w:hAnsi="Times New Roman" w:cs="Times New Roman"/>
                <w:sz w:val="28"/>
                <w:szCs w:val="28"/>
              </w:rPr>
              <w:t xml:space="preserve"> – 7x + 3 = 0.</w:t>
            </w:r>
            <w:r w:rsidRPr="00D56C77">
              <w:rPr>
                <w:rFonts w:ascii="Times New Roman" w:hAnsi="Times New Roman" w:cs="Times New Roman"/>
                <w:sz w:val="28"/>
                <w:szCs w:val="28"/>
              </w:rPr>
              <w:tab/>
            </w:r>
            <w:r w:rsidRPr="00D56C77">
              <w:rPr>
                <w:rFonts w:ascii="Times New Roman" w:hAnsi="Times New Roman" w:cs="Times New Roman"/>
                <w:sz w:val="28"/>
                <w:szCs w:val="28"/>
              </w:rPr>
              <w:tab/>
            </w:r>
            <w:r w:rsidRPr="00D56C77">
              <w:rPr>
                <w:rFonts w:ascii="Times New Roman" w:hAnsi="Times New Roman" w:cs="Times New Roman"/>
                <w:sz w:val="28"/>
                <w:szCs w:val="28"/>
              </w:rPr>
              <w:tab/>
              <w:t>b) 9x</w:t>
            </w:r>
            <w:r w:rsidRPr="00D56C77">
              <w:rPr>
                <w:rFonts w:ascii="Times New Roman" w:hAnsi="Times New Roman" w:cs="Times New Roman"/>
                <w:sz w:val="28"/>
                <w:szCs w:val="28"/>
                <w:vertAlign w:val="superscript"/>
              </w:rPr>
              <w:t>4</w:t>
            </w:r>
            <w:r w:rsidRPr="00D56C77">
              <w:rPr>
                <w:rFonts w:ascii="Times New Roman" w:hAnsi="Times New Roman" w:cs="Times New Roman"/>
                <w:sz w:val="28"/>
                <w:szCs w:val="28"/>
              </w:rPr>
              <w:t xml:space="preserve"> + 5x</w:t>
            </w:r>
            <w:r w:rsidRPr="00D56C77">
              <w:rPr>
                <w:rFonts w:ascii="Times New Roman" w:hAnsi="Times New Roman" w:cs="Times New Roman"/>
                <w:sz w:val="28"/>
                <w:szCs w:val="28"/>
                <w:vertAlign w:val="superscript"/>
              </w:rPr>
              <w:t>2</w:t>
            </w:r>
            <w:r w:rsidRPr="00D56C77">
              <w:rPr>
                <w:rFonts w:ascii="Times New Roman" w:hAnsi="Times New Roman" w:cs="Times New Roman"/>
                <w:sz w:val="28"/>
                <w:szCs w:val="28"/>
              </w:rPr>
              <w:t xml:space="preserve"> – 4 = 0.</w:t>
            </w:r>
          </w:p>
          <w:p w:rsidR="00D56C77" w:rsidRPr="00D56C77" w:rsidRDefault="00D56C77" w:rsidP="004B2526">
            <w:pPr>
              <w:numPr>
                <w:ilvl w:val="0"/>
                <w:numId w:val="6"/>
              </w:numPr>
              <w:ind w:right="536"/>
              <w:rPr>
                <w:rFonts w:ascii="Times New Roman" w:hAnsi="Times New Roman" w:cs="Times New Roman"/>
                <w:sz w:val="28"/>
                <w:szCs w:val="28"/>
              </w:rPr>
            </w:pPr>
            <w:r w:rsidRPr="00D56C77">
              <w:rPr>
                <w:rFonts w:ascii="Times New Roman" w:hAnsi="Times New Roman" w:cs="Times New Roman"/>
                <w:sz w:val="28"/>
                <w:szCs w:val="28"/>
              </w:rPr>
              <w:t xml:space="preserve">Tìm hàm số y = ax + b, biết đồ thị hàm số của nó đi qua 2 điểm A(2;5) ; </w:t>
            </w:r>
          </w:p>
          <w:p w:rsidR="00D56C77" w:rsidRPr="00D56C77" w:rsidRDefault="00D56C77" w:rsidP="00D56C77">
            <w:pPr>
              <w:ind w:left="720" w:right="536"/>
              <w:rPr>
                <w:rFonts w:ascii="Times New Roman" w:hAnsi="Times New Roman" w:cs="Times New Roman"/>
                <w:sz w:val="28"/>
                <w:szCs w:val="28"/>
              </w:rPr>
            </w:pPr>
            <w:r w:rsidRPr="00D56C77">
              <w:rPr>
                <w:rFonts w:ascii="Times New Roman" w:hAnsi="Times New Roman" w:cs="Times New Roman"/>
                <w:sz w:val="28"/>
                <w:szCs w:val="28"/>
              </w:rPr>
              <w:t>B(-2;-3).</w:t>
            </w:r>
          </w:p>
          <w:p w:rsidR="00D56C77" w:rsidRPr="00D56C77" w:rsidRDefault="00D56C77" w:rsidP="00D56C77">
            <w:pPr>
              <w:ind w:right="536"/>
              <w:rPr>
                <w:rFonts w:ascii="Times New Roman" w:hAnsi="Times New Roman" w:cs="Times New Roman"/>
                <w:sz w:val="28"/>
                <w:szCs w:val="28"/>
              </w:rPr>
            </w:pPr>
            <w:r w:rsidRPr="00D56C77">
              <w:rPr>
                <w:rFonts w:ascii="Times New Roman" w:hAnsi="Times New Roman" w:cs="Times New Roman"/>
                <w:sz w:val="28"/>
                <w:szCs w:val="28"/>
              </w:rPr>
              <w:t xml:space="preserve">Câu 2. (Rút gọn biểu thức: </w:t>
            </w:r>
            <w:r w:rsidRPr="00D56C77">
              <w:rPr>
                <w:rFonts w:ascii="Times New Roman" w:hAnsi="Times New Roman" w:cs="Times New Roman"/>
                <w:position w:val="-4"/>
                <w:sz w:val="28"/>
                <w:szCs w:val="28"/>
              </w:rPr>
              <w:object w:dxaOrig="200" w:dyaOrig="300">
                <v:shape id="_x0000_i1314" type="#_x0000_t75" style="width:10pt;height:15pt" o:ole="">
                  <v:imagedata r:id="rId260" o:title=""/>
                </v:shape>
                <o:OLEObject Type="Embed" ProgID="Equation.DSMT4" ShapeID="_x0000_i1314" DrawAspect="Content" ObjectID="_1587501299" r:id="rId576"/>
              </w:object>
            </w:r>
            <w:r w:rsidRPr="00D56C77">
              <w:rPr>
                <w:rFonts w:ascii="Times New Roman" w:hAnsi="Times New Roman" w:cs="Times New Roman"/>
                <w:position w:val="-32"/>
                <w:sz w:val="28"/>
                <w:szCs w:val="28"/>
              </w:rPr>
              <w:object w:dxaOrig="2520" w:dyaOrig="760">
                <v:shape id="_x0000_i1315" type="#_x0000_t75" style="width:126pt;height:38pt" o:ole="">
                  <v:imagedata r:id="rId262" o:title=""/>
                </v:shape>
                <o:OLEObject Type="Embed" ProgID="Equation.DSMT4" ShapeID="_x0000_i1315" DrawAspect="Content" ObjectID="_1587501300" r:id="rId577"/>
              </w:object>
            </w:r>
            <w:r w:rsidRPr="00D56C77">
              <w:rPr>
                <w:rFonts w:ascii="Times New Roman" w:hAnsi="Times New Roman" w:cs="Times New Roman"/>
                <w:sz w:val="28"/>
                <w:szCs w:val="28"/>
              </w:rPr>
              <w:t xml:space="preserve"> với x ≥ 0.</w:t>
            </w:r>
          </w:p>
          <w:p w:rsidR="00D56C77" w:rsidRPr="00D56C77" w:rsidRDefault="00D56C77" w:rsidP="00D56C77">
            <w:pPr>
              <w:ind w:right="536"/>
              <w:rPr>
                <w:rFonts w:ascii="Times New Roman" w:hAnsi="Times New Roman" w:cs="Times New Roman"/>
                <w:sz w:val="28"/>
                <w:szCs w:val="28"/>
              </w:rPr>
            </w:pPr>
            <w:r w:rsidRPr="00D56C77">
              <w:rPr>
                <w:rFonts w:ascii="Times New Roman" w:hAnsi="Times New Roman" w:cs="Times New Roman"/>
                <w:sz w:val="28"/>
                <w:szCs w:val="28"/>
              </w:rPr>
              <w:t>Câu 3. Cho phương trình: x</w:t>
            </w:r>
            <w:r w:rsidRPr="00D56C77">
              <w:rPr>
                <w:rFonts w:ascii="Times New Roman" w:hAnsi="Times New Roman" w:cs="Times New Roman"/>
                <w:sz w:val="28"/>
                <w:szCs w:val="28"/>
                <w:vertAlign w:val="superscript"/>
              </w:rPr>
              <w:t>2</w:t>
            </w:r>
            <w:r w:rsidRPr="00D56C77">
              <w:rPr>
                <w:rFonts w:ascii="Times New Roman" w:hAnsi="Times New Roman" w:cs="Times New Roman"/>
                <w:sz w:val="28"/>
                <w:szCs w:val="28"/>
              </w:rPr>
              <w:t xml:space="preserve"> – 2(m+2)x + m</w:t>
            </w:r>
            <w:r w:rsidRPr="00D56C77">
              <w:rPr>
                <w:rFonts w:ascii="Times New Roman" w:hAnsi="Times New Roman" w:cs="Times New Roman"/>
                <w:sz w:val="28"/>
                <w:szCs w:val="28"/>
                <w:vertAlign w:val="superscript"/>
              </w:rPr>
              <w:t>2</w:t>
            </w:r>
            <w:r w:rsidRPr="00D56C77">
              <w:rPr>
                <w:rFonts w:ascii="Times New Roman" w:hAnsi="Times New Roman" w:cs="Times New Roman"/>
                <w:sz w:val="28"/>
                <w:szCs w:val="28"/>
              </w:rPr>
              <w:t xml:space="preserve"> + 4m +3 = 0.</w:t>
            </w:r>
          </w:p>
          <w:p w:rsidR="00D56C77" w:rsidRPr="00D56C77" w:rsidRDefault="00D56C77" w:rsidP="004B2526">
            <w:pPr>
              <w:numPr>
                <w:ilvl w:val="0"/>
                <w:numId w:val="8"/>
              </w:numPr>
              <w:ind w:right="536"/>
              <w:rPr>
                <w:rFonts w:ascii="Times New Roman" w:hAnsi="Times New Roman" w:cs="Times New Roman"/>
                <w:sz w:val="28"/>
                <w:szCs w:val="28"/>
              </w:rPr>
            </w:pPr>
            <w:r w:rsidRPr="00D56C77">
              <w:rPr>
                <w:rFonts w:ascii="Times New Roman" w:hAnsi="Times New Roman" w:cs="Times New Roman"/>
                <w:sz w:val="28"/>
                <w:szCs w:val="28"/>
              </w:rPr>
              <w:t>Chứng minh rằng : Phương trình trên luôn có hai nghiệm phân biệt x</w:t>
            </w:r>
            <w:r w:rsidRPr="00D56C77">
              <w:rPr>
                <w:rFonts w:ascii="Times New Roman" w:hAnsi="Times New Roman" w:cs="Times New Roman"/>
                <w:sz w:val="28"/>
                <w:szCs w:val="28"/>
                <w:vertAlign w:val="subscript"/>
              </w:rPr>
              <w:t>1</w:t>
            </w:r>
            <w:r w:rsidRPr="00D56C77">
              <w:rPr>
                <w:rFonts w:ascii="Times New Roman" w:hAnsi="Times New Roman" w:cs="Times New Roman"/>
                <w:sz w:val="28"/>
                <w:szCs w:val="28"/>
              </w:rPr>
              <w:t>, x</w:t>
            </w:r>
            <w:r w:rsidRPr="00D56C77">
              <w:rPr>
                <w:rFonts w:ascii="Times New Roman" w:hAnsi="Times New Roman" w:cs="Times New Roman"/>
                <w:sz w:val="28"/>
                <w:szCs w:val="28"/>
                <w:vertAlign w:val="subscript"/>
              </w:rPr>
              <w:t>2</w:t>
            </w:r>
            <w:r w:rsidRPr="00D56C77">
              <w:rPr>
                <w:rFonts w:ascii="Times New Roman" w:hAnsi="Times New Roman" w:cs="Times New Roman"/>
                <w:sz w:val="28"/>
                <w:szCs w:val="28"/>
              </w:rPr>
              <w:t xml:space="preserve"> với mọi giá trị của m.</w:t>
            </w:r>
          </w:p>
          <w:p w:rsidR="00D56C77" w:rsidRPr="00D56C77" w:rsidRDefault="00D56C77" w:rsidP="004B2526">
            <w:pPr>
              <w:numPr>
                <w:ilvl w:val="0"/>
                <w:numId w:val="8"/>
              </w:numPr>
              <w:ind w:right="536"/>
              <w:rPr>
                <w:rFonts w:ascii="Times New Roman" w:hAnsi="Times New Roman" w:cs="Times New Roman"/>
                <w:sz w:val="28"/>
                <w:szCs w:val="28"/>
              </w:rPr>
            </w:pPr>
            <w:r w:rsidRPr="00D56C77">
              <w:rPr>
                <w:rFonts w:ascii="Times New Roman" w:hAnsi="Times New Roman" w:cs="Times New Roman"/>
                <w:sz w:val="28"/>
                <w:szCs w:val="28"/>
              </w:rPr>
              <w:t xml:space="preserve">Tìm giá trị của m để biểu thức A = </w:t>
            </w:r>
            <w:r w:rsidRPr="00D56C77">
              <w:rPr>
                <w:rFonts w:ascii="Times New Roman" w:hAnsi="Times New Roman" w:cs="Times New Roman"/>
                <w:position w:val="-12"/>
                <w:sz w:val="28"/>
                <w:szCs w:val="28"/>
              </w:rPr>
              <w:object w:dxaOrig="720" w:dyaOrig="400">
                <v:shape id="_x0000_i1316" type="#_x0000_t75" style="width:36pt;height:20pt" o:ole="">
                  <v:imagedata r:id="rId264" o:title=""/>
                </v:shape>
                <o:OLEObject Type="Embed" ProgID="Equation.DSMT4" ShapeID="_x0000_i1316" DrawAspect="Content" ObjectID="_1587501301" r:id="rId578"/>
              </w:object>
            </w:r>
            <w:r w:rsidRPr="00D56C77">
              <w:rPr>
                <w:rFonts w:ascii="Times New Roman" w:hAnsi="Times New Roman" w:cs="Times New Roman"/>
                <w:sz w:val="28"/>
                <w:szCs w:val="28"/>
              </w:rPr>
              <w:t xml:space="preserve"> đạt giá trị nhỏ nhất.</w:t>
            </w:r>
          </w:p>
          <w:p w:rsidR="00D56C77" w:rsidRPr="00834D87" w:rsidRDefault="00D56C77" w:rsidP="00834D87">
            <w:pPr>
              <w:jc w:val="center"/>
              <w:rPr>
                <w:rFonts w:ascii="Times New Roman" w:eastAsia="Times New Roman" w:hAnsi="Times New Roman" w:cs="Times New Roman"/>
                <w:b/>
                <w:color w:val="FF0000"/>
                <w:sz w:val="28"/>
                <w:szCs w:val="24"/>
                <w:lang w:val="en-US"/>
              </w:rPr>
            </w:pPr>
          </w:p>
        </w:tc>
      </w:tr>
      <w:tr w:rsidR="00834D87" w:rsidRPr="00834D87" w:rsidTr="009E3322">
        <w:trPr>
          <w:trHeight w:val="315"/>
        </w:trPr>
        <w:tc>
          <w:tcPr>
            <w:tcW w:w="11214" w:type="dxa"/>
            <w:tcBorders>
              <w:top w:val="nil"/>
              <w:left w:val="nil"/>
              <w:bottom w:val="nil"/>
              <w:right w:val="nil"/>
            </w:tcBorders>
            <w:shd w:val="clear" w:color="auto" w:fill="auto"/>
            <w:noWrap/>
            <w:vAlign w:val="bottom"/>
            <w:hideMark/>
          </w:tcPr>
          <w:p w:rsidR="00834D87" w:rsidRDefault="00834D87" w:rsidP="00834D87">
            <w:pPr>
              <w:jc w:val="center"/>
              <w:rPr>
                <w:rFonts w:ascii="Times New Roman" w:eastAsia="Times New Roman" w:hAnsi="Times New Roman" w:cs="Times New Roman"/>
                <w:b/>
                <w:color w:val="FF0000"/>
                <w:sz w:val="28"/>
                <w:szCs w:val="24"/>
                <w:lang w:val="en-US"/>
              </w:rPr>
            </w:pPr>
            <w:r w:rsidRPr="00834D87">
              <w:rPr>
                <w:rFonts w:ascii="Times New Roman" w:eastAsia="Times New Roman" w:hAnsi="Times New Roman" w:cs="Times New Roman"/>
                <w:b/>
                <w:color w:val="FF0000"/>
                <w:sz w:val="28"/>
                <w:szCs w:val="24"/>
                <w:lang w:val="en-US"/>
              </w:rPr>
              <w:t>ĐỀ 1770</w:t>
            </w:r>
          </w:p>
          <w:p w:rsidR="00D56C77" w:rsidRPr="00D56C77" w:rsidRDefault="00D56C77" w:rsidP="00D56C77">
            <w:pPr>
              <w:rPr>
                <w:rFonts w:ascii="Times New Roman" w:hAnsi="Times New Roman" w:cs="Times New Roman"/>
                <w:b/>
                <w:sz w:val="28"/>
                <w:szCs w:val="28"/>
              </w:rPr>
            </w:pPr>
            <w:r w:rsidRPr="00D56C77">
              <w:rPr>
                <w:rFonts w:ascii="Times New Roman" w:hAnsi="Times New Roman" w:cs="Times New Roman"/>
                <w:b/>
                <w:sz w:val="28"/>
                <w:szCs w:val="28"/>
              </w:rPr>
              <w:t xml:space="preserve">Câu 1: (2,0 </w:t>
            </w:r>
            <w:r w:rsidRPr="00D56C77">
              <w:rPr>
                <w:rFonts w:ascii="Times New Roman" w:hAnsi="Times New Roman" w:cs="Times New Roman"/>
                <w:b/>
                <w:i/>
                <w:sz w:val="28"/>
                <w:szCs w:val="28"/>
              </w:rPr>
              <w:t>điểm</w:t>
            </w:r>
            <w:r w:rsidRPr="00D56C77">
              <w:rPr>
                <w:rFonts w:ascii="Times New Roman" w:hAnsi="Times New Roman" w:cs="Times New Roman"/>
                <w:b/>
                <w:sz w:val="28"/>
                <w:szCs w:val="28"/>
              </w:rPr>
              <w:t xml:space="preserve">)   </w:t>
            </w:r>
            <w:r w:rsidRPr="00D56C77">
              <w:rPr>
                <w:rFonts w:ascii="Times New Roman" w:hAnsi="Times New Roman" w:cs="Times New Roman"/>
                <w:sz w:val="28"/>
                <w:szCs w:val="28"/>
              </w:rPr>
              <w:t>Giải hệ phương trình , các phương trình sau đây:</w:t>
            </w:r>
          </w:p>
          <w:p w:rsidR="00D56C77" w:rsidRPr="00D56C77" w:rsidRDefault="00D56C77" w:rsidP="00D56C77">
            <w:pPr>
              <w:ind w:left="720"/>
              <w:jc w:val="both"/>
              <w:rPr>
                <w:rFonts w:ascii="Times New Roman" w:hAnsi="Times New Roman" w:cs="Times New Roman"/>
                <w:sz w:val="28"/>
                <w:szCs w:val="28"/>
                <w:lang w:val="pt-BR"/>
              </w:rPr>
            </w:pPr>
            <w:r w:rsidRPr="00D56C77">
              <w:rPr>
                <w:rFonts w:ascii="Times New Roman" w:hAnsi="Times New Roman" w:cs="Times New Roman"/>
                <w:sz w:val="28"/>
                <w:szCs w:val="28"/>
                <w:lang w:val="pt-BR"/>
              </w:rPr>
              <w:t xml:space="preserve">1. </w:t>
            </w:r>
            <w:r w:rsidRPr="00D56C77">
              <w:rPr>
                <w:rFonts w:ascii="Times New Roman" w:hAnsi="Times New Roman" w:cs="Times New Roman"/>
                <w:position w:val="-34"/>
                <w:sz w:val="28"/>
                <w:szCs w:val="28"/>
              </w:rPr>
              <w:object w:dxaOrig="1480" w:dyaOrig="800">
                <v:shape id="_x0000_i1317" type="#_x0000_t75" style="width:74pt;height:40pt" o:ole="">
                  <v:imagedata r:id="rId579" o:title=""/>
                </v:shape>
                <o:OLEObject Type="Embed" ProgID="Equation.DSMT4" ShapeID="_x0000_i1317" DrawAspect="Content" ObjectID="_1587501302" r:id="rId580"/>
              </w:object>
            </w:r>
          </w:p>
          <w:p w:rsidR="00D56C77" w:rsidRPr="00D56C77" w:rsidRDefault="00D56C77" w:rsidP="00D56C77">
            <w:pPr>
              <w:ind w:left="720"/>
              <w:jc w:val="both"/>
              <w:rPr>
                <w:rFonts w:ascii="Times New Roman" w:hAnsi="Times New Roman" w:cs="Times New Roman"/>
                <w:sz w:val="28"/>
                <w:szCs w:val="28"/>
              </w:rPr>
            </w:pPr>
            <w:r w:rsidRPr="00D56C77">
              <w:rPr>
                <w:rFonts w:ascii="Times New Roman" w:hAnsi="Times New Roman" w:cs="Times New Roman"/>
                <w:sz w:val="28"/>
                <w:szCs w:val="28"/>
                <w:lang w:val="pt-BR"/>
              </w:rPr>
              <w:t xml:space="preserve">2. </w:t>
            </w:r>
            <w:r w:rsidRPr="00D56C77">
              <w:rPr>
                <w:rFonts w:ascii="Times New Roman" w:hAnsi="Times New Roman" w:cs="Times New Roman"/>
                <w:position w:val="-14"/>
                <w:sz w:val="28"/>
                <w:szCs w:val="28"/>
              </w:rPr>
              <w:object w:dxaOrig="1640" w:dyaOrig="400">
                <v:shape id="_x0000_i1318" type="#_x0000_t75" style="width:82pt;height:20pt" o:ole="">
                  <v:imagedata r:id="rId581" o:title=""/>
                </v:shape>
                <o:OLEObject Type="Embed" ProgID="Equation.DSMT4" ShapeID="_x0000_i1318" DrawAspect="Content" ObjectID="_1587501303" r:id="rId582"/>
              </w:object>
            </w:r>
          </w:p>
          <w:p w:rsidR="00D56C77" w:rsidRPr="00D56C77" w:rsidRDefault="00D56C77" w:rsidP="00D56C77">
            <w:pPr>
              <w:ind w:left="720"/>
              <w:jc w:val="both"/>
              <w:rPr>
                <w:rFonts w:ascii="Times New Roman" w:hAnsi="Times New Roman" w:cs="Times New Roman"/>
                <w:sz w:val="28"/>
                <w:szCs w:val="28"/>
              </w:rPr>
            </w:pPr>
            <w:r w:rsidRPr="00D56C77">
              <w:rPr>
                <w:rFonts w:ascii="Times New Roman" w:hAnsi="Times New Roman" w:cs="Times New Roman"/>
                <w:sz w:val="28"/>
                <w:szCs w:val="28"/>
                <w:lang w:val="pt-BR"/>
              </w:rPr>
              <w:t xml:space="preserve">3. </w:t>
            </w:r>
            <w:r w:rsidRPr="00D56C77">
              <w:rPr>
                <w:rFonts w:ascii="Times New Roman" w:hAnsi="Times New Roman" w:cs="Times New Roman"/>
                <w:position w:val="-6"/>
                <w:sz w:val="28"/>
                <w:szCs w:val="28"/>
                <w:lang w:val="pt-BR"/>
              </w:rPr>
              <w:object w:dxaOrig="1800" w:dyaOrig="340">
                <v:shape id="_x0000_i1319" type="#_x0000_t75" style="width:90pt;height:17pt" o:ole="">
                  <v:imagedata r:id="rId583" o:title=""/>
                </v:shape>
                <o:OLEObject Type="Embed" ProgID="Equation.DSMT4" ShapeID="_x0000_i1319" DrawAspect="Content" ObjectID="_1587501304" r:id="rId584"/>
              </w:object>
            </w:r>
          </w:p>
          <w:p w:rsidR="00D56C77" w:rsidRPr="00D56C77" w:rsidRDefault="00D56C77" w:rsidP="00D56C77">
            <w:pPr>
              <w:ind w:left="720"/>
              <w:jc w:val="both"/>
              <w:rPr>
                <w:rFonts w:ascii="Times New Roman" w:hAnsi="Times New Roman" w:cs="Times New Roman"/>
                <w:sz w:val="28"/>
                <w:szCs w:val="28"/>
              </w:rPr>
            </w:pPr>
            <w:r w:rsidRPr="00D56C77">
              <w:rPr>
                <w:rFonts w:ascii="Times New Roman" w:hAnsi="Times New Roman" w:cs="Times New Roman"/>
                <w:sz w:val="28"/>
                <w:szCs w:val="28"/>
              </w:rPr>
              <w:t xml:space="preserve">4. </w:t>
            </w:r>
            <w:r w:rsidRPr="00D56C77">
              <w:rPr>
                <w:rFonts w:ascii="Times New Roman" w:hAnsi="Times New Roman" w:cs="Times New Roman"/>
                <w:position w:val="-8"/>
                <w:sz w:val="28"/>
                <w:szCs w:val="28"/>
              </w:rPr>
              <w:object w:dxaOrig="2960" w:dyaOrig="380">
                <v:shape id="_x0000_i1320" type="#_x0000_t75" style="width:148pt;height:19pt" o:ole="">
                  <v:imagedata r:id="rId585" o:title=""/>
                </v:shape>
                <o:OLEObject Type="Embed" ProgID="Equation.DSMT4" ShapeID="_x0000_i1320" DrawAspect="Content" ObjectID="_1587501305" r:id="rId586"/>
              </w:object>
            </w:r>
          </w:p>
          <w:p w:rsidR="00D56C77" w:rsidRPr="00D56C77" w:rsidRDefault="00D56C77" w:rsidP="00D56C77">
            <w:pPr>
              <w:rPr>
                <w:rFonts w:ascii="Times New Roman" w:hAnsi="Times New Roman" w:cs="Times New Roman"/>
                <w:b/>
                <w:sz w:val="28"/>
                <w:szCs w:val="28"/>
                <w:lang w:val="pt-BR"/>
              </w:rPr>
            </w:pPr>
            <w:r w:rsidRPr="00D56C77">
              <w:rPr>
                <w:rFonts w:ascii="Times New Roman" w:hAnsi="Times New Roman" w:cs="Times New Roman"/>
                <w:b/>
                <w:sz w:val="28"/>
                <w:szCs w:val="28"/>
                <w:lang w:val="pt-BR"/>
              </w:rPr>
              <w:t xml:space="preserve">Câu 2: (1,5 </w:t>
            </w:r>
            <w:r w:rsidRPr="00D56C77">
              <w:rPr>
                <w:rFonts w:ascii="Times New Roman" w:hAnsi="Times New Roman" w:cs="Times New Roman"/>
                <w:b/>
                <w:i/>
                <w:sz w:val="28"/>
                <w:szCs w:val="28"/>
                <w:lang w:val="pt-BR"/>
              </w:rPr>
              <w:t>điểm</w:t>
            </w:r>
            <w:r w:rsidRPr="00D56C77">
              <w:rPr>
                <w:rFonts w:ascii="Times New Roman" w:hAnsi="Times New Roman" w:cs="Times New Roman"/>
                <w:b/>
                <w:sz w:val="28"/>
                <w:szCs w:val="28"/>
                <w:lang w:val="pt-BR"/>
              </w:rPr>
              <w:t>)</w:t>
            </w:r>
            <w:r w:rsidRPr="00D56C77">
              <w:rPr>
                <w:rFonts w:ascii="Times New Roman" w:hAnsi="Times New Roman" w:cs="Times New Roman"/>
                <w:b/>
                <w:sz w:val="28"/>
                <w:szCs w:val="28"/>
              </w:rPr>
              <w:t xml:space="preserve">   </w:t>
            </w:r>
            <w:r w:rsidRPr="00D56C77">
              <w:rPr>
                <w:rFonts w:ascii="Times New Roman" w:hAnsi="Times New Roman" w:cs="Times New Roman"/>
                <w:sz w:val="28"/>
                <w:szCs w:val="28"/>
                <w:lang w:val="pt-BR"/>
              </w:rPr>
              <w:t xml:space="preserve">Cho biểu thức: </w:t>
            </w:r>
            <w:r w:rsidRPr="00D56C77">
              <w:rPr>
                <w:rFonts w:ascii="Times New Roman" w:hAnsi="Times New Roman" w:cs="Times New Roman"/>
                <w:position w:val="-36"/>
                <w:sz w:val="28"/>
                <w:szCs w:val="28"/>
                <w:lang w:val="pt-BR"/>
              </w:rPr>
              <w:object w:dxaOrig="3360" w:dyaOrig="840">
                <v:shape id="_x0000_i1321" type="#_x0000_t75" style="width:168pt;height:42pt" o:ole="">
                  <v:imagedata r:id="rId587" o:title=""/>
                </v:shape>
                <o:OLEObject Type="Embed" ProgID="Equation.DSMT4" ShapeID="_x0000_i1321" DrawAspect="Content" ObjectID="_1587501306" r:id="rId588"/>
              </w:object>
            </w:r>
            <w:r w:rsidRPr="00D56C77">
              <w:rPr>
                <w:rFonts w:ascii="Times New Roman" w:hAnsi="Times New Roman" w:cs="Times New Roman"/>
                <w:sz w:val="28"/>
                <w:szCs w:val="28"/>
              </w:rPr>
              <w:t xml:space="preserve">  (với </w:t>
            </w:r>
            <w:r w:rsidRPr="00D56C77">
              <w:rPr>
                <w:rFonts w:ascii="Times New Roman" w:hAnsi="Times New Roman" w:cs="Times New Roman"/>
                <w:position w:val="-12"/>
                <w:sz w:val="28"/>
                <w:szCs w:val="28"/>
              </w:rPr>
              <w:object w:dxaOrig="1180" w:dyaOrig="340">
                <v:shape id="_x0000_i1322" type="#_x0000_t75" style="width:59pt;height:17pt" o:ole="">
                  <v:imagedata r:id="rId589" o:title=""/>
                </v:shape>
                <o:OLEObject Type="Embed" ProgID="Equation.DSMT4" ShapeID="_x0000_i1322" DrawAspect="Content" ObjectID="_1587501307" r:id="rId590"/>
              </w:object>
            </w:r>
            <w:r w:rsidRPr="00D56C77">
              <w:rPr>
                <w:rFonts w:ascii="Times New Roman" w:hAnsi="Times New Roman" w:cs="Times New Roman"/>
                <w:sz w:val="28"/>
                <w:szCs w:val="28"/>
              </w:rPr>
              <w:t>)</w:t>
            </w:r>
          </w:p>
          <w:p w:rsidR="00D56C77" w:rsidRPr="00D56C77" w:rsidRDefault="00D56C77" w:rsidP="00D56C77">
            <w:pPr>
              <w:rPr>
                <w:rFonts w:ascii="Times New Roman" w:hAnsi="Times New Roman" w:cs="Times New Roman"/>
                <w:sz w:val="28"/>
                <w:szCs w:val="28"/>
                <w:lang w:val="pt-BR"/>
              </w:rPr>
            </w:pPr>
            <w:r w:rsidRPr="00D56C77">
              <w:rPr>
                <w:rFonts w:ascii="Times New Roman" w:hAnsi="Times New Roman" w:cs="Times New Roman"/>
                <w:b/>
                <w:sz w:val="28"/>
                <w:szCs w:val="28"/>
                <w:lang w:val="pt-BR"/>
              </w:rPr>
              <w:tab/>
            </w:r>
            <w:r w:rsidRPr="00D56C77">
              <w:rPr>
                <w:rFonts w:ascii="Times New Roman" w:hAnsi="Times New Roman" w:cs="Times New Roman"/>
                <w:sz w:val="28"/>
                <w:szCs w:val="28"/>
                <w:lang w:val="pt-BR"/>
              </w:rPr>
              <w:t xml:space="preserve">1. Rút gọn biểu thức </w:t>
            </w:r>
            <w:r w:rsidRPr="00D56C77">
              <w:rPr>
                <w:rFonts w:ascii="Times New Roman" w:hAnsi="Times New Roman" w:cs="Times New Roman"/>
                <w:i/>
                <w:sz w:val="28"/>
                <w:szCs w:val="28"/>
                <w:lang w:val="pt-BR"/>
              </w:rPr>
              <w:t>K</w:t>
            </w:r>
            <w:r w:rsidRPr="00D56C77">
              <w:rPr>
                <w:rFonts w:ascii="Times New Roman" w:hAnsi="Times New Roman" w:cs="Times New Roman"/>
                <w:sz w:val="28"/>
                <w:szCs w:val="28"/>
                <w:lang w:val="pt-BR"/>
              </w:rPr>
              <w:t>.</w:t>
            </w:r>
          </w:p>
          <w:p w:rsidR="00D56C77" w:rsidRPr="00D56C77" w:rsidRDefault="00D56C77" w:rsidP="00D56C77">
            <w:pPr>
              <w:rPr>
                <w:rFonts w:ascii="Times New Roman" w:hAnsi="Times New Roman" w:cs="Times New Roman"/>
                <w:sz w:val="28"/>
                <w:szCs w:val="28"/>
                <w:lang w:val="pt-BR"/>
              </w:rPr>
            </w:pPr>
            <w:r w:rsidRPr="00D56C77">
              <w:rPr>
                <w:rFonts w:ascii="Times New Roman" w:hAnsi="Times New Roman" w:cs="Times New Roman"/>
                <w:sz w:val="28"/>
                <w:szCs w:val="28"/>
                <w:lang w:val="pt-BR"/>
              </w:rPr>
              <w:tab/>
              <w:t xml:space="preserve">2. Tìm </w:t>
            </w:r>
            <w:r w:rsidRPr="00D56C77">
              <w:rPr>
                <w:rFonts w:ascii="Times New Roman" w:hAnsi="Times New Roman" w:cs="Times New Roman"/>
                <w:i/>
                <w:sz w:val="28"/>
                <w:szCs w:val="28"/>
                <w:lang w:val="pt-BR"/>
              </w:rPr>
              <w:t xml:space="preserve">a </w:t>
            </w:r>
            <w:r w:rsidRPr="00D56C77">
              <w:rPr>
                <w:rFonts w:ascii="Times New Roman" w:hAnsi="Times New Roman" w:cs="Times New Roman"/>
                <w:sz w:val="28"/>
                <w:szCs w:val="28"/>
                <w:lang w:val="pt-BR"/>
              </w:rPr>
              <w:t xml:space="preserve">để </w:t>
            </w:r>
            <w:r w:rsidRPr="00D56C77">
              <w:rPr>
                <w:rFonts w:ascii="Times New Roman" w:hAnsi="Times New Roman" w:cs="Times New Roman"/>
                <w:position w:val="-8"/>
                <w:sz w:val="28"/>
                <w:szCs w:val="28"/>
                <w:lang w:val="pt-BR"/>
              </w:rPr>
              <w:object w:dxaOrig="1260" w:dyaOrig="380">
                <v:shape id="_x0000_i1323" type="#_x0000_t75" style="width:63pt;height:19pt" o:ole="">
                  <v:imagedata r:id="rId591" o:title=""/>
                </v:shape>
                <o:OLEObject Type="Embed" ProgID="Equation.DSMT4" ShapeID="_x0000_i1323" DrawAspect="Content" ObjectID="_1587501308" r:id="rId592"/>
              </w:object>
            </w:r>
            <w:r w:rsidRPr="00D56C77">
              <w:rPr>
                <w:rFonts w:ascii="Times New Roman" w:hAnsi="Times New Roman" w:cs="Times New Roman"/>
                <w:sz w:val="28"/>
                <w:szCs w:val="28"/>
                <w:lang w:val="pt-BR"/>
              </w:rPr>
              <w:t>.</w:t>
            </w:r>
          </w:p>
          <w:p w:rsidR="00D56C77" w:rsidRPr="00D56C77" w:rsidRDefault="00D56C77" w:rsidP="00D56C77">
            <w:pPr>
              <w:rPr>
                <w:rFonts w:ascii="Times New Roman" w:hAnsi="Times New Roman" w:cs="Times New Roman"/>
                <w:b/>
                <w:sz w:val="28"/>
                <w:szCs w:val="28"/>
                <w:lang w:val="pt-BR"/>
              </w:rPr>
            </w:pPr>
            <w:r w:rsidRPr="00D56C77">
              <w:rPr>
                <w:rFonts w:ascii="Times New Roman" w:hAnsi="Times New Roman" w:cs="Times New Roman"/>
                <w:b/>
                <w:sz w:val="28"/>
                <w:szCs w:val="28"/>
                <w:lang w:val="pt-BR"/>
              </w:rPr>
              <w:t xml:space="preserve">Câu 3: (1,5 </w:t>
            </w:r>
            <w:r w:rsidRPr="00D56C77">
              <w:rPr>
                <w:rFonts w:ascii="Times New Roman" w:hAnsi="Times New Roman" w:cs="Times New Roman"/>
                <w:b/>
                <w:i/>
                <w:sz w:val="28"/>
                <w:szCs w:val="28"/>
                <w:lang w:val="pt-BR"/>
              </w:rPr>
              <w:t>điểm</w:t>
            </w:r>
            <w:r w:rsidRPr="00D56C77">
              <w:rPr>
                <w:rFonts w:ascii="Times New Roman" w:hAnsi="Times New Roman" w:cs="Times New Roman"/>
                <w:b/>
                <w:sz w:val="28"/>
                <w:szCs w:val="28"/>
                <w:lang w:val="pt-BR"/>
              </w:rPr>
              <w:t>)</w:t>
            </w:r>
            <w:r w:rsidRPr="00D56C77">
              <w:rPr>
                <w:rFonts w:ascii="Times New Roman" w:hAnsi="Times New Roman" w:cs="Times New Roman"/>
                <w:sz w:val="28"/>
                <w:szCs w:val="28"/>
                <w:lang w:val="pt-BR"/>
              </w:rPr>
              <w:t xml:space="preserve">Cho phương trình (ẩn số </w:t>
            </w:r>
            <w:r w:rsidRPr="00D56C77">
              <w:rPr>
                <w:rFonts w:ascii="Times New Roman" w:hAnsi="Times New Roman" w:cs="Times New Roman"/>
                <w:i/>
                <w:sz w:val="28"/>
                <w:szCs w:val="28"/>
                <w:lang w:val="pt-BR"/>
              </w:rPr>
              <w:t>x</w:t>
            </w:r>
            <w:r w:rsidRPr="00D56C77">
              <w:rPr>
                <w:rFonts w:ascii="Times New Roman" w:hAnsi="Times New Roman" w:cs="Times New Roman"/>
                <w:sz w:val="28"/>
                <w:szCs w:val="28"/>
                <w:lang w:val="pt-BR"/>
              </w:rPr>
              <w:t xml:space="preserve">): </w:t>
            </w:r>
            <w:r w:rsidRPr="00D56C77">
              <w:rPr>
                <w:rFonts w:ascii="Times New Roman" w:hAnsi="Times New Roman" w:cs="Times New Roman"/>
                <w:position w:val="-14"/>
                <w:sz w:val="28"/>
                <w:szCs w:val="28"/>
                <w:lang w:val="pt-BR"/>
              </w:rPr>
              <w:object w:dxaOrig="2460" w:dyaOrig="420">
                <v:shape id="_x0000_i1324" type="#_x0000_t75" style="width:123pt;height:21pt" o:ole="">
                  <v:imagedata r:id="rId593" o:title=""/>
                </v:shape>
                <o:OLEObject Type="Embed" ProgID="Equation.DSMT4" ShapeID="_x0000_i1324" DrawAspect="Content" ObjectID="_1587501309" r:id="rId594"/>
              </w:object>
            </w:r>
            <w:r w:rsidRPr="00D56C77">
              <w:rPr>
                <w:rFonts w:ascii="Times New Roman" w:hAnsi="Times New Roman" w:cs="Times New Roman"/>
                <w:sz w:val="28"/>
                <w:szCs w:val="28"/>
                <w:lang w:val="pt-BR"/>
              </w:rPr>
              <w:t xml:space="preserve">. </w:t>
            </w:r>
          </w:p>
          <w:p w:rsidR="00D56C77" w:rsidRPr="00D56C77" w:rsidRDefault="00D56C77" w:rsidP="00D56C77">
            <w:pPr>
              <w:ind w:left="720"/>
              <w:jc w:val="both"/>
              <w:rPr>
                <w:rFonts w:ascii="Times New Roman" w:hAnsi="Times New Roman" w:cs="Times New Roman"/>
                <w:sz w:val="28"/>
                <w:szCs w:val="28"/>
                <w:lang w:val="pt-BR"/>
              </w:rPr>
            </w:pPr>
            <w:r w:rsidRPr="00D56C77">
              <w:rPr>
                <w:rFonts w:ascii="Times New Roman" w:hAnsi="Times New Roman" w:cs="Times New Roman"/>
                <w:sz w:val="28"/>
                <w:szCs w:val="28"/>
                <w:lang w:val="pt-BR"/>
              </w:rPr>
              <w:t xml:space="preserve">1. Chứng minh phương trình (*) luôn có hai nghiệm phân biệt với mọi </w:t>
            </w:r>
            <w:r w:rsidRPr="00D56C77">
              <w:rPr>
                <w:rFonts w:ascii="Times New Roman" w:hAnsi="Times New Roman" w:cs="Times New Roman"/>
                <w:i/>
                <w:sz w:val="28"/>
                <w:szCs w:val="28"/>
                <w:lang w:val="pt-BR"/>
              </w:rPr>
              <w:t>m</w:t>
            </w:r>
            <w:r w:rsidRPr="00D56C77">
              <w:rPr>
                <w:rFonts w:ascii="Times New Roman" w:hAnsi="Times New Roman" w:cs="Times New Roman"/>
                <w:sz w:val="28"/>
                <w:szCs w:val="28"/>
                <w:lang w:val="pt-BR"/>
              </w:rPr>
              <w:t>.</w:t>
            </w:r>
          </w:p>
          <w:p w:rsidR="00D56C77" w:rsidRPr="00D56C77" w:rsidRDefault="00D56C77" w:rsidP="00D56C77">
            <w:pPr>
              <w:ind w:firstLine="720"/>
              <w:jc w:val="both"/>
              <w:rPr>
                <w:rFonts w:ascii="Times New Roman" w:hAnsi="Times New Roman" w:cs="Times New Roman"/>
                <w:sz w:val="28"/>
                <w:szCs w:val="28"/>
                <w:lang w:val="pt-BR"/>
              </w:rPr>
            </w:pPr>
            <w:r w:rsidRPr="00D56C77">
              <w:rPr>
                <w:rFonts w:ascii="Times New Roman" w:hAnsi="Times New Roman" w:cs="Times New Roman"/>
                <w:sz w:val="28"/>
                <w:szCs w:val="28"/>
                <w:lang w:val="pt-BR"/>
              </w:rPr>
              <w:t xml:space="preserve">2. Tìm giá trị của </w:t>
            </w:r>
            <w:r w:rsidRPr="00D56C77">
              <w:rPr>
                <w:rFonts w:ascii="Times New Roman" w:hAnsi="Times New Roman" w:cs="Times New Roman"/>
                <w:i/>
                <w:sz w:val="28"/>
                <w:szCs w:val="28"/>
                <w:lang w:val="pt-BR"/>
              </w:rPr>
              <w:t>m</w:t>
            </w:r>
            <w:r w:rsidRPr="00D56C77">
              <w:rPr>
                <w:rFonts w:ascii="Times New Roman" w:hAnsi="Times New Roman" w:cs="Times New Roman"/>
                <w:sz w:val="28"/>
                <w:szCs w:val="28"/>
                <w:lang w:val="pt-BR"/>
              </w:rPr>
              <w:t xml:space="preserve"> để phương trình (*) có hai nghiệm </w:t>
            </w:r>
            <w:r w:rsidRPr="00D56C77">
              <w:rPr>
                <w:rFonts w:ascii="Times New Roman" w:hAnsi="Times New Roman" w:cs="Times New Roman"/>
                <w:position w:val="-12"/>
                <w:sz w:val="28"/>
                <w:szCs w:val="28"/>
                <w:lang w:val="pt-BR"/>
              </w:rPr>
              <w:object w:dxaOrig="620" w:dyaOrig="360">
                <v:shape id="_x0000_i1325" type="#_x0000_t75" style="width:31pt;height:18pt" o:ole="">
                  <v:imagedata r:id="rId595" o:title=""/>
                </v:shape>
                <o:OLEObject Type="Embed" ProgID="Equation.DSMT4" ShapeID="_x0000_i1325" DrawAspect="Content" ObjectID="_1587501310" r:id="rId596"/>
              </w:object>
            </w:r>
            <w:r w:rsidRPr="00D56C77">
              <w:rPr>
                <w:rFonts w:ascii="Times New Roman" w:hAnsi="Times New Roman" w:cs="Times New Roman"/>
                <w:sz w:val="28"/>
                <w:szCs w:val="28"/>
                <w:lang w:val="pt-BR"/>
              </w:rPr>
              <w:t xml:space="preserve"> thỏa </w:t>
            </w:r>
            <w:r w:rsidRPr="00D56C77">
              <w:rPr>
                <w:rFonts w:ascii="Times New Roman" w:hAnsi="Times New Roman" w:cs="Times New Roman"/>
                <w:position w:val="-12"/>
                <w:sz w:val="28"/>
                <w:szCs w:val="28"/>
                <w:lang w:val="pt-BR"/>
              </w:rPr>
              <w:object w:dxaOrig="1020" w:dyaOrig="360">
                <v:shape id="_x0000_i1326" type="#_x0000_t75" style="width:51pt;height:18pt" o:ole="">
                  <v:imagedata r:id="rId597" o:title=""/>
                </v:shape>
                <o:OLEObject Type="Embed" ProgID="Equation.DSMT4" ShapeID="_x0000_i1326" DrawAspect="Content" ObjectID="_1587501311" r:id="rId598"/>
              </w:object>
            </w:r>
            <w:r w:rsidRPr="00D56C77">
              <w:rPr>
                <w:rFonts w:ascii="Times New Roman" w:hAnsi="Times New Roman" w:cs="Times New Roman"/>
                <w:sz w:val="28"/>
                <w:szCs w:val="28"/>
                <w:lang w:val="pt-BR"/>
              </w:rPr>
              <w:t>.</w:t>
            </w:r>
          </w:p>
          <w:p w:rsidR="00D56C77" w:rsidRPr="00D56C77" w:rsidRDefault="00D56C77" w:rsidP="00D56C77">
            <w:pPr>
              <w:jc w:val="both"/>
              <w:rPr>
                <w:rFonts w:ascii="Times New Roman" w:hAnsi="Times New Roman" w:cs="Times New Roman"/>
                <w:i/>
                <w:sz w:val="28"/>
                <w:szCs w:val="28"/>
              </w:rPr>
            </w:pPr>
            <w:r w:rsidRPr="00D56C77">
              <w:rPr>
                <w:rFonts w:ascii="Times New Roman" w:hAnsi="Times New Roman" w:cs="Times New Roman"/>
                <w:b/>
                <w:sz w:val="28"/>
                <w:szCs w:val="28"/>
                <w:lang w:val="pt-BR"/>
              </w:rPr>
              <w:t xml:space="preserve">Câu 4: (1,5 </w:t>
            </w:r>
            <w:r w:rsidRPr="00D56C77">
              <w:rPr>
                <w:rFonts w:ascii="Times New Roman" w:hAnsi="Times New Roman" w:cs="Times New Roman"/>
                <w:b/>
                <w:i/>
                <w:sz w:val="28"/>
                <w:szCs w:val="28"/>
                <w:lang w:val="pt-BR"/>
              </w:rPr>
              <w:t>điểm</w:t>
            </w:r>
            <w:r w:rsidRPr="00D56C77">
              <w:rPr>
                <w:rFonts w:ascii="Times New Roman" w:hAnsi="Times New Roman" w:cs="Times New Roman"/>
                <w:b/>
                <w:sz w:val="28"/>
                <w:szCs w:val="28"/>
                <w:lang w:val="pt-BR"/>
              </w:rPr>
              <w:t>)</w:t>
            </w:r>
            <w:r w:rsidRPr="00D56C77">
              <w:rPr>
                <w:rFonts w:ascii="Times New Roman" w:hAnsi="Times New Roman" w:cs="Times New Roman"/>
                <w:b/>
                <w:sz w:val="28"/>
                <w:szCs w:val="28"/>
              </w:rPr>
              <w:t xml:space="preserve"> </w:t>
            </w:r>
            <w:r w:rsidRPr="00D56C77">
              <w:rPr>
                <w:rFonts w:ascii="Times New Roman" w:hAnsi="Times New Roman" w:cs="Times New Roman"/>
                <w:sz w:val="28"/>
                <w:szCs w:val="28"/>
              </w:rPr>
              <w:t xml:space="preserve">1) Vẽ đồ thị (P) hàm số </w:t>
            </w:r>
            <w:r w:rsidRPr="00D56C77">
              <w:rPr>
                <w:rFonts w:ascii="Times New Roman" w:hAnsi="Times New Roman" w:cs="Times New Roman"/>
                <w:position w:val="-26"/>
                <w:sz w:val="28"/>
                <w:szCs w:val="28"/>
              </w:rPr>
              <w:object w:dxaOrig="800" w:dyaOrig="740">
                <v:shape id="_x0000_i1327" type="#_x0000_t75" style="width:40pt;height:37pt;mso-position-horizontal-relative:page;mso-position-vertical-relative:page" o:ole="">
                  <v:imagedata r:id="rId366" o:title=""/>
                </v:shape>
                <o:OLEObject Type="Embed" ProgID="Equation.DSMT4" ShapeID="_x0000_i1327" DrawAspect="Content" ObjectID="_1587501312" r:id="rId599"/>
              </w:object>
            </w:r>
            <w:r w:rsidRPr="00D56C77">
              <w:rPr>
                <w:rFonts w:ascii="Times New Roman" w:hAnsi="Times New Roman" w:cs="Times New Roman"/>
                <w:sz w:val="28"/>
                <w:szCs w:val="28"/>
              </w:rPr>
              <w:t xml:space="preserve"> </w:t>
            </w:r>
          </w:p>
          <w:p w:rsidR="00D56C77" w:rsidRPr="00D56C77" w:rsidRDefault="00D56C77" w:rsidP="00D56C77">
            <w:pPr>
              <w:jc w:val="both"/>
              <w:rPr>
                <w:rFonts w:ascii="Times New Roman" w:hAnsi="Times New Roman" w:cs="Times New Roman"/>
                <w:sz w:val="28"/>
                <w:szCs w:val="28"/>
              </w:rPr>
            </w:pPr>
            <w:r w:rsidRPr="00D56C77">
              <w:rPr>
                <w:rFonts w:ascii="Times New Roman" w:hAnsi="Times New Roman" w:cs="Times New Roman"/>
                <w:sz w:val="28"/>
                <w:szCs w:val="28"/>
              </w:rPr>
              <w:t>2)Xác định a, b để đường thẳng</w:t>
            </w:r>
            <w:r w:rsidRPr="00D56C77">
              <w:rPr>
                <w:rFonts w:ascii="Times New Roman" w:hAnsi="Times New Roman" w:cs="Times New Roman"/>
                <w:position w:val="-12"/>
                <w:sz w:val="28"/>
                <w:szCs w:val="28"/>
              </w:rPr>
              <w:object w:dxaOrig="1180" w:dyaOrig="360">
                <v:shape id="_x0000_i1328" type="#_x0000_t75" style="width:59pt;height:18pt;mso-position-horizontal-relative:page;mso-position-vertical-relative:page" o:ole="">
                  <v:imagedata r:id="rId368" o:title=""/>
                </v:shape>
                <o:OLEObject Type="Embed" ProgID="Equation.DSMT4" ShapeID="_x0000_i1328" DrawAspect="Content" ObjectID="_1587501313" r:id="rId600"/>
              </w:object>
            </w:r>
            <w:r w:rsidRPr="00D56C77">
              <w:rPr>
                <w:rFonts w:ascii="Times New Roman" w:hAnsi="Times New Roman" w:cs="Times New Roman"/>
                <w:sz w:val="28"/>
                <w:szCs w:val="28"/>
              </w:rPr>
              <w:t>đi qua gốc tọa độ và cắt(P)tại điểm A có hoành độ bằng -3.</w:t>
            </w:r>
          </w:p>
          <w:p w:rsidR="00D56C77" w:rsidRPr="00D56C77" w:rsidRDefault="00D56C77" w:rsidP="00D56C77">
            <w:pPr>
              <w:rPr>
                <w:rFonts w:ascii="Times New Roman" w:hAnsi="Times New Roman" w:cs="Times New Roman"/>
                <w:b/>
                <w:sz w:val="28"/>
                <w:szCs w:val="28"/>
                <w:lang w:val="pt-BR"/>
              </w:rPr>
            </w:pPr>
            <w:r w:rsidRPr="00D56C77">
              <w:rPr>
                <w:rFonts w:ascii="Times New Roman" w:hAnsi="Times New Roman" w:cs="Times New Roman"/>
                <w:b/>
                <w:sz w:val="28"/>
                <w:szCs w:val="28"/>
                <w:lang w:val="pt-BR"/>
              </w:rPr>
              <w:t xml:space="preserve">Câu 5: (3 </w:t>
            </w:r>
            <w:r w:rsidRPr="00D56C77">
              <w:rPr>
                <w:rFonts w:ascii="Times New Roman" w:hAnsi="Times New Roman" w:cs="Times New Roman"/>
                <w:b/>
                <w:i/>
                <w:sz w:val="28"/>
                <w:szCs w:val="28"/>
                <w:lang w:val="pt-BR"/>
              </w:rPr>
              <w:t>điểm</w:t>
            </w:r>
            <w:r w:rsidRPr="00D56C77">
              <w:rPr>
                <w:rFonts w:ascii="Times New Roman" w:hAnsi="Times New Roman" w:cs="Times New Roman"/>
                <w:b/>
                <w:sz w:val="28"/>
                <w:szCs w:val="28"/>
                <w:lang w:val="pt-BR"/>
              </w:rPr>
              <w:t>)</w:t>
            </w:r>
            <w:r w:rsidRPr="00D56C77">
              <w:rPr>
                <w:rFonts w:ascii="Times New Roman" w:hAnsi="Times New Roman" w:cs="Times New Roman"/>
                <w:sz w:val="28"/>
                <w:szCs w:val="28"/>
                <w:lang w:val="pt-BR"/>
              </w:rPr>
              <w:t xml:space="preserve">Cho đường tròn </w:t>
            </w:r>
            <w:r w:rsidRPr="00D56C77">
              <w:rPr>
                <w:rFonts w:ascii="Times New Roman" w:hAnsi="Times New Roman" w:cs="Times New Roman"/>
                <w:position w:val="-14"/>
                <w:sz w:val="28"/>
                <w:szCs w:val="28"/>
              </w:rPr>
              <w:object w:dxaOrig="460" w:dyaOrig="400">
                <v:shape id="_x0000_i1329" type="#_x0000_t75" style="width:23pt;height:20pt" o:ole="">
                  <v:imagedata r:id="rId601" o:title=""/>
                </v:shape>
                <o:OLEObject Type="Embed" ProgID="Equation.DSMT4" ShapeID="_x0000_i1329" DrawAspect="Content" ObjectID="_1587501314" r:id="rId602"/>
              </w:object>
            </w:r>
            <w:r w:rsidRPr="00D56C77">
              <w:rPr>
                <w:rFonts w:ascii="Times New Roman" w:hAnsi="Times New Roman" w:cs="Times New Roman"/>
                <w:sz w:val="28"/>
                <w:szCs w:val="28"/>
                <w:lang w:val="pt-BR"/>
              </w:rPr>
              <w:t xml:space="preserve">, từ điểm </w:t>
            </w:r>
            <w:r w:rsidRPr="00D56C77">
              <w:rPr>
                <w:rFonts w:ascii="Times New Roman" w:hAnsi="Times New Roman" w:cs="Times New Roman"/>
                <w:position w:val="-4"/>
                <w:sz w:val="28"/>
                <w:szCs w:val="28"/>
              </w:rPr>
              <w:object w:dxaOrig="240" w:dyaOrig="260">
                <v:shape id="_x0000_i1330" type="#_x0000_t75" style="width:12pt;height:13pt" o:ole="">
                  <v:imagedata r:id="rId603" o:title=""/>
                </v:shape>
                <o:OLEObject Type="Embed" ProgID="Equation.DSMT4" ShapeID="_x0000_i1330" DrawAspect="Content" ObjectID="_1587501315" r:id="rId604"/>
              </w:object>
            </w:r>
            <w:r w:rsidRPr="00D56C77">
              <w:rPr>
                <w:rFonts w:ascii="Times New Roman" w:hAnsi="Times New Roman" w:cs="Times New Roman"/>
                <w:sz w:val="28"/>
                <w:szCs w:val="28"/>
                <w:lang w:val="pt-BR"/>
              </w:rPr>
              <w:t xml:space="preserve">ở ngoài đường tròn vẽ hai tiếp tuyến </w:t>
            </w:r>
            <w:r w:rsidRPr="00D56C77">
              <w:rPr>
                <w:rFonts w:ascii="Times New Roman" w:hAnsi="Times New Roman" w:cs="Times New Roman"/>
                <w:position w:val="-4"/>
                <w:sz w:val="28"/>
                <w:szCs w:val="28"/>
              </w:rPr>
              <w:object w:dxaOrig="400" w:dyaOrig="260">
                <v:shape id="_x0000_i1331" type="#_x0000_t75" style="width:20pt;height:13pt" o:ole="">
                  <v:imagedata r:id="rId605" o:title=""/>
                </v:shape>
                <o:OLEObject Type="Embed" ProgID="Equation.DSMT4" ShapeID="_x0000_i1331" DrawAspect="Content" ObjectID="_1587501316" r:id="rId606"/>
              </w:object>
            </w:r>
            <w:r w:rsidRPr="00D56C77">
              <w:rPr>
                <w:rFonts w:ascii="Times New Roman" w:hAnsi="Times New Roman" w:cs="Times New Roman"/>
                <w:sz w:val="28"/>
                <w:szCs w:val="28"/>
                <w:lang w:val="pt-BR"/>
              </w:rPr>
              <w:t>và</w:t>
            </w:r>
            <w:r w:rsidRPr="00D56C77">
              <w:rPr>
                <w:rFonts w:ascii="Times New Roman" w:hAnsi="Times New Roman" w:cs="Times New Roman"/>
                <w:position w:val="-6"/>
                <w:sz w:val="28"/>
                <w:szCs w:val="28"/>
              </w:rPr>
              <w:object w:dxaOrig="440" w:dyaOrig="279">
                <v:shape id="_x0000_i1332" type="#_x0000_t75" style="width:22pt;height:13.95pt" o:ole="">
                  <v:imagedata r:id="rId607" o:title=""/>
                </v:shape>
                <o:OLEObject Type="Embed" ProgID="Equation.DSMT4" ShapeID="_x0000_i1332" DrawAspect="Content" ObjectID="_1587501317" r:id="rId608"/>
              </w:object>
            </w:r>
            <w:r w:rsidRPr="00D56C77">
              <w:rPr>
                <w:rFonts w:ascii="Times New Roman" w:hAnsi="Times New Roman" w:cs="Times New Roman"/>
                <w:sz w:val="28"/>
                <w:szCs w:val="28"/>
                <w:lang w:val="pt-BR"/>
              </w:rPr>
              <w:t>(</w:t>
            </w:r>
            <w:r w:rsidRPr="00D56C77">
              <w:rPr>
                <w:rFonts w:ascii="Times New Roman" w:hAnsi="Times New Roman" w:cs="Times New Roman"/>
                <w:position w:val="-12"/>
                <w:sz w:val="28"/>
                <w:szCs w:val="28"/>
              </w:rPr>
              <w:object w:dxaOrig="560" w:dyaOrig="340">
                <v:shape id="_x0000_i1333" type="#_x0000_t75" style="width:28pt;height:17pt" o:ole="">
                  <v:imagedata r:id="rId609" o:title=""/>
                </v:shape>
                <o:OLEObject Type="Embed" ProgID="Equation.DSMT4" ShapeID="_x0000_i1333" DrawAspect="Content" ObjectID="_1587501318" r:id="rId610"/>
              </w:object>
            </w:r>
            <w:r w:rsidRPr="00D56C77">
              <w:rPr>
                <w:rFonts w:ascii="Times New Roman" w:hAnsi="Times New Roman" w:cs="Times New Roman"/>
                <w:sz w:val="28"/>
                <w:szCs w:val="28"/>
                <w:lang w:val="pt-BR"/>
              </w:rPr>
              <w:t xml:space="preserve">là các tiếp điểm). </w:t>
            </w:r>
            <w:r w:rsidRPr="00D56C77">
              <w:rPr>
                <w:rFonts w:ascii="Times New Roman" w:hAnsi="Times New Roman" w:cs="Times New Roman"/>
                <w:position w:val="-6"/>
                <w:sz w:val="28"/>
                <w:szCs w:val="28"/>
              </w:rPr>
              <w:object w:dxaOrig="400" w:dyaOrig="279">
                <v:shape id="_x0000_i1334" type="#_x0000_t75" style="width:20pt;height:13.95pt" o:ole="">
                  <v:imagedata r:id="rId611" o:title=""/>
                </v:shape>
                <o:OLEObject Type="Embed" ProgID="Equation.DSMT4" ShapeID="_x0000_i1334" DrawAspect="Content" ObjectID="_1587501319" r:id="rId612"/>
              </w:object>
            </w:r>
            <w:r w:rsidRPr="00D56C77">
              <w:rPr>
                <w:rFonts w:ascii="Times New Roman" w:hAnsi="Times New Roman" w:cs="Times New Roman"/>
                <w:sz w:val="28"/>
                <w:szCs w:val="28"/>
              </w:rPr>
              <w:t>cắt</w:t>
            </w:r>
            <w:r w:rsidRPr="00D56C77">
              <w:rPr>
                <w:rFonts w:ascii="Times New Roman" w:hAnsi="Times New Roman" w:cs="Times New Roman"/>
                <w:position w:val="-6"/>
                <w:sz w:val="28"/>
                <w:szCs w:val="28"/>
              </w:rPr>
              <w:object w:dxaOrig="440" w:dyaOrig="279">
                <v:shape id="_x0000_i1335" type="#_x0000_t75" style="width:22pt;height:13.95pt" o:ole="">
                  <v:imagedata r:id="rId613" o:title=""/>
                </v:shape>
                <o:OLEObject Type="Embed" ProgID="Equation.DSMT4" ShapeID="_x0000_i1335" DrawAspect="Content" ObjectID="_1587501320" r:id="rId614"/>
              </w:object>
            </w:r>
            <w:r w:rsidRPr="00D56C77">
              <w:rPr>
                <w:rFonts w:ascii="Times New Roman" w:hAnsi="Times New Roman" w:cs="Times New Roman"/>
                <w:sz w:val="28"/>
                <w:szCs w:val="28"/>
              </w:rPr>
              <w:t>tại E.</w:t>
            </w:r>
          </w:p>
          <w:p w:rsidR="00D56C77" w:rsidRPr="00D56C77" w:rsidRDefault="00D56C77" w:rsidP="00D56C77">
            <w:pPr>
              <w:ind w:left="720"/>
              <w:jc w:val="both"/>
              <w:rPr>
                <w:rFonts w:ascii="Times New Roman" w:hAnsi="Times New Roman" w:cs="Times New Roman"/>
                <w:sz w:val="28"/>
                <w:szCs w:val="28"/>
              </w:rPr>
            </w:pPr>
            <w:r w:rsidRPr="00D56C77">
              <w:rPr>
                <w:rFonts w:ascii="Times New Roman" w:hAnsi="Times New Roman" w:cs="Times New Roman"/>
                <w:sz w:val="28"/>
                <w:szCs w:val="28"/>
              </w:rPr>
              <w:t xml:space="preserve">1. Chứng minh tứ giác </w:t>
            </w:r>
            <w:r w:rsidRPr="00D56C77">
              <w:rPr>
                <w:rFonts w:ascii="Times New Roman" w:hAnsi="Times New Roman" w:cs="Times New Roman"/>
                <w:position w:val="-6"/>
                <w:sz w:val="28"/>
                <w:szCs w:val="28"/>
              </w:rPr>
              <w:object w:dxaOrig="780" w:dyaOrig="279">
                <v:shape id="_x0000_i1336" type="#_x0000_t75" style="width:39pt;height:13.95pt" o:ole="">
                  <v:imagedata r:id="rId615" o:title=""/>
                </v:shape>
                <o:OLEObject Type="Embed" ProgID="Equation.DSMT4" ShapeID="_x0000_i1336" DrawAspect="Content" ObjectID="_1587501321" r:id="rId616"/>
              </w:object>
            </w:r>
            <w:r w:rsidRPr="00D56C77">
              <w:rPr>
                <w:rFonts w:ascii="Times New Roman" w:hAnsi="Times New Roman" w:cs="Times New Roman"/>
                <w:sz w:val="28"/>
                <w:szCs w:val="28"/>
              </w:rPr>
              <w:t xml:space="preserve"> nội tiếp. </w:t>
            </w:r>
          </w:p>
          <w:p w:rsidR="00D56C77" w:rsidRPr="00D56C77" w:rsidRDefault="00D56C77" w:rsidP="00D56C77">
            <w:pPr>
              <w:rPr>
                <w:rFonts w:ascii="Times New Roman" w:hAnsi="Times New Roman" w:cs="Times New Roman"/>
                <w:sz w:val="28"/>
                <w:szCs w:val="28"/>
              </w:rPr>
            </w:pPr>
            <w:r w:rsidRPr="00D56C77">
              <w:rPr>
                <w:rFonts w:ascii="Times New Roman" w:hAnsi="Times New Roman" w:cs="Times New Roman"/>
                <w:sz w:val="28"/>
                <w:szCs w:val="28"/>
              </w:rPr>
              <w:tab/>
              <w:t xml:space="preserve">2. Chứng minh </w:t>
            </w:r>
            <w:r w:rsidRPr="00D56C77">
              <w:rPr>
                <w:rFonts w:ascii="Times New Roman" w:hAnsi="Times New Roman" w:cs="Times New Roman"/>
                <w:position w:val="-6"/>
                <w:sz w:val="28"/>
                <w:szCs w:val="28"/>
              </w:rPr>
              <w:object w:dxaOrig="440" w:dyaOrig="279">
                <v:shape id="_x0000_i1337" type="#_x0000_t75" style="width:22pt;height:13.95pt" o:ole="">
                  <v:imagedata r:id="rId617" o:title=""/>
                </v:shape>
                <o:OLEObject Type="Embed" ProgID="Equation.DSMT4" ShapeID="_x0000_i1337" DrawAspect="Content" ObjectID="_1587501322" r:id="rId618"/>
              </w:object>
            </w:r>
            <w:r w:rsidRPr="00D56C77">
              <w:rPr>
                <w:rFonts w:ascii="Times New Roman" w:hAnsi="Times New Roman" w:cs="Times New Roman"/>
                <w:sz w:val="28"/>
                <w:szCs w:val="28"/>
              </w:rPr>
              <w:t xml:space="preserve"> vuông góc với </w:t>
            </w:r>
            <w:r w:rsidRPr="00D56C77">
              <w:rPr>
                <w:rFonts w:ascii="Times New Roman" w:hAnsi="Times New Roman" w:cs="Times New Roman"/>
                <w:position w:val="-6"/>
                <w:sz w:val="28"/>
                <w:szCs w:val="28"/>
              </w:rPr>
              <w:object w:dxaOrig="400" w:dyaOrig="279">
                <v:shape id="_x0000_i1338" type="#_x0000_t75" style="width:20pt;height:13.95pt" o:ole="">
                  <v:imagedata r:id="rId619" o:title=""/>
                </v:shape>
                <o:OLEObject Type="Embed" ProgID="Equation.DSMT4" ShapeID="_x0000_i1338" DrawAspect="Content" ObjectID="_1587501323" r:id="rId620"/>
              </w:object>
            </w:r>
            <w:r w:rsidRPr="00D56C77">
              <w:rPr>
                <w:rFonts w:ascii="Times New Roman" w:hAnsi="Times New Roman" w:cs="Times New Roman"/>
                <w:sz w:val="28"/>
                <w:szCs w:val="28"/>
              </w:rPr>
              <w:t xml:space="preserve"> và </w:t>
            </w:r>
            <w:r w:rsidRPr="00D56C77">
              <w:rPr>
                <w:rFonts w:ascii="Times New Roman" w:hAnsi="Times New Roman" w:cs="Times New Roman"/>
                <w:position w:val="-6"/>
                <w:sz w:val="28"/>
                <w:szCs w:val="28"/>
              </w:rPr>
              <w:object w:dxaOrig="1800" w:dyaOrig="279">
                <v:shape id="_x0000_i1339" type="#_x0000_t75" style="width:90pt;height:13.95pt" o:ole="">
                  <v:imagedata r:id="rId621" o:title=""/>
                </v:shape>
                <o:OLEObject Type="Embed" ProgID="Equation.DSMT4" ShapeID="_x0000_i1339" DrawAspect="Content" ObjectID="_1587501324" r:id="rId622"/>
              </w:object>
            </w:r>
            <w:r w:rsidRPr="00D56C77">
              <w:rPr>
                <w:rFonts w:ascii="Times New Roman" w:hAnsi="Times New Roman" w:cs="Times New Roman"/>
                <w:sz w:val="28"/>
                <w:szCs w:val="28"/>
              </w:rPr>
              <w:t>.</w:t>
            </w:r>
          </w:p>
          <w:p w:rsidR="00D56C77" w:rsidRPr="00D56C77" w:rsidRDefault="00D56C77" w:rsidP="00D56C77">
            <w:pPr>
              <w:spacing w:before="40"/>
              <w:ind w:left="720"/>
              <w:jc w:val="both"/>
              <w:rPr>
                <w:rFonts w:ascii="Times New Roman" w:hAnsi="Times New Roman" w:cs="Times New Roman"/>
                <w:sz w:val="28"/>
                <w:szCs w:val="28"/>
              </w:rPr>
            </w:pPr>
            <w:r w:rsidRPr="00D56C77">
              <w:rPr>
                <w:rFonts w:ascii="Times New Roman" w:hAnsi="Times New Roman" w:cs="Times New Roman"/>
                <w:sz w:val="28"/>
                <w:szCs w:val="28"/>
              </w:rPr>
              <w:t>3. Gọi</w:t>
            </w:r>
            <w:r w:rsidRPr="00D56C77">
              <w:rPr>
                <w:rFonts w:ascii="Times New Roman" w:hAnsi="Times New Roman" w:cs="Times New Roman"/>
                <w:position w:val="-4"/>
                <w:sz w:val="28"/>
                <w:szCs w:val="28"/>
              </w:rPr>
              <w:object w:dxaOrig="200" w:dyaOrig="260">
                <v:shape id="_x0000_i1340" type="#_x0000_t75" style="width:10pt;height:13pt" o:ole="">
                  <v:imagedata r:id="rId623" o:title=""/>
                </v:shape>
                <o:OLEObject Type="Embed" ProgID="Equation.DSMT4" ShapeID="_x0000_i1340" DrawAspect="Content" ObjectID="_1587501325" r:id="rId624"/>
              </w:object>
            </w:r>
            <w:r w:rsidRPr="00D56C77">
              <w:rPr>
                <w:rFonts w:ascii="Times New Roman" w:hAnsi="Times New Roman" w:cs="Times New Roman"/>
                <w:sz w:val="28"/>
                <w:szCs w:val="28"/>
              </w:rPr>
              <w:t xml:space="preserve">là trung điểm của </w:t>
            </w:r>
            <w:r w:rsidRPr="00D56C77">
              <w:rPr>
                <w:rFonts w:ascii="Times New Roman" w:hAnsi="Times New Roman" w:cs="Times New Roman"/>
                <w:position w:val="-4"/>
                <w:sz w:val="28"/>
                <w:szCs w:val="28"/>
              </w:rPr>
              <w:object w:dxaOrig="380" w:dyaOrig="260">
                <v:shape id="_x0000_i1341" type="#_x0000_t75" style="width:19pt;height:13pt" o:ole="">
                  <v:imagedata r:id="rId625" o:title=""/>
                </v:shape>
                <o:OLEObject Type="Embed" ProgID="Equation.DSMT4" ShapeID="_x0000_i1341" DrawAspect="Content" ObjectID="_1587501326" r:id="rId626"/>
              </w:object>
            </w:r>
            <w:r w:rsidRPr="00D56C77">
              <w:rPr>
                <w:rFonts w:ascii="Times New Roman" w:hAnsi="Times New Roman" w:cs="Times New Roman"/>
                <w:sz w:val="28"/>
                <w:szCs w:val="28"/>
              </w:rPr>
              <w:t>, đường thẳng qua</w:t>
            </w:r>
            <w:r w:rsidRPr="00D56C77">
              <w:rPr>
                <w:rFonts w:ascii="Times New Roman" w:hAnsi="Times New Roman" w:cs="Times New Roman"/>
                <w:position w:val="-4"/>
                <w:sz w:val="28"/>
                <w:szCs w:val="28"/>
              </w:rPr>
              <w:object w:dxaOrig="200" w:dyaOrig="260">
                <v:shape id="_x0000_i1342" type="#_x0000_t75" style="width:10pt;height:13pt" o:ole="">
                  <v:imagedata r:id="rId623" o:title=""/>
                </v:shape>
                <o:OLEObject Type="Embed" ProgID="Equation.DSMT4" ShapeID="_x0000_i1342" DrawAspect="Content" ObjectID="_1587501327" r:id="rId627"/>
              </w:object>
            </w:r>
            <w:r w:rsidRPr="00D56C77">
              <w:rPr>
                <w:rFonts w:ascii="Times New Roman" w:hAnsi="Times New Roman" w:cs="Times New Roman"/>
                <w:sz w:val="28"/>
                <w:szCs w:val="28"/>
              </w:rPr>
              <w:t xml:space="preserve">và vuông góc </w:t>
            </w:r>
            <w:r w:rsidRPr="00D56C77">
              <w:rPr>
                <w:rFonts w:ascii="Times New Roman" w:hAnsi="Times New Roman" w:cs="Times New Roman"/>
                <w:position w:val="-6"/>
                <w:sz w:val="28"/>
                <w:szCs w:val="28"/>
              </w:rPr>
              <w:object w:dxaOrig="380" w:dyaOrig="279">
                <v:shape id="_x0000_i1343" type="#_x0000_t75" style="width:19pt;height:13.95pt" o:ole="">
                  <v:imagedata r:id="rId628" o:title=""/>
                </v:shape>
                <o:OLEObject Type="Embed" ProgID="Equation.DSMT4" ShapeID="_x0000_i1343" DrawAspect="Content" ObjectID="_1587501328" r:id="rId629"/>
              </w:object>
            </w:r>
            <w:r w:rsidRPr="00D56C77">
              <w:rPr>
                <w:rFonts w:ascii="Times New Roman" w:hAnsi="Times New Roman" w:cs="Times New Roman"/>
                <w:sz w:val="28"/>
                <w:szCs w:val="28"/>
              </w:rPr>
              <w:t xml:space="preserve">cắt các tia </w:t>
            </w:r>
            <w:r w:rsidRPr="00D56C77">
              <w:rPr>
                <w:rFonts w:ascii="Times New Roman" w:hAnsi="Times New Roman" w:cs="Times New Roman"/>
                <w:position w:val="-12"/>
                <w:sz w:val="28"/>
                <w:szCs w:val="28"/>
              </w:rPr>
              <w:object w:dxaOrig="920" w:dyaOrig="340">
                <v:shape id="_x0000_i1344" type="#_x0000_t75" style="width:46pt;height:17pt" o:ole="">
                  <v:imagedata r:id="rId630" o:title=""/>
                </v:shape>
                <o:OLEObject Type="Embed" ProgID="Equation.DSMT4" ShapeID="_x0000_i1344" DrawAspect="Content" ObjectID="_1587501329" r:id="rId631"/>
              </w:object>
            </w:r>
            <w:r w:rsidRPr="00D56C77">
              <w:rPr>
                <w:rFonts w:ascii="Times New Roman" w:hAnsi="Times New Roman" w:cs="Times New Roman"/>
                <w:sz w:val="28"/>
                <w:szCs w:val="28"/>
              </w:rPr>
              <w:t xml:space="preserve">theo thứ tự tại </w:t>
            </w:r>
            <w:r w:rsidRPr="00D56C77">
              <w:rPr>
                <w:rFonts w:ascii="Times New Roman" w:hAnsi="Times New Roman" w:cs="Times New Roman"/>
                <w:position w:val="-4"/>
                <w:sz w:val="28"/>
                <w:szCs w:val="28"/>
              </w:rPr>
              <w:object w:dxaOrig="279" w:dyaOrig="260">
                <v:shape id="_x0000_i1345" type="#_x0000_t75" style="width:13.95pt;height:13pt" o:ole="">
                  <v:imagedata r:id="rId632" o:title=""/>
                </v:shape>
                <o:OLEObject Type="Embed" ProgID="Equation.DSMT4" ShapeID="_x0000_i1345" DrawAspect="Content" ObjectID="_1587501330" r:id="rId633"/>
              </w:object>
            </w:r>
            <w:r w:rsidRPr="00D56C77">
              <w:rPr>
                <w:rFonts w:ascii="Times New Roman" w:hAnsi="Times New Roman" w:cs="Times New Roman"/>
                <w:sz w:val="28"/>
                <w:szCs w:val="28"/>
              </w:rPr>
              <w:t xml:space="preserve">và </w:t>
            </w:r>
            <w:r w:rsidRPr="00D56C77">
              <w:rPr>
                <w:rFonts w:ascii="Times New Roman" w:hAnsi="Times New Roman" w:cs="Times New Roman"/>
                <w:position w:val="-4"/>
                <w:sz w:val="28"/>
                <w:szCs w:val="28"/>
              </w:rPr>
              <w:object w:dxaOrig="260" w:dyaOrig="260">
                <v:shape id="_x0000_i1346" type="#_x0000_t75" style="width:13pt;height:13pt" o:ole="">
                  <v:imagedata r:id="rId634" o:title=""/>
                </v:shape>
                <o:OLEObject Type="Embed" ProgID="Equation.DSMT4" ShapeID="_x0000_i1346" DrawAspect="Content" ObjectID="_1587501331" r:id="rId635"/>
              </w:object>
            </w:r>
            <w:r w:rsidRPr="00D56C77">
              <w:rPr>
                <w:rFonts w:ascii="Times New Roman" w:hAnsi="Times New Roman" w:cs="Times New Roman"/>
                <w:sz w:val="28"/>
                <w:szCs w:val="28"/>
              </w:rPr>
              <w:t xml:space="preserve">. Chứng minh </w:t>
            </w:r>
            <w:r w:rsidRPr="00D56C77">
              <w:rPr>
                <w:rFonts w:ascii="Times New Roman" w:hAnsi="Times New Roman" w:cs="Times New Roman"/>
                <w:position w:val="-6"/>
                <w:sz w:val="28"/>
                <w:szCs w:val="28"/>
              </w:rPr>
              <w:object w:dxaOrig="1340" w:dyaOrig="380">
                <v:shape id="_x0000_i1347" type="#_x0000_t75" style="width:67pt;height:19pt" o:ole="">
                  <v:imagedata r:id="rId636" o:title=""/>
                </v:shape>
                <o:OLEObject Type="Embed" ProgID="Equation.DSMT4" ShapeID="_x0000_i1347" DrawAspect="Content" ObjectID="_1587501332" r:id="rId637"/>
              </w:object>
            </w:r>
            <w:r w:rsidRPr="00D56C77">
              <w:rPr>
                <w:rFonts w:ascii="Times New Roman" w:hAnsi="Times New Roman" w:cs="Times New Roman"/>
                <w:sz w:val="28"/>
                <w:szCs w:val="28"/>
              </w:rPr>
              <w:t xml:space="preserve"> và </w:t>
            </w:r>
            <w:r w:rsidRPr="00D56C77">
              <w:rPr>
                <w:rFonts w:ascii="Times New Roman" w:hAnsi="Times New Roman" w:cs="Times New Roman"/>
                <w:position w:val="-6"/>
                <w:sz w:val="28"/>
                <w:szCs w:val="28"/>
              </w:rPr>
              <w:object w:dxaOrig="800" w:dyaOrig="279">
                <v:shape id="_x0000_i1348" type="#_x0000_t75" style="width:40pt;height:13.95pt" o:ole="">
                  <v:imagedata r:id="rId638" o:title=""/>
                </v:shape>
                <o:OLEObject Type="Embed" ProgID="Equation.DSMT4" ShapeID="_x0000_i1348" DrawAspect="Content" ObjectID="_1587501333" r:id="rId639"/>
              </w:object>
            </w:r>
            <w:r w:rsidRPr="00D56C77">
              <w:rPr>
                <w:rFonts w:ascii="Times New Roman" w:hAnsi="Times New Roman" w:cs="Times New Roman"/>
                <w:sz w:val="28"/>
                <w:szCs w:val="28"/>
              </w:rPr>
              <w:t xml:space="preserve">cân tại </w:t>
            </w:r>
            <w:r w:rsidRPr="00D56C77">
              <w:rPr>
                <w:rFonts w:ascii="Times New Roman" w:hAnsi="Times New Roman" w:cs="Times New Roman"/>
                <w:position w:val="-6"/>
                <w:sz w:val="28"/>
                <w:szCs w:val="28"/>
              </w:rPr>
              <w:object w:dxaOrig="260" w:dyaOrig="279">
                <v:shape id="_x0000_i1349" type="#_x0000_t75" style="width:13pt;height:13.95pt" o:ole="">
                  <v:imagedata r:id="rId640" o:title=""/>
                </v:shape>
                <o:OLEObject Type="Embed" ProgID="Equation.DSMT4" ShapeID="_x0000_i1349" DrawAspect="Content" ObjectID="_1587501334" r:id="rId641"/>
              </w:object>
            </w:r>
            <w:r w:rsidRPr="00D56C77">
              <w:rPr>
                <w:rFonts w:ascii="Times New Roman" w:hAnsi="Times New Roman" w:cs="Times New Roman"/>
                <w:sz w:val="28"/>
                <w:szCs w:val="28"/>
              </w:rPr>
              <w:t>.</w:t>
            </w:r>
          </w:p>
          <w:p w:rsidR="00D56C77" w:rsidRPr="00D56C77" w:rsidRDefault="00D56C77" w:rsidP="00D56C77">
            <w:pPr>
              <w:ind w:left="720"/>
              <w:jc w:val="both"/>
              <w:rPr>
                <w:rFonts w:ascii="Times New Roman" w:hAnsi="Times New Roman" w:cs="Times New Roman"/>
                <w:sz w:val="28"/>
                <w:szCs w:val="28"/>
              </w:rPr>
            </w:pPr>
            <w:r w:rsidRPr="00D56C77">
              <w:rPr>
                <w:rFonts w:ascii="Times New Roman" w:hAnsi="Times New Roman" w:cs="Times New Roman"/>
                <w:sz w:val="28"/>
                <w:szCs w:val="28"/>
              </w:rPr>
              <w:t xml:space="preserve">4. Chứng minh </w:t>
            </w:r>
            <w:r w:rsidRPr="00D56C77">
              <w:rPr>
                <w:rFonts w:ascii="Times New Roman" w:hAnsi="Times New Roman" w:cs="Times New Roman"/>
                <w:position w:val="-4"/>
                <w:sz w:val="28"/>
                <w:szCs w:val="28"/>
              </w:rPr>
              <w:object w:dxaOrig="260" w:dyaOrig="260">
                <v:shape id="_x0000_i1350" type="#_x0000_t75" style="width:13pt;height:13pt" o:ole="">
                  <v:imagedata r:id="rId642" o:title=""/>
                </v:shape>
                <o:OLEObject Type="Embed" ProgID="Equation.DSMT4" ShapeID="_x0000_i1350" DrawAspect="Content" ObjectID="_1587501335" r:id="rId643"/>
              </w:object>
            </w:r>
            <w:r w:rsidRPr="00D56C77">
              <w:rPr>
                <w:rFonts w:ascii="Times New Roman" w:hAnsi="Times New Roman" w:cs="Times New Roman"/>
                <w:sz w:val="28"/>
                <w:szCs w:val="28"/>
              </w:rPr>
              <w:t xml:space="preserve"> là trung điểm của</w:t>
            </w:r>
            <w:r w:rsidRPr="00D56C77">
              <w:rPr>
                <w:rFonts w:ascii="Times New Roman" w:hAnsi="Times New Roman" w:cs="Times New Roman"/>
                <w:position w:val="-6"/>
                <w:sz w:val="28"/>
                <w:szCs w:val="28"/>
              </w:rPr>
              <w:object w:dxaOrig="440" w:dyaOrig="279">
                <v:shape id="_x0000_i1351" type="#_x0000_t75" style="width:22pt;height:13.95pt" o:ole="">
                  <v:imagedata r:id="rId644" o:title=""/>
                </v:shape>
                <o:OLEObject Type="Embed" ProgID="Equation.DSMT4" ShapeID="_x0000_i1351" DrawAspect="Content" ObjectID="_1587501336" r:id="rId645"/>
              </w:object>
            </w:r>
            <w:r w:rsidRPr="00D56C77">
              <w:rPr>
                <w:rFonts w:ascii="Times New Roman" w:hAnsi="Times New Roman" w:cs="Times New Roman"/>
                <w:sz w:val="28"/>
                <w:szCs w:val="28"/>
              </w:rPr>
              <w:t>.</w:t>
            </w:r>
          </w:p>
          <w:p w:rsidR="00D56C77" w:rsidRPr="00D56C77" w:rsidRDefault="00D56C77" w:rsidP="00D56C77">
            <w:pPr>
              <w:jc w:val="both"/>
              <w:rPr>
                <w:rFonts w:ascii="Times New Roman" w:hAnsi="Times New Roman" w:cs="Times New Roman"/>
                <w:sz w:val="28"/>
                <w:szCs w:val="28"/>
              </w:rPr>
            </w:pPr>
            <w:r w:rsidRPr="00D56C77">
              <w:rPr>
                <w:rFonts w:ascii="Times New Roman" w:hAnsi="Times New Roman" w:cs="Times New Roman"/>
                <w:b/>
                <w:sz w:val="28"/>
                <w:szCs w:val="28"/>
              </w:rPr>
              <w:t>Câu 6</w:t>
            </w:r>
            <w:r w:rsidRPr="00D56C77">
              <w:rPr>
                <w:rFonts w:ascii="Times New Roman" w:hAnsi="Times New Roman" w:cs="Times New Roman"/>
                <w:sz w:val="28"/>
                <w:szCs w:val="28"/>
              </w:rPr>
              <w:t xml:space="preserve"> : ( 0,5 điểm ) </w:t>
            </w:r>
            <w:r w:rsidRPr="00D56C77">
              <w:rPr>
                <w:rFonts w:ascii="Times New Roman" w:hAnsi="Times New Roman" w:cs="Times New Roman"/>
                <w:sz w:val="28"/>
                <w:szCs w:val="28"/>
                <w:lang w:val="pt-BR"/>
              </w:rPr>
              <w:t>Tìm nghiệm nguyên của phương trình: x</w:t>
            </w:r>
            <w:r w:rsidRPr="00D56C77">
              <w:rPr>
                <w:rFonts w:ascii="Times New Roman" w:hAnsi="Times New Roman" w:cs="Times New Roman"/>
                <w:sz w:val="28"/>
                <w:szCs w:val="28"/>
                <w:vertAlign w:val="superscript"/>
                <w:lang w:val="pt-BR"/>
              </w:rPr>
              <w:t>2</w:t>
            </w:r>
            <w:r w:rsidRPr="00D56C77">
              <w:rPr>
                <w:rFonts w:ascii="Times New Roman" w:hAnsi="Times New Roman" w:cs="Times New Roman"/>
                <w:sz w:val="28"/>
                <w:szCs w:val="28"/>
                <w:lang w:val="pt-BR"/>
              </w:rPr>
              <w:t xml:space="preserve"> + 2y</w:t>
            </w:r>
            <w:r w:rsidRPr="00D56C77">
              <w:rPr>
                <w:rFonts w:ascii="Times New Roman" w:hAnsi="Times New Roman" w:cs="Times New Roman"/>
                <w:sz w:val="28"/>
                <w:szCs w:val="28"/>
                <w:vertAlign w:val="superscript"/>
                <w:lang w:val="pt-BR"/>
              </w:rPr>
              <w:t>2</w:t>
            </w:r>
            <w:r w:rsidRPr="00D56C77">
              <w:rPr>
                <w:rFonts w:ascii="Times New Roman" w:hAnsi="Times New Roman" w:cs="Times New Roman"/>
                <w:sz w:val="28"/>
                <w:szCs w:val="28"/>
                <w:lang w:val="pt-BR"/>
              </w:rPr>
              <w:t xml:space="preserve"> + 2xy + 3y – 4 = 0</w:t>
            </w:r>
          </w:p>
          <w:p w:rsidR="00D56C77" w:rsidRPr="00D56C77" w:rsidRDefault="00D56C77" w:rsidP="00D56C77">
            <w:pPr>
              <w:spacing w:before="120" w:after="80"/>
              <w:jc w:val="both"/>
              <w:rPr>
                <w:rFonts w:ascii="Times New Roman" w:hAnsi="Times New Roman" w:cs="Times New Roman"/>
                <w:b/>
                <w:sz w:val="28"/>
                <w:szCs w:val="28"/>
              </w:rPr>
            </w:pPr>
            <w:r w:rsidRPr="00D56C77">
              <w:rPr>
                <w:rFonts w:ascii="Times New Roman" w:hAnsi="Times New Roman" w:cs="Times New Roman"/>
                <w:b/>
                <w:sz w:val="28"/>
                <w:szCs w:val="28"/>
              </w:rPr>
              <w:t xml:space="preserve">Bổ sung </w:t>
            </w:r>
          </w:p>
          <w:p w:rsidR="00D56C77" w:rsidRPr="00D56C77" w:rsidRDefault="00D56C77" w:rsidP="00D56C77">
            <w:pPr>
              <w:spacing w:before="120" w:after="80"/>
              <w:jc w:val="both"/>
              <w:rPr>
                <w:rFonts w:ascii="Times New Roman" w:hAnsi="Times New Roman" w:cs="Times New Roman"/>
                <w:b/>
                <w:sz w:val="28"/>
                <w:szCs w:val="28"/>
              </w:rPr>
            </w:pPr>
            <w:r w:rsidRPr="00D56C77">
              <w:rPr>
                <w:rFonts w:ascii="Times New Roman" w:hAnsi="Times New Roman" w:cs="Times New Roman"/>
                <w:b/>
                <w:sz w:val="28"/>
                <w:szCs w:val="28"/>
              </w:rPr>
              <w:t>Câu 1</w:t>
            </w:r>
            <w:r w:rsidRPr="00D56C77">
              <w:rPr>
                <w:rFonts w:ascii="Times New Roman" w:hAnsi="Times New Roman" w:cs="Times New Roman"/>
                <w:sz w:val="28"/>
                <w:szCs w:val="28"/>
              </w:rPr>
              <w:t xml:space="preserve"> </w:t>
            </w:r>
            <w:r w:rsidRPr="00D56C77">
              <w:rPr>
                <w:rFonts w:ascii="Times New Roman" w:hAnsi="Times New Roman" w:cs="Times New Roman"/>
                <w:i/>
                <w:sz w:val="28"/>
                <w:szCs w:val="28"/>
              </w:rPr>
              <w:t>(3,0 điểm)</w:t>
            </w:r>
          </w:p>
          <w:p w:rsidR="00D56C77" w:rsidRPr="00D56C77" w:rsidRDefault="00D56C77" w:rsidP="00D56C77">
            <w:pPr>
              <w:spacing w:before="120" w:after="80"/>
              <w:ind w:firstLine="540"/>
              <w:jc w:val="both"/>
              <w:rPr>
                <w:rFonts w:ascii="Times New Roman" w:hAnsi="Times New Roman" w:cs="Times New Roman"/>
                <w:sz w:val="28"/>
                <w:szCs w:val="28"/>
              </w:rPr>
            </w:pPr>
            <w:r w:rsidRPr="00D56C77">
              <w:rPr>
                <w:rFonts w:ascii="Times New Roman" w:hAnsi="Times New Roman" w:cs="Times New Roman"/>
                <w:sz w:val="28"/>
                <w:szCs w:val="28"/>
              </w:rPr>
              <w:t xml:space="preserve">a) Giải phương trình:        </w:t>
            </w:r>
            <w:r w:rsidRPr="00D56C77">
              <w:rPr>
                <w:rFonts w:ascii="Times New Roman" w:hAnsi="Times New Roman" w:cs="Times New Roman"/>
                <w:position w:val="-10"/>
                <w:sz w:val="28"/>
                <w:szCs w:val="28"/>
              </w:rPr>
              <w:object w:dxaOrig="1359" w:dyaOrig="360">
                <v:shape id="_x0000_i1352" type="#_x0000_t75" style="width:99.05pt;height:23.15pt" o:ole="">
                  <v:imagedata r:id="rId646" o:title=""/>
                </v:shape>
                <o:OLEObject Type="Embed" ProgID="Equation.DSMT4" ShapeID="_x0000_i1352" DrawAspect="Content" ObjectID="_1587501337" r:id="rId647"/>
              </w:object>
            </w:r>
            <w:r w:rsidRPr="00D56C77">
              <w:rPr>
                <w:rFonts w:ascii="Times New Roman" w:hAnsi="Times New Roman" w:cs="Times New Roman"/>
                <w:sz w:val="28"/>
                <w:szCs w:val="28"/>
              </w:rPr>
              <w:t xml:space="preserve"> </w:t>
            </w:r>
          </w:p>
          <w:p w:rsidR="00D56C77" w:rsidRPr="00D56C77" w:rsidRDefault="00D56C77" w:rsidP="00D56C77">
            <w:pPr>
              <w:spacing w:before="120" w:after="80"/>
              <w:ind w:firstLine="540"/>
              <w:jc w:val="both"/>
              <w:rPr>
                <w:rFonts w:ascii="Times New Roman" w:hAnsi="Times New Roman" w:cs="Times New Roman"/>
                <w:sz w:val="28"/>
                <w:szCs w:val="28"/>
                <w:lang w:val="en-IN"/>
              </w:rPr>
            </w:pPr>
            <w:r w:rsidRPr="00D56C77">
              <w:rPr>
                <w:rFonts w:ascii="Times New Roman" w:hAnsi="Times New Roman" w:cs="Times New Roman"/>
                <w:sz w:val="28"/>
                <w:szCs w:val="28"/>
              </w:rPr>
              <w:t xml:space="preserve">b) </w:t>
            </w:r>
            <w:r w:rsidRPr="00D56C77">
              <w:rPr>
                <w:rFonts w:ascii="Times New Roman" w:hAnsi="Times New Roman" w:cs="Times New Roman"/>
                <w:sz w:val="28"/>
                <w:szCs w:val="28"/>
                <w:lang w:val="en-IN"/>
              </w:rPr>
              <w:t xml:space="preserve">Giải hệ phương trình: </w:t>
            </w:r>
            <w:r w:rsidRPr="00D56C77">
              <w:rPr>
                <w:rFonts w:ascii="Times New Roman" w:hAnsi="Times New Roman" w:cs="Times New Roman"/>
                <w:position w:val="-4"/>
                <w:sz w:val="28"/>
                <w:szCs w:val="28"/>
                <w:lang w:val="en-IN"/>
              </w:rPr>
              <w:object w:dxaOrig="180" w:dyaOrig="279">
                <v:shape id="_x0000_i1353" type="#_x0000_t75" style="width:9pt;height:13.95pt" o:ole="">
                  <v:imagedata r:id="rId648" o:title=""/>
                </v:shape>
                <o:OLEObject Type="Embed" ProgID="Equation.DSMT4" ShapeID="_x0000_i1353" DrawAspect="Content" ObjectID="_1587501338" r:id="rId649"/>
              </w:object>
            </w:r>
            <w:r w:rsidRPr="00D56C77">
              <w:rPr>
                <w:rFonts w:ascii="Times New Roman" w:hAnsi="Times New Roman" w:cs="Times New Roman"/>
                <w:position w:val="-30"/>
                <w:sz w:val="28"/>
                <w:szCs w:val="28"/>
                <w:lang w:val="en-IN"/>
              </w:rPr>
              <w:object w:dxaOrig="1340" w:dyaOrig="720">
                <v:shape id="_x0000_i1354" type="#_x0000_t75" style="width:85.15pt;height:44.8pt" o:ole="">
                  <v:imagedata r:id="rId650" o:title=""/>
                </v:shape>
                <o:OLEObject Type="Embed" ProgID="Equation.DSMT4" ShapeID="_x0000_i1354" DrawAspect="Content" ObjectID="_1587501339" r:id="rId651"/>
              </w:object>
            </w:r>
          </w:p>
          <w:p w:rsidR="00D56C77" w:rsidRPr="00D56C77" w:rsidRDefault="00D56C77" w:rsidP="00D56C77">
            <w:pPr>
              <w:spacing w:before="120" w:after="80"/>
              <w:ind w:firstLine="540"/>
              <w:jc w:val="both"/>
              <w:rPr>
                <w:rFonts w:ascii="Times New Roman" w:hAnsi="Times New Roman" w:cs="Times New Roman"/>
                <w:sz w:val="28"/>
                <w:szCs w:val="28"/>
                <w:lang w:val="en-IN"/>
              </w:rPr>
            </w:pPr>
            <w:r w:rsidRPr="00D56C77">
              <w:rPr>
                <w:rFonts w:ascii="Times New Roman" w:hAnsi="Times New Roman" w:cs="Times New Roman"/>
                <w:sz w:val="28"/>
                <w:szCs w:val="28"/>
                <w:lang w:val="en-IN"/>
              </w:rPr>
              <w:t xml:space="preserve">c) Giải phương trình:         </w:t>
            </w:r>
            <w:r w:rsidRPr="00D56C77">
              <w:rPr>
                <w:rFonts w:ascii="Times New Roman" w:hAnsi="Times New Roman" w:cs="Times New Roman"/>
                <w:position w:val="-12"/>
                <w:sz w:val="28"/>
                <w:szCs w:val="28"/>
                <w:lang w:val="en-IN"/>
              </w:rPr>
              <w:object w:dxaOrig="2220" w:dyaOrig="440">
                <v:shape id="_x0000_i1355" type="#_x0000_t75" style="width:146.5pt;height:27.3pt" o:ole="">
                  <v:imagedata r:id="rId652" o:title=""/>
                </v:shape>
                <o:OLEObject Type="Embed" ProgID="Equation.DSMT4" ShapeID="_x0000_i1355" DrawAspect="Content" ObjectID="_1587501340" r:id="rId653"/>
              </w:object>
            </w:r>
          </w:p>
          <w:p w:rsidR="00D56C77" w:rsidRPr="00D56C77" w:rsidRDefault="00D56C77" w:rsidP="00D56C77">
            <w:pPr>
              <w:spacing w:before="120" w:after="80"/>
              <w:jc w:val="both"/>
              <w:rPr>
                <w:rFonts w:ascii="Times New Roman" w:hAnsi="Times New Roman" w:cs="Times New Roman"/>
                <w:sz w:val="28"/>
                <w:szCs w:val="28"/>
                <w:lang w:val="en-IN"/>
              </w:rPr>
            </w:pPr>
            <w:r w:rsidRPr="00D56C77">
              <w:rPr>
                <w:rFonts w:ascii="Times New Roman" w:hAnsi="Times New Roman" w:cs="Times New Roman"/>
                <w:b/>
                <w:sz w:val="28"/>
                <w:szCs w:val="28"/>
                <w:lang w:val="en-IN"/>
              </w:rPr>
              <w:t xml:space="preserve">Câu 2 </w:t>
            </w:r>
            <w:r w:rsidRPr="00D56C77">
              <w:rPr>
                <w:rFonts w:ascii="Times New Roman" w:hAnsi="Times New Roman" w:cs="Times New Roman"/>
                <w:sz w:val="28"/>
                <w:szCs w:val="28"/>
                <w:lang w:val="en-IN"/>
              </w:rPr>
              <w:t>Trên đường tròn (O) lấy hai điểm M, N sao cho M, O, N không thẳng hàng. Hai tiếp tuyến tại M , N với đường tròn (O) cắt nhau tại A. Từ O kẻ đường vuông góc với OM cắt AN tại S. Từ A kẻ đường vuông góc với AM cắt ON tại I. Chứng minh:</w:t>
            </w:r>
          </w:p>
          <w:p w:rsidR="00D56C77" w:rsidRPr="00D56C77" w:rsidRDefault="00D56C77" w:rsidP="00D56C77">
            <w:pPr>
              <w:spacing w:before="120" w:after="20" w:line="312" w:lineRule="auto"/>
              <w:ind w:firstLine="540"/>
              <w:jc w:val="both"/>
              <w:rPr>
                <w:rFonts w:ascii="Times New Roman" w:hAnsi="Times New Roman" w:cs="Times New Roman"/>
                <w:sz w:val="28"/>
                <w:szCs w:val="28"/>
                <w:lang w:val="pt-BR"/>
              </w:rPr>
            </w:pPr>
            <w:r w:rsidRPr="00D56C77">
              <w:rPr>
                <w:rFonts w:ascii="Times New Roman" w:hAnsi="Times New Roman" w:cs="Times New Roman"/>
                <w:sz w:val="28"/>
                <w:szCs w:val="28"/>
                <w:lang w:val="pt-BR"/>
              </w:rPr>
              <w:t>a) SO = SA</w:t>
            </w:r>
          </w:p>
          <w:p w:rsidR="00D56C77" w:rsidRPr="00D56C77" w:rsidRDefault="00D56C77" w:rsidP="00D56C77">
            <w:pPr>
              <w:spacing w:before="120" w:after="20" w:line="312" w:lineRule="auto"/>
              <w:ind w:firstLine="540"/>
              <w:jc w:val="both"/>
              <w:rPr>
                <w:rFonts w:ascii="Times New Roman" w:hAnsi="Times New Roman" w:cs="Times New Roman"/>
                <w:sz w:val="28"/>
                <w:szCs w:val="28"/>
                <w:lang w:val="pt-BR"/>
              </w:rPr>
            </w:pPr>
            <w:r w:rsidRPr="00D56C77">
              <w:rPr>
                <w:rFonts w:ascii="Times New Roman" w:hAnsi="Times New Roman" w:cs="Times New Roman"/>
                <w:sz w:val="28"/>
                <w:szCs w:val="28"/>
                <w:lang w:val="pt-BR"/>
              </w:rPr>
              <w:t>b) Tam giác OIA cân</w:t>
            </w:r>
          </w:p>
          <w:p w:rsidR="00D56C77" w:rsidRPr="00834D87" w:rsidRDefault="00D56C77" w:rsidP="00834D87">
            <w:pPr>
              <w:jc w:val="center"/>
              <w:rPr>
                <w:rFonts w:ascii="Times New Roman" w:eastAsia="Times New Roman" w:hAnsi="Times New Roman" w:cs="Times New Roman"/>
                <w:b/>
                <w:color w:val="FF0000"/>
                <w:sz w:val="28"/>
                <w:szCs w:val="24"/>
                <w:lang w:val="en-US"/>
              </w:rPr>
            </w:pPr>
          </w:p>
        </w:tc>
      </w:tr>
      <w:tr w:rsidR="00834D87" w:rsidRPr="00834D87" w:rsidTr="009E3322">
        <w:trPr>
          <w:trHeight w:val="315"/>
        </w:trPr>
        <w:tc>
          <w:tcPr>
            <w:tcW w:w="11214" w:type="dxa"/>
            <w:tcBorders>
              <w:top w:val="nil"/>
              <w:left w:val="nil"/>
              <w:bottom w:val="nil"/>
              <w:right w:val="nil"/>
            </w:tcBorders>
            <w:shd w:val="clear" w:color="auto" w:fill="auto"/>
            <w:noWrap/>
            <w:vAlign w:val="bottom"/>
            <w:hideMark/>
          </w:tcPr>
          <w:p w:rsidR="00834D87" w:rsidRDefault="00834D87" w:rsidP="00834D87">
            <w:pPr>
              <w:jc w:val="center"/>
              <w:rPr>
                <w:rFonts w:ascii="Times New Roman" w:eastAsia="Times New Roman" w:hAnsi="Times New Roman" w:cs="Times New Roman"/>
                <w:b/>
                <w:color w:val="FF0000"/>
                <w:sz w:val="28"/>
                <w:szCs w:val="24"/>
                <w:lang w:val="en-US"/>
              </w:rPr>
            </w:pPr>
            <w:r w:rsidRPr="00834D87">
              <w:rPr>
                <w:rFonts w:ascii="Times New Roman" w:eastAsia="Times New Roman" w:hAnsi="Times New Roman" w:cs="Times New Roman"/>
                <w:b/>
                <w:color w:val="FF0000"/>
                <w:sz w:val="28"/>
                <w:szCs w:val="24"/>
                <w:lang w:val="en-US"/>
              </w:rPr>
              <w:t>ĐỀ 1771</w:t>
            </w:r>
          </w:p>
          <w:tbl>
            <w:tblPr>
              <w:tblW w:w="10514" w:type="dxa"/>
              <w:jc w:val="center"/>
              <w:tblLook w:val="01E0" w:firstRow="1" w:lastRow="1" w:firstColumn="1" w:lastColumn="1" w:noHBand="0" w:noVBand="0"/>
            </w:tblPr>
            <w:tblGrid>
              <w:gridCol w:w="3940"/>
              <w:gridCol w:w="6574"/>
            </w:tblGrid>
            <w:tr w:rsidR="00F671A1" w:rsidRPr="00435478" w:rsidTr="00F671A1">
              <w:trPr>
                <w:trHeight w:val="711"/>
                <w:jc w:val="center"/>
              </w:trPr>
              <w:tc>
                <w:tcPr>
                  <w:tcW w:w="3940" w:type="dxa"/>
                </w:tcPr>
                <w:p w:rsidR="00F671A1" w:rsidRPr="00435478" w:rsidRDefault="00F671A1" w:rsidP="00F671A1">
                  <w:pPr>
                    <w:spacing w:before="80" w:after="80"/>
                    <w:jc w:val="center"/>
                    <w:rPr>
                      <w:b/>
                      <w:sz w:val="26"/>
                      <w:szCs w:val="26"/>
                    </w:rPr>
                  </w:pPr>
                  <w:r w:rsidRPr="00435478">
                    <w:rPr>
                      <w:b/>
                      <w:sz w:val="26"/>
                      <w:szCs w:val="26"/>
                    </w:rPr>
                    <w:t>SỞ GIÁO DỤC VÀ ĐÀO TẠO</w:t>
                  </w:r>
                </w:p>
                <w:p w:rsidR="00F671A1" w:rsidRPr="00435478" w:rsidRDefault="00F671A1" w:rsidP="00F671A1">
                  <w:pPr>
                    <w:spacing w:before="80" w:after="80"/>
                    <w:jc w:val="center"/>
                    <w:rPr>
                      <w:b/>
                      <w:sz w:val="26"/>
                      <w:szCs w:val="26"/>
                    </w:rPr>
                  </w:pPr>
                  <w:r w:rsidRPr="00435478">
                    <w:rPr>
                      <w:b/>
                      <w:sz w:val="26"/>
                      <w:szCs w:val="26"/>
                    </w:rPr>
                    <w:t xml:space="preserve">QUẢNG </w:t>
                  </w:r>
                  <w:smartTag w:uri="urn:schemas-microsoft-com:office:smarttags" w:element="country-region">
                    <w:smartTag w:uri="urn:schemas-microsoft-com:office:smarttags" w:element="place">
                      <w:r w:rsidRPr="00435478">
                        <w:rPr>
                          <w:b/>
                          <w:sz w:val="26"/>
                          <w:szCs w:val="26"/>
                        </w:rPr>
                        <w:t>NAM</w:t>
                      </w:r>
                    </w:smartTag>
                  </w:smartTag>
                </w:p>
              </w:tc>
              <w:tc>
                <w:tcPr>
                  <w:tcW w:w="6574" w:type="dxa"/>
                </w:tcPr>
                <w:p w:rsidR="00F671A1" w:rsidRPr="00435478" w:rsidRDefault="00F671A1" w:rsidP="00F671A1">
                  <w:pPr>
                    <w:spacing w:before="80" w:after="80"/>
                    <w:jc w:val="center"/>
                    <w:rPr>
                      <w:b/>
                      <w:sz w:val="26"/>
                      <w:szCs w:val="26"/>
                    </w:rPr>
                  </w:pPr>
                  <w:r w:rsidRPr="00435478">
                    <w:rPr>
                      <w:b/>
                      <w:sz w:val="26"/>
                      <w:szCs w:val="26"/>
                    </w:rPr>
                    <w:t>KỲ THI TUYỂN SINH LỚP 10 THPT CHUYÊN</w:t>
                  </w:r>
                </w:p>
                <w:p w:rsidR="00F671A1" w:rsidRPr="00435478" w:rsidRDefault="00F671A1" w:rsidP="00F671A1">
                  <w:pPr>
                    <w:spacing w:before="80" w:after="80"/>
                    <w:jc w:val="center"/>
                    <w:rPr>
                      <w:b/>
                      <w:sz w:val="26"/>
                      <w:szCs w:val="26"/>
                    </w:rPr>
                  </w:pPr>
                  <w:r>
                    <w:rPr>
                      <w:noProof/>
                      <w:sz w:val="26"/>
                      <w:szCs w:val="26"/>
                      <w:lang w:val="en-US"/>
                    </w:rPr>
                    <mc:AlternateContent>
                      <mc:Choice Requires="wps">
                        <w:drawing>
                          <wp:anchor distT="0" distB="0" distL="114300" distR="114300" simplePos="0" relativeHeight="251696128" behindDoc="0" locked="0" layoutInCell="1" allowOverlap="1" wp14:anchorId="6559F9C8" wp14:editId="47D0476C">
                            <wp:simplePos x="0" y="0"/>
                            <wp:positionH relativeFrom="column">
                              <wp:posOffset>1384300</wp:posOffset>
                            </wp:positionH>
                            <wp:positionV relativeFrom="paragraph">
                              <wp:posOffset>247650</wp:posOffset>
                            </wp:positionV>
                            <wp:extent cx="1143000" cy="0"/>
                            <wp:effectExtent l="12700" t="9525" r="6350" b="9525"/>
                            <wp:wrapNone/>
                            <wp:docPr id="1104" name="Straight Connector 11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04" o:spid="_x0000_s1026" style="position:absolute;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9pt,19.5pt" to="199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"/>
                        </w:pict>
                      </mc:Fallback>
                    </mc:AlternateContent>
                  </w:r>
                  <w:r w:rsidRPr="00435478">
                    <w:rPr>
                      <w:b/>
                      <w:sz w:val="26"/>
                      <w:szCs w:val="26"/>
                    </w:rPr>
                    <w:t>Năm học 2014-2015</w:t>
                  </w:r>
                </w:p>
              </w:tc>
            </w:tr>
            <w:tr w:rsidR="00F671A1" w:rsidRPr="00435478" w:rsidTr="00F671A1">
              <w:trPr>
                <w:trHeight w:val="1065"/>
                <w:jc w:val="center"/>
              </w:trPr>
              <w:tc>
                <w:tcPr>
                  <w:tcW w:w="3940" w:type="dxa"/>
                  <w:vAlign w:val="center"/>
                </w:tcPr>
                <w:p w:rsidR="00F671A1" w:rsidRPr="00435478" w:rsidRDefault="00F671A1" w:rsidP="00F671A1">
                  <w:pPr>
                    <w:spacing w:before="80" w:after="80"/>
                    <w:jc w:val="center"/>
                    <w:rPr>
                      <w:b/>
                      <w:sz w:val="26"/>
                      <w:szCs w:val="26"/>
                    </w:rPr>
                  </w:pPr>
                  <w:r>
                    <w:rPr>
                      <w:b/>
                      <w:noProof/>
                      <w:sz w:val="26"/>
                      <w:szCs w:val="26"/>
                      <w:lang w:val="en-US"/>
                    </w:rPr>
                    <mc:AlternateContent>
                      <mc:Choice Requires="wps">
                        <w:drawing>
                          <wp:anchor distT="0" distB="0" distL="114300" distR="114300" simplePos="0" relativeHeight="251695104" behindDoc="0" locked="0" layoutInCell="1" allowOverlap="1" wp14:anchorId="1C50C4F1" wp14:editId="61A008B2">
                            <wp:simplePos x="0" y="0"/>
                            <wp:positionH relativeFrom="column">
                              <wp:posOffset>676275</wp:posOffset>
                            </wp:positionH>
                            <wp:positionV relativeFrom="paragraph">
                              <wp:posOffset>635</wp:posOffset>
                            </wp:positionV>
                            <wp:extent cx="1028700" cy="0"/>
                            <wp:effectExtent l="9525" t="10160" r="9525" b="8890"/>
                            <wp:wrapNone/>
                            <wp:docPr id="1103" name="Straight Connector 11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03" o:spid="_x0000_s1026" style="position:absolute;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3.25pt,.05pt" to="134.2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"/>
                        </w:pict>
                      </mc:Fallback>
                    </mc:AlternateContent>
                  </w:r>
                  <w:r>
                    <w:rPr>
                      <w:b/>
                      <w:noProof/>
                      <w:sz w:val="26"/>
                      <w:szCs w:val="26"/>
                      <w:lang w:val="en-US"/>
                    </w:rPr>
                    <mc:AlternateContent>
                      <mc:Choice Requires="wps">
                        <w:drawing>
                          <wp:anchor distT="0" distB="0" distL="114300" distR="114300" simplePos="0" relativeHeight="251694080" behindDoc="0" locked="0" layoutInCell="1" allowOverlap="1" wp14:anchorId="537A88E1" wp14:editId="1EE1EF04">
                            <wp:simplePos x="0" y="0"/>
                            <wp:positionH relativeFrom="column">
                              <wp:posOffset>342900</wp:posOffset>
                            </wp:positionH>
                            <wp:positionV relativeFrom="paragraph">
                              <wp:posOffset>106045</wp:posOffset>
                            </wp:positionV>
                            <wp:extent cx="1621155" cy="264160"/>
                            <wp:effectExtent l="9525" t="10795" r="7620" b="10795"/>
                            <wp:wrapNone/>
                            <wp:docPr id="1102" name="Text Box 1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264160"/>
                                    </a:xfrm>
                                    <a:prstGeom prst="rect">
                                      <a:avLst/>
                                    </a:prstGeom>
                                    <a:solidFill>
                                      <a:srgbClr val="FFFFFF"/>
                                    </a:solidFill>
                                    <a:ln w="9525">
                                      <a:solidFill>
                                        <a:srgbClr val="000000"/>
                                      </a:solidFill>
                                      <a:miter lim="800000"/>
                                      <a:headEnd/>
                                      <a:tailEnd/>
                                    </a:ln>
                                  </wps:spPr>
                                  <wps:txbx>
                                    <w:txbxContent>
                                      <w:p w:rsidR="009E3322" w:rsidRPr="00F96752" w:rsidRDefault="009E3322" w:rsidP="00F671A1">
                                        <w:pPr>
                                          <w:rPr>
                                            <w:b/>
                                            <w:sz w:val="26"/>
                                          </w:rPr>
                                        </w:pPr>
                                        <w:r w:rsidRPr="00F96752">
                                          <w:rPr>
                                            <w:b/>
                                            <w:sz w:val="26"/>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02" o:spid="_x0000_s1038" type="#_x0000_t202" style="position:absolute;left:0;text-align:left;margin-left:27pt;margin-top:8.35pt;width:127.65pt;height:20.8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">
                            <v:textbox>
                              <w:txbxContent>
                                <w:p w:rsidR="009E3322" w:rsidRPr="00F96752" w:rsidRDefault="009E3322" w:rsidP="00F671A1">
                                  <w:pPr>
                                    <w:rPr>
                                      <w:b/>
                                      <w:sz w:val="26"/>
                                    </w:rPr>
                                  </w:pPr>
                                  <w:r w:rsidRPr="00F96752">
                                    <w:rPr>
                                      <w:b/>
                                      <w:sz w:val="26"/>
                                    </w:rPr>
                                    <w:t>ĐỀ CHÍNH THỨC</w:t>
                                  </w:r>
                                </w:p>
                              </w:txbxContent>
                            </v:textbox>
                          </v:shape>
                        </w:pict>
                      </mc:Fallback>
                    </mc:AlternateContent>
                  </w:r>
                </w:p>
                <w:p w:rsidR="00F671A1" w:rsidRPr="00435478" w:rsidRDefault="00F671A1" w:rsidP="00F671A1">
                  <w:pPr>
                    <w:spacing w:before="80" w:after="80"/>
                    <w:jc w:val="center"/>
                    <w:rPr>
                      <w:sz w:val="26"/>
                      <w:szCs w:val="26"/>
                    </w:rPr>
                  </w:pPr>
                </w:p>
                <w:p w:rsidR="00F671A1" w:rsidRPr="00435478" w:rsidRDefault="00F671A1" w:rsidP="00F671A1">
                  <w:pPr>
                    <w:spacing w:before="80" w:after="80"/>
                    <w:jc w:val="center"/>
                    <w:rPr>
                      <w:sz w:val="26"/>
                      <w:szCs w:val="26"/>
                    </w:rPr>
                  </w:pPr>
                  <w:r w:rsidRPr="00435478">
                    <w:rPr>
                      <w:i/>
                      <w:sz w:val="26"/>
                      <w:szCs w:val="26"/>
                    </w:rPr>
                    <w:t>(Đề thi gồm 01 trang)</w:t>
                  </w:r>
                </w:p>
              </w:tc>
              <w:tc>
                <w:tcPr>
                  <w:tcW w:w="6574" w:type="dxa"/>
                </w:tcPr>
                <w:p w:rsidR="00F671A1" w:rsidRPr="00435478" w:rsidRDefault="00F671A1" w:rsidP="00F671A1">
                  <w:pPr>
                    <w:spacing w:before="80" w:after="80"/>
                    <w:jc w:val="both"/>
                    <w:rPr>
                      <w:sz w:val="26"/>
                      <w:szCs w:val="26"/>
                    </w:rPr>
                  </w:pPr>
                  <w:r w:rsidRPr="00435478">
                    <w:rPr>
                      <w:sz w:val="26"/>
                      <w:szCs w:val="26"/>
                    </w:rPr>
                    <w:t xml:space="preserve">  Khóa ngày: </w:t>
                  </w:r>
                  <w:r w:rsidRPr="00435478">
                    <w:rPr>
                      <w:b/>
                      <w:sz w:val="26"/>
                      <w:szCs w:val="26"/>
                    </w:rPr>
                    <w:t>06/6/2014</w:t>
                  </w:r>
                </w:p>
                <w:p w:rsidR="00F671A1" w:rsidRDefault="00F671A1" w:rsidP="00F671A1">
                  <w:pPr>
                    <w:spacing w:before="80" w:after="80"/>
                    <w:jc w:val="both"/>
                    <w:rPr>
                      <w:b/>
                      <w:sz w:val="26"/>
                      <w:szCs w:val="26"/>
                    </w:rPr>
                  </w:pPr>
                  <w:r w:rsidRPr="00435478">
                    <w:rPr>
                      <w:sz w:val="26"/>
                      <w:szCs w:val="26"/>
                    </w:rPr>
                    <w:t xml:space="preserve">  Môn:</w:t>
                  </w:r>
                  <w:r w:rsidRPr="00435478">
                    <w:rPr>
                      <w:b/>
                      <w:sz w:val="26"/>
                      <w:szCs w:val="26"/>
                    </w:rPr>
                    <w:t xml:space="preserve">   TOÁN </w:t>
                  </w:r>
                  <w:r>
                    <w:rPr>
                      <w:b/>
                      <w:sz w:val="26"/>
                      <w:szCs w:val="26"/>
                    </w:rPr>
                    <w:t>(chung)</w:t>
                  </w:r>
                </w:p>
                <w:p w:rsidR="00F671A1" w:rsidRPr="00435478" w:rsidRDefault="00F671A1" w:rsidP="00F671A1">
                  <w:pPr>
                    <w:spacing w:before="80" w:after="80"/>
                    <w:jc w:val="both"/>
                    <w:rPr>
                      <w:b/>
                      <w:sz w:val="26"/>
                      <w:szCs w:val="26"/>
                    </w:rPr>
                  </w:pPr>
                  <w:r>
                    <w:rPr>
                      <w:b/>
                      <w:i/>
                      <w:sz w:val="26"/>
                      <w:szCs w:val="26"/>
                    </w:rPr>
                    <w:t xml:space="preserve">  (</w:t>
                  </w:r>
                  <w:r w:rsidRPr="00435478">
                    <w:rPr>
                      <w:b/>
                      <w:i/>
                      <w:sz w:val="26"/>
                      <w:szCs w:val="26"/>
                    </w:rPr>
                    <w:t>dành cho tất cả các thí sinh)</w:t>
                  </w:r>
                </w:p>
                <w:p w:rsidR="00F671A1" w:rsidRPr="00435478" w:rsidRDefault="00F671A1" w:rsidP="00F671A1">
                  <w:pPr>
                    <w:spacing w:before="80" w:after="80"/>
                    <w:jc w:val="both"/>
                    <w:rPr>
                      <w:sz w:val="26"/>
                      <w:szCs w:val="26"/>
                    </w:rPr>
                  </w:pPr>
                  <w:r w:rsidRPr="00435478">
                    <w:rPr>
                      <w:sz w:val="26"/>
                      <w:szCs w:val="26"/>
                    </w:rPr>
                    <w:t xml:space="preserve">  Thời gian:</w:t>
                  </w:r>
                  <w:r w:rsidRPr="00435478">
                    <w:rPr>
                      <w:b/>
                      <w:sz w:val="26"/>
                      <w:szCs w:val="26"/>
                    </w:rPr>
                    <w:t xml:space="preserve"> 120 phút </w:t>
                  </w:r>
                  <w:r w:rsidRPr="00435478">
                    <w:rPr>
                      <w:sz w:val="26"/>
                      <w:szCs w:val="26"/>
                    </w:rPr>
                    <w:t>(</w:t>
                  </w:r>
                  <w:r w:rsidRPr="00435478">
                    <w:rPr>
                      <w:i/>
                      <w:sz w:val="26"/>
                      <w:szCs w:val="26"/>
                    </w:rPr>
                    <w:t>không kể thời gian giao đề</w:t>
                  </w:r>
                  <w:r w:rsidRPr="00435478">
                    <w:rPr>
                      <w:sz w:val="26"/>
                      <w:szCs w:val="26"/>
                    </w:rPr>
                    <w:t>)</w:t>
                  </w:r>
                </w:p>
                <w:p w:rsidR="00F671A1" w:rsidRPr="00435478" w:rsidRDefault="00F671A1" w:rsidP="00F671A1">
                  <w:pPr>
                    <w:jc w:val="both"/>
                    <w:rPr>
                      <w:b/>
                      <w:sz w:val="26"/>
                      <w:szCs w:val="26"/>
                    </w:rPr>
                  </w:pPr>
                  <w:r w:rsidRPr="00435478">
                    <w:rPr>
                      <w:b/>
                      <w:i/>
                      <w:sz w:val="26"/>
                      <w:szCs w:val="26"/>
                    </w:rPr>
                    <w:t xml:space="preserve">        </w:t>
                  </w:r>
                </w:p>
              </w:tc>
            </w:tr>
          </w:tbl>
          <w:p w:rsidR="00F671A1" w:rsidRPr="00435478" w:rsidRDefault="00F671A1" w:rsidP="00F671A1">
            <w:pPr>
              <w:ind w:right="684"/>
              <w:jc w:val="both"/>
              <w:rPr>
                <w:b/>
                <w:sz w:val="26"/>
                <w:szCs w:val="26"/>
                <w:lang w:val="pt-BR"/>
              </w:rPr>
            </w:pPr>
            <w:r w:rsidRPr="00435478">
              <w:rPr>
                <w:b/>
                <w:bCs/>
                <w:sz w:val="26"/>
                <w:szCs w:val="26"/>
                <w:lang w:val="es-MX"/>
              </w:rPr>
              <w:t xml:space="preserve">Câu 1. </w:t>
            </w:r>
            <w:r w:rsidRPr="00097089">
              <w:rPr>
                <w:b/>
                <w:sz w:val="26"/>
                <w:szCs w:val="26"/>
                <w:lang w:val="pt-BR"/>
              </w:rPr>
              <w:t>(2,0 điểm)</w:t>
            </w:r>
          </w:p>
          <w:p w:rsidR="00F671A1" w:rsidRPr="00435478" w:rsidRDefault="00F671A1" w:rsidP="00F671A1">
            <w:pPr>
              <w:ind w:right="684"/>
              <w:jc w:val="both"/>
              <w:rPr>
                <w:sz w:val="26"/>
                <w:szCs w:val="26"/>
                <w:lang w:val="pt-BR"/>
              </w:rPr>
            </w:pPr>
            <w:r>
              <w:rPr>
                <w:sz w:val="26"/>
                <w:szCs w:val="26"/>
                <w:lang w:val="pt-BR"/>
              </w:rPr>
              <w:t xml:space="preserve">      </w:t>
            </w:r>
            <w:r w:rsidRPr="00435478">
              <w:rPr>
                <w:sz w:val="26"/>
                <w:szCs w:val="26"/>
                <w:lang w:val="pt-BR"/>
              </w:rPr>
              <w:t>Cho các biểu thức</w:t>
            </w:r>
            <w:r>
              <w:rPr>
                <w:sz w:val="26"/>
                <w:szCs w:val="26"/>
                <w:lang w:val="pt-BR"/>
              </w:rPr>
              <w:t>:</w:t>
            </w:r>
            <w:r w:rsidRPr="00435478">
              <w:rPr>
                <w:sz w:val="26"/>
                <w:szCs w:val="26"/>
                <w:lang w:val="pt-BR"/>
              </w:rPr>
              <w:t xml:space="preserve">     A = </w:t>
            </w:r>
            <w:r w:rsidRPr="00435478">
              <w:rPr>
                <w:position w:val="-28"/>
                <w:sz w:val="26"/>
                <w:szCs w:val="26"/>
                <w:lang w:val="pt-BR"/>
              </w:rPr>
              <w:object w:dxaOrig="1860" w:dyaOrig="740">
                <v:shape id="_x0000_i1356" type="#_x0000_t75" style="width:93pt;height:37pt" o:ole="">
                  <v:imagedata r:id="rId654" o:title=""/>
                </v:shape>
                <o:OLEObject Type="Embed" ProgID="Equation.DSMT4" ShapeID="_x0000_i1356" DrawAspect="Content" ObjectID="_1587501341" r:id="rId655"/>
              </w:object>
            </w:r>
            <w:r w:rsidRPr="00435478">
              <w:rPr>
                <w:sz w:val="26"/>
                <w:szCs w:val="26"/>
                <w:lang w:val="pt-BR"/>
              </w:rPr>
              <w:t xml:space="preserve">; </w:t>
            </w:r>
          </w:p>
          <w:p w:rsidR="00F671A1" w:rsidRPr="00435478" w:rsidRDefault="00F671A1" w:rsidP="00F671A1">
            <w:pPr>
              <w:ind w:right="684"/>
              <w:jc w:val="both"/>
              <w:rPr>
                <w:sz w:val="26"/>
                <w:szCs w:val="26"/>
                <w:lang w:val="pt-BR"/>
              </w:rPr>
            </w:pPr>
            <w:r w:rsidRPr="00435478">
              <w:rPr>
                <w:sz w:val="26"/>
                <w:szCs w:val="26"/>
                <w:lang w:val="pt-BR"/>
              </w:rPr>
              <w:t xml:space="preserve">                                </w:t>
            </w:r>
            <w:r>
              <w:rPr>
                <w:sz w:val="26"/>
                <w:szCs w:val="26"/>
                <w:lang w:val="pt-BR"/>
              </w:rPr>
              <w:t xml:space="preserve">       </w:t>
            </w:r>
            <w:r w:rsidRPr="00435478">
              <w:rPr>
                <w:sz w:val="26"/>
                <w:szCs w:val="26"/>
                <w:lang w:val="pt-BR"/>
              </w:rPr>
              <w:t xml:space="preserve">  B = </w:t>
            </w:r>
            <w:r w:rsidRPr="00435478">
              <w:rPr>
                <w:position w:val="-36"/>
                <w:sz w:val="26"/>
                <w:szCs w:val="26"/>
                <w:lang w:val="pt-BR"/>
              </w:rPr>
              <w:object w:dxaOrig="2700" w:dyaOrig="840">
                <v:shape id="_x0000_i1357" type="#_x0000_t75" style="width:135pt;height:42pt" o:ole="">
                  <v:imagedata r:id="rId656" o:title=""/>
                </v:shape>
                <o:OLEObject Type="Embed" ProgID="Equation.DSMT4" ShapeID="_x0000_i1357" DrawAspect="Content" ObjectID="_1587501342" r:id="rId657"/>
              </w:object>
            </w:r>
            <w:r w:rsidRPr="00435478">
              <w:rPr>
                <w:sz w:val="26"/>
                <w:szCs w:val="26"/>
                <w:lang w:val="pt-BR"/>
              </w:rPr>
              <w:t xml:space="preserve"> với </w:t>
            </w:r>
            <w:r w:rsidRPr="00435478">
              <w:rPr>
                <w:position w:val="-12"/>
                <w:sz w:val="26"/>
                <w:szCs w:val="26"/>
                <w:lang w:val="pt-BR"/>
              </w:rPr>
              <w:object w:dxaOrig="1180" w:dyaOrig="340">
                <v:shape id="_x0000_i1358" type="#_x0000_t75" style="width:59pt;height:17pt" o:ole="">
                  <v:imagedata r:id="rId658" o:title=""/>
                </v:shape>
                <o:OLEObject Type="Embed" ProgID="Equation.DSMT4" ShapeID="_x0000_i1358" DrawAspect="Content" ObjectID="_1587501343" r:id="rId659"/>
              </w:object>
            </w:r>
            <w:r w:rsidRPr="00435478">
              <w:rPr>
                <w:sz w:val="26"/>
                <w:szCs w:val="26"/>
                <w:lang w:val="pt-BR"/>
              </w:rPr>
              <w:t>.</w:t>
            </w:r>
          </w:p>
          <w:p w:rsidR="00F671A1" w:rsidRPr="00435478" w:rsidRDefault="00F671A1" w:rsidP="00F671A1">
            <w:pPr>
              <w:ind w:right="684"/>
              <w:jc w:val="both"/>
              <w:rPr>
                <w:sz w:val="26"/>
                <w:szCs w:val="26"/>
                <w:lang w:val="pt-BR"/>
              </w:rPr>
            </w:pPr>
            <w:r w:rsidRPr="00435478">
              <w:rPr>
                <w:sz w:val="26"/>
                <w:szCs w:val="26"/>
                <w:lang w:val="pt-BR"/>
              </w:rPr>
              <w:t xml:space="preserve">        a/</w:t>
            </w:r>
            <w:r>
              <w:rPr>
                <w:sz w:val="26"/>
                <w:szCs w:val="26"/>
                <w:lang w:val="pt-BR"/>
              </w:rPr>
              <w:t xml:space="preserve"> </w:t>
            </w:r>
            <w:r w:rsidRPr="00435478">
              <w:rPr>
                <w:sz w:val="26"/>
                <w:szCs w:val="26"/>
                <w:lang w:val="pt-BR"/>
              </w:rPr>
              <w:t>Rút gọn A và B.</w:t>
            </w:r>
          </w:p>
          <w:p w:rsidR="00F671A1" w:rsidRPr="00435478" w:rsidRDefault="00F671A1" w:rsidP="00F671A1">
            <w:pPr>
              <w:ind w:right="684"/>
              <w:jc w:val="both"/>
              <w:rPr>
                <w:sz w:val="26"/>
                <w:szCs w:val="26"/>
              </w:rPr>
            </w:pPr>
            <w:r w:rsidRPr="00F93F81">
              <w:rPr>
                <w:sz w:val="26"/>
                <w:szCs w:val="26"/>
              </w:rPr>
              <w:t xml:space="preserve">        </w:t>
            </w:r>
            <w:r w:rsidRPr="00435478">
              <w:rPr>
                <w:sz w:val="26"/>
                <w:szCs w:val="26"/>
              </w:rPr>
              <w:t xml:space="preserve">b/ Chứng minh rằng với </w:t>
            </w:r>
            <w:r w:rsidRPr="00435478">
              <w:rPr>
                <w:position w:val="-12"/>
                <w:sz w:val="26"/>
                <w:szCs w:val="26"/>
                <w:lang w:val="pt-BR"/>
              </w:rPr>
              <w:object w:dxaOrig="1180" w:dyaOrig="340">
                <v:shape id="_x0000_i1359" type="#_x0000_t75" style="width:59pt;height:17pt" o:ole="">
                  <v:imagedata r:id="rId660" o:title=""/>
                </v:shape>
                <o:OLEObject Type="Embed" ProgID="Equation.DSMT4" ShapeID="_x0000_i1359" DrawAspect="Content" ObjectID="_1587501344" r:id="rId661"/>
              </w:object>
            </w:r>
            <w:r w:rsidRPr="00435478">
              <w:rPr>
                <w:sz w:val="26"/>
                <w:szCs w:val="26"/>
              </w:rPr>
              <w:t xml:space="preserve"> thì A &gt; B .</w:t>
            </w:r>
          </w:p>
          <w:p w:rsidR="00F671A1" w:rsidRPr="00097089" w:rsidRDefault="00F671A1" w:rsidP="00F671A1">
            <w:pPr>
              <w:ind w:right="684"/>
              <w:jc w:val="both"/>
              <w:rPr>
                <w:b/>
                <w:sz w:val="26"/>
                <w:szCs w:val="26"/>
              </w:rPr>
            </w:pPr>
            <w:r w:rsidRPr="00435478">
              <w:rPr>
                <w:b/>
                <w:bCs/>
                <w:sz w:val="26"/>
                <w:szCs w:val="26"/>
                <w:lang w:val="es-MX"/>
              </w:rPr>
              <w:t xml:space="preserve">Câu 2. </w:t>
            </w:r>
            <w:r w:rsidRPr="00097089">
              <w:rPr>
                <w:b/>
                <w:sz w:val="26"/>
                <w:szCs w:val="26"/>
              </w:rPr>
              <w:t>(2,0 điểm)</w:t>
            </w:r>
          </w:p>
          <w:p w:rsidR="00F671A1" w:rsidRPr="00435478" w:rsidRDefault="00F671A1" w:rsidP="00F671A1">
            <w:pPr>
              <w:ind w:right="684"/>
              <w:jc w:val="both"/>
              <w:rPr>
                <w:b/>
                <w:sz w:val="26"/>
                <w:szCs w:val="26"/>
              </w:rPr>
            </w:pPr>
            <w:r w:rsidRPr="00435478">
              <w:rPr>
                <w:b/>
                <w:sz w:val="26"/>
                <w:szCs w:val="26"/>
              </w:rPr>
              <w:t xml:space="preserve">        </w:t>
            </w:r>
            <w:r w:rsidRPr="00435478">
              <w:rPr>
                <w:sz w:val="26"/>
                <w:szCs w:val="26"/>
              </w:rPr>
              <w:t xml:space="preserve"> a / Cho ba đường thẳng (d</w:t>
            </w:r>
            <w:r w:rsidRPr="00435478">
              <w:rPr>
                <w:sz w:val="26"/>
                <w:szCs w:val="26"/>
                <w:vertAlign w:val="subscript"/>
              </w:rPr>
              <w:t>1</w:t>
            </w:r>
            <w:r w:rsidRPr="00435478">
              <w:rPr>
                <w:sz w:val="26"/>
                <w:szCs w:val="26"/>
              </w:rPr>
              <w:t>):</w:t>
            </w:r>
            <w:r>
              <w:rPr>
                <w:sz w:val="26"/>
                <w:szCs w:val="26"/>
              </w:rPr>
              <w:t xml:space="preserve"> </w:t>
            </w:r>
            <w:r w:rsidRPr="00435478">
              <w:rPr>
                <w:sz w:val="26"/>
                <w:szCs w:val="26"/>
              </w:rPr>
              <w:t>y</w:t>
            </w:r>
            <w:r>
              <w:rPr>
                <w:sz w:val="26"/>
                <w:szCs w:val="26"/>
              </w:rPr>
              <w:t xml:space="preserve"> </w:t>
            </w:r>
            <w:r w:rsidRPr="00435478">
              <w:rPr>
                <w:sz w:val="26"/>
                <w:szCs w:val="26"/>
              </w:rPr>
              <w:t>=</w:t>
            </w:r>
            <w:r>
              <w:rPr>
                <w:sz w:val="26"/>
                <w:szCs w:val="26"/>
              </w:rPr>
              <w:t xml:space="preserve"> </w:t>
            </w:r>
            <w:r w:rsidRPr="00435478">
              <w:rPr>
                <w:sz w:val="26"/>
                <w:szCs w:val="26"/>
              </w:rPr>
              <w:t>x</w:t>
            </w:r>
            <w:r>
              <w:rPr>
                <w:sz w:val="26"/>
                <w:szCs w:val="26"/>
              </w:rPr>
              <w:t xml:space="preserve"> – </w:t>
            </w:r>
            <w:r w:rsidRPr="00435478">
              <w:rPr>
                <w:sz w:val="26"/>
                <w:szCs w:val="26"/>
              </w:rPr>
              <w:t>1; (d</w:t>
            </w:r>
            <w:r w:rsidRPr="00435478">
              <w:rPr>
                <w:sz w:val="26"/>
                <w:szCs w:val="26"/>
                <w:vertAlign w:val="subscript"/>
              </w:rPr>
              <w:t>2</w:t>
            </w:r>
            <w:r w:rsidRPr="00435478">
              <w:rPr>
                <w:sz w:val="26"/>
                <w:szCs w:val="26"/>
              </w:rPr>
              <w:t>):</w:t>
            </w:r>
            <w:r>
              <w:rPr>
                <w:sz w:val="26"/>
                <w:szCs w:val="26"/>
              </w:rPr>
              <w:t xml:space="preserve"> </w:t>
            </w:r>
            <w:r w:rsidRPr="00435478">
              <w:rPr>
                <w:sz w:val="26"/>
                <w:szCs w:val="26"/>
              </w:rPr>
              <w:t>y</w:t>
            </w:r>
            <w:r>
              <w:rPr>
                <w:sz w:val="26"/>
                <w:szCs w:val="26"/>
              </w:rPr>
              <w:t xml:space="preserve"> = – 2x + 5 và </w:t>
            </w:r>
            <w:r w:rsidRPr="00435478">
              <w:rPr>
                <w:sz w:val="26"/>
                <w:szCs w:val="26"/>
              </w:rPr>
              <w:t>(d</w:t>
            </w:r>
            <w:r w:rsidRPr="00435478">
              <w:rPr>
                <w:sz w:val="26"/>
                <w:szCs w:val="26"/>
                <w:vertAlign w:val="subscript"/>
              </w:rPr>
              <w:t>3</w:t>
            </w:r>
            <w:r w:rsidRPr="00435478">
              <w:rPr>
                <w:sz w:val="26"/>
                <w:szCs w:val="26"/>
              </w:rPr>
              <w:t>):</w:t>
            </w:r>
            <w:r>
              <w:rPr>
                <w:sz w:val="26"/>
                <w:szCs w:val="26"/>
              </w:rPr>
              <w:t xml:space="preserve"> </w:t>
            </w:r>
            <w:r w:rsidRPr="00435478">
              <w:rPr>
                <w:sz w:val="26"/>
                <w:szCs w:val="26"/>
              </w:rPr>
              <w:t>y</w:t>
            </w:r>
            <w:r>
              <w:rPr>
                <w:sz w:val="26"/>
                <w:szCs w:val="26"/>
              </w:rPr>
              <w:t xml:space="preserve"> </w:t>
            </w:r>
            <w:r w:rsidRPr="00435478">
              <w:rPr>
                <w:sz w:val="26"/>
                <w:szCs w:val="26"/>
              </w:rPr>
              <w:t>=</w:t>
            </w:r>
            <w:r>
              <w:rPr>
                <w:sz w:val="26"/>
                <w:szCs w:val="26"/>
              </w:rPr>
              <w:t xml:space="preserve"> </w:t>
            </w:r>
            <w:r w:rsidRPr="00435478">
              <w:rPr>
                <w:sz w:val="26"/>
                <w:szCs w:val="26"/>
              </w:rPr>
              <w:t>3x</w:t>
            </w:r>
            <w:r>
              <w:rPr>
                <w:sz w:val="26"/>
                <w:szCs w:val="26"/>
              </w:rPr>
              <w:t xml:space="preserve"> </w:t>
            </w:r>
            <w:r w:rsidRPr="00435478">
              <w:rPr>
                <w:sz w:val="26"/>
                <w:szCs w:val="26"/>
              </w:rPr>
              <w:t>+</w:t>
            </w:r>
            <w:r>
              <w:rPr>
                <w:sz w:val="26"/>
                <w:szCs w:val="26"/>
              </w:rPr>
              <w:t xml:space="preserve"> </w:t>
            </w:r>
            <w:r w:rsidRPr="00435478">
              <w:rPr>
                <w:sz w:val="26"/>
                <w:szCs w:val="26"/>
              </w:rPr>
              <w:t>m</w:t>
            </w:r>
            <w:r w:rsidRPr="00435478">
              <w:rPr>
                <w:sz w:val="26"/>
                <w:szCs w:val="26"/>
                <w:vertAlign w:val="superscript"/>
              </w:rPr>
              <w:t>2</w:t>
            </w:r>
            <w:r>
              <w:rPr>
                <w:sz w:val="26"/>
                <w:szCs w:val="26"/>
                <w:vertAlign w:val="superscript"/>
              </w:rPr>
              <w:t xml:space="preserve"> </w:t>
            </w:r>
            <w:r w:rsidRPr="00435478">
              <w:rPr>
                <w:sz w:val="26"/>
                <w:szCs w:val="26"/>
              </w:rPr>
              <w:t>+</w:t>
            </w:r>
            <w:r>
              <w:rPr>
                <w:sz w:val="26"/>
                <w:szCs w:val="26"/>
              </w:rPr>
              <w:t xml:space="preserve"> </w:t>
            </w:r>
            <w:r w:rsidRPr="00435478">
              <w:rPr>
                <w:sz w:val="26"/>
                <w:szCs w:val="26"/>
              </w:rPr>
              <w:t>6m. Gọi I là giao điểm của (d</w:t>
            </w:r>
            <w:r w:rsidRPr="00435478">
              <w:rPr>
                <w:sz w:val="26"/>
                <w:szCs w:val="26"/>
                <w:vertAlign w:val="subscript"/>
              </w:rPr>
              <w:t>1</w:t>
            </w:r>
            <w:r w:rsidRPr="00435478">
              <w:rPr>
                <w:sz w:val="26"/>
                <w:szCs w:val="26"/>
              </w:rPr>
              <w:t xml:space="preserve">) và </w:t>
            </w:r>
            <w:r>
              <w:rPr>
                <w:sz w:val="26"/>
                <w:szCs w:val="26"/>
              </w:rPr>
              <w:t>(</w:t>
            </w:r>
            <w:r w:rsidRPr="00435478">
              <w:rPr>
                <w:sz w:val="26"/>
                <w:szCs w:val="26"/>
              </w:rPr>
              <w:t>d</w:t>
            </w:r>
            <w:r w:rsidRPr="00435478">
              <w:rPr>
                <w:sz w:val="26"/>
                <w:szCs w:val="26"/>
                <w:vertAlign w:val="subscript"/>
              </w:rPr>
              <w:t>2</w:t>
            </w:r>
            <w:r w:rsidRPr="00435478">
              <w:rPr>
                <w:sz w:val="26"/>
                <w:szCs w:val="26"/>
              </w:rPr>
              <w:t>). Tìm m để đường thẳng (d</w:t>
            </w:r>
            <w:r w:rsidRPr="00435478">
              <w:rPr>
                <w:sz w:val="26"/>
                <w:szCs w:val="26"/>
                <w:vertAlign w:val="subscript"/>
              </w:rPr>
              <w:t>3</w:t>
            </w:r>
            <w:r w:rsidRPr="00435478">
              <w:rPr>
                <w:sz w:val="26"/>
                <w:szCs w:val="26"/>
              </w:rPr>
              <w:t>) đi qua I.</w:t>
            </w:r>
          </w:p>
          <w:p w:rsidR="00F671A1" w:rsidRPr="00435478" w:rsidRDefault="00F671A1" w:rsidP="00F671A1">
            <w:pPr>
              <w:ind w:right="684"/>
              <w:jc w:val="both"/>
              <w:rPr>
                <w:sz w:val="26"/>
                <w:szCs w:val="26"/>
              </w:rPr>
            </w:pPr>
            <w:r w:rsidRPr="00435478">
              <w:rPr>
                <w:sz w:val="26"/>
                <w:szCs w:val="26"/>
              </w:rPr>
              <w:t xml:space="preserve">         b/ Một trường trung học cơ sở tổ chức cho </w:t>
            </w:r>
            <w:r>
              <w:rPr>
                <w:sz w:val="26"/>
                <w:szCs w:val="26"/>
              </w:rPr>
              <w:t xml:space="preserve">tất cả </w:t>
            </w:r>
            <w:r w:rsidRPr="00435478">
              <w:rPr>
                <w:sz w:val="26"/>
                <w:szCs w:val="26"/>
              </w:rPr>
              <w:t>c</w:t>
            </w:r>
            <w:r>
              <w:rPr>
                <w:sz w:val="26"/>
                <w:szCs w:val="26"/>
              </w:rPr>
              <w:t>ác học sinh giỏi của khối lớp 8</w:t>
            </w:r>
            <w:r w:rsidRPr="00435478">
              <w:rPr>
                <w:sz w:val="26"/>
                <w:szCs w:val="26"/>
              </w:rPr>
              <w:t xml:space="preserve"> và khối lớp 9 đi tham quan di tích lịch sử của địa phương. Nếu có 4 học sinh giỏi khối lớp 8 không tham gia thì số học sinh giỏi của khối lớp 8 còn lại bằng một nửa số học sinh còn lại của đoàn tham quan. Nếu có 8 học sinh giỏi của khối lớp 9 không tham gia thì số học sinh giỏi của khối lớp 9 còn lại bằng một nửa số học sinh giỏi củ</w:t>
            </w:r>
            <w:r>
              <w:rPr>
                <w:sz w:val="26"/>
                <w:szCs w:val="26"/>
              </w:rPr>
              <w:t>a khối lớp 8. Hỏi</w:t>
            </w:r>
            <w:r w:rsidRPr="00435478">
              <w:rPr>
                <w:sz w:val="26"/>
                <w:szCs w:val="26"/>
              </w:rPr>
              <w:t xml:space="preserve"> có tất cả bao nhiêu học sinh</w:t>
            </w:r>
            <w:r>
              <w:rPr>
                <w:sz w:val="26"/>
                <w:szCs w:val="26"/>
              </w:rPr>
              <w:t xml:space="preserve"> giỏi của khối lớp 8</w:t>
            </w:r>
            <w:r w:rsidRPr="00435478">
              <w:rPr>
                <w:sz w:val="26"/>
                <w:szCs w:val="26"/>
              </w:rPr>
              <w:t xml:space="preserve"> và khối</w:t>
            </w:r>
            <w:r>
              <w:rPr>
                <w:sz w:val="26"/>
                <w:szCs w:val="26"/>
              </w:rPr>
              <w:t xml:space="preserve"> lớp 9</w:t>
            </w:r>
            <w:r w:rsidRPr="00435478">
              <w:rPr>
                <w:sz w:val="26"/>
                <w:szCs w:val="26"/>
              </w:rPr>
              <w:t xml:space="preserve"> ?</w:t>
            </w:r>
          </w:p>
          <w:p w:rsidR="00F671A1" w:rsidRPr="00435478" w:rsidRDefault="00F671A1" w:rsidP="00F671A1">
            <w:pPr>
              <w:ind w:right="684"/>
              <w:jc w:val="both"/>
              <w:rPr>
                <w:b/>
                <w:sz w:val="26"/>
                <w:szCs w:val="26"/>
                <w:u w:val="single"/>
                <w:lang w:val="pt-BR"/>
              </w:rPr>
            </w:pPr>
            <w:r w:rsidRPr="00435478">
              <w:rPr>
                <w:b/>
                <w:sz w:val="26"/>
                <w:szCs w:val="26"/>
                <w:lang w:val="pt-BR"/>
              </w:rPr>
              <w:t xml:space="preserve">Câu 3. (2,0 điểm) </w:t>
            </w:r>
          </w:p>
          <w:p w:rsidR="00F671A1" w:rsidRPr="00435478" w:rsidRDefault="00F671A1" w:rsidP="00F671A1">
            <w:pPr>
              <w:ind w:right="684"/>
              <w:jc w:val="both"/>
              <w:rPr>
                <w:sz w:val="26"/>
                <w:szCs w:val="26"/>
                <w:lang w:val="pt-BR"/>
              </w:rPr>
            </w:pPr>
            <w:r w:rsidRPr="00435478">
              <w:rPr>
                <w:sz w:val="26"/>
                <w:szCs w:val="26"/>
                <w:lang w:val="pt-BR"/>
              </w:rPr>
              <w:t xml:space="preserve">        a/ Cho parabol (P): y</w:t>
            </w:r>
            <w:r>
              <w:rPr>
                <w:sz w:val="26"/>
                <w:szCs w:val="26"/>
                <w:lang w:val="pt-BR"/>
              </w:rPr>
              <w:t xml:space="preserve"> </w:t>
            </w:r>
            <w:r w:rsidRPr="00435478">
              <w:rPr>
                <w:sz w:val="26"/>
                <w:szCs w:val="26"/>
                <w:lang w:val="pt-BR"/>
              </w:rPr>
              <w:t>=</w:t>
            </w:r>
            <w:r>
              <w:rPr>
                <w:sz w:val="26"/>
                <w:szCs w:val="26"/>
                <w:lang w:val="pt-BR"/>
              </w:rPr>
              <w:t xml:space="preserve"> </w:t>
            </w:r>
            <w:r w:rsidRPr="00435478">
              <w:rPr>
                <w:sz w:val="26"/>
                <w:szCs w:val="26"/>
                <w:lang w:val="pt-BR"/>
              </w:rPr>
              <w:t>ax</w:t>
            </w:r>
            <w:r w:rsidRPr="00435478">
              <w:rPr>
                <w:sz w:val="26"/>
                <w:szCs w:val="26"/>
                <w:vertAlign w:val="superscript"/>
                <w:lang w:val="pt-BR"/>
              </w:rPr>
              <w:t>2</w:t>
            </w:r>
            <w:r w:rsidRPr="00435478">
              <w:rPr>
                <w:sz w:val="26"/>
                <w:szCs w:val="26"/>
                <w:lang w:val="pt-BR"/>
              </w:rPr>
              <w:t xml:space="preserve">. Tìm </w:t>
            </w:r>
            <w:r>
              <w:rPr>
                <w:sz w:val="26"/>
                <w:szCs w:val="26"/>
                <w:lang w:val="pt-BR"/>
              </w:rPr>
              <w:t>a biết (P) đi qua điểm A(</w:t>
            </w:r>
            <w:r w:rsidRPr="00435478">
              <w:rPr>
                <w:sz w:val="26"/>
                <w:szCs w:val="26"/>
                <w:lang w:val="pt-BR"/>
              </w:rPr>
              <w:t xml:space="preserve">1; </w:t>
            </w:r>
            <w:r w:rsidRPr="00824E8E">
              <w:rPr>
                <w:sz w:val="26"/>
                <w:szCs w:val="26"/>
                <w:lang w:val="pt-BR"/>
              </w:rPr>
              <w:t>–</w:t>
            </w:r>
            <w:r w:rsidRPr="00435478">
              <w:rPr>
                <w:sz w:val="26"/>
                <w:szCs w:val="26"/>
                <w:lang w:val="pt-BR"/>
              </w:rPr>
              <w:t>2). Vẽ (P) với giá trị vừa tìm được của a.</w:t>
            </w:r>
          </w:p>
          <w:p w:rsidR="00F671A1" w:rsidRPr="00435478" w:rsidRDefault="00F671A1" w:rsidP="00F671A1">
            <w:pPr>
              <w:ind w:right="684"/>
              <w:jc w:val="both"/>
              <w:rPr>
                <w:sz w:val="26"/>
                <w:szCs w:val="26"/>
                <w:lang w:val="pt-BR"/>
              </w:rPr>
            </w:pPr>
            <w:r w:rsidRPr="00435478">
              <w:rPr>
                <w:sz w:val="26"/>
                <w:szCs w:val="26"/>
                <w:lang w:val="pt-BR"/>
              </w:rPr>
              <w:t xml:space="preserve">        b/ Cho phương trình </w:t>
            </w:r>
            <w:r w:rsidRPr="00435478">
              <w:rPr>
                <w:position w:val="-6"/>
                <w:sz w:val="26"/>
                <w:szCs w:val="26"/>
              </w:rPr>
              <w:object w:dxaOrig="2180" w:dyaOrig="340">
                <v:shape id="_x0000_i1360" type="#_x0000_t75" style="width:109pt;height:17pt" o:ole="">
                  <v:imagedata r:id="rId662" o:title=""/>
                </v:shape>
                <o:OLEObject Type="Embed" ProgID="Equation.DSMT4" ShapeID="_x0000_i1360" DrawAspect="Content" ObjectID="_1587501345" r:id="rId663"/>
              </w:object>
            </w:r>
            <w:r>
              <w:rPr>
                <w:sz w:val="26"/>
                <w:szCs w:val="26"/>
                <w:lang w:val="pt-BR"/>
              </w:rPr>
              <w:t>( m là tham số).</w:t>
            </w:r>
            <w:r w:rsidRPr="00435478">
              <w:rPr>
                <w:sz w:val="26"/>
                <w:szCs w:val="26"/>
                <w:lang w:val="pt-BR"/>
              </w:rPr>
              <w:t xml:space="preserve"> Tìm m để phương trình có hai nghiệm phân biệt sao cho một nghiệm của phương trình  bằng bình phương nghiệm còn lại.</w:t>
            </w:r>
          </w:p>
          <w:p w:rsidR="00F671A1" w:rsidRPr="00435478" w:rsidRDefault="00F671A1" w:rsidP="00F671A1">
            <w:pPr>
              <w:ind w:right="684"/>
              <w:jc w:val="both"/>
              <w:rPr>
                <w:b/>
                <w:sz w:val="26"/>
                <w:szCs w:val="26"/>
                <w:lang w:val="pt-BR"/>
              </w:rPr>
            </w:pPr>
            <w:r w:rsidRPr="00435478">
              <w:rPr>
                <w:b/>
                <w:sz w:val="26"/>
                <w:szCs w:val="26"/>
                <w:lang w:val="pt-BR"/>
              </w:rPr>
              <w:t>Câu 4. (2</w:t>
            </w:r>
            <w:r>
              <w:rPr>
                <w:b/>
                <w:sz w:val="26"/>
                <w:szCs w:val="26"/>
                <w:lang w:val="pt-BR"/>
              </w:rPr>
              <w:t xml:space="preserve">,0 điểm) </w:t>
            </w:r>
          </w:p>
          <w:p w:rsidR="00F671A1" w:rsidRPr="00435478" w:rsidRDefault="00F671A1" w:rsidP="00F671A1">
            <w:pPr>
              <w:ind w:right="684"/>
              <w:jc w:val="both"/>
              <w:rPr>
                <w:sz w:val="26"/>
                <w:szCs w:val="26"/>
                <w:lang w:val="pt-BR"/>
              </w:rPr>
            </w:pPr>
            <w:r w:rsidRPr="00435478">
              <w:rPr>
                <w:b/>
                <w:sz w:val="26"/>
                <w:szCs w:val="26"/>
                <w:lang w:val="pt-BR"/>
              </w:rPr>
              <w:t xml:space="preserve">         </w:t>
            </w:r>
            <w:r w:rsidRPr="00435478">
              <w:rPr>
                <w:sz w:val="26"/>
                <w:szCs w:val="26"/>
                <w:lang w:val="pt-BR"/>
              </w:rPr>
              <w:t xml:space="preserve"> Tam giác ABC vuông tại A, gọi M là trung điểm của AC và H là hình chiếu vuông góc của M lên BC. </w:t>
            </w:r>
          </w:p>
          <w:p w:rsidR="00F671A1" w:rsidRPr="00435478" w:rsidRDefault="00F671A1" w:rsidP="00F671A1">
            <w:pPr>
              <w:ind w:right="684"/>
              <w:jc w:val="both"/>
              <w:rPr>
                <w:sz w:val="26"/>
                <w:szCs w:val="26"/>
                <w:lang w:val="pt-BR"/>
              </w:rPr>
            </w:pPr>
            <w:r w:rsidRPr="00435478">
              <w:rPr>
                <w:sz w:val="26"/>
                <w:szCs w:val="26"/>
                <w:lang w:val="pt-BR"/>
              </w:rPr>
              <w:t xml:space="preserve">        a/ Chứng minh rằng tứ giác ABHM nội tiếp đ</w:t>
            </w:r>
            <w:r>
              <w:rPr>
                <w:sz w:val="26"/>
                <w:szCs w:val="26"/>
                <w:lang w:val="pt-BR"/>
              </w:rPr>
              <w:t>ược trong một đường tròn. Xác định</w:t>
            </w:r>
            <w:r w:rsidRPr="00435478">
              <w:rPr>
                <w:sz w:val="26"/>
                <w:szCs w:val="26"/>
                <w:lang w:val="pt-BR"/>
              </w:rPr>
              <w:t xml:space="preserve"> tâm</w:t>
            </w:r>
            <w:r>
              <w:rPr>
                <w:sz w:val="26"/>
                <w:szCs w:val="26"/>
                <w:lang w:val="pt-BR"/>
              </w:rPr>
              <w:t xml:space="preserve"> I</w:t>
            </w:r>
            <w:r w:rsidRPr="00435478">
              <w:rPr>
                <w:sz w:val="26"/>
                <w:szCs w:val="26"/>
                <w:lang w:val="pt-BR"/>
              </w:rPr>
              <w:t xml:space="preserve"> đường tròn này.</w:t>
            </w:r>
          </w:p>
          <w:p w:rsidR="00F671A1" w:rsidRPr="00435478" w:rsidRDefault="00F671A1" w:rsidP="00F671A1">
            <w:pPr>
              <w:ind w:right="684"/>
              <w:jc w:val="both"/>
              <w:rPr>
                <w:sz w:val="26"/>
                <w:szCs w:val="26"/>
                <w:lang w:val="pt-BR"/>
              </w:rPr>
            </w:pPr>
            <w:r w:rsidRPr="00435478">
              <w:rPr>
                <w:sz w:val="26"/>
                <w:szCs w:val="26"/>
                <w:lang w:val="pt-BR"/>
              </w:rPr>
              <w:t xml:space="preserve">        b/ Đường thẳng MH cắt AB tại N. Chứng minh rằng : AB.AN= 2.AM</w:t>
            </w:r>
            <w:r w:rsidRPr="00435478">
              <w:rPr>
                <w:sz w:val="26"/>
                <w:szCs w:val="26"/>
                <w:vertAlign w:val="superscript"/>
                <w:lang w:val="pt-BR"/>
              </w:rPr>
              <w:t>2</w:t>
            </w:r>
            <w:r w:rsidRPr="00435478">
              <w:rPr>
                <w:sz w:val="26"/>
                <w:szCs w:val="26"/>
                <w:lang w:val="pt-BR"/>
              </w:rPr>
              <w:t>.</w:t>
            </w:r>
          </w:p>
          <w:p w:rsidR="00F671A1" w:rsidRPr="00435478" w:rsidRDefault="00F671A1" w:rsidP="00F671A1">
            <w:pPr>
              <w:ind w:right="684"/>
              <w:jc w:val="both"/>
              <w:rPr>
                <w:sz w:val="26"/>
                <w:szCs w:val="26"/>
                <w:lang w:val="es-MX"/>
              </w:rPr>
            </w:pPr>
            <w:r w:rsidRPr="00435478">
              <w:rPr>
                <w:b/>
                <w:bCs/>
                <w:sz w:val="26"/>
                <w:szCs w:val="26"/>
                <w:lang w:val="es-MX"/>
              </w:rPr>
              <w:t>Câu 5.</w:t>
            </w:r>
            <w:r w:rsidRPr="00435478">
              <w:rPr>
                <w:bCs/>
                <w:sz w:val="26"/>
                <w:szCs w:val="26"/>
                <w:lang w:val="es-MX"/>
              </w:rPr>
              <w:t xml:space="preserve"> </w:t>
            </w:r>
            <w:r w:rsidRPr="001366CE">
              <w:rPr>
                <w:b/>
                <w:sz w:val="26"/>
                <w:szCs w:val="26"/>
                <w:lang w:val="es-MX"/>
              </w:rPr>
              <w:t>(2,0 điểm)</w:t>
            </w:r>
          </w:p>
          <w:p w:rsidR="00F671A1" w:rsidRPr="00435478" w:rsidRDefault="00F671A1" w:rsidP="00F671A1">
            <w:pPr>
              <w:ind w:right="684"/>
              <w:jc w:val="both"/>
              <w:rPr>
                <w:sz w:val="26"/>
                <w:szCs w:val="26"/>
                <w:lang w:val="es-MX"/>
              </w:rPr>
            </w:pPr>
            <w:r w:rsidRPr="00435478">
              <w:rPr>
                <w:sz w:val="26"/>
                <w:szCs w:val="26"/>
                <w:lang w:val="es-MX"/>
              </w:rPr>
              <w:t xml:space="preserve">          Cho nửa đường tròn tâm O, đường kính BC</w:t>
            </w:r>
            <w:r>
              <w:rPr>
                <w:sz w:val="26"/>
                <w:szCs w:val="26"/>
                <w:lang w:val="es-MX"/>
              </w:rPr>
              <w:t xml:space="preserve"> </w:t>
            </w:r>
            <w:r w:rsidRPr="00435478">
              <w:rPr>
                <w:sz w:val="26"/>
                <w:szCs w:val="26"/>
                <w:lang w:val="es-MX"/>
              </w:rPr>
              <w:t xml:space="preserve">= 2R và điểm A bất kì thuộc nửa đường tròn đó (A không trùng với B và C). Tia phân giác của góc </w:t>
            </w:r>
            <w:r>
              <w:rPr>
                <w:sz w:val="26"/>
                <w:szCs w:val="26"/>
                <w:lang w:val="es-MX"/>
              </w:rPr>
              <w:t>ABC</w:t>
            </w:r>
            <w:r w:rsidRPr="00435478">
              <w:rPr>
                <w:sz w:val="26"/>
                <w:szCs w:val="26"/>
                <w:lang w:val="es-MX"/>
              </w:rPr>
              <w:t xml:space="preserve"> cắt nửa đường tròn ( O ) tại </w:t>
            </w:r>
            <w:r>
              <w:rPr>
                <w:sz w:val="26"/>
                <w:szCs w:val="26"/>
                <w:lang w:val="es-MX"/>
              </w:rPr>
              <w:t xml:space="preserve">    </w:t>
            </w:r>
            <w:r w:rsidRPr="00435478">
              <w:rPr>
                <w:sz w:val="26"/>
                <w:szCs w:val="26"/>
                <w:lang w:val="es-MX"/>
              </w:rPr>
              <w:t>D</w:t>
            </w:r>
            <w:r>
              <w:rPr>
                <w:sz w:val="26"/>
                <w:szCs w:val="26"/>
                <w:lang w:val="es-MX"/>
              </w:rPr>
              <w:t xml:space="preserve"> ( D khác B)</w:t>
            </w:r>
            <w:r w:rsidRPr="00435478">
              <w:rPr>
                <w:sz w:val="26"/>
                <w:szCs w:val="26"/>
                <w:lang w:val="es-MX"/>
              </w:rPr>
              <w:t>. A</w:t>
            </w:r>
            <w:r>
              <w:rPr>
                <w:sz w:val="26"/>
                <w:szCs w:val="26"/>
                <w:lang w:val="es-MX"/>
              </w:rPr>
              <w:t>C cắt BD tại I</w:t>
            </w:r>
            <w:r w:rsidRPr="00435478">
              <w:rPr>
                <w:sz w:val="26"/>
                <w:szCs w:val="26"/>
                <w:lang w:val="es-MX"/>
              </w:rPr>
              <w:t xml:space="preserve">, đường tròn ngoại tiếp tam giác AID cắt AB tại </w:t>
            </w:r>
            <w:r>
              <w:rPr>
                <w:sz w:val="26"/>
                <w:szCs w:val="26"/>
                <w:lang w:val="es-MX"/>
              </w:rPr>
              <w:t xml:space="preserve">điểm thứ hai là </w:t>
            </w:r>
            <w:r w:rsidRPr="00435478">
              <w:rPr>
                <w:sz w:val="26"/>
                <w:szCs w:val="26"/>
                <w:lang w:val="es-MX"/>
              </w:rPr>
              <w:t>S.</w:t>
            </w:r>
          </w:p>
          <w:p w:rsidR="00F671A1" w:rsidRPr="00435478" w:rsidRDefault="00F671A1" w:rsidP="00F671A1">
            <w:pPr>
              <w:ind w:left="150" w:right="684"/>
              <w:jc w:val="both"/>
              <w:rPr>
                <w:sz w:val="26"/>
                <w:szCs w:val="26"/>
              </w:rPr>
            </w:pPr>
            <w:r w:rsidRPr="001366CE">
              <w:rPr>
                <w:sz w:val="26"/>
                <w:szCs w:val="26"/>
                <w:lang w:val="es-MX"/>
              </w:rPr>
              <w:t xml:space="preserve">        </w:t>
            </w:r>
            <w:r w:rsidRPr="00435478">
              <w:rPr>
                <w:sz w:val="26"/>
                <w:szCs w:val="26"/>
              </w:rPr>
              <w:t>a/ Chứng minh ba điểm S, D, C thẳng hàng.</w:t>
            </w:r>
          </w:p>
          <w:p w:rsidR="00F671A1" w:rsidRPr="00435478" w:rsidRDefault="00F671A1" w:rsidP="00F671A1">
            <w:pPr>
              <w:ind w:left="150" w:right="684"/>
              <w:jc w:val="both"/>
              <w:rPr>
                <w:sz w:val="26"/>
                <w:szCs w:val="26"/>
              </w:rPr>
            </w:pPr>
            <w:r w:rsidRPr="00435478">
              <w:rPr>
                <w:sz w:val="26"/>
                <w:szCs w:val="26"/>
              </w:rPr>
              <w:t xml:space="preserve">        b/</w:t>
            </w:r>
            <w:r>
              <w:rPr>
                <w:sz w:val="26"/>
                <w:szCs w:val="26"/>
              </w:rPr>
              <w:t xml:space="preserve"> </w:t>
            </w:r>
            <w:r w:rsidRPr="00435478">
              <w:rPr>
                <w:sz w:val="26"/>
                <w:szCs w:val="26"/>
              </w:rPr>
              <w:t xml:space="preserve">Giả sử CD = </w:t>
            </w:r>
            <w:r w:rsidRPr="00435478">
              <w:rPr>
                <w:position w:val="-24"/>
                <w:sz w:val="26"/>
                <w:szCs w:val="26"/>
                <w:lang w:val="pt-BR"/>
              </w:rPr>
              <w:object w:dxaOrig="600" w:dyaOrig="680">
                <v:shape id="_x0000_i1361" type="#_x0000_t75" style="width:30pt;height:34pt" o:ole="">
                  <v:imagedata r:id="rId664" o:title=""/>
                </v:shape>
                <o:OLEObject Type="Embed" ProgID="Equation.DSMT4" ShapeID="_x0000_i1361" DrawAspect="Content" ObjectID="_1587501346" r:id="rId665"/>
              </w:object>
            </w:r>
            <w:r w:rsidRPr="00435478">
              <w:rPr>
                <w:sz w:val="26"/>
                <w:szCs w:val="26"/>
              </w:rPr>
              <w:t xml:space="preserve">. </w:t>
            </w:r>
            <w:smartTag w:uri="urn:schemas-microsoft-com:office:smarttags" w:element="place">
              <w:smartTag w:uri="urn:schemas-microsoft-com:office:smarttags" w:element="City">
                <w:r w:rsidRPr="00435478">
                  <w:rPr>
                    <w:sz w:val="26"/>
                    <w:szCs w:val="26"/>
                  </w:rPr>
                  <w:t>Tính</w:t>
                </w:r>
              </w:smartTag>
              <w:r w:rsidRPr="00435478">
                <w:rPr>
                  <w:sz w:val="26"/>
                  <w:szCs w:val="26"/>
                </w:rPr>
                <w:t xml:space="preserve"> </w:t>
              </w:r>
              <w:smartTag w:uri="urn:schemas-microsoft-com:office:smarttags" w:element="State">
                <w:r w:rsidRPr="00435478">
                  <w:rPr>
                    <w:sz w:val="26"/>
                    <w:szCs w:val="26"/>
                  </w:rPr>
                  <w:t>AB</w:t>
                </w:r>
              </w:smartTag>
            </w:smartTag>
            <w:r w:rsidRPr="00435478">
              <w:rPr>
                <w:sz w:val="26"/>
                <w:szCs w:val="26"/>
              </w:rPr>
              <w:t xml:space="preserve"> theo R.</w:t>
            </w:r>
          </w:p>
          <w:p w:rsidR="00F671A1" w:rsidRPr="00435478" w:rsidRDefault="00F671A1" w:rsidP="00F671A1">
            <w:pPr>
              <w:ind w:left="150" w:right="684"/>
              <w:jc w:val="center"/>
              <w:rPr>
                <w:sz w:val="26"/>
                <w:szCs w:val="26"/>
              </w:rPr>
            </w:pPr>
            <w:r w:rsidRPr="00435478">
              <w:rPr>
                <w:b/>
                <w:sz w:val="26"/>
                <w:szCs w:val="26"/>
              </w:rPr>
              <w:t>---------</w:t>
            </w:r>
            <w:r w:rsidRPr="00435478">
              <w:rPr>
                <w:b/>
                <w:i/>
                <w:sz w:val="26"/>
                <w:szCs w:val="26"/>
              </w:rPr>
              <w:t>Hết</w:t>
            </w:r>
            <w:r w:rsidRPr="00435478">
              <w:rPr>
                <w:b/>
                <w:sz w:val="26"/>
                <w:szCs w:val="26"/>
              </w:rPr>
              <w:t>--------</w:t>
            </w:r>
          </w:p>
          <w:p w:rsidR="00F671A1" w:rsidRPr="00435478" w:rsidRDefault="00F671A1" w:rsidP="00F671A1">
            <w:pPr>
              <w:ind w:right="684"/>
              <w:jc w:val="both"/>
              <w:rPr>
                <w:i/>
                <w:sz w:val="26"/>
                <w:szCs w:val="26"/>
                <w:lang w:val="pt-BR"/>
              </w:rPr>
            </w:pPr>
            <w:r w:rsidRPr="00435478">
              <w:rPr>
                <w:i/>
                <w:sz w:val="26"/>
                <w:szCs w:val="26"/>
              </w:rPr>
              <w:t xml:space="preserve">Họ và tên thí sinh:  . . . . . . . . . . . . . . . . . . . . . . . . . . . . . . . . . . SBD: . . . . . . . . . . . . . . . . . </w:t>
            </w:r>
            <w:r w:rsidRPr="00435478">
              <w:rPr>
                <w:i/>
                <w:sz w:val="26"/>
                <w:szCs w:val="26"/>
                <w:lang w:val="pt-BR"/>
              </w:rPr>
              <w:t>. .</w:t>
            </w:r>
          </w:p>
          <w:p w:rsidR="00F671A1" w:rsidRPr="00435478" w:rsidRDefault="00F671A1" w:rsidP="00F671A1">
            <w:pPr>
              <w:ind w:right="684" w:firstLine="720"/>
              <w:jc w:val="both"/>
              <w:rPr>
                <w:i/>
                <w:sz w:val="26"/>
                <w:szCs w:val="26"/>
                <w:lang w:val="pt-BR"/>
              </w:rPr>
            </w:pPr>
          </w:p>
          <w:p w:rsidR="00F671A1" w:rsidRPr="00435478" w:rsidRDefault="00F671A1" w:rsidP="00F671A1">
            <w:pPr>
              <w:ind w:right="684" w:firstLine="720"/>
              <w:jc w:val="both"/>
              <w:rPr>
                <w:i/>
                <w:sz w:val="26"/>
                <w:szCs w:val="26"/>
                <w:lang w:val="pt-BR"/>
              </w:rPr>
            </w:pPr>
          </w:p>
          <w:p w:rsidR="00F671A1" w:rsidRDefault="00F671A1" w:rsidP="00F671A1">
            <w:pPr>
              <w:ind w:right="684"/>
              <w:jc w:val="both"/>
              <w:rPr>
                <w:sz w:val="26"/>
                <w:szCs w:val="26"/>
                <w:lang w:val="pt-BR"/>
              </w:rPr>
            </w:pPr>
            <w:r w:rsidRPr="00435478">
              <w:rPr>
                <w:i/>
                <w:sz w:val="26"/>
                <w:szCs w:val="26"/>
                <w:lang w:val="pt-BR"/>
              </w:rPr>
              <w:t xml:space="preserve">Chữ kí của giám thị: GT1. . . . . . . . . . . . . . . . . . . . . . . . . . . . . .GT2 . . . . </w:t>
            </w:r>
            <w:r>
              <w:rPr>
                <w:i/>
                <w:sz w:val="26"/>
                <w:szCs w:val="26"/>
                <w:lang w:val="pt-BR"/>
              </w:rPr>
              <w:t>. . . . . . . . . . . . . . . .</w:t>
            </w:r>
          </w:p>
          <w:p w:rsidR="00F671A1" w:rsidRPr="008D665F" w:rsidRDefault="00F671A1" w:rsidP="00F671A1">
            <w:pPr>
              <w:jc w:val="both"/>
              <w:rPr>
                <w:sz w:val="26"/>
                <w:szCs w:val="26"/>
                <w:lang w:val="pt-BR"/>
              </w:rPr>
            </w:pPr>
            <w:r>
              <w:rPr>
                <w:sz w:val="26"/>
                <w:szCs w:val="26"/>
                <w:lang w:val="pt-BR"/>
              </w:rPr>
              <w:br w:type="page"/>
            </w:r>
          </w:p>
          <w:tbl>
            <w:tblPr>
              <w:tblW w:w="10227" w:type="dxa"/>
              <w:jc w:val="center"/>
              <w:tblLook w:val="01E0" w:firstRow="1" w:lastRow="1" w:firstColumn="1" w:lastColumn="1" w:noHBand="0" w:noVBand="0"/>
            </w:tblPr>
            <w:tblGrid>
              <w:gridCol w:w="3940"/>
              <w:gridCol w:w="6287"/>
            </w:tblGrid>
            <w:tr w:rsidR="00F671A1" w:rsidTr="00F671A1">
              <w:trPr>
                <w:trHeight w:val="711"/>
                <w:jc w:val="center"/>
              </w:trPr>
              <w:tc>
                <w:tcPr>
                  <w:tcW w:w="3940" w:type="dxa"/>
                  <w:hideMark/>
                </w:tcPr>
                <w:p w:rsidR="00F671A1" w:rsidRDefault="00F671A1" w:rsidP="00F671A1">
                  <w:pPr>
                    <w:spacing w:before="80" w:after="80"/>
                    <w:jc w:val="center"/>
                    <w:rPr>
                      <w:b/>
                      <w:sz w:val="26"/>
                      <w:szCs w:val="26"/>
                    </w:rPr>
                  </w:pPr>
                  <w:r>
                    <w:rPr>
                      <w:b/>
                      <w:sz w:val="26"/>
                      <w:szCs w:val="26"/>
                    </w:rPr>
                    <w:t>SỞ GIÁO DỤC VÀ ĐÀO TẠO</w:t>
                  </w:r>
                </w:p>
                <w:p w:rsidR="00F671A1" w:rsidRDefault="00F671A1" w:rsidP="00F671A1">
                  <w:pPr>
                    <w:spacing w:before="80" w:after="80"/>
                    <w:jc w:val="center"/>
                    <w:rPr>
                      <w:b/>
                      <w:sz w:val="26"/>
                      <w:szCs w:val="26"/>
                    </w:rPr>
                  </w:pPr>
                  <w:r>
                    <w:rPr>
                      <w:b/>
                      <w:sz w:val="26"/>
                      <w:szCs w:val="26"/>
                    </w:rPr>
                    <w:t xml:space="preserve">QUẢNG </w:t>
                  </w:r>
                  <w:smartTag w:uri="urn:schemas-microsoft-com:office:smarttags" w:element="country-region">
                    <w:smartTag w:uri="urn:schemas-microsoft-com:office:smarttags" w:element="place">
                      <w:r>
                        <w:rPr>
                          <w:b/>
                          <w:sz w:val="26"/>
                          <w:szCs w:val="26"/>
                        </w:rPr>
                        <w:t>NAM</w:t>
                      </w:r>
                    </w:smartTag>
                  </w:smartTag>
                </w:p>
              </w:tc>
              <w:tc>
                <w:tcPr>
                  <w:tcW w:w="6287" w:type="dxa"/>
                  <w:hideMark/>
                </w:tcPr>
                <w:p w:rsidR="00F671A1" w:rsidRDefault="00F671A1" w:rsidP="00F671A1">
                  <w:pPr>
                    <w:spacing w:before="80" w:after="80"/>
                    <w:jc w:val="center"/>
                    <w:rPr>
                      <w:b/>
                      <w:sz w:val="26"/>
                      <w:szCs w:val="26"/>
                    </w:rPr>
                  </w:pPr>
                  <w:r>
                    <w:rPr>
                      <w:b/>
                      <w:sz w:val="26"/>
                      <w:szCs w:val="26"/>
                    </w:rPr>
                    <w:t>KỲ THI TUYỂN SINH LỚP 10 THPT CHUYÊN</w:t>
                  </w:r>
                </w:p>
                <w:p w:rsidR="00F671A1" w:rsidRDefault="00F671A1" w:rsidP="00F671A1">
                  <w:pPr>
                    <w:spacing w:after="80"/>
                    <w:jc w:val="center"/>
                    <w:rPr>
                      <w:b/>
                      <w:sz w:val="26"/>
                      <w:szCs w:val="26"/>
                    </w:rPr>
                  </w:pPr>
                  <w:r>
                    <w:rPr>
                      <w:noProof/>
                      <w:lang w:val="en-US"/>
                    </w:rPr>
                    <mc:AlternateContent>
                      <mc:Choice Requires="wps">
                        <w:drawing>
                          <wp:anchor distT="0" distB="0" distL="114300" distR="114300" simplePos="0" relativeHeight="251699200" behindDoc="0" locked="0" layoutInCell="1" allowOverlap="1" wp14:anchorId="5C9B26AC" wp14:editId="4727737E">
                            <wp:simplePos x="0" y="0"/>
                            <wp:positionH relativeFrom="column">
                              <wp:posOffset>1384300</wp:posOffset>
                            </wp:positionH>
                            <wp:positionV relativeFrom="paragraph">
                              <wp:posOffset>247650</wp:posOffset>
                            </wp:positionV>
                            <wp:extent cx="1143000" cy="0"/>
                            <wp:effectExtent l="12700" t="9525" r="6350" b="9525"/>
                            <wp:wrapNone/>
                            <wp:docPr id="1101" name="Straight Connector 11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01" o:spid="_x0000_s1026" style="position:absolute;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9pt,19.5pt" to="199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"/>
                        </w:pict>
                      </mc:Fallback>
                    </mc:AlternateContent>
                  </w:r>
                  <w:r>
                    <w:rPr>
                      <w:b/>
                      <w:sz w:val="26"/>
                      <w:szCs w:val="26"/>
                    </w:rPr>
                    <w:t>Năm học 2014 - 2015</w:t>
                  </w:r>
                </w:p>
              </w:tc>
            </w:tr>
            <w:tr w:rsidR="00F671A1" w:rsidTr="00F671A1">
              <w:trPr>
                <w:trHeight w:val="1065"/>
                <w:jc w:val="center"/>
              </w:trPr>
              <w:tc>
                <w:tcPr>
                  <w:tcW w:w="3940" w:type="dxa"/>
                  <w:vAlign w:val="center"/>
                </w:tcPr>
                <w:p w:rsidR="00F671A1" w:rsidRDefault="00F671A1" w:rsidP="00F671A1">
                  <w:pPr>
                    <w:spacing w:after="80"/>
                    <w:jc w:val="both"/>
                    <w:rPr>
                      <w:b/>
                      <w:sz w:val="26"/>
                      <w:szCs w:val="26"/>
                    </w:rPr>
                  </w:pPr>
                  <w:r>
                    <w:rPr>
                      <w:noProof/>
                      <w:lang w:val="en-US"/>
                    </w:rPr>
                    <mc:AlternateContent>
                      <mc:Choice Requires="wps">
                        <w:drawing>
                          <wp:anchor distT="0" distB="0" distL="114300" distR="114300" simplePos="0" relativeHeight="251698176" behindDoc="0" locked="0" layoutInCell="1" allowOverlap="1" wp14:anchorId="4F868EE6" wp14:editId="7824FD7F">
                            <wp:simplePos x="0" y="0"/>
                            <wp:positionH relativeFrom="column">
                              <wp:posOffset>676275</wp:posOffset>
                            </wp:positionH>
                            <wp:positionV relativeFrom="paragraph">
                              <wp:posOffset>635</wp:posOffset>
                            </wp:positionV>
                            <wp:extent cx="1028700" cy="0"/>
                            <wp:effectExtent l="9525" t="10160" r="9525" b="8890"/>
                            <wp:wrapNone/>
                            <wp:docPr id="1100" name="Straight Connector 1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00" o:spid="_x0000_s1026" style="position:absolute;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3.25pt,.05pt" to="134.2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"/>
                        </w:pict>
                      </mc:Fallback>
                    </mc:AlternateContent>
                  </w:r>
                  <w:r>
                    <w:rPr>
                      <w:noProof/>
                      <w:lang w:val="en-US"/>
                    </w:rPr>
                    <mc:AlternateContent>
                      <mc:Choice Requires="wps">
                        <w:drawing>
                          <wp:anchor distT="0" distB="0" distL="114300" distR="114300" simplePos="0" relativeHeight="251697152" behindDoc="0" locked="0" layoutInCell="1" allowOverlap="1" wp14:anchorId="3E1DD936" wp14:editId="1A22D1FF">
                            <wp:simplePos x="0" y="0"/>
                            <wp:positionH relativeFrom="column">
                              <wp:posOffset>342900</wp:posOffset>
                            </wp:positionH>
                            <wp:positionV relativeFrom="paragraph">
                              <wp:posOffset>106045</wp:posOffset>
                            </wp:positionV>
                            <wp:extent cx="1621155" cy="264160"/>
                            <wp:effectExtent l="9525" t="10795" r="7620" b="10795"/>
                            <wp:wrapNone/>
                            <wp:docPr id="1099" name="Text Box 10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264160"/>
                                    </a:xfrm>
                                    <a:prstGeom prst="rect">
                                      <a:avLst/>
                                    </a:prstGeom>
                                    <a:solidFill>
                                      <a:srgbClr val="FFFFFF"/>
                                    </a:solidFill>
                                    <a:ln w="9525">
                                      <a:solidFill>
                                        <a:srgbClr val="000000"/>
                                      </a:solidFill>
                                      <a:miter lim="800000"/>
                                      <a:headEnd/>
                                      <a:tailEnd/>
                                    </a:ln>
                                  </wps:spPr>
                                  <wps:txbx>
                                    <w:txbxContent>
                                      <w:p w:rsidR="009E3322" w:rsidRDefault="009E3322" w:rsidP="00F671A1">
                                        <w:pPr>
                                          <w:rPr>
                                            <w:b/>
                                            <w:sz w:val="26"/>
                                          </w:rPr>
                                        </w:pPr>
                                        <w:r>
                                          <w:rPr>
                                            <w:b/>
                                            <w:sz w:val="26"/>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99" o:spid="_x0000_s1039" type="#_x0000_t202" style="position:absolute;left:0;text-align:left;margin-left:27pt;margin-top:8.35pt;width:127.65pt;height:20.8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">
                            <v:textbox>
                              <w:txbxContent>
                                <w:p w:rsidR="009E3322" w:rsidRDefault="009E3322" w:rsidP="00F671A1">
                                  <w:pPr>
                                    <w:rPr>
                                      <w:b/>
                                      <w:sz w:val="26"/>
                                    </w:rPr>
                                  </w:pPr>
                                  <w:r>
                                    <w:rPr>
                                      <w:b/>
                                      <w:sz w:val="26"/>
                                    </w:rPr>
                                    <w:t>ĐỀ CHÍNH THỨC</w:t>
                                  </w:r>
                                </w:p>
                              </w:txbxContent>
                            </v:textbox>
                          </v:shape>
                        </w:pict>
                      </mc:Fallback>
                    </mc:AlternateContent>
                  </w:r>
                </w:p>
                <w:p w:rsidR="00F671A1" w:rsidRDefault="00F671A1" w:rsidP="00F671A1">
                  <w:pPr>
                    <w:spacing w:before="80" w:after="80"/>
                    <w:rPr>
                      <w:sz w:val="26"/>
                      <w:szCs w:val="26"/>
                    </w:rPr>
                  </w:pPr>
                </w:p>
                <w:p w:rsidR="00F671A1" w:rsidRDefault="00F671A1" w:rsidP="00F671A1">
                  <w:pPr>
                    <w:spacing w:before="80" w:after="80"/>
                    <w:rPr>
                      <w:sz w:val="26"/>
                      <w:szCs w:val="26"/>
                    </w:rPr>
                  </w:pPr>
                </w:p>
              </w:tc>
              <w:tc>
                <w:tcPr>
                  <w:tcW w:w="6287" w:type="dxa"/>
                  <w:hideMark/>
                </w:tcPr>
                <w:p w:rsidR="00F671A1" w:rsidRDefault="00F671A1" w:rsidP="00F671A1">
                  <w:pPr>
                    <w:spacing w:before="80" w:after="80"/>
                    <w:jc w:val="both"/>
                    <w:rPr>
                      <w:sz w:val="26"/>
                      <w:szCs w:val="26"/>
                    </w:rPr>
                  </w:pPr>
                  <w:r>
                    <w:rPr>
                      <w:sz w:val="26"/>
                      <w:szCs w:val="26"/>
                    </w:rPr>
                    <w:t xml:space="preserve">  Khóa ngày: </w:t>
                  </w:r>
                  <w:r>
                    <w:rPr>
                      <w:b/>
                      <w:sz w:val="26"/>
                      <w:szCs w:val="26"/>
                    </w:rPr>
                    <w:t>06/6/2014</w:t>
                  </w:r>
                </w:p>
                <w:p w:rsidR="00F671A1" w:rsidRDefault="00F671A1" w:rsidP="00F671A1">
                  <w:pPr>
                    <w:spacing w:before="80" w:after="80"/>
                    <w:jc w:val="both"/>
                    <w:rPr>
                      <w:b/>
                      <w:sz w:val="26"/>
                      <w:szCs w:val="26"/>
                    </w:rPr>
                  </w:pPr>
                  <w:r>
                    <w:rPr>
                      <w:sz w:val="26"/>
                      <w:szCs w:val="26"/>
                    </w:rPr>
                    <w:t xml:space="preserve">  Môn:</w:t>
                  </w:r>
                  <w:r>
                    <w:rPr>
                      <w:b/>
                      <w:sz w:val="26"/>
                      <w:szCs w:val="26"/>
                    </w:rPr>
                    <w:t xml:space="preserve">   TOÁN (chung)</w:t>
                  </w:r>
                </w:p>
                <w:p w:rsidR="00F671A1" w:rsidRDefault="00F671A1" w:rsidP="00F671A1">
                  <w:pPr>
                    <w:spacing w:before="80" w:after="80"/>
                    <w:jc w:val="both"/>
                    <w:rPr>
                      <w:b/>
                      <w:i/>
                      <w:sz w:val="26"/>
                      <w:szCs w:val="26"/>
                    </w:rPr>
                  </w:pPr>
                  <w:r>
                    <w:rPr>
                      <w:b/>
                      <w:i/>
                      <w:sz w:val="26"/>
                      <w:szCs w:val="26"/>
                    </w:rPr>
                    <w:t xml:space="preserve"> (dành cho tất cả các thí sinh)</w:t>
                  </w:r>
                </w:p>
                <w:p w:rsidR="00F671A1" w:rsidRDefault="00F671A1" w:rsidP="00F671A1">
                  <w:pPr>
                    <w:spacing w:before="80" w:after="80"/>
                    <w:jc w:val="both"/>
                    <w:rPr>
                      <w:sz w:val="26"/>
                      <w:szCs w:val="26"/>
                    </w:rPr>
                  </w:pPr>
                  <w:r>
                    <w:rPr>
                      <w:sz w:val="26"/>
                      <w:szCs w:val="26"/>
                    </w:rPr>
                    <w:t xml:space="preserve">  Thời gian:</w:t>
                  </w:r>
                  <w:r>
                    <w:rPr>
                      <w:b/>
                      <w:sz w:val="26"/>
                      <w:szCs w:val="26"/>
                    </w:rPr>
                    <w:t xml:space="preserve"> 120 phút </w:t>
                  </w:r>
                  <w:r>
                    <w:rPr>
                      <w:sz w:val="26"/>
                      <w:szCs w:val="26"/>
                    </w:rPr>
                    <w:t>(</w:t>
                  </w:r>
                  <w:r>
                    <w:rPr>
                      <w:i/>
                      <w:sz w:val="26"/>
                      <w:szCs w:val="26"/>
                    </w:rPr>
                    <w:t>không kể thời gian giao đề</w:t>
                  </w:r>
                  <w:r>
                    <w:rPr>
                      <w:sz w:val="26"/>
                      <w:szCs w:val="26"/>
                    </w:rPr>
                    <w:t>)</w:t>
                  </w:r>
                  <w:r>
                    <w:rPr>
                      <w:b/>
                      <w:i/>
                      <w:sz w:val="26"/>
                      <w:szCs w:val="26"/>
                    </w:rPr>
                    <w:t xml:space="preserve">      </w:t>
                  </w:r>
                </w:p>
              </w:tc>
            </w:tr>
          </w:tbl>
          <w:p w:rsidR="00F671A1" w:rsidRDefault="00F671A1" w:rsidP="00F671A1">
            <w:pPr>
              <w:spacing w:line="360" w:lineRule="auto"/>
              <w:jc w:val="center"/>
              <w:rPr>
                <w:b/>
                <w:sz w:val="26"/>
                <w:szCs w:val="26"/>
              </w:rPr>
            </w:pPr>
            <w:r>
              <w:rPr>
                <w:b/>
                <w:sz w:val="26"/>
                <w:szCs w:val="26"/>
              </w:rPr>
              <w:t>HƯỚNG DẪN CHẤM THI</w:t>
            </w:r>
          </w:p>
          <w:p w:rsidR="00F671A1" w:rsidRDefault="00F671A1" w:rsidP="00F671A1">
            <w:pPr>
              <w:spacing w:line="360" w:lineRule="auto"/>
              <w:jc w:val="center"/>
              <w:rPr>
                <w:b/>
                <w:sz w:val="26"/>
                <w:szCs w:val="26"/>
              </w:rPr>
            </w:pPr>
            <w:r>
              <w:rPr>
                <w:b/>
                <w:sz w:val="26"/>
                <w:szCs w:val="26"/>
              </w:rPr>
              <w:t>(Hướng dẫn này gồm 03 trang)</w:t>
            </w:r>
          </w:p>
          <w:tbl>
            <w:tblPr>
              <w:tblW w:w="104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5"/>
              <w:gridCol w:w="8040"/>
              <w:gridCol w:w="1475"/>
            </w:tblGrid>
            <w:tr w:rsidR="00F671A1" w:rsidTr="00F671A1">
              <w:tc>
                <w:tcPr>
                  <w:tcW w:w="955" w:type="dxa"/>
                  <w:tcBorders>
                    <w:top w:val="single" w:sz="4" w:space="0" w:color="auto"/>
                    <w:left w:val="single" w:sz="4" w:space="0" w:color="auto"/>
                    <w:bottom w:val="single" w:sz="4" w:space="0" w:color="auto"/>
                    <w:right w:val="single" w:sz="4" w:space="0" w:color="auto"/>
                  </w:tcBorders>
                  <w:hideMark/>
                </w:tcPr>
                <w:p w:rsidR="00F671A1" w:rsidRDefault="00F671A1" w:rsidP="00F671A1">
                  <w:pPr>
                    <w:jc w:val="center"/>
                    <w:rPr>
                      <w:b/>
                      <w:sz w:val="26"/>
                      <w:szCs w:val="26"/>
                      <w:lang w:val="pt-BR"/>
                    </w:rPr>
                  </w:pPr>
                  <w:r>
                    <w:rPr>
                      <w:b/>
                      <w:sz w:val="26"/>
                      <w:szCs w:val="26"/>
                      <w:lang w:val="pt-BR"/>
                    </w:rPr>
                    <w:t>Câu</w:t>
                  </w:r>
                </w:p>
              </w:tc>
              <w:tc>
                <w:tcPr>
                  <w:tcW w:w="8045" w:type="dxa"/>
                  <w:tcBorders>
                    <w:top w:val="single" w:sz="4" w:space="0" w:color="auto"/>
                    <w:left w:val="single" w:sz="4" w:space="0" w:color="auto"/>
                    <w:bottom w:val="single" w:sz="4" w:space="0" w:color="auto"/>
                    <w:right w:val="single" w:sz="4" w:space="0" w:color="auto"/>
                  </w:tcBorders>
                  <w:hideMark/>
                </w:tcPr>
                <w:p w:rsidR="00F671A1" w:rsidRDefault="00F671A1" w:rsidP="00F671A1">
                  <w:pPr>
                    <w:jc w:val="center"/>
                    <w:rPr>
                      <w:b/>
                      <w:sz w:val="26"/>
                      <w:szCs w:val="26"/>
                      <w:lang w:val="pt-BR"/>
                    </w:rPr>
                  </w:pPr>
                  <w:r>
                    <w:rPr>
                      <w:b/>
                      <w:sz w:val="26"/>
                      <w:szCs w:val="26"/>
                      <w:lang w:val="pt-BR"/>
                    </w:rPr>
                    <w:t>Nội dung</w:t>
                  </w:r>
                </w:p>
              </w:tc>
              <w:tc>
                <w:tcPr>
                  <w:tcW w:w="1476" w:type="dxa"/>
                  <w:tcBorders>
                    <w:top w:val="single" w:sz="4" w:space="0" w:color="auto"/>
                    <w:left w:val="single" w:sz="4" w:space="0" w:color="auto"/>
                    <w:bottom w:val="single" w:sz="4" w:space="0" w:color="auto"/>
                    <w:right w:val="single" w:sz="4" w:space="0" w:color="auto"/>
                  </w:tcBorders>
                  <w:hideMark/>
                </w:tcPr>
                <w:p w:rsidR="00F671A1" w:rsidRDefault="00F671A1" w:rsidP="00F671A1">
                  <w:pPr>
                    <w:jc w:val="center"/>
                    <w:rPr>
                      <w:b/>
                      <w:sz w:val="26"/>
                      <w:szCs w:val="26"/>
                    </w:rPr>
                  </w:pPr>
                  <w:r>
                    <w:rPr>
                      <w:b/>
                      <w:sz w:val="26"/>
                      <w:szCs w:val="26"/>
                      <w:lang w:val="pt-BR"/>
                    </w:rPr>
                    <w:t>Đi</w:t>
                  </w:r>
                  <w:r>
                    <w:rPr>
                      <w:b/>
                      <w:sz w:val="26"/>
                      <w:szCs w:val="26"/>
                    </w:rPr>
                    <w:t>ểm</w:t>
                  </w:r>
                </w:p>
              </w:tc>
            </w:tr>
            <w:tr w:rsidR="00F671A1" w:rsidTr="00F671A1">
              <w:trPr>
                <w:trHeight w:val="924"/>
              </w:trPr>
              <w:tc>
                <w:tcPr>
                  <w:tcW w:w="955" w:type="dxa"/>
                  <w:vMerge w:val="restart"/>
                  <w:tcBorders>
                    <w:top w:val="single" w:sz="4" w:space="0" w:color="auto"/>
                    <w:left w:val="single" w:sz="4" w:space="0" w:color="auto"/>
                    <w:bottom w:val="single" w:sz="4" w:space="0" w:color="auto"/>
                    <w:right w:val="single" w:sz="4" w:space="0" w:color="auto"/>
                  </w:tcBorders>
                </w:tcPr>
                <w:p w:rsidR="00F671A1" w:rsidRDefault="00F671A1" w:rsidP="00F671A1">
                  <w:pPr>
                    <w:jc w:val="center"/>
                    <w:rPr>
                      <w:b/>
                      <w:sz w:val="26"/>
                      <w:szCs w:val="26"/>
                    </w:rPr>
                  </w:pPr>
                </w:p>
                <w:p w:rsidR="00F671A1" w:rsidRDefault="00F671A1" w:rsidP="00F671A1">
                  <w:pPr>
                    <w:jc w:val="center"/>
                    <w:rPr>
                      <w:b/>
                      <w:sz w:val="26"/>
                      <w:szCs w:val="26"/>
                    </w:rPr>
                  </w:pPr>
                </w:p>
                <w:p w:rsidR="00F671A1" w:rsidRDefault="00F671A1" w:rsidP="00F671A1">
                  <w:pPr>
                    <w:jc w:val="center"/>
                    <w:rPr>
                      <w:b/>
                      <w:sz w:val="26"/>
                      <w:szCs w:val="26"/>
                    </w:rPr>
                  </w:pPr>
                </w:p>
                <w:p w:rsidR="00F671A1" w:rsidRDefault="00F671A1" w:rsidP="00F671A1">
                  <w:pPr>
                    <w:jc w:val="center"/>
                    <w:rPr>
                      <w:b/>
                      <w:sz w:val="26"/>
                      <w:szCs w:val="26"/>
                    </w:rPr>
                  </w:pPr>
                </w:p>
                <w:p w:rsidR="00F671A1" w:rsidRDefault="00F671A1" w:rsidP="00F671A1">
                  <w:pPr>
                    <w:jc w:val="center"/>
                    <w:rPr>
                      <w:b/>
                      <w:sz w:val="26"/>
                      <w:szCs w:val="26"/>
                    </w:rPr>
                  </w:pPr>
                </w:p>
                <w:p w:rsidR="00F671A1" w:rsidRDefault="00F671A1" w:rsidP="00F671A1">
                  <w:pPr>
                    <w:jc w:val="center"/>
                    <w:rPr>
                      <w:b/>
                      <w:sz w:val="26"/>
                      <w:szCs w:val="26"/>
                    </w:rPr>
                  </w:pPr>
                  <w:r>
                    <w:rPr>
                      <w:b/>
                      <w:sz w:val="26"/>
                      <w:szCs w:val="26"/>
                    </w:rPr>
                    <w:t>Câu 1a</w:t>
                  </w:r>
                </w:p>
                <w:p w:rsidR="00F671A1" w:rsidRDefault="00F671A1" w:rsidP="00F671A1">
                  <w:pPr>
                    <w:jc w:val="center"/>
                    <w:rPr>
                      <w:b/>
                      <w:sz w:val="26"/>
                      <w:szCs w:val="26"/>
                    </w:rPr>
                  </w:pPr>
                  <w:r>
                    <w:rPr>
                      <w:b/>
                      <w:sz w:val="26"/>
                      <w:szCs w:val="26"/>
                    </w:rPr>
                    <w:t>(1,5đ)</w:t>
                  </w:r>
                </w:p>
              </w:tc>
              <w:tc>
                <w:tcPr>
                  <w:tcW w:w="8045" w:type="dxa"/>
                  <w:tcBorders>
                    <w:top w:val="single" w:sz="4" w:space="0" w:color="auto"/>
                    <w:left w:val="single" w:sz="4" w:space="0" w:color="auto"/>
                    <w:bottom w:val="single" w:sz="4" w:space="0" w:color="auto"/>
                    <w:right w:val="single" w:sz="4" w:space="0" w:color="auto"/>
                  </w:tcBorders>
                  <w:hideMark/>
                </w:tcPr>
                <w:p w:rsidR="00F671A1" w:rsidRDefault="00F671A1" w:rsidP="00F671A1">
                  <w:pPr>
                    <w:rPr>
                      <w:sz w:val="26"/>
                      <w:szCs w:val="26"/>
                      <w:lang w:val="es-BO"/>
                    </w:rPr>
                  </w:pPr>
                  <w:r>
                    <w:rPr>
                      <w:sz w:val="26"/>
                      <w:szCs w:val="26"/>
                      <w:lang w:val="pt-BR"/>
                    </w:rPr>
                    <w:t xml:space="preserve">     *A = </w:t>
                  </w:r>
                  <w:r>
                    <w:rPr>
                      <w:position w:val="-30"/>
                      <w:sz w:val="26"/>
                      <w:szCs w:val="26"/>
                      <w:lang w:val="pt-BR"/>
                    </w:rPr>
                    <w:object w:dxaOrig="2295" w:dyaOrig="735">
                      <v:shape id="_x0000_i1362" type="#_x0000_t75" style="width:114.75pt;height:36.75pt" o:ole="">
                        <v:imagedata r:id="rId666" o:title=""/>
                      </v:shape>
                      <o:OLEObject Type="Embed" ProgID="Equation.DSMT4" ShapeID="_x0000_i1362" DrawAspect="Content" ObjectID="_1587501347" r:id="rId667"/>
                    </w:object>
                  </w:r>
                  <w:r>
                    <w:rPr>
                      <w:sz w:val="26"/>
                      <w:szCs w:val="26"/>
                      <w:lang w:val="pt-BR"/>
                    </w:rPr>
                    <w:t xml:space="preserve"> </w:t>
                  </w:r>
                </w:p>
              </w:tc>
              <w:tc>
                <w:tcPr>
                  <w:tcW w:w="1476" w:type="dxa"/>
                  <w:tcBorders>
                    <w:top w:val="single" w:sz="4" w:space="0" w:color="auto"/>
                    <w:left w:val="single" w:sz="4" w:space="0" w:color="auto"/>
                    <w:bottom w:val="single" w:sz="4" w:space="0" w:color="auto"/>
                    <w:right w:val="single" w:sz="4" w:space="0" w:color="auto"/>
                  </w:tcBorders>
                </w:tcPr>
                <w:p w:rsidR="00F671A1" w:rsidRDefault="00F671A1" w:rsidP="00F671A1">
                  <w:pPr>
                    <w:jc w:val="center"/>
                    <w:rPr>
                      <w:b/>
                      <w:sz w:val="26"/>
                      <w:szCs w:val="26"/>
                      <w:lang w:val="es-BO"/>
                    </w:rPr>
                  </w:pPr>
                </w:p>
                <w:p w:rsidR="00F671A1" w:rsidRDefault="00F671A1" w:rsidP="00F671A1">
                  <w:pPr>
                    <w:rPr>
                      <w:sz w:val="26"/>
                      <w:szCs w:val="26"/>
                      <w:lang w:val="es-BO"/>
                    </w:rPr>
                  </w:pPr>
                  <w:r>
                    <w:rPr>
                      <w:b/>
                      <w:sz w:val="26"/>
                      <w:szCs w:val="26"/>
                      <w:lang w:val="es-BO"/>
                    </w:rPr>
                    <w:t xml:space="preserve">      </w:t>
                  </w:r>
                  <w:r>
                    <w:rPr>
                      <w:sz w:val="26"/>
                      <w:szCs w:val="26"/>
                      <w:lang w:val="es-BO"/>
                    </w:rPr>
                    <w:t>0,25</w:t>
                  </w:r>
                </w:p>
              </w:tc>
            </w:tr>
            <w:tr w:rsidR="00F671A1" w:rsidTr="00F671A1">
              <w:tc>
                <w:tcPr>
                  <w:tcW w:w="955" w:type="dxa"/>
                  <w:vMerge/>
                  <w:tcBorders>
                    <w:top w:val="single" w:sz="4" w:space="0" w:color="auto"/>
                    <w:left w:val="single" w:sz="4" w:space="0" w:color="auto"/>
                    <w:bottom w:val="single" w:sz="4" w:space="0" w:color="auto"/>
                    <w:right w:val="single" w:sz="4" w:space="0" w:color="auto"/>
                  </w:tcBorders>
                  <w:vAlign w:val="center"/>
                  <w:hideMark/>
                </w:tcPr>
                <w:p w:rsidR="00F671A1" w:rsidRDefault="00F671A1" w:rsidP="00F671A1">
                  <w:pPr>
                    <w:rPr>
                      <w:b/>
                      <w:sz w:val="26"/>
                      <w:szCs w:val="26"/>
                    </w:rPr>
                  </w:pPr>
                </w:p>
              </w:tc>
              <w:tc>
                <w:tcPr>
                  <w:tcW w:w="8045" w:type="dxa"/>
                  <w:tcBorders>
                    <w:top w:val="single" w:sz="4" w:space="0" w:color="auto"/>
                    <w:left w:val="single" w:sz="4" w:space="0" w:color="auto"/>
                    <w:bottom w:val="single" w:sz="4" w:space="0" w:color="auto"/>
                    <w:right w:val="single" w:sz="4" w:space="0" w:color="auto"/>
                  </w:tcBorders>
                  <w:hideMark/>
                </w:tcPr>
                <w:p w:rsidR="00F671A1" w:rsidRDefault="00F671A1" w:rsidP="00F671A1">
                  <w:pPr>
                    <w:jc w:val="both"/>
                    <w:rPr>
                      <w:sz w:val="26"/>
                      <w:szCs w:val="26"/>
                      <w:lang w:val="pt-BR"/>
                    </w:rPr>
                  </w:pPr>
                  <w:r>
                    <w:rPr>
                      <w:sz w:val="26"/>
                      <w:szCs w:val="26"/>
                      <w:lang w:val="pt-BR"/>
                    </w:rPr>
                    <w:t xml:space="preserve">      A  = </w:t>
                  </w:r>
                  <w:r>
                    <w:rPr>
                      <w:position w:val="-28"/>
                      <w:sz w:val="26"/>
                      <w:szCs w:val="26"/>
                      <w:lang w:val="pt-BR"/>
                    </w:rPr>
                    <w:object w:dxaOrig="1020" w:dyaOrig="660">
                      <v:shape id="_x0000_i1363" type="#_x0000_t75" style="width:51pt;height:33pt" o:ole="">
                        <v:imagedata r:id="rId668" o:title=""/>
                      </v:shape>
                      <o:OLEObject Type="Embed" ProgID="Equation.DSMT4" ShapeID="_x0000_i1363" DrawAspect="Content" ObjectID="_1587501348" r:id="rId669"/>
                    </w:object>
                  </w:r>
                </w:p>
              </w:tc>
              <w:tc>
                <w:tcPr>
                  <w:tcW w:w="1476" w:type="dxa"/>
                  <w:tcBorders>
                    <w:top w:val="single" w:sz="4" w:space="0" w:color="auto"/>
                    <w:left w:val="single" w:sz="4" w:space="0" w:color="auto"/>
                    <w:bottom w:val="single" w:sz="4" w:space="0" w:color="auto"/>
                    <w:right w:val="single" w:sz="4" w:space="0" w:color="auto"/>
                  </w:tcBorders>
                </w:tcPr>
                <w:p w:rsidR="00F671A1" w:rsidRDefault="00F671A1" w:rsidP="00F671A1">
                  <w:pPr>
                    <w:jc w:val="center"/>
                    <w:rPr>
                      <w:sz w:val="26"/>
                      <w:szCs w:val="26"/>
                      <w:lang w:val="es-BO"/>
                    </w:rPr>
                  </w:pPr>
                  <w:r>
                    <w:rPr>
                      <w:sz w:val="26"/>
                      <w:szCs w:val="26"/>
                      <w:lang w:val="es-BO"/>
                    </w:rPr>
                    <w:t>0,25</w:t>
                  </w:r>
                </w:p>
                <w:p w:rsidR="00F671A1" w:rsidRDefault="00F671A1" w:rsidP="00F671A1">
                  <w:pPr>
                    <w:jc w:val="center"/>
                    <w:rPr>
                      <w:b/>
                      <w:sz w:val="26"/>
                      <w:szCs w:val="26"/>
                      <w:lang w:val="es-BO"/>
                    </w:rPr>
                  </w:pPr>
                </w:p>
              </w:tc>
            </w:tr>
            <w:tr w:rsidR="00F671A1" w:rsidTr="00F671A1">
              <w:trPr>
                <w:trHeight w:val="308"/>
              </w:trPr>
              <w:tc>
                <w:tcPr>
                  <w:tcW w:w="955" w:type="dxa"/>
                  <w:vMerge/>
                  <w:tcBorders>
                    <w:top w:val="single" w:sz="4" w:space="0" w:color="auto"/>
                    <w:left w:val="single" w:sz="4" w:space="0" w:color="auto"/>
                    <w:bottom w:val="single" w:sz="4" w:space="0" w:color="auto"/>
                    <w:right w:val="single" w:sz="4" w:space="0" w:color="auto"/>
                  </w:tcBorders>
                  <w:vAlign w:val="center"/>
                  <w:hideMark/>
                </w:tcPr>
                <w:p w:rsidR="00F671A1" w:rsidRDefault="00F671A1" w:rsidP="00F671A1">
                  <w:pPr>
                    <w:rPr>
                      <w:b/>
                      <w:sz w:val="26"/>
                      <w:szCs w:val="26"/>
                    </w:rPr>
                  </w:pPr>
                </w:p>
              </w:tc>
              <w:tc>
                <w:tcPr>
                  <w:tcW w:w="8045" w:type="dxa"/>
                  <w:tcBorders>
                    <w:top w:val="single" w:sz="4" w:space="0" w:color="auto"/>
                    <w:left w:val="single" w:sz="4" w:space="0" w:color="auto"/>
                    <w:bottom w:val="single" w:sz="4" w:space="0" w:color="auto"/>
                    <w:right w:val="single" w:sz="4" w:space="0" w:color="auto"/>
                  </w:tcBorders>
                  <w:hideMark/>
                </w:tcPr>
                <w:p w:rsidR="00F671A1" w:rsidRDefault="00F671A1" w:rsidP="00F671A1">
                  <w:pPr>
                    <w:jc w:val="both"/>
                    <w:rPr>
                      <w:sz w:val="26"/>
                      <w:szCs w:val="26"/>
                      <w:lang w:val="pt-BR"/>
                    </w:rPr>
                  </w:pPr>
                  <w:r>
                    <w:rPr>
                      <w:sz w:val="26"/>
                      <w:szCs w:val="26"/>
                      <w:lang w:val="pt-BR"/>
                    </w:rPr>
                    <w:t xml:space="preserve">       A = </w:t>
                  </w:r>
                  <w:r>
                    <w:rPr>
                      <w:position w:val="-6"/>
                      <w:sz w:val="26"/>
                      <w:szCs w:val="26"/>
                      <w:lang w:val="pt-BR"/>
                    </w:rPr>
                    <w:object w:dxaOrig="735" w:dyaOrig="360">
                      <v:shape id="_x0000_i1364" type="#_x0000_t75" style="width:36.75pt;height:18pt" o:ole="">
                        <v:imagedata r:id="rId670" o:title=""/>
                      </v:shape>
                      <o:OLEObject Type="Embed" ProgID="Equation.DSMT4" ShapeID="_x0000_i1364" DrawAspect="Content" ObjectID="_1587501349" r:id="rId671"/>
                    </w:object>
                  </w:r>
                </w:p>
              </w:tc>
              <w:tc>
                <w:tcPr>
                  <w:tcW w:w="1476" w:type="dxa"/>
                  <w:tcBorders>
                    <w:top w:val="single" w:sz="4" w:space="0" w:color="auto"/>
                    <w:left w:val="single" w:sz="4" w:space="0" w:color="auto"/>
                    <w:bottom w:val="single" w:sz="4" w:space="0" w:color="auto"/>
                    <w:right w:val="single" w:sz="4" w:space="0" w:color="auto"/>
                  </w:tcBorders>
                  <w:hideMark/>
                </w:tcPr>
                <w:p w:rsidR="00F671A1" w:rsidRDefault="00F671A1" w:rsidP="00F671A1">
                  <w:pPr>
                    <w:jc w:val="center"/>
                    <w:rPr>
                      <w:sz w:val="26"/>
                      <w:szCs w:val="26"/>
                      <w:lang w:val="es-BO"/>
                    </w:rPr>
                  </w:pPr>
                  <w:r>
                    <w:rPr>
                      <w:sz w:val="26"/>
                      <w:szCs w:val="26"/>
                      <w:lang w:val="es-BO"/>
                    </w:rPr>
                    <w:t>0,25</w:t>
                  </w:r>
                </w:p>
              </w:tc>
            </w:tr>
            <w:tr w:rsidR="00F671A1" w:rsidTr="00F671A1">
              <w:trPr>
                <w:trHeight w:val="308"/>
              </w:trPr>
              <w:tc>
                <w:tcPr>
                  <w:tcW w:w="955" w:type="dxa"/>
                  <w:vMerge/>
                  <w:tcBorders>
                    <w:top w:val="single" w:sz="4" w:space="0" w:color="auto"/>
                    <w:left w:val="single" w:sz="4" w:space="0" w:color="auto"/>
                    <w:bottom w:val="single" w:sz="4" w:space="0" w:color="auto"/>
                    <w:right w:val="single" w:sz="4" w:space="0" w:color="auto"/>
                  </w:tcBorders>
                  <w:vAlign w:val="center"/>
                  <w:hideMark/>
                </w:tcPr>
                <w:p w:rsidR="00F671A1" w:rsidRDefault="00F671A1" w:rsidP="00F671A1">
                  <w:pPr>
                    <w:rPr>
                      <w:b/>
                      <w:sz w:val="26"/>
                      <w:szCs w:val="26"/>
                    </w:rPr>
                  </w:pPr>
                </w:p>
              </w:tc>
              <w:tc>
                <w:tcPr>
                  <w:tcW w:w="8045" w:type="dxa"/>
                  <w:tcBorders>
                    <w:top w:val="single" w:sz="4" w:space="0" w:color="auto"/>
                    <w:left w:val="single" w:sz="4" w:space="0" w:color="auto"/>
                    <w:bottom w:val="single" w:sz="4" w:space="0" w:color="auto"/>
                    <w:right w:val="single" w:sz="4" w:space="0" w:color="auto"/>
                  </w:tcBorders>
                  <w:hideMark/>
                </w:tcPr>
                <w:p w:rsidR="00F671A1" w:rsidRDefault="00F671A1" w:rsidP="00F671A1">
                  <w:pPr>
                    <w:jc w:val="both"/>
                    <w:rPr>
                      <w:sz w:val="26"/>
                      <w:szCs w:val="26"/>
                      <w:lang w:val="pt-BR"/>
                    </w:rPr>
                  </w:pPr>
                  <w:r>
                    <w:rPr>
                      <w:sz w:val="26"/>
                      <w:szCs w:val="26"/>
                      <w:lang w:val="pt-BR"/>
                    </w:rPr>
                    <w:t xml:space="preserve">     *B = </w:t>
                  </w:r>
                  <w:r>
                    <w:rPr>
                      <w:position w:val="-34"/>
                      <w:sz w:val="26"/>
                      <w:szCs w:val="26"/>
                      <w:lang w:val="pt-BR"/>
                    </w:rPr>
                    <w:object w:dxaOrig="3375" w:dyaOrig="795">
                      <v:shape id="_x0000_i1365" type="#_x0000_t75" style="width:168.75pt;height:39.75pt" o:ole="">
                        <v:imagedata r:id="rId672" o:title=""/>
                      </v:shape>
                      <o:OLEObject Type="Embed" ProgID="Equation.DSMT4" ShapeID="_x0000_i1365" DrawAspect="Content" ObjectID="_1587501350" r:id="rId673"/>
                    </w:object>
                  </w:r>
                  <w:r>
                    <w:rPr>
                      <w:sz w:val="26"/>
                      <w:szCs w:val="26"/>
                      <w:lang w:val="pt-BR"/>
                    </w:rPr>
                    <w:t xml:space="preserve"> </w:t>
                  </w:r>
                </w:p>
              </w:tc>
              <w:tc>
                <w:tcPr>
                  <w:tcW w:w="1476" w:type="dxa"/>
                  <w:tcBorders>
                    <w:top w:val="single" w:sz="4" w:space="0" w:color="auto"/>
                    <w:left w:val="single" w:sz="4" w:space="0" w:color="auto"/>
                    <w:bottom w:val="single" w:sz="4" w:space="0" w:color="auto"/>
                    <w:right w:val="single" w:sz="4" w:space="0" w:color="auto"/>
                  </w:tcBorders>
                </w:tcPr>
                <w:p w:rsidR="00F671A1" w:rsidRDefault="00F671A1" w:rsidP="00F671A1">
                  <w:pPr>
                    <w:jc w:val="center"/>
                    <w:rPr>
                      <w:sz w:val="26"/>
                      <w:szCs w:val="26"/>
                      <w:lang w:val="es-BO"/>
                    </w:rPr>
                  </w:pPr>
                  <w:r>
                    <w:rPr>
                      <w:sz w:val="26"/>
                      <w:szCs w:val="26"/>
                      <w:lang w:val="es-BO"/>
                    </w:rPr>
                    <w:t>0,25</w:t>
                  </w:r>
                </w:p>
                <w:p w:rsidR="00F671A1" w:rsidRDefault="00F671A1" w:rsidP="00F671A1">
                  <w:pPr>
                    <w:jc w:val="center"/>
                    <w:rPr>
                      <w:sz w:val="26"/>
                      <w:szCs w:val="26"/>
                      <w:lang w:val="es-BO"/>
                    </w:rPr>
                  </w:pPr>
                </w:p>
              </w:tc>
            </w:tr>
            <w:tr w:rsidR="00F671A1" w:rsidTr="00F671A1">
              <w:trPr>
                <w:trHeight w:val="308"/>
              </w:trPr>
              <w:tc>
                <w:tcPr>
                  <w:tcW w:w="955" w:type="dxa"/>
                  <w:vMerge/>
                  <w:tcBorders>
                    <w:top w:val="single" w:sz="4" w:space="0" w:color="auto"/>
                    <w:left w:val="single" w:sz="4" w:space="0" w:color="auto"/>
                    <w:bottom w:val="single" w:sz="4" w:space="0" w:color="auto"/>
                    <w:right w:val="single" w:sz="4" w:space="0" w:color="auto"/>
                  </w:tcBorders>
                  <w:vAlign w:val="center"/>
                  <w:hideMark/>
                </w:tcPr>
                <w:p w:rsidR="00F671A1" w:rsidRDefault="00F671A1" w:rsidP="00F671A1">
                  <w:pPr>
                    <w:rPr>
                      <w:b/>
                      <w:sz w:val="26"/>
                      <w:szCs w:val="26"/>
                    </w:rPr>
                  </w:pPr>
                </w:p>
              </w:tc>
              <w:tc>
                <w:tcPr>
                  <w:tcW w:w="8045" w:type="dxa"/>
                  <w:tcBorders>
                    <w:top w:val="single" w:sz="4" w:space="0" w:color="auto"/>
                    <w:left w:val="single" w:sz="4" w:space="0" w:color="auto"/>
                    <w:bottom w:val="single" w:sz="4" w:space="0" w:color="auto"/>
                    <w:right w:val="single" w:sz="4" w:space="0" w:color="auto"/>
                  </w:tcBorders>
                  <w:hideMark/>
                </w:tcPr>
                <w:p w:rsidR="00F671A1" w:rsidRDefault="00F671A1" w:rsidP="00F671A1">
                  <w:pPr>
                    <w:jc w:val="both"/>
                    <w:rPr>
                      <w:sz w:val="26"/>
                      <w:szCs w:val="26"/>
                      <w:lang w:val="pt-BR"/>
                    </w:rPr>
                  </w:pPr>
                  <w:r>
                    <w:rPr>
                      <w:sz w:val="26"/>
                      <w:szCs w:val="26"/>
                      <w:lang w:val="pt-BR"/>
                    </w:rPr>
                    <w:t xml:space="preserve">        B = </w:t>
                  </w:r>
                  <w:r>
                    <w:rPr>
                      <w:position w:val="-18"/>
                      <w:sz w:val="26"/>
                      <w:szCs w:val="26"/>
                      <w:lang w:val="pt-BR"/>
                    </w:rPr>
                    <w:object w:dxaOrig="1665" w:dyaOrig="480">
                      <v:shape id="_x0000_i1366" type="#_x0000_t75" style="width:83.25pt;height:24pt" o:ole="">
                        <v:imagedata r:id="rId674" o:title=""/>
                      </v:shape>
                      <o:OLEObject Type="Embed" ProgID="Equation.DSMT4" ShapeID="_x0000_i1366" DrawAspect="Content" ObjectID="_1587501351" r:id="rId675"/>
                    </w:object>
                  </w:r>
                </w:p>
              </w:tc>
              <w:tc>
                <w:tcPr>
                  <w:tcW w:w="1476" w:type="dxa"/>
                  <w:tcBorders>
                    <w:top w:val="single" w:sz="4" w:space="0" w:color="auto"/>
                    <w:left w:val="single" w:sz="4" w:space="0" w:color="auto"/>
                    <w:bottom w:val="single" w:sz="4" w:space="0" w:color="auto"/>
                    <w:right w:val="single" w:sz="4" w:space="0" w:color="auto"/>
                  </w:tcBorders>
                  <w:hideMark/>
                </w:tcPr>
                <w:p w:rsidR="00F671A1" w:rsidRDefault="00F671A1" w:rsidP="00F671A1">
                  <w:pPr>
                    <w:spacing w:line="360" w:lineRule="auto"/>
                    <w:jc w:val="center"/>
                    <w:rPr>
                      <w:sz w:val="26"/>
                      <w:szCs w:val="26"/>
                      <w:lang w:val="es-BO"/>
                    </w:rPr>
                  </w:pPr>
                  <w:r>
                    <w:rPr>
                      <w:sz w:val="26"/>
                      <w:szCs w:val="26"/>
                      <w:lang w:val="es-BO"/>
                    </w:rPr>
                    <w:t>0,25</w:t>
                  </w:r>
                </w:p>
              </w:tc>
            </w:tr>
            <w:tr w:rsidR="00F671A1" w:rsidTr="00F671A1">
              <w:trPr>
                <w:trHeight w:val="308"/>
              </w:trPr>
              <w:tc>
                <w:tcPr>
                  <w:tcW w:w="955" w:type="dxa"/>
                  <w:vMerge/>
                  <w:tcBorders>
                    <w:top w:val="single" w:sz="4" w:space="0" w:color="auto"/>
                    <w:left w:val="single" w:sz="4" w:space="0" w:color="auto"/>
                    <w:bottom w:val="single" w:sz="4" w:space="0" w:color="auto"/>
                    <w:right w:val="single" w:sz="4" w:space="0" w:color="auto"/>
                  </w:tcBorders>
                  <w:vAlign w:val="center"/>
                  <w:hideMark/>
                </w:tcPr>
                <w:p w:rsidR="00F671A1" w:rsidRDefault="00F671A1" w:rsidP="00F671A1">
                  <w:pPr>
                    <w:rPr>
                      <w:b/>
                      <w:sz w:val="26"/>
                      <w:szCs w:val="26"/>
                    </w:rPr>
                  </w:pPr>
                </w:p>
              </w:tc>
              <w:tc>
                <w:tcPr>
                  <w:tcW w:w="8045" w:type="dxa"/>
                  <w:tcBorders>
                    <w:top w:val="single" w:sz="4" w:space="0" w:color="auto"/>
                    <w:left w:val="single" w:sz="4" w:space="0" w:color="auto"/>
                    <w:bottom w:val="single" w:sz="4" w:space="0" w:color="auto"/>
                    <w:right w:val="single" w:sz="4" w:space="0" w:color="auto"/>
                  </w:tcBorders>
                  <w:hideMark/>
                </w:tcPr>
                <w:p w:rsidR="00F671A1" w:rsidRDefault="00F671A1" w:rsidP="00F671A1">
                  <w:pPr>
                    <w:jc w:val="both"/>
                    <w:rPr>
                      <w:sz w:val="26"/>
                      <w:szCs w:val="26"/>
                      <w:lang w:val="pt-BR"/>
                    </w:rPr>
                  </w:pPr>
                  <w:r>
                    <w:rPr>
                      <w:sz w:val="26"/>
                      <w:szCs w:val="26"/>
                      <w:lang w:val="pt-BR"/>
                    </w:rPr>
                    <w:t xml:space="preserve">        B = 1 – a  với </w:t>
                  </w:r>
                  <w:r>
                    <w:rPr>
                      <w:position w:val="-10"/>
                      <w:sz w:val="26"/>
                      <w:szCs w:val="26"/>
                      <w:lang w:val="pt-BR"/>
                    </w:rPr>
                    <w:object w:dxaOrig="1095" w:dyaOrig="315">
                      <v:shape id="_x0000_i1367" type="#_x0000_t75" style="width:54.75pt;height:15.75pt" o:ole="">
                        <v:imagedata r:id="rId676" o:title=""/>
                      </v:shape>
                      <o:OLEObject Type="Embed" ProgID="Equation.DSMT4" ShapeID="_x0000_i1367" DrawAspect="Content" ObjectID="_1587501352" r:id="rId677"/>
                    </w:object>
                  </w:r>
                </w:p>
              </w:tc>
              <w:tc>
                <w:tcPr>
                  <w:tcW w:w="1476" w:type="dxa"/>
                  <w:tcBorders>
                    <w:top w:val="single" w:sz="4" w:space="0" w:color="auto"/>
                    <w:left w:val="single" w:sz="4" w:space="0" w:color="auto"/>
                    <w:bottom w:val="single" w:sz="4" w:space="0" w:color="auto"/>
                    <w:right w:val="single" w:sz="4" w:space="0" w:color="auto"/>
                  </w:tcBorders>
                  <w:hideMark/>
                </w:tcPr>
                <w:p w:rsidR="00F671A1" w:rsidRDefault="00F671A1" w:rsidP="00F671A1">
                  <w:pPr>
                    <w:spacing w:line="360" w:lineRule="auto"/>
                    <w:jc w:val="center"/>
                    <w:rPr>
                      <w:sz w:val="26"/>
                      <w:szCs w:val="26"/>
                      <w:lang w:val="es-BO"/>
                    </w:rPr>
                  </w:pPr>
                  <w:r>
                    <w:rPr>
                      <w:sz w:val="26"/>
                      <w:szCs w:val="26"/>
                      <w:lang w:val="es-BO"/>
                    </w:rPr>
                    <w:t>0,25</w:t>
                  </w:r>
                </w:p>
              </w:tc>
            </w:tr>
            <w:tr w:rsidR="00F671A1" w:rsidTr="00F671A1">
              <w:tc>
                <w:tcPr>
                  <w:tcW w:w="955" w:type="dxa"/>
                  <w:vMerge w:val="restart"/>
                  <w:tcBorders>
                    <w:top w:val="single" w:sz="4" w:space="0" w:color="auto"/>
                    <w:left w:val="single" w:sz="4" w:space="0" w:color="auto"/>
                    <w:bottom w:val="single" w:sz="4" w:space="0" w:color="auto"/>
                    <w:right w:val="single" w:sz="4" w:space="0" w:color="auto"/>
                  </w:tcBorders>
                  <w:hideMark/>
                </w:tcPr>
                <w:p w:rsidR="00F671A1" w:rsidRDefault="00F671A1" w:rsidP="00F671A1">
                  <w:pPr>
                    <w:jc w:val="center"/>
                    <w:rPr>
                      <w:b/>
                      <w:sz w:val="26"/>
                      <w:szCs w:val="26"/>
                    </w:rPr>
                  </w:pPr>
                  <w:r>
                    <w:rPr>
                      <w:b/>
                      <w:sz w:val="26"/>
                      <w:szCs w:val="26"/>
                    </w:rPr>
                    <w:t>1b</w:t>
                  </w:r>
                </w:p>
                <w:p w:rsidR="00F671A1" w:rsidRDefault="00F671A1" w:rsidP="00F671A1">
                  <w:pPr>
                    <w:jc w:val="center"/>
                    <w:rPr>
                      <w:b/>
                      <w:sz w:val="26"/>
                      <w:szCs w:val="26"/>
                      <w:lang w:val="es-BO"/>
                    </w:rPr>
                  </w:pPr>
                  <w:r>
                    <w:rPr>
                      <w:b/>
                      <w:sz w:val="26"/>
                      <w:szCs w:val="26"/>
                    </w:rPr>
                    <w:t>(0,5đ)</w:t>
                  </w:r>
                </w:p>
              </w:tc>
              <w:tc>
                <w:tcPr>
                  <w:tcW w:w="8045" w:type="dxa"/>
                  <w:tcBorders>
                    <w:top w:val="single" w:sz="4" w:space="0" w:color="auto"/>
                    <w:left w:val="single" w:sz="4" w:space="0" w:color="auto"/>
                    <w:bottom w:val="single" w:sz="4" w:space="0" w:color="auto"/>
                    <w:right w:val="single" w:sz="4" w:space="0" w:color="auto"/>
                  </w:tcBorders>
                  <w:hideMark/>
                </w:tcPr>
                <w:p w:rsidR="00F671A1" w:rsidRDefault="00F671A1" w:rsidP="00F671A1">
                  <w:pPr>
                    <w:jc w:val="both"/>
                    <w:rPr>
                      <w:sz w:val="26"/>
                      <w:szCs w:val="26"/>
                      <w:lang w:val="es-BO"/>
                    </w:rPr>
                  </w:pPr>
                  <w:r>
                    <w:rPr>
                      <w:sz w:val="26"/>
                      <w:szCs w:val="26"/>
                      <w:lang w:val="es-BO"/>
                    </w:rPr>
                    <w:t xml:space="preserve">        B = 1 – a  với </w:t>
                  </w:r>
                  <w:r>
                    <w:rPr>
                      <w:position w:val="-10"/>
                      <w:sz w:val="26"/>
                      <w:szCs w:val="26"/>
                      <w:lang w:val="pt-BR"/>
                    </w:rPr>
                    <w:object w:dxaOrig="1095" w:dyaOrig="315">
                      <v:shape id="_x0000_i1368" type="#_x0000_t75" style="width:54.75pt;height:15.75pt" o:ole="">
                        <v:imagedata r:id="rId678" o:title=""/>
                      </v:shape>
                      <o:OLEObject Type="Embed" ProgID="Equation.DSMT4" ShapeID="_x0000_i1368" DrawAspect="Content" ObjectID="_1587501353" r:id="rId679"/>
                    </w:object>
                  </w:r>
                  <w:r>
                    <w:rPr>
                      <w:sz w:val="26"/>
                      <w:szCs w:val="26"/>
                      <w:lang w:val="es-BO"/>
                    </w:rPr>
                    <w:t xml:space="preserve">, suy ra với </w:t>
                  </w:r>
                  <w:r>
                    <w:rPr>
                      <w:position w:val="-10"/>
                      <w:sz w:val="26"/>
                      <w:szCs w:val="26"/>
                      <w:lang w:val="pt-BR"/>
                    </w:rPr>
                    <w:object w:dxaOrig="1095" w:dyaOrig="315">
                      <v:shape id="_x0000_i1369" type="#_x0000_t75" style="width:54.75pt;height:15.75pt" o:ole="">
                        <v:imagedata r:id="rId680" o:title=""/>
                      </v:shape>
                      <o:OLEObject Type="Embed" ProgID="Equation.DSMT4" ShapeID="_x0000_i1369" DrawAspect="Content" ObjectID="_1587501354" r:id="rId681"/>
                    </w:object>
                  </w:r>
                  <w:r>
                    <w:rPr>
                      <w:sz w:val="26"/>
                      <w:szCs w:val="26"/>
                      <w:lang w:val="es-BO"/>
                    </w:rPr>
                    <w:t xml:space="preserve"> thì B</w:t>
                  </w:r>
                  <w:r>
                    <w:rPr>
                      <w:position w:val="-4"/>
                      <w:sz w:val="26"/>
                      <w:szCs w:val="26"/>
                      <w:lang w:val="pt-BR"/>
                    </w:rPr>
                    <w:object w:dxaOrig="225" w:dyaOrig="240">
                      <v:shape id="_x0000_i1370" type="#_x0000_t75" style="width:11.25pt;height:12pt" o:ole="">
                        <v:imagedata r:id="rId682" o:title=""/>
                      </v:shape>
                      <o:OLEObject Type="Embed" ProgID="Equation.DSMT4" ShapeID="_x0000_i1370" DrawAspect="Content" ObjectID="_1587501355" r:id="rId683"/>
                    </w:object>
                  </w:r>
                  <w:r>
                    <w:rPr>
                      <w:sz w:val="26"/>
                      <w:szCs w:val="26"/>
                      <w:lang w:val="es-BO"/>
                    </w:rPr>
                    <w:t>1</w:t>
                  </w:r>
                </w:p>
              </w:tc>
              <w:tc>
                <w:tcPr>
                  <w:tcW w:w="1476" w:type="dxa"/>
                  <w:tcBorders>
                    <w:top w:val="single" w:sz="4" w:space="0" w:color="auto"/>
                    <w:left w:val="single" w:sz="4" w:space="0" w:color="auto"/>
                    <w:bottom w:val="single" w:sz="4" w:space="0" w:color="auto"/>
                    <w:right w:val="single" w:sz="4" w:space="0" w:color="auto"/>
                  </w:tcBorders>
                  <w:hideMark/>
                </w:tcPr>
                <w:p w:rsidR="00F671A1" w:rsidRDefault="00F671A1" w:rsidP="00F671A1">
                  <w:pPr>
                    <w:spacing w:line="360" w:lineRule="auto"/>
                    <w:jc w:val="center"/>
                    <w:rPr>
                      <w:sz w:val="26"/>
                      <w:szCs w:val="26"/>
                      <w:lang w:val="es-BO"/>
                    </w:rPr>
                  </w:pPr>
                  <w:r>
                    <w:rPr>
                      <w:sz w:val="26"/>
                      <w:szCs w:val="26"/>
                      <w:lang w:val="es-BO"/>
                    </w:rPr>
                    <w:t>0,25</w:t>
                  </w:r>
                </w:p>
              </w:tc>
            </w:tr>
            <w:tr w:rsidR="00F671A1" w:rsidTr="00F671A1">
              <w:tc>
                <w:tcPr>
                  <w:tcW w:w="955" w:type="dxa"/>
                  <w:vMerge/>
                  <w:tcBorders>
                    <w:top w:val="single" w:sz="4" w:space="0" w:color="auto"/>
                    <w:left w:val="single" w:sz="4" w:space="0" w:color="auto"/>
                    <w:bottom w:val="single" w:sz="4" w:space="0" w:color="auto"/>
                    <w:right w:val="single" w:sz="4" w:space="0" w:color="auto"/>
                  </w:tcBorders>
                  <w:vAlign w:val="center"/>
                  <w:hideMark/>
                </w:tcPr>
                <w:p w:rsidR="00F671A1" w:rsidRDefault="00F671A1" w:rsidP="00F671A1">
                  <w:pPr>
                    <w:rPr>
                      <w:b/>
                      <w:sz w:val="26"/>
                      <w:szCs w:val="26"/>
                      <w:lang w:val="es-BO"/>
                    </w:rPr>
                  </w:pPr>
                </w:p>
              </w:tc>
              <w:tc>
                <w:tcPr>
                  <w:tcW w:w="8045" w:type="dxa"/>
                  <w:tcBorders>
                    <w:top w:val="single" w:sz="4" w:space="0" w:color="auto"/>
                    <w:left w:val="single" w:sz="4" w:space="0" w:color="auto"/>
                    <w:bottom w:val="single" w:sz="4" w:space="0" w:color="auto"/>
                    <w:right w:val="single" w:sz="4" w:space="0" w:color="auto"/>
                  </w:tcBorders>
                  <w:hideMark/>
                </w:tcPr>
                <w:p w:rsidR="00F671A1" w:rsidRDefault="00F671A1" w:rsidP="00F671A1">
                  <w:pPr>
                    <w:jc w:val="both"/>
                    <w:rPr>
                      <w:sz w:val="26"/>
                      <w:szCs w:val="26"/>
                      <w:lang w:val="es-BO"/>
                    </w:rPr>
                  </w:pPr>
                  <w:r>
                    <w:rPr>
                      <w:sz w:val="26"/>
                      <w:szCs w:val="26"/>
                      <w:lang w:val="es-BO"/>
                    </w:rPr>
                    <w:t xml:space="preserve">        A = </w:t>
                  </w:r>
                  <w:r>
                    <w:rPr>
                      <w:position w:val="-6"/>
                      <w:sz w:val="26"/>
                      <w:szCs w:val="26"/>
                      <w:lang w:val="pt-BR"/>
                    </w:rPr>
                    <w:object w:dxaOrig="735" w:dyaOrig="360">
                      <v:shape id="_x0000_i1371" type="#_x0000_t75" style="width:36.75pt;height:18pt" o:ole="">
                        <v:imagedata r:id="rId670" o:title=""/>
                      </v:shape>
                      <o:OLEObject Type="Embed" ProgID="Equation.DSMT4" ShapeID="_x0000_i1371" DrawAspect="Content" ObjectID="_1587501356" r:id="rId684"/>
                    </w:object>
                  </w:r>
                  <w:r>
                    <w:rPr>
                      <w:sz w:val="26"/>
                      <w:szCs w:val="26"/>
                      <w:lang w:val="es-BO"/>
                    </w:rPr>
                    <w:t xml:space="preserve"> &gt; 1 và kết luận A&gt;B.</w:t>
                  </w:r>
                </w:p>
              </w:tc>
              <w:tc>
                <w:tcPr>
                  <w:tcW w:w="1476" w:type="dxa"/>
                  <w:tcBorders>
                    <w:top w:val="single" w:sz="4" w:space="0" w:color="auto"/>
                    <w:left w:val="single" w:sz="4" w:space="0" w:color="auto"/>
                    <w:bottom w:val="single" w:sz="4" w:space="0" w:color="auto"/>
                    <w:right w:val="single" w:sz="4" w:space="0" w:color="auto"/>
                  </w:tcBorders>
                  <w:hideMark/>
                </w:tcPr>
                <w:p w:rsidR="00F671A1" w:rsidRDefault="00F671A1" w:rsidP="00F671A1">
                  <w:pPr>
                    <w:spacing w:line="360" w:lineRule="auto"/>
                    <w:jc w:val="center"/>
                    <w:rPr>
                      <w:sz w:val="26"/>
                      <w:szCs w:val="26"/>
                      <w:lang w:val="es-BO"/>
                    </w:rPr>
                  </w:pPr>
                  <w:r>
                    <w:rPr>
                      <w:sz w:val="26"/>
                      <w:szCs w:val="26"/>
                      <w:lang w:val="es-BO"/>
                    </w:rPr>
                    <w:t>0,25</w:t>
                  </w:r>
                </w:p>
              </w:tc>
            </w:tr>
            <w:tr w:rsidR="00F671A1" w:rsidTr="00F671A1">
              <w:tc>
                <w:tcPr>
                  <w:tcW w:w="955" w:type="dxa"/>
                  <w:vMerge w:val="restart"/>
                  <w:tcBorders>
                    <w:top w:val="single" w:sz="4" w:space="0" w:color="auto"/>
                    <w:left w:val="single" w:sz="4" w:space="0" w:color="auto"/>
                    <w:bottom w:val="single" w:sz="4" w:space="0" w:color="auto"/>
                    <w:right w:val="single" w:sz="4" w:space="0" w:color="auto"/>
                  </w:tcBorders>
                  <w:hideMark/>
                </w:tcPr>
                <w:p w:rsidR="00F671A1" w:rsidRDefault="00F671A1" w:rsidP="00F671A1">
                  <w:pPr>
                    <w:jc w:val="center"/>
                    <w:rPr>
                      <w:b/>
                      <w:sz w:val="26"/>
                      <w:szCs w:val="26"/>
                      <w:lang w:val="fr-FR"/>
                    </w:rPr>
                  </w:pPr>
                  <w:r>
                    <w:rPr>
                      <w:b/>
                      <w:sz w:val="26"/>
                      <w:szCs w:val="26"/>
                      <w:lang w:val="fr-FR"/>
                    </w:rPr>
                    <w:t>Câu 2a</w:t>
                  </w:r>
                </w:p>
                <w:p w:rsidR="00F671A1" w:rsidRDefault="00F671A1" w:rsidP="00F671A1">
                  <w:pPr>
                    <w:jc w:val="center"/>
                    <w:rPr>
                      <w:b/>
                      <w:sz w:val="26"/>
                      <w:szCs w:val="26"/>
                      <w:lang w:val="es-BO"/>
                    </w:rPr>
                  </w:pPr>
                  <w:r>
                    <w:rPr>
                      <w:b/>
                      <w:sz w:val="26"/>
                      <w:szCs w:val="26"/>
                      <w:lang w:val="fr-FR"/>
                    </w:rPr>
                    <w:t>(1,0đ)</w:t>
                  </w:r>
                </w:p>
              </w:tc>
              <w:tc>
                <w:tcPr>
                  <w:tcW w:w="8045" w:type="dxa"/>
                  <w:tcBorders>
                    <w:top w:val="single" w:sz="4" w:space="0" w:color="auto"/>
                    <w:left w:val="single" w:sz="4" w:space="0" w:color="auto"/>
                    <w:bottom w:val="single" w:sz="4" w:space="0" w:color="auto"/>
                    <w:right w:val="single" w:sz="4" w:space="0" w:color="auto"/>
                  </w:tcBorders>
                  <w:hideMark/>
                </w:tcPr>
                <w:p w:rsidR="00F671A1" w:rsidRDefault="00F671A1" w:rsidP="00F671A1">
                  <w:pPr>
                    <w:rPr>
                      <w:sz w:val="26"/>
                      <w:szCs w:val="26"/>
                      <w:lang w:val="es-BO"/>
                    </w:rPr>
                  </w:pPr>
                  <w:r>
                    <w:rPr>
                      <w:sz w:val="26"/>
                      <w:szCs w:val="26"/>
                      <w:lang w:val="es-BO"/>
                    </w:rPr>
                    <w:t xml:space="preserve"> Phương trình hoành độ giao điểm của (d</w:t>
                  </w:r>
                  <w:r>
                    <w:rPr>
                      <w:sz w:val="26"/>
                      <w:szCs w:val="26"/>
                      <w:vertAlign w:val="subscript"/>
                      <w:lang w:val="es-BO"/>
                    </w:rPr>
                    <w:t>1</w:t>
                  </w:r>
                  <w:r>
                    <w:rPr>
                      <w:sz w:val="26"/>
                      <w:szCs w:val="26"/>
                      <w:lang w:val="es-BO"/>
                    </w:rPr>
                    <w:t>) và (d</w:t>
                  </w:r>
                  <w:r>
                    <w:rPr>
                      <w:sz w:val="26"/>
                      <w:szCs w:val="26"/>
                      <w:vertAlign w:val="subscript"/>
                      <w:lang w:val="es-BO"/>
                    </w:rPr>
                    <w:t>2</w:t>
                  </w:r>
                  <w:r>
                    <w:rPr>
                      <w:sz w:val="26"/>
                      <w:szCs w:val="26"/>
                      <w:lang w:val="es-BO"/>
                    </w:rPr>
                    <w:t>):</w:t>
                  </w:r>
                  <w:r>
                    <w:rPr>
                      <w:position w:val="-6"/>
                      <w:sz w:val="26"/>
                      <w:szCs w:val="26"/>
                      <w:lang w:val="pt-BR"/>
                    </w:rPr>
                    <w:object w:dxaOrig="2475" w:dyaOrig="285">
                      <v:shape id="_x0000_i1372" type="#_x0000_t75" style="width:123.75pt;height:14.25pt" o:ole="">
                        <v:imagedata r:id="rId685" o:title=""/>
                      </v:shape>
                      <o:OLEObject Type="Embed" ProgID="Equation.DSMT4" ShapeID="_x0000_i1372" DrawAspect="Content" ObjectID="_1587501357" r:id="rId686"/>
                    </w:object>
                  </w:r>
                </w:p>
              </w:tc>
              <w:tc>
                <w:tcPr>
                  <w:tcW w:w="1476" w:type="dxa"/>
                  <w:tcBorders>
                    <w:top w:val="single" w:sz="4" w:space="0" w:color="auto"/>
                    <w:left w:val="single" w:sz="4" w:space="0" w:color="auto"/>
                    <w:bottom w:val="single" w:sz="4" w:space="0" w:color="auto"/>
                    <w:right w:val="single" w:sz="4" w:space="0" w:color="auto"/>
                  </w:tcBorders>
                  <w:hideMark/>
                </w:tcPr>
                <w:p w:rsidR="00F671A1" w:rsidRDefault="00F671A1" w:rsidP="00F671A1">
                  <w:pPr>
                    <w:jc w:val="center"/>
                    <w:rPr>
                      <w:sz w:val="26"/>
                      <w:szCs w:val="26"/>
                    </w:rPr>
                  </w:pPr>
                  <w:r>
                    <w:rPr>
                      <w:sz w:val="26"/>
                      <w:szCs w:val="26"/>
                    </w:rPr>
                    <w:t>0,25</w:t>
                  </w:r>
                </w:p>
              </w:tc>
            </w:tr>
            <w:tr w:rsidR="00F671A1" w:rsidTr="00F671A1">
              <w:tc>
                <w:tcPr>
                  <w:tcW w:w="955" w:type="dxa"/>
                  <w:vMerge/>
                  <w:tcBorders>
                    <w:top w:val="single" w:sz="4" w:space="0" w:color="auto"/>
                    <w:left w:val="single" w:sz="4" w:space="0" w:color="auto"/>
                    <w:bottom w:val="single" w:sz="4" w:space="0" w:color="auto"/>
                    <w:right w:val="single" w:sz="4" w:space="0" w:color="auto"/>
                  </w:tcBorders>
                  <w:vAlign w:val="center"/>
                  <w:hideMark/>
                </w:tcPr>
                <w:p w:rsidR="00F671A1" w:rsidRDefault="00F671A1" w:rsidP="00F671A1">
                  <w:pPr>
                    <w:rPr>
                      <w:b/>
                      <w:sz w:val="26"/>
                      <w:szCs w:val="26"/>
                      <w:lang w:val="es-BO"/>
                    </w:rPr>
                  </w:pPr>
                </w:p>
              </w:tc>
              <w:tc>
                <w:tcPr>
                  <w:tcW w:w="8045" w:type="dxa"/>
                  <w:tcBorders>
                    <w:top w:val="single" w:sz="4" w:space="0" w:color="auto"/>
                    <w:left w:val="single" w:sz="4" w:space="0" w:color="auto"/>
                    <w:bottom w:val="single" w:sz="4" w:space="0" w:color="auto"/>
                    <w:right w:val="single" w:sz="4" w:space="0" w:color="auto"/>
                  </w:tcBorders>
                  <w:hideMark/>
                </w:tcPr>
                <w:p w:rsidR="00F671A1" w:rsidRDefault="00F671A1" w:rsidP="00F671A1">
                  <w:pPr>
                    <w:spacing w:before="240"/>
                    <w:rPr>
                      <w:sz w:val="26"/>
                      <w:szCs w:val="26"/>
                      <w:lang w:val="es-BO"/>
                    </w:rPr>
                  </w:pPr>
                  <w:r>
                    <w:rPr>
                      <w:position w:val="-10"/>
                      <w:sz w:val="26"/>
                      <w:szCs w:val="26"/>
                      <w:lang w:val="pt-BR"/>
                    </w:rPr>
                    <w:object w:dxaOrig="885" w:dyaOrig="315">
                      <v:shape id="_x0000_i1373" type="#_x0000_t75" style="width:44.25pt;height:15.75pt" o:ole="">
                        <v:imagedata r:id="rId687" o:title=""/>
                      </v:shape>
                      <o:OLEObject Type="Embed" ProgID="Equation.DSMT4" ShapeID="_x0000_i1373" DrawAspect="Content" ObjectID="_1587501358" r:id="rId688"/>
                    </w:object>
                  </w:r>
                  <w:r>
                    <w:rPr>
                      <w:sz w:val="26"/>
                      <w:szCs w:val="26"/>
                      <w:lang w:val="es-BO"/>
                    </w:rPr>
                    <w:t>. Suy ra I( 2; 1)</w:t>
                  </w:r>
                </w:p>
              </w:tc>
              <w:tc>
                <w:tcPr>
                  <w:tcW w:w="1476" w:type="dxa"/>
                  <w:tcBorders>
                    <w:top w:val="single" w:sz="4" w:space="0" w:color="auto"/>
                    <w:left w:val="single" w:sz="4" w:space="0" w:color="auto"/>
                    <w:bottom w:val="single" w:sz="4" w:space="0" w:color="auto"/>
                    <w:right w:val="single" w:sz="4" w:space="0" w:color="auto"/>
                  </w:tcBorders>
                </w:tcPr>
                <w:p w:rsidR="00F671A1" w:rsidRDefault="00F671A1" w:rsidP="00F671A1">
                  <w:pPr>
                    <w:jc w:val="center"/>
                    <w:rPr>
                      <w:sz w:val="26"/>
                      <w:szCs w:val="26"/>
                    </w:rPr>
                  </w:pPr>
                  <w:r>
                    <w:rPr>
                      <w:sz w:val="26"/>
                      <w:szCs w:val="26"/>
                    </w:rPr>
                    <w:t>0,25</w:t>
                  </w:r>
                </w:p>
                <w:p w:rsidR="00F671A1" w:rsidRDefault="00F671A1" w:rsidP="00F671A1">
                  <w:pPr>
                    <w:jc w:val="center"/>
                    <w:rPr>
                      <w:b/>
                      <w:sz w:val="26"/>
                      <w:szCs w:val="26"/>
                    </w:rPr>
                  </w:pPr>
                </w:p>
              </w:tc>
            </w:tr>
            <w:tr w:rsidR="00F671A1" w:rsidTr="00F671A1">
              <w:tc>
                <w:tcPr>
                  <w:tcW w:w="955" w:type="dxa"/>
                  <w:vMerge/>
                  <w:tcBorders>
                    <w:top w:val="single" w:sz="4" w:space="0" w:color="auto"/>
                    <w:left w:val="single" w:sz="4" w:space="0" w:color="auto"/>
                    <w:bottom w:val="single" w:sz="4" w:space="0" w:color="auto"/>
                    <w:right w:val="single" w:sz="4" w:space="0" w:color="auto"/>
                  </w:tcBorders>
                  <w:vAlign w:val="center"/>
                  <w:hideMark/>
                </w:tcPr>
                <w:p w:rsidR="00F671A1" w:rsidRDefault="00F671A1" w:rsidP="00F671A1">
                  <w:pPr>
                    <w:rPr>
                      <w:b/>
                      <w:sz w:val="26"/>
                      <w:szCs w:val="26"/>
                      <w:lang w:val="es-BO"/>
                    </w:rPr>
                  </w:pPr>
                </w:p>
              </w:tc>
              <w:tc>
                <w:tcPr>
                  <w:tcW w:w="8045" w:type="dxa"/>
                  <w:tcBorders>
                    <w:top w:val="single" w:sz="4" w:space="0" w:color="auto"/>
                    <w:left w:val="single" w:sz="4" w:space="0" w:color="auto"/>
                    <w:bottom w:val="single" w:sz="4" w:space="0" w:color="auto"/>
                    <w:right w:val="single" w:sz="4" w:space="0" w:color="auto"/>
                  </w:tcBorders>
                  <w:hideMark/>
                </w:tcPr>
                <w:p w:rsidR="00F671A1" w:rsidRDefault="00F671A1" w:rsidP="00F671A1">
                  <w:pPr>
                    <w:spacing w:before="240"/>
                    <w:rPr>
                      <w:sz w:val="26"/>
                      <w:szCs w:val="26"/>
                      <w:lang w:val="pt-BR"/>
                    </w:rPr>
                  </w:pPr>
                  <w:r>
                    <w:rPr>
                      <w:position w:val="-14"/>
                      <w:sz w:val="26"/>
                      <w:szCs w:val="26"/>
                      <w:lang w:val="pt-BR"/>
                    </w:rPr>
                    <w:object w:dxaOrig="3525" w:dyaOrig="420">
                      <v:shape id="_x0000_i1374" type="#_x0000_t75" style="width:176.25pt;height:21pt" o:ole="">
                        <v:imagedata r:id="rId689" o:title=""/>
                      </v:shape>
                      <o:OLEObject Type="Embed" ProgID="Equation.DSMT4" ShapeID="_x0000_i1374" DrawAspect="Content" ObjectID="_1587501359" r:id="rId690"/>
                    </w:object>
                  </w:r>
                </w:p>
              </w:tc>
              <w:tc>
                <w:tcPr>
                  <w:tcW w:w="1476" w:type="dxa"/>
                  <w:tcBorders>
                    <w:top w:val="single" w:sz="4" w:space="0" w:color="auto"/>
                    <w:left w:val="single" w:sz="4" w:space="0" w:color="auto"/>
                    <w:bottom w:val="single" w:sz="4" w:space="0" w:color="auto"/>
                    <w:right w:val="single" w:sz="4" w:space="0" w:color="auto"/>
                  </w:tcBorders>
                </w:tcPr>
                <w:p w:rsidR="00F671A1" w:rsidRDefault="00F671A1" w:rsidP="00F671A1">
                  <w:pPr>
                    <w:jc w:val="center"/>
                    <w:rPr>
                      <w:sz w:val="26"/>
                      <w:szCs w:val="26"/>
                    </w:rPr>
                  </w:pPr>
                  <w:r>
                    <w:rPr>
                      <w:sz w:val="26"/>
                      <w:szCs w:val="26"/>
                    </w:rPr>
                    <w:t>0,25</w:t>
                  </w:r>
                </w:p>
                <w:p w:rsidR="00F671A1" w:rsidRDefault="00F671A1" w:rsidP="00F671A1">
                  <w:pPr>
                    <w:jc w:val="center"/>
                    <w:rPr>
                      <w:sz w:val="26"/>
                      <w:szCs w:val="26"/>
                    </w:rPr>
                  </w:pPr>
                </w:p>
              </w:tc>
            </w:tr>
            <w:tr w:rsidR="00F671A1" w:rsidTr="00F671A1">
              <w:tc>
                <w:tcPr>
                  <w:tcW w:w="955" w:type="dxa"/>
                  <w:vMerge/>
                  <w:tcBorders>
                    <w:top w:val="single" w:sz="4" w:space="0" w:color="auto"/>
                    <w:left w:val="single" w:sz="4" w:space="0" w:color="auto"/>
                    <w:bottom w:val="single" w:sz="4" w:space="0" w:color="auto"/>
                    <w:right w:val="single" w:sz="4" w:space="0" w:color="auto"/>
                  </w:tcBorders>
                  <w:vAlign w:val="center"/>
                  <w:hideMark/>
                </w:tcPr>
                <w:p w:rsidR="00F671A1" w:rsidRDefault="00F671A1" w:rsidP="00F671A1">
                  <w:pPr>
                    <w:rPr>
                      <w:b/>
                      <w:sz w:val="26"/>
                      <w:szCs w:val="26"/>
                      <w:lang w:val="es-BO"/>
                    </w:rPr>
                  </w:pPr>
                </w:p>
              </w:tc>
              <w:tc>
                <w:tcPr>
                  <w:tcW w:w="8045" w:type="dxa"/>
                  <w:tcBorders>
                    <w:top w:val="single" w:sz="4" w:space="0" w:color="auto"/>
                    <w:left w:val="single" w:sz="4" w:space="0" w:color="auto"/>
                    <w:bottom w:val="single" w:sz="4" w:space="0" w:color="auto"/>
                    <w:right w:val="single" w:sz="4" w:space="0" w:color="auto"/>
                  </w:tcBorders>
                  <w:hideMark/>
                </w:tcPr>
                <w:p w:rsidR="00F671A1" w:rsidRDefault="00F671A1" w:rsidP="00F671A1">
                  <w:pPr>
                    <w:spacing w:before="240"/>
                    <w:rPr>
                      <w:sz w:val="26"/>
                      <w:szCs w:val="26"/>
                      <w:lang w:val="pt-BR"/>
                    </w:rPr>
                  </w:pPr>
                  <w:r>
                    <w:rPr>
                      <w:position w:val="-6"/>
                      <w:sz w:val="26"/>
                      <w:szCs w:val="26"/>
                      <w:lang w:val="pt-BR"/>
                    </w:rPr>
                    <w:object w:dxaOrig="1185" w:dyaOrig="300">
                      <v:shape id="_x0000_i1375" type="#_x0000_t75" style="width:59.25pt;height:15pt" o:ole="">
                        <v:imagedata r:id="rId691" o:title=""/>
                      </v:shape>
                      <o:OLEObject Type="Embed" ProgID="Equation.DSMT4" ShapeID="_x0000_i1375" DrawAspect="Content" ObjectID="_1587501360" r:id="rId692"/>
                    </w:object>
                  </w:r>
                  <w:r>
                    <w:rPr>
                      <w:sz w:val="26"/>
                      <w:szCs w:val="26"/>
                      <w:lang w:val="pt-BR"/>
                    </w:rPr>
                    <w:t xml:space="preserve">  hoặc </w:t>
                  </w:r>
                  <w:r>
                    <w:rPr>
                      <w:position w:val="-6"/>
                      <w:sz w:val="26"/>
                      <w:szCs w:val="26"/>
                      <w:lang w:val="pt-BR"/>
                    </w:rPr>
                    <w:object w:dxaOrig="855" w:dyaOrig="285">
                      <v:shape id="_x0000_i1376" type="#_x0000_t75" style="width:42.75pt;height:14.25pt" o:ole="">
                        <v:imagedata r:id="rId693" o:title=""/>
                      </v:shape>
                      <o:OLEObject Type="Embed" ProgID="Equation.DSMT4" ShapeID="_x0000_i1376" DrawAspect="Content" ObjectID="_1587501361" r:id="rId694"/>
                    </w:object>
                  </w:r>
                </w:p>
              </w:tc>
              <w:tc>
                <w:tcPr>
                  <w:tcW w:w="1476" w:type="dxa"/>
                  <w:tcBorders>
                    <w:top w:val="single" w:sz="4" w:space="0" w:color="auto"/>
                    <w:left w:val="single" w:sz="4" w:space="0" w:color="auto"/>
                    <w:bottom w:val="single" w:sz="4" w:space="0" w:color="auto"/>
                    <w:right w:val="single" w:sz="4" w:space="0" w:color="auto"/>
                  </w:tcBorders>
                  <w:hideMark/>
                </w:tcPr>
                <w:p w:rsidR="00F671A1" w:rsidRDefault="00F671A1" w:rsidP="00F671A1">
                  <w:pPr>
                    <w:jc w:val="center"/>
                    <w:rPr>
                      <w:sz w:val="26"/>
                      <w:szCs w:val="26"/>
                    </w:rPr>
                  </w:pPr>
                  <w:r>
                    <w:rPr>
                      <w:sz w:val="26"/>
                      <w:szCs w:val="26"/>
                    </w:rPr>
                    <w:t>0,25</w:t>
                  </w:r>
                </w:p>
              </w:tc>
            </w:tr>
            <w:tr w:rsidR="00F671A1" w:rsidTr="00F671A1">
              <w:tc>
                <w:tcPr>
                  <w:tcW w:w="955" w:type="dxa"/>
                  <w:vMerge w:val="restart"/>
                  <w:tcBorders>
                    <w:top w:val="single" w:sz="4" w:space="0" w:color="auto"/>
                    <w:left w:val="single" w:sz="4" w:space="0" w:color="auto"/>
                    <w:bottom w:val="single" w:sz="4" w:space="0" w:color="auto"/>
                    <w:right w:val="single" w:sz="4" w:space="0" w:color="auto"/>
                  </w:tcBorders>
                  <w:hideMark/>
                </w:tcPr>
                <w:p w:rsidR="00F671A1" w:rsidRDefault="00F671A1" w:rsidP="00F671A1">
                  <w:pPr>
                    <w:jc w:val="center"/>
                    <w:rPr>
                      <w:b/>
                      <w:sz w:val="26"/>
                      <w:szCs w:val="26"/>
                      <w:lang w:val="fr-FR"/>
                    </w:rPr>
                  </w:pPr>
                  <w:r>
                    <w:rPr>
                      <w:b/>
                      <w:sz w:val="26"/>
                      <w:szCs w:val="26"/>
                      <w:lang w:val="fr-FR"/>
                    </w:rPr>
                    <w:t>2b</w:t>
                  </w:r>
                </w:p>
                <w:p w:rsidR="00F671A1" w:rsidRDefault="00F671A1" w:rsidP="00F671A1">
                  <w:pPr>
                    <w:jc w:val="center"/>
                    <w:rPr>
                      <w:b/>
                      <w:sz w:val="26"/>
                      <w:szCs w:val="26"/>
                      <w:lang w:val="fr-FR"/>
                    </w:rPr>
                  </w:pPr>
                  <w:r>
                    <w:rPr>
                      <w:b/>
                      <w:sz w:val="26"/>
                      <w:szCs w:val="26"/>
                      <w:lang w:val="fr-FR"/>
                    </w:rPr>
                    <w:t>(1,0đ)</w:t>
                  </w:r>
                </w:p>
              </w:tc>
              <w:tc>
                <w:tcPr>
                  <w:tcW w:w="8045" w:type="dxa"/>
                  <w:tcBorders>
                    <w:top w:val="single" w:sz="4" w:space="0" w:color="auto"/>
                    <w:left w:val="single" w:sz="4" w:space="0" w:color="auto"/>
                    <w:bottom w:val="single" w:sz="4" w:space="0" w:color="auto"/>
                    <w:right w:val="single" w:sz="4" w:space="0" w:color="auto"/>
                  </w:tcBorders>
                  <w:hideMark/>
                </w:tcPr>
                <w:p w:rsidR="00F671A1" w:rsidRDefault="00F671A1" w:rsidP="00F671A1">
                  <w:pPr>
                    <w:rPr>
                      <w:sz w:val="26"/>
                      <w:szCs w:val="26"/>
                      <w:lang w:val="es-BO"/>
                    </w:rPr>
                  </w:pPr>
                  <w:r>
                    <w:rPr>
                      <w:sz w:val="26"/>
                      <w:szCs w:val="26"/>
                      <w:lang w:val="fr-FR"/>
                    </w:rPr>
                    <w:t xml:space="preserve">  </w:t>
                  </w:r>
                  <w:r>
                    <w:rPr>
                      <w:sz w:val="26"/>
                      <w:szCs w:val="26"/>
                      <w:lang w:val="es-BO"/>
                    </w:rPr>
                    <w:t xml:space="preserve"> Gọi x là số học sinh giỏi của khối lớp 8;</w:t>
                  </w:r>
                </w:p>
                <w:p w:rsidR="00F671A1" w:rsidRDefault="00F671A1" w:rsidP="00F671A1">
                  <w:pPr>
                    <w:rPr>
                      <w:sz w:val="26"/>
                      <w:szCs w:val="26"/>
                      <w:lang w:val="es-BO"/>
                    </w:rPr>
                  </w:pPr>
                  <w:r>
                    <w:rPr>
                      <w:sz w:val="26"/>
                      <w:szCs w:val="26"/>
                      <w:lang w:val="es-BO"/>
                    </w:rPr>
                    <w:t xml:space="preserve">          y là số học sinh giỏi của khối lớp 9. Điều kiện</w:t>
                  </w:r>
                  <w:r>
                    <w:rPr>
                      <w:position w:val="-10"/>
                      <w:sz w:val="26"/>
                      <w:szCs w:val="26"/>
                      <w:lang w:val="pt-BR"/>
                    </w:rPr>
                    <w:object w:dxaOrig="2145" w:dyaOrig="315">
                      <v:shape id="_x0000_i1377" type="#_x0000_t75" style="width:107.25pt;height:15.75pt" o:ole="">
                        <v:imagedata r:id="rId695" o:title=""/>
                      </v:shape>
                      <o:OLEObject Type="Embed" ProgID="Equation.DSMT4" ShapeID="_x0000_i1377" DrawAspect="Content" ObjectID="_1587501362" r:id="rId696"/>
                    </w:object>
                  </w:r>
                </w:p>
              </w:tc>
              <w:tc>
                <w:tcPr>
                  <w:tcW w:w="1476" w:type="dxa"/>
                  <w:tcBorders>
                    <w:top w:val="single" w:sz="4" w:space="0" w:color="auto"/>
                    <w:left w:val="single" w:sz="4" w:space="0" w:color="auto"/>
                    <w:bottom w:val="single" w:sz="4" w:space="0" w:color="auto"/>
                    <w:right w:val="single" w:sz="4" w:space="0" w:color="auto"/>
                  </w:tcBorders>
                </w:tcPr>
                <w:p w:rsidR="00F671A1" w:rsidRDefault="00F671A1" w:rsidP="00F671A1">
                  <w:pPr>
                    <w:jc w:val="center"/>
                    <w:rPr>
                      <w:b/>
                      <w:sz w:val="26"/>
                      <w:szCs w:val="26"/>
                      <w:lang w:val="es-BO"/>
                    </w:rPr>
                  </w:pPr>
                </w:p>
                <w:p w:rsidR="00F671A1" w:rsidRDefault="00F671A1" w:rsidP="00F671A1">
                  <w:pPr>
                    <w:jc w:val="center"/>
                    <w:rPr>
                      <w:sz w:val="26"/>
                      <w:szCs w:val="26"/>
                      <w:lang w:val="es-BO"/>
                    </w:rPr>
                  </w:pPr>
                  <w:r>
                    <w:rPr>
                      <w:sz w:val="26"/>
                      <w:szCs w:val="26"/>
                      <w:lang w:val="pt-BR"/>
                    </w:rPr>
                    <w:t>0,25</w:t>
                  </w:r>
                </w:p>
              </w:tc>
            </w:tr>
            <w:tr w:rsidR="00F671A1" w:rsidTr="00F671A1">
              <w:tc>
                <w:tcPr>
                  <w:tcW w:w="955" w:type="dxa"/>
                  <w:vMerge/>
                  <w:tcBorders>
                    <w:top w:val="single" w:sz="4" w:space="0" w:color="auto"/>
                    <w:left w:val="single" w:sz="4" w:space="0" w:color="auto"/>
                    <w:bottom w:val="single" w:sz="4" w:space="0" w:color="auto"/>
                    <w:right w:val="single" w:sz="4" w:space="0" w:color="auto"/>
                  </w:tcBorders>
                  <w:vAlign w:val="center"/>
                  <w:hideMark/>
                </w:tcPr>
                <w:p w:rsidR="00F671A1" w:rsidRDefault="00F671A1" w:rsidP="00F671A1">
                  <w:pPr>
                    <w:rPr>
                      <w:b/>
                      <w:sz w:val="26"/>
                      <w:szCs w:val="26"/>
                      <w:lang w:val="fr-FR"/>
                    </w:rPr>
                  </w:pPr>
                </w:p>
              </w:tc>
              <w:tc>
                <w:tcPr>
                  <w:tcW w:w="8045" w:type="dxa"/>
                  <w:tcBorders>
                    <w:top w:val="single" w:sz="4" w:space="0" w:color="auto"/>
                    <w:left w:val="single" w:sz="4" w:space="0" w:color="auto"/>
                    <w:bottom w:val="single" w:sz="4" w:space="0" w:color="auto"/>
                    <w:right w:val="single" w:sz="4" w:space="0" w:color="auto"/>
                  </w:tcBorders>
                  <w:hideMark/>
                </w:tcPr>
                <w:p w:rsidR="00F671A1" w:rsidRDefault="00F671A1" w:rsidP="00F671A1">
                  <w:pPr>
                    <w:spacing w:before="240"/>
                    <w:rPr>
                      <w:sz w:val="26"/>
                      <w:szCs w:val="26"/>
                      <w:lang w:val="es-BO"/>
                    </w:rPr>
                  </w:pPr>
                  <w:r>
                    <w:rPr>
                      <w:sz w:val="26"/>
                      <w:szCs w:val="26"/>
                      <w:lang w:val="es-BO"/>
                    </w:rPr>
                    <w:t>Từ đề bài ta có hệ phương trình:</w:t>
                  </w:r>
                  <w:r>
                    <w:rPr>
                      <w:position w:val="-64"/>
                      <w:sz w:val="26"/>
                      <w:szCs w:val="26"/>
                      <w:lang w:val="pt-BR"/>
                    </w:rPr>
                    <w:object w:dxaOrig="2700" w:dyaOrig="1395">
                      <v:shape id="_x0000_i1378" type="#_x0000_t75" style="width:135pt;height:69.75pt" o:ole="">
                        <v:imagedata r:id="rId697" o:title=""/>
                      </v:shape>
                      <o:OLEObject Type="Embed" ProgID="Equation.DSMT4" ShapeID="_x0000_i1378" DrawAspect="Content" ObjectID="_1587501363" r:id="rId698"/>
                    </w:object>
                  </w:r>
                </w:p>
              </w:tc>
              <w:tc>
                <w:tcPr>
                  <w:tcW w:w="1476" w:type="dxa"/>
                  <w:tcBorders>
                    <w:top w:val="single" w:sz="4" w:space="0" w:color="auto"/>
                    <w:left w:val="single" w:sz="4" w:space="0" w:color="auto"/>
                    <w:bottom w:val="single" w:sz="4" w:space="0" w:color="auto"/>
                    <w:right w:val="single" w:sz="4" w:space="0" w:color="auto"/>
                  </w:tcBorders>
                </w:tcPr>
                <w:p w:rsidR="00F671A1" w:rsidRDefault="00F671A1" w:rsidP="00F671A1">
                  <w:pPr>
                    <w:jc w:val="center"/>
                    <w:rPr>
                      <w:b/>
                      <w:sz w:val="26"/>
                      <w:szCs w:val="26"/>
                      <w:lang w:val="fr-FR"/>
                    </w:rPr>
                  </w:pPr>
                </w:p>
                <w:p w:rsidR="00F671A1" w:rsidRDefault="00F671A1" w:rsidP="00F671A1">
                  <w:pPr>
                    <w:jc w:val="center"/>
                    <w:rPr>
                      <w:b/>
                      <w:sz w:val="26"/>
                      <w:szCs w:val="26"/>
                      <w:lang w:val="pt-BR"/>
                    </w:rPr>
                  </w:pPr>
                  <w:r>
                    <w:rPr>
                      <w:sz w:val="26"/>
                      <w:szCs w:val="26"/>
                    </w:rPr>
                    <w:t>0,25</w:t>
                  </w:r>
                </w:p>
                <w:p w:rsidR="00F671A1" w:rsidRDefault="00F671A1" w:rsidP="00F671A1">
                  <w:pPr>
                    <w:jc w:val="center"/>
                    <w:rPr>
                      <w:sz w:val="26"/>
                      <w:szCs w:val="26"/>
                    </w:rPr>
                  </w:pPr>
                </w:p>
                <w:p w:rsidR="00F671A1" w:rsidRDefault="00F671A1" w:rsidP="00F671A1">
                  <w:pPr>
                    <w:jc w:val="center"/>
                    <w:rPr>
                      <w:sz w:val="26"/>
                      <w:szCs w:val="26"/>
                    </w:rPr>
                  </w:pPr>
                </w:p>
                <w:p w:rsidR="00F671A1" w:rsidRDefault="00F671A1" w:rsidP="00F671A1">
                  <w:pPr>
                    <w:jc w:val="center"/>
                    <w:rPr>
                      <w:sz w:val="26"/>
                      <w:szCs w:val="26"/>
                    </w:rPr>
                  </w:pPr>
                  <w:r>
                    <w:rPr>
                      <w:sz w:val="26"/>
                      <w:szCs w:val="26"/>
                    </w:rPr>
                    <w:t>0,25</w:t>
                  </w:r>
                </w:p>
                <w:p w:rsidR="00F671A1" w:rsidRDefault="00F671A1" w:rsidP="00F671A1">
                  <w:pPr>
                    <w:jc w:val="center"/>
                    <w:rPr>
                      <w:b/>
                      <w:sz w:val="26"/>
                      <w:szCs w:val="26"/>
                      <w:lang w:val="es-BO"/>
                    </w:rPr>
                  </w:pPr>
                </w:p>
              </w:tc>
            </w:tr>
            <w:tr w:rsidR="00F671A1" w:rsidTr="00F671A1">
              <w:tc>
                <w:tcPr>
                  <w:tcW w:w="955" w:type="dxa"/>
                  <w:vMerge/>
                  <w:tcBorders>
                    <w:top w:val="single" w:sz="4" w:space="0" w:color="auto"/>
                    <w:left w:val="single" w:sz="4" w:space="0" w:color="auto"/>
                    <w:bottom w:val="single" w:sz="4" w:space="0" w:color="auto"/>
                    <w:right w:val="single" w:sz="4" w:space="0" w:color="auto"/>
                  </w:tcBorders>
                  <w:vAlign w:val="center"/>
                  <w:hideMark/>
                </w:tcPr>
                <w:p w:rsidR="00F671A1" w:rsidRDefault="00F671A1" w:rsidP="00F671A1">
                  <w:pPr>
                    <w:rPr>
                      <w:b/>
                      <w:sz w:val="26"/>
                      <w:szCs w:val="26"/>
                      <w:lang w:val="fr-FR"/>
                    </w:rPr>
                  </w:pPr>
                </w:p>
              </w:tc>
              <w:tc>
                <w:tcPr>
                  <w:tcW w:w="8045" w:type="dxa"/>
                  <w:tcBorders>
                    <w:top w:val="single" w:sz="4" w:space="0" w:color="auto"/>
                    <w:left w:val="single" w:sz="4" w:space="0" w:color="auto"/>
                    <w:bottom w:val="single" w:sz="4" w:space="0" w:color="auto"/>
                    <w:right w:val="single" w:sz="4" w:space="0" w:color="auto"/>
                  </w:tcBorders>
                  <w:hideMark/>
                </w:tcPr>
                <w:p w:rsidR="00F671A1" w:rsidRDefault="00F671A1" w:rsidP="00F671A1">
                  <w:pPr>
                    <w:spacing w:before="240"/>
                    <w:rPr>
                      <w:sz w:val="26"/>
                      <w:szCs w:val="26"/>
                      <w:lang w:val="es-BO"/>
                    </w:rPr>
                  </w:pPr>
                  <w:r>
                    <w:rPr>
                      <w:position w:val="-14"/>
                      <w:sz w:val="26"/>
                      <w:szCs w:val="26"/>
                      <w:lang w:val="pt-BR"/>
                    </w:rPr>
                    <w:object w:dxaOrig="1935" w:dyaOrig="405">
                      <v:shape id="_x0000_i1379" type="#_x0000_t75" style="width:96.75pt;height:20.25pt" o:ole="">
                        <v:imagedata r:id="rId699" o:title=""/>
                      </v:shape>
                      <o:OLEObject Type="Embed" ProgID="Equation.DSMT4" ShapeID="_x0000_i1379" DrawAspect="Content" ObjectID="_1587501364" r:id="rId700"/>
                    </w:object>
                  </w:r>
                  <w:r>
                    <w:rPr>
                      <w:sz w:val="26"/>
                      <w:szCs w:val="26"/>
                      <w:lang w:val="es-BO"/>
                    </w:rPr>
                    <w:t>. Thay vào (1) tìm được y=20, suy ra x = 24.</w:t>
                  </w:r>
                </w:p>
                <w:p w:rsidR="00F671A1" w:rsidRDefault="00F671A1" w:rsidP="00F671A1">
                  <w:pPr>
                    <w:rPr>
                      <w:sz w:val="26"/>
                      <w:szCs w:val="26"/>
                      <w:lang w:val="es-BO"/>
                    </w:rPr>
                  </w:pPr>
                  <w:r>
                    <w:rPr>
                      <w:sz w:val="26"/>
                      <w:szCs w:val="26"/>
                      <w:lang w:val="es-BO"/>
                    </w:rPr>
                    <w:t>Vậy tổng số học sinh cần tìm là x</w:t>
                  </w:r>
                  <w:r>
                    <w:rPr>
                      <w:sz w:val="26"/>
                      <w:szCs w:val="26"/>
                    </w:rPr>
                    <w:t xml:space="preserve"> </w:t>
                  </w:r>
                  <w:r>
                    <w:rPr>
                      <w:sz w:val="26"/>
                      <w:szCs w:val="26"/>
                      <w:lang w:val="es-BO"/>
                    </w:rPr>
                    <w:t>+</w:t>
                  </w:r>
                  <w:r>
                    <w:rPr>
                      <w:sz w:val="26"/>
                      <w:szCs w:val="26"/>
                    </w:rPr>
                    <w:t xml:space="preserve"> </w:t>
                  </w:r>
                  <w:r>
                    <w:rPr>
                      <w:sz w:val="26"/>
                      <w:szCs w:val="26"/>
                      <w:lang w:val="es-BO"/>
                    </w:rPr>
                    <w:t>y = 44.</w:t>
                  </w:r>
                </w:p>
              </w:tc>
              <w:tc>
                <w:tcPr>
                  <w:tcW w:w="1476" w:type="dxa"/>
                  <w:tcBorders>
                    <w:top w:val="single" w:sz="4" w:space="0" w:color="auto"/>
                    <w:left w:val="single" w:sz="4" w:space="0" w:color="auto"/>
                    <w:bottom w:val="single" w:sz="4" w:space="0" w:color="auto"/>
                    <w:right w:val="single" w:sz="4" w:space="0" w:color="auto"/>
                  </w:tcBorders>
                  <w:hideMark/>
                </w:tcPr>
                <w:p w:rsidR="00F671A1" w:rsidRDefault="00F671A1" w:rsidP="00F671A1">
                  <w:pPr>
                    <w:jc w:val="center"/>
                    <w:rPr>
                      <w:b/>
                      <w:sz w:val="26"/>
                      <w:szCs w:val="26"/>
                      <w:lang w:val="es-BO"/>
                    </w:rPr>
                  </w:pPr>
                  <w:r>
                    <w:rPr>
                      <w:sz w:val="26"/>
                      <w:szCs w:val="26"/>
                      <w:lang w:val="es-BO"/>
                    </w:rPr>
                    <w:t>0,25</w:t>
                  </w:r>
                </w:p>
              </w:tc>
            </w:tr>
            <w:tr w:rsidR="00F671A1" w:rsidTr="00F671A1">
              <w:tc>
                <w:tcPr>
                  <w:tcW w:w="955" w:type="dxa"/>
                  <w:vMerge w:val="restart"/>
                  <w:tcBorders>
                    <w:top w:val="single" w:sz="4" w:space="0" w:color="auto"/>
                    <w:left w:val="single" w:sz="4" w:space="0" w:color="auto"/>
                    <w:bottom w:val="single" w:sz="4" w:space="0" w:color="auto"/>
                    <w:right w:val="single" w:sz="4" w:space="0" w:color="auto"/>
                  </w:tcBorders>
                </w:tcPr>
                <w:p w:rsidR="00F671A1" w:rsidRDefault="00F671A1" w:rsidP="00F671A1">
                  <w:pPr>
                    <w:jc w:val="center"/>
                    <w:rPr>
                      <w:b/>
                      <w:sz w:val="26"/>
                      <w:szCs w:val="26"/>
                    </w:rPr>
                  </w:pPr>
                  <w:r>
                    <w:rPr>
                      <w:b/>
                      <w:sz w:val="26"/>
                      <w:szCs w:val="26"/>
                    </w:rPr>
                    <w:t>Câu 3a</w:t>
                  </w:r>
                </w:p>
                <w:p w:rsidR="00F671A1" w:rsidRDefault="00F671A1" w:rsidP="00F671A1">
                  <w:pPr>
                    <w:jc w:val="center"/>
                    <w:rPr>
                      <w:b/>
                      <w:sz w:val="26"/>
                      <w:szCs w:val="26"/>
                    </w:rPr>
                  </w:pPr>
                  <w:r>
                    <w:rPr>
                      <w:b/>
                      <w:sz w:val="26"/>
                      <w:szCs w:val="26"/>
                    </w:rPr>
                    <w:t>(1,0đ)</w:t>
                  </w:r>
                </w:p>
                <w:p w:rsidR="00F671A1" w:rsidRDefault="00F671A1" w:rsidP="00F671A1">
                  <w:pPr>
                    <w:jc w:val="center"/>
                    <w:rPr>
                      <w:b/>
                      <w:sz w:val="26"/>
                      <w:szCs w:val="26"/>
                    </w:rPr>
                  </w:pPr>
                </w:p>
                <w:p w:rsidR="00F671A1" w:rsidRDefault="00F671A1" w:rsidP="00F671A1">
                  <w:pPr>
                    <w:jc w:val="center"/>
                    <w:rPr>
                      <w:b/>
                      <w:sz w:val="26"/>
                      <w:szCs w:val="26"/>
                    </w:rPr>
                  </w:pPr>
                </w:p>
                <w:p w:rsidR="00F671A1" w:rsidRDefault="00F671A1" w:rsidP="00F671A1">
                  <w:pPr>
                    <w:jc w:val="center"/>
                    <w:rPr>
                      <w:b/>
                      <w:sz w:val="26"/>
                      <w:szCs w:val="26"/>
                    </w:rPr>
                  </w:pPr>
                </w:p>
                <w:p w:rsidR="00F671A1" w:rsidRDefault="00F671A1" w:rsidP="00F671A1">
                  <w:pPr>
                    <w:jc w:val="center"/>
                    <w:rPr>
                      <w:b/>
                      <w:sz w:val="26"/>
                      <w:szCs w:val="26"/>
                    </w:rPr>
                  </w:pPr>
                </w:p>
              </w:tc>
              <w:tc>
                <w:tcPr>
                  <w:tcW w:w="8045" w:type="dxa"/>
                  <w:tcBorders>
                    <w:top w:val="single" w:sz="4" w:space="0" w:color="auto"/>
                    <w:left w:val="single" w:sz="4" w:space="0" w:color="auto"/>
                    <w:bottom w:val="single" w:sz="4" w:space="0" w:color="auto"/>
                    <w:right w:val="single" w:sz="4" w:space="0" w:color="auto"/>
                  </w:tcBorders>
                  <w:hideMark/>
                </w:tcPr>
                <w:p w:rsidR="00F671A1" w:rsidRDefault="00F671A1" w:rsidP="00F671A1">
                  <w:pPr>
                    <w:rPr>
                      <w:sz w:val="26"/>
                      <w:szCs w:val="26"/>
                    </w:rPr>
                  </w:pPr>
                  <w:r>
                    <w:rPr>
                      <w:position w:val="-10"/>
                      <w:sz w:val="26"/>
                      <w:szCs w:val="26"/>
                      <w:lang w:val="pt-BR"/>
                    </w:rPr>
                    <w:object w:dxaOrig="2685" w:dyaOrig="345">
                      <v:shape id="_x0000_i1380" type="#_x0000_t75" style="width:134.25pt;height:17.25pt" o:ole="">
                        <v:imagedata r:id="rId701" o:title=""/>
                      </v:shape>
                      <o:OLEObject Type="Embed" ProgID="Equation.DSMT4" ShapeID="_x0000_i1380" DrawAspect="Content" ObjectID="_1587501365" r:id="rId702"/>
                    </w:object>
                  </w:r>
                </w:p>
              </w:tc>
              <w:tc>
                <w:tcPr>
                  <w:tcW w:w="1476" w:type="dxa"/>
                  <w:tcBorders>
                    <w:top w:val="single" w:sz="4" w:space="0" w:color="auto"/>
                    <w:left w:val="single" w:sz="4" w:space="0" w:color="auto"/>
                    <w:bottom w:val="single" w:sz="4" w:space="0" w:color="auto"/>
                    <w:right w:val="single" w:sz="4" w:space="0" w:color="auto"/>
                  </w:tcBorders>
                  <w:hideMark/>
                </w:tcPr>
                <w:p w:rsidR="00F671A1" w:rsidRDefault="00F671A1" w:rsidP="00F671A1">
                  <w:pPr>
                    <w:jc w:val="center"/>
                    <w:rPr>
                      <w:sz w:val="26"/>
                      <w:szCs w:val="26"/>
                    </w:rPr>
                  </w:pPr>
                  <w:r>
                    <w:rPr>
                      <w:sz w:val="26"/>
                      <w:szCs w:val="26"/>
                    </w:rPr>
                    <w:t>0,25</w:t>
                  </w:r>
                </w:p>
              </w:tc>
            </w:tr>
            <w:tr w:rsidR="00F671A1" w:rsidTr="00F671A1">
              <w:tc>
                <w:tcPr>
                  <w:tcW w:w="955" w:type="dxa"/>
                  <w:vMerge/>
                  <w:tcBorders>
                    <w:top w:val="single" w:sz="4" w:space="0" w:color="auto"/>
                    <w:left w:val="single" w:sz="4" w:space="0" w:color="auto"/>
                    <w:bottom w:val="single" w:sz="4" w:space="0" w:color="auto"/>
                    <w:right w:val="single" w:sz="4" w:space="0" w:color="auto"/>
                  </w:tcBorders>
                  <w:vAlign w:val="center"/>
                  <w:hideMark/>
                </w:tcPr>
                <w:p w:rsidR="00F671A1" w:rsidRDefault="00F671A1" w:rsidP="00F671A1">
                  <w:pPr>
                    <w:rPr>
                      <w:b/>
                      <w:sz w:val="26"/>
                      <w:szCs w:val="26"/>
                    </w:rPr>
                  </w:pPr>
                </w:p>
              </w:tc>
              <w:tc>
                <w:tcPr>
                  <w:tcW w:w="8045" w:type="dxa"/>
                  <w:tcBorders>
                    <w:top w:val="single" w:sz="4" w:space="0" w:color="auto"/>
                    <w:left w:val="single" w:sz="4" w:space="0" w:color="auto"/>
                    <w:bottom w:val="single" w:sz="4" w:space="0" w:color="auto"/>
                    <w:right w:val="single" w:sz="4" w:space="0" w:color="auto"/>
                  </w:tcBorders>
                  <w:hideMark/>
                </w:tcPr>
                <w:p w:rsidR="00F671A1" w:rsidRDefault="00F671A1" w:rsidP="00F671A1">
                  <w:pPr>
                    <w:spacing w:before="240"/>
                    <w:rPr>
                      <w:sz w:val="26"/>
                      <w:szCs w:val="26"/>
                      <w:lang w:val="fr-FR"/>
                    </w:rPr>
                  </w:pPr>
                  <w:r>
                    <w:rPr>
                      <w:sz w:val="26"/>
                      <w:szCs w:val="26"/>
                      <w:lang w:val="fr-FR"/>
                    </w:rPr>
                    <w:t>Khi đó (P): y= - 2x</w:t>
                  </w:r>
                  <w:r>
                    <w:rPr>
                      <w:sz w:val="26"/>
                      <w:szCs w:val="26"/>
                      <w:vertAlign w:val="superscript"/>
                      <w:lang w:val="fr-FR"/>
                    </w:rPr>
                    <w:t>2</w:t>
                  </w:r>
                  <w:r>
                    <w:rPr>
                      <w:sz w:val="26"/>
                      <w:szCs w:val="26"/>
                      <w:lang w:val="fr-FR"/>
                    </w:rPr>
                    <w:t xml:space="preserve">. </w:t>
                  </w:r>
                </w:p>
                <w:p w:rsidR="00F671A1" w:rsidRDefault="00F671A1" w:rsidP="00F671A1">
                  <w:pPr>
                    <w:spacing w:before="240"/>
                    <w:rPr>
                      <w:sz w:val="26"/>
                      <w:szCs w:val="26"/>
                      <w:lang w:val="fr-FR"/>
                    </w:rPr>
                  </w:pPr>
                  <w:r>
                    <w:rPr>
                      <w:sz w:val="26"/>
                      <w:szCs w:val="26"/>
                      <w:lang w:val="fr-FR"/>
                    </w:rPr>
                    <w:t>Chọn các điểm đặc biệt, ít nhất là 3 điểm trong đó phải có điểm O(0;0).</w:t>
                  </w:r>
                </w:p>
              </w:tc>
              <w:tc>
                <w:tcPr>
                  <w:tcW w:w="1476" w:type="dxa"/>
                  <w:tcBorders>
                    <w:top w:val="single" w:sz="4" w:space="0" w:color="auto"/>
                    <w:left w:val="single" w:sz="4" w:space="0" w:color="auto"/>
                    <w:bottom w:val="single" w:sz="4" w:space="0" w:color="auto"/>
                    <w:right w:val="single" w:sz="4" w:space="0" w:color="auto"/>
                  </w:tcBorders>
                </w:tcPr>
                <w:p w:rsidR="00F671A1" w:rsidRDefault="00F671A1" w:rsidP="00F671A1">
                  <w:pPr>
                    <w:jc w:val="center"/>
                    <w:rPr>
                      <w:sz w:val="26"/>
                      <w:szCs w:val="26"/>
                      <w:lang w:val="fr-FR"/>
                    </w:rPr>
                  </w:pPr>
                </w:p>
                <w:p w:rsidR="00F671A1" w:rsidRDefault="00F671A1" w:rsidP="00F671A1">
                  <w:pPr>
                    <w:jc w:val="center"/>
                    <w:rPr>
                      <w:sz w:val="26"/>
                      <w:szCs w:val="26"/>
                    </w:rPr>
                  </w:pPr>
                  <w:r>
                    <w:rPr>
                      <w:sz w:val="26"/>
                      <w:szCs w:val="26"/>
                    </w:rPr>
                    <w:t>0,25</w:t>
                  </w:r>
                </w:p>
                <w:p w:rsidR="00F671A1" w:rsidRDefault="00F671A1" w:rsidP="00F671A1">
                  <w:pPr>
                    <w:jc w:val="center"/>
                    <w:rPr>
                      <w:b/>
                      <w:sz w:val="26"/>
                      <w:szCs w:val="26"/>
                    </w:rPr>
                  </w:pPr>
                </w:p>
              </w:tc>
            </w:tr>
            <w:tr w:rsidR="00F671A1" w:rsidTr="00F671A1">
              <w:tc>
                <w:tcPr>
                  <w:tcW w:w="955" w:type="dxa"/>
                  <w:vMerge/>
                  <w:tcBorders>
                    <w:top w:val="single" w:sz="4" w:space="0" w:color="auto"/>
                    <w:left w:val="single" w:sz="4" w:space="0" w:color="auto"/>
                    <w:bottom w:val="single" w:sz="4" w:space="0" w:color="auto"/>
                    <w:right w:val="single" w:sz="4" w:space="0" w:color="auto"/>
                  </w:tcBorders>
                  <w:vAlign w:val="center"/>
                  <w:hideMark/>
                </w:tcPr>
                <w:p w:rsidR="00F671A1" w:rsidRDefault="00F671A1" w:rsidP="00F671A1">
                  <w:pPr>
                    <w:rPr>
                      <w:b/>
                      <w:sz w:val="26"/>
                      <w:szCs w:val="26"/>
                    </w:rPr>
                  </w:pPr>
                </w:p>
              </w:tc>
              <w:tc>
                <w:tcPr>
                  <w:tcW w:w="8045" w:type="dxa"/>
                  <w:tcBorders>
                    <w:top w:val="single" w:sz="4" w:space="0" w:color="auto"/>
                    <w:left w:val="single" w:sz="4" w:space="0" w:color="auto"/>
                    <w:bottom w:val="single" w:sz="4" w:space="0" w:color="auto"/>
                    <w:right w:val="single" w:sz="4" w:space="0" w:color="auto"/>
                  </w:tcBorders>
                </w:tcPr>
                <w:p w:rsidR="00F671A1" w:rsidRDefault="00F671A1" w:rsidP="00F671A1">
                  <w:pPr>
                    <w:rPr>
                      <w:sz w:val="26"/>
                      <w:szCs w:val="26"/>
                      <w:lang w:val="fr-FR"/>
                    </w:rPr>
                  </w:pPr>
                  <w:r>
                    <w:rPr>
                      <w:sz w:val="26"/>
                      <w:szCs w:val="26"/>
                      <w:lang w:val="fr-FR"/>
                    </w:rPr>
                    <w:t xml:space="preserve"> Vẽ  (P), đảm bảo đúng dạng và đối xứng.                                      </w:t>
                  </w:r>
                </w:p>
                <w:p w:rsidR="00F671A1" w:rsidRDefault="00F671A1" w:rsidP="00F671A1">
                  <w:pPr>
                    <w:rPr>
                      <w:sz w:val="26"/>
                      <w:szCs w:val="26"/>
                    </w:rPr>
                  </w:pPr>
                  <w:r>
                    <w:rPr>
                      <w:sz w:val="26"/>
                      <w:szCs w:val="26"/>
                      <w:lang w:val="fr-FR"/>
                    </w:rPr>
                    <w:t xml:space="preserve">                                     </w:t>
                  </w:r>
                  <w:r>
                    <w:rPr>
                      <w:noProof/>
                      <w:sz w:val="26"/>
                      <w:szCs w:val="26"/>
                      <w:lang w:val="en-US"/>
                    </w:rPr>
                    <w:drawing>
                      <wp:inline distT="0" distB="0" distL="0" distR="0" wp14:anchorId="44DEF442" wp14:editId="384D72E6">
                        <wp:extent cx="971550" cy="1971675"/>
                        <wp:effectExtent l="0" t="0" r="0" b="9525"/>
                        <wp:docPr id="1097"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703">
                                  <a:extLst>
                                    <a:ext uri="{28A0092B-C50C-407E-A947-70E740481C1C}">
                                      <a14:useLocalDpi xmlns:a14="http://schemas.microsoft.com/office/drawing/2010/main" val="0"/>
                                    </a:ext>
                                  </a:extLst>
                                </a:blip>
                                <a:srcRect/>
                                <a:stretch>
                                  <a:fillRect/>
                                </a:stretch>
                              </pic:blipFill>
                              <pic:spPr bwMode="auto">
                                <a:xfrm>
                                  <a:off x="0" y="0"/>
                                  <a:ext cx="971550" cy="1971675"/>
                                </a:xfrm>
                                <a:prstGeom prst="rect">
                                  <a:avLst/>
                                </a:prstGeom>
                                <a:noFill/>
                                <a:ln>
                                  <a:noFill/>
                                </a:ln>
                              </pic:spPr>
                            </pic:pic>
                          </a:graphicData>
                        </a:graphic>
                      </wp:inline>
                    </w:drawing>
                  </w:r>
                </w:p>
                <w:p w:rsidR="00F671A1" w:rsidRDefault="00F671A1" w:rsidP="00F671A1">
                  <w:pPr>
                    <w:rPr>
                      <w:sz w:val="26"/>
                      <w:szCs w:val="26"/>
                    </w:rPr>
                  </w:pPr>
                </w:p>
              </w:tc>
              <w:tc>
                <w:tcPr>
                  <w:tcW w:w="1476" w:type="dxa"/>
                  <w:tcBorders>
                    <w:top w:val="single" w:sz="4" w:space="0" w:color="auto"/>
                    <w:left w:val="single" w:sz="4" w:space="0" w:color="auto"/>
                    <w:bottom w:val="single" w:sz="4" w:space="0" w:color="auto"/>
                    <w:right w:val="single" w:sz="4" w:space="0" w:color="auto"/>
                  </w:tcBorders>
                  <w:hideMark/>
                </w:tcPr>
                <w:p w:rsidR="00F671A1" w:rsidRDefault="00F671A1" w:rsidP="00F671A1">
                  <w:pPr>
                    <w:jc w:val="center"/>
                    <w:rPr>
                      <w:b/>
                      <w:sz w:val="26"/>
                      <w:szCs w:val="26"/>
                    </w:rPr>
                  </w:pPr>
                  <w:r>
                    <w:rPr>
                      <w:sz w:val="26"/>
                      <w:szCs w:val="26"/>
                    </w:rPr>
                    <w:t>0,50</w:t>
                  </w:r>
                </w:p>
              </w:tc>
            </w:tr>
            <w:tr w:rsidR="00F671A1" w:rsidTr="00F671A1">
              <w:tc>
                <w:tcPr>
                  <w:tcW w:w="955" w:type="dxa"/>
                  <w:vMerge w:val="restart"/>
                  <w:tcBorders>
                    <w:top w:val="single" w:sz="4" w:space="0" w:color="auto"/>
                    <w:left w:val="single" w:sz="4" w:space="0" w:color="auto"/>
                    <w:bottom w:val="single" w:sz="4" w:space="0" w:color="auto"/>
                    <w:right w:val="single" w:sz="4" w:space="0" w:color="auto"/>
                  </w:tcBorders>
                </w:tcPr>
                <w:p w:rsidR="00F671A1" w:rsidRDefault="00F671A1" w:rsidP="00F671A1">
                  <w:pPr>
                    <w:jc w:val="center"/>
                    <w:rPr>
                      <w:b/>
                      <w:sz w:val="26"/>
                      <w:szCs w:val="26"/>
                    </w:rPr>
                  </w:pPr>
                  <w:r>
                    <w:rPr>
                      <w:b/>
                      <w:sz w:val="26"/>
                      <w:szCs w:val="26"/>
                    </w:rPr>
                    <w:t>3b</w:t>
                  </w:r>
                </w:p>
                <w:p w:rsidR="00F671A1" w:rsidRDefault="00F671A1" w:rsidP="00F671A1">
                  <w:pPr>
                    <w:jc w:val="center"/>
                    <w:rPr>
                      <w:b/>
                      <w:sz w:val="26"/>
                      <w:szCs w:val="26"/>
                    </w:rPr>
                  </w:pPr>
                  <w:r>
                    <w:rPr>
                      <w:b/>
                      <w:sz w:val="26"/>
                      <w:szCs w:val="26"/>
                    </w:rPr>
                    <w:t>(1,0đ)</w:t>
                  </w:r>
                </w:p>
                <w:p w:rsidR="00F671A1" w:rsidRDefault="00F671A1" w:rsidP="00F671A1">
                  <w:pPr>
                    <w:jc w:val="center"/>
                    <w:rPr>
                      <w:b/>
                      <w:sz w:val="26"/>
                      <w:szCs w:val="26"/>
                      <w:lang w:val="es-BO"/>
                    </w:rPr>
                  </w:pPr>
                </w:p>
              </w:tc>
              <w:tc>
                <w:tcPr>
                  <w:tcW w:w="8045" w:type="dxa"/>
                  <w:tcBorders>
                    <w:top w:val="single" w:sz="4" w:space="0" w:color="auto"/>
                    <w:left w:val="single" w:sz="4" w:space="0" w:color="auto"/>
                    <w:bottom w:val="single" w:sz="4" w:space="0" w:color="auto"/>
                    <w:right w:val="single" w:sz="4" w:space="0" w:color="auto"/>
                  </w:tcBorders>
                  <w:hideMark/>
                </w:tcPr>
                <w:p w:rsidR="00F671A1" w:rsidRDefault="00F671A1" w:rsidP="00F671A1">
                  <w:pPr>
                    <w:spacing w:before="240"/>
                    <w:rPr>
                      <w:sz w:val="26"/>
                      <w:szCs w:val="26"/>
                      <w:lang w:val="es-BO"/>
                    </w:rPr>
                  </w:pPr>
                  <w:r>
                    <w:rPr>
                      <w:sz w:val="26"/>
                      <w:szCs w:val="26"/>
                      <w:lang w:val="es-BO"/>
                    </w:rPr>
                    <w:t xml:space="preserve"> </w:t>
                  </w:r>
                  <w:r>
                    <w:rPr>
                      <w:position w:val="-30"/>
                      <w:sz w:val="26"/>
                      <w:szCs w:val="26"/>
                      <w:lang w:val="pt-BR"/>
                    </w:rPr>
                    <w:object w:dxaOrig="4560" w:dyaOrig="780">
                      <v:shape id="_x0000_i1381" type="#_x0000_t75" style="width:228pt;height:39pt" o:ole="">
                        <v:imagedata r:id="rId704" o:title=""/>
                      </v:shape>
                      <o:OLEObject Type="Embed" ProgID="Equation.DSMT4" ShapeID="_x0000_i1381" DrawAspect="Content" ObjectID="_1587501366" r:id="rId705"/>
                    </w:object>
                  </w:r>
                  <w:r>
                    <w:rPr>
                      <w:sz w:val="26"/>
                      <w:szCs w:val="26"/>
                      <w:lang w:val="es-BO"/>
                    </w:rPr>
                    <w:t xml:space="preserve"> Suy ra phương trình có hai nghiệm phân biệt  </w:t>
                  </w:r>
                  <w:r>
                    <w:rPr>
                      <w:position w:val="-12"/>
                      <w:sz w:val="26"/>
                      <w:szCs w:val="26"/>
                      <w:lang w:val="es-BO"/>
                    </w:rPr>
                    <w:object w:dxaOrig="675" w:dyaOrig="360">
                      <v:shape id="_x0000_i1382" type="#_x0000_t75" style="width:33.75pt;height:18pt" o:ole="">
                        <v:imagedata r:id="rId706" o:title=""/>
                      </v:shape>
                      <o:OLEObject Type="Embed" ProgID="Equation.DSMT4" ShapeID="_x0000_i1382" DrawAspect="Content" ObjectID="_1587501367" r:id="rId707"/>
                    </w:object>
                  </w:r>
                  <w:r>
                    <w:rPr>
                      <w:sz w:val="26"/>
                      <w:szCs w:val="26"/>
                      <w:lang w:val="es-BO"/>
                    </w:rPr>
                    <w:t xml:space="preserve"> với mọi m.</w:t>
                  </w:r>
                </w:p>
              </w:tc>
              <w:tc>
                <w:tcPr>
                  <w:tcW w:w="1476" w:type="dxa"/>
                  <w:tcBorders>
                    <w:top w:val="single" w:sz="4" w:space="0" w:color="auto"/>
                    <w:left w:val="single" w:sz="4" w:space="0" w:color="auto"/>
                    <w:bottom w:val="single" w:sz="4" w:space="0" w:color="auto"/>
                    <w:right w:val="single" w:sz="4" w:space="0" w:color="auto"/>
                  </w:tcBorders>
                </w:tcPr>
                <w:p w:rsidR="00F671A1" w:rsidRDefault="00F671A1" w:rsidP="00F671A1">
                  <w:pPr>
                    <w:jc w:val="center"/>
                    <w:rPr>
                      <w:b/>
                      <w:sz w:val="26"/>
                      <w:szCs w:val="26"/>
                      <w:lang w:val="es-BO"/>
                    </w:rPr>
                  </w:pPr>
                </w:p>
                <w:p w:rsidR="00F671A1" w:rsidRDefault="00F671A1" w:rsidP="00F671A1">
                  <w:pPr>
                    <w:jc w:val="center"/>
                    <w:rPr>
                      <w:sz w:val="26"/>
                      <w:szCs w:val="26"/>
                    </w:rPr>
                  </w:pPr>
                  <w:r>
                    <w:rPr>
                      <w:sz w:val="26"/>
                      <w:szCs w:val="26"/>
                    </w:rPr>
                    <w:t>0,25</w:t>
                  </w:r>
                </w:p>
                <w:p w:rsidR="00F671A1" w:rsidRDefault="00F671A1" w:rsidP="00F671A1">
                  <w:pPr>
                    <w:jc w:val="center"/>
                    <w:rPr>
                      <w:b/>
                      <w:sz w:val="26"/>
                      <w:szCs w:val="26"/>
                      <w:lang w:val="es-BO"/>
                    </w:rPr>
                  </w:pPr>
                </w:p>
              </w:tc>
            </w:tr>
            <w:tr w:rsidR="00F671A1" w:rsidTr="00F671A1">
              <w:tc>
                <w:tcPr>
                  <w:tcW w:w="955" w:type="dxa"/>
                  <w:vMerge/>
                  <w:tcBorders>
                    <w:top w:val="single" w:sz="4" w:space="0" w:color="auto"/>
                    <w:left w:val="single" w:sz="4" w:space="0" w:color="auto"/>
                    <w:bottom w:val="single" w:sz="4" w:space="0" w:color="auto"/>
                    <w:right w:val="single" w:sz="4" w:space="0" w:color="auto"/>
                  </w:tcBorders>
                  <w:vAlign w:val="center"/>
                  <w:hideMark/>
                </w:tcPr>
                <w:p w:rsidR="00F671A1" w:rsidRDefault="00F671A1" w:rsidP="00F671A1">
                  <w:pPr>
                    <w:rPr>
                      <w:b/>
                      <w:sz w:val="26"/>
                      <w:szCs w:val="26"/>
                      <w:lang w:val="es-BO"/>
                    </w:rPr>
                  </w:pPr>
                </w:p>
              </w:tc>
              <w:tc>
                <w:tcPr>
                  <w:tcW w:w="8045" w:type="dxa"/>
                  <w:tcBorders>
                    <w:top w:val="single" w:sz="4" w:space="0" w:color="auto"/>
                    <w:left w:val="single" w:sz="4" w:space="0" w:color="auto"/>
                    <w:bottom w:val="single" w:sz="4" w:space="0" w:color="auto"/>
                    <w:right w:val="single" w:sz="4" w:space="0" w:color="auto"/>
                  </w:tcBorders>
                  <w:hideMark/>
                </w:tcPr>
                <w:p w:rsidR="00F671A1" w:rsidRDefault="00F671A1" w:rsidP="00F671A1">
                  <w:pPr>
                    <w:spacing w:before="240"/>
                    <w:rPr>
                      <w:sz w:val="26"/>
                      <w:szCs w:val="26"/>
                    </w:rPr>
                  </w:pPr>
                  <w:r>
                    <w:rPr>
                      <w:sz w:val="26"/>
                      <w:szCs w:val="26"/>
                    </w:rPr>
                    <w:t>Theo định lý Viet ta có:</w:t>
                  </w:r>
                  <w:r>
                    <w:rPr>
                      <w:position w:val="-34"/>
                      <w:sz w:val="26"/>
                      <w:szCs w:val="26"/>
                    </w:rPr>
                    <w:object w:dxaOrig="1605" w:dyaOrig="795">
                      <v:shape id="_x0000_i1383" type="#_x0000_t75" style="width:80.25pt;height:39.75pt" o:ole="">
                        <v:imagedata r:id="rId708" o:title=""/>
                      </v:shape>
                      <o:OLEObject Type="Embed" ProgID="Equation.DSMT4" ShapeID="_x0000_i1383" DrawAspect="Content" ObjectID="_1587501368" r:id="rId709"/>
                    </w:object>
                  </w:r>
                </w:p>
                <w:p w:rsidR="00F671A1" w:rsidRDefault="00F671A1" w:rsidP="00F671A1">
                  <w:pPr>
                    <w:spacing w:before="240"/>
                    <w:rPr>
                      <w:sz w:val="26"/>
                      <w:szCs w:val="26"/>
                    </w:rPr>
                  </w:pPr>
                  <w:r>
                    <w:rPr>
                      <w:sz w:val="26"/>
                      <w:szCs w:val="26"/>
                    </w:rPr>
                    <w:t xml:space="preserve">Khi đó </w:t>
                  </w:r>
                  <w:r>
                    <w:rPr>
                      <w:position w:val="-12"/>
                      <w:sz w:val="26"/>
                      <w:szCs w:val="26"/>
                    </w:rPr>
                    <w:object w:dxaOrig="765" w:dyaOrig="405">
                      <v:shape id="_x0000_i1384" type="#_x0000_t75" style="width:38.25pt;height:20.25pt" o:ole="">
                        <v:imagedata r:id="rId710" o:title=""/>
                      </v:shape>
                      <o:OLEObject Type="Embed" ProgID="Equation.DSMT4" ShapeID="_x0000_i1384" DrawAspect="Content" ObjectID="_1587501369" r:id="rId711"/>
                    </w:object>
                  </w:r>
                  <w:r>
                    <w:rPr>
                      <w:sz w:val="26"/>
                      <w:szCs w:val="26"/>
                    </w:rPr>
                    <w:t xml:space="preserve"> hoặc </w:t>
                  </w:r>
                  <w:r>
                    <w:rPr>
                      <w:position w:val="-12"/>
                      <w:sz w:val="26"/>
                      <w:szCs w:val="26"/>
                    </w:rPr>
                    <w:object w:dxaOrig="780" w:dyaOrig="405">
                      <v:shape id="_x0000_i1385" type="#_x0000_t75" style="width:39pt;height:20.25pt" o:ole="">
                        <v:imagedata r:id="rId712" o:title=""/>
                      </v:shape>
                      <o:OLEObject Type="Embed" ProgID="Equation.DSMT4" ShapeID="_x0000_i1385" DrawAspect="Content" ObjectID="_1587501370" r:id="rId713"/>
                    </w:object>
                  </w:r>
                  <w:r>
                    <w:rPr>
                      <w:position w:val="-16"/>
                      <w:sz w:val="26"/>
                      <w:szCs w:val="26"/>
                    </w:rPr>
                    <w:object w:dxaOrig="2655" w:dyaOrig="465">
                      <v:shape id="_x0000_i1386" type="#_x0000_t75" style="width:132.75pt;height:23.25pt" o:ole="">
                        <v:imagedata r:id="rId714" o:title=""/>
                      </v:shape>
                      <o:OLEObject Type="Embed" ProgID="Equation.DSMT4" ShapeID="_x0000_i1386" DrawAspect="Content" ObjectID="_1587501371" r:id="rId715"/>
                    </w:object>
                  </w:r>
                </w:p>
              </w:tc>
              <w:tc>
                <w:tcPr>
                  <w:tcW w:w="1476" w:type="dxa"/>
                  <w:tcBorders>
                    <w:top w:val="single" w:sz="4" w:space="0" w:color="auto"/>
                    <w:left w:val="single" w:sz="4" w:space="0" w:color="auto"/>
                    <w:bottom w:val="single" w:sz="4" w:space="0" w:color="auto"/>
                    <w:right w:val="single" w:sz="4" w:space="0" w:color="auto"/>
                  </w:tcBorders>
                </w:tcPr>
                <w:p w:rsidR="00F671A1" w:rsidRDefault="00F671A1" w:rsidP="00F671A1">
                  <w:pPr>
                    <w:jc w:val="center"/>
                    <w:rPr>
                      <w:b/>
                      <w:sz w:val="26"/>
                      <w:szCs w:val="26"/>
                      <w:lang w:val="es-BO"/>
                    </w:rPr>
                  </w:pPr>
                </w:p>
                <w:p w:rsidR="00F671A1" w:rsidRDefault="00F671A1" w:rsidP="00F671A1">
                  <w:pPr>
                    <w:jc w:val="center"/>
                    <w:rPr>
                      <w:b/>
                      <w:sz w:val="26"/>
                      <w:szCs w:val="26"/>
                      <w:lang w:val="es-BO"/>
                    </w:rPr>
                  </w:pPr>
                </w:p>
                <w:p w:rsidR="00F671A1" w:rsidRDefault="00F671A1" w:rsidP="00F671A1">
                  <w:pPr>
                    <w:jc w:val="center"/>
                    <w:rPr>
                      <w:b/>
                      <w:sz w:val="26"/>
                      <w:szCs w:val="26"/>
                      <w:lang w:val="es-BO"/>
                    </w:rPr>
                  </w:pPr>
                </w:p>
                <w:p w:rsidR="00F671A1" w:rsidRDefault="00F671A1" w:rsidP="00F671A1">
                  <w:pPr>
                    <w:jc w:val="center"/>
                    <w:rPr>
                      <w:b/>
                      <w:sz w:val="26"/>
                      <w:szCs w:val="26"/>
                      <w:lang w:val="es-BO"/>
                    </w:rPr>
                  </w:pPr>
                </w:p>
                <w:p w:rsidR="00F671A1" w:rsidRDefault="00F671A1" w:rsidP="00F671A1">
                  <w:pPr>
                    <w:jc w:val="center"/>
                    <w:rPr>
                      <w:sz w:val="26"/>
                      <w:szCs w:val="26"/>
                    </w:rPr>
                  </w:pPr>
                  <w:r>
                    <w:rPr>
                      <w:sz w:val="26"/>
                      <w:szCs w:val="26"/>
                    </w:rPr>
                    <w:t>0,25</w:t>
                  </w:r>
                </w:p>
                <w:p w:rsidR="00F671A1" w:rsidRDefault="00F671A1" w:rsidP="00F671A1">
                  <w:pPr>
                    <w:jc w:val="center"/>
                    <w:rPr>
                      <w:b/>
                      <w:sz w:val="26"/>
                      <w:szCs w:val="26"/>
                      <w:lang w:val="es-BO"/>
                    </w:rPr>
                  </w:pPr>
                </w:p>
              </w:tc>
            </w:tr>
            <w:tr w:rsidR="00F671A1" w:rsidTr="00F671A1">
              <w:tc>
                <w:tcPr>
                  <w:tcW w:w="955" w:type="dxa"/>
                  <w:vMerge/>
                  <w:tcBorders>
                    <w:top w:val="single" w:sz="4" w:space="0" w:color="auto"/>
                    <w:left w:val="single" w:sz="4" w:space="0" w:color="auto"/>
                    <w:bottom w:val="single" w:sz="4" w:space="0" w:color="auto"/>
                    <w:right w:val="single" w:sz="4" w:space="0" w:color="auto"/>
                  </w:tcBorders>
                  <w:vAlign w:val="center"/>
                  <w:hideMark/>
                </w:tcPr>
                <w:p w:rsidR="00F671A1" w:rsidRDefault="00F671A1" w:rsidP="00F671A1">
                  <w:pPr>
                    <w:rPr>
                      <w:b/>
                      <w:sz w:val="26"/>
                      <w:szCs w:val="26"/>
                      <w:lang w:val="es-BO"/>
                    </w:rPr>
                  </w:pPr>
                </w:p>
              </w:tc>
              <w:tc>
                <w:tcPr>
                  <w:tcW w:w="8045" w:type="dxa"/>
                  <w:tcBorders>
                    <w:top w:val="single" w:sz="4" w:space="0" w:color="auto"/>
                    <w:left w:val="single" w:sz="4" w:space="0" w:color="auto"/>
                    <w:bottom w:val="single" w:sz="4" w:space="0" w:color="auto"/>
                    <w:right w:val="single" w:sz="4" w:space="0" w:color="auto"/>
                  </w:tcBorders>
                  <w:hideMark/>
                </w:tcPr>
                <w:p w:rsidR="00F671A1" w:rsidRDefault="00F671A1" w:rsidP="00F671A1">
                  <w:pPr>
                    <w:spacing w:before="240"/>
                    <w:rPr>
                      <w:sz w:val="26"/>
                      <w:szCs w:val="26"/>
                    </w:rPr>
                  </w:pPr>
                  <w:r>
                    <w:rPr>
                      <w:position w:val="-20"/>
                      <w:sz w:val="26"/>
                      <w:szCs w:val="26"/>
                    </w:rPr>
                    <w:object w:dxaOrig="5220" w:dyaOrig="540">
                      <v:shape id="_x0000_i1387" type="#_x0000_t75" style="width:261pt;height:27pt" o:ole="">
                        <v:imagedata r:id="rId716" o:title=""/>
                      </v:shape>
                      <o:OLEObject Type="Embed" ProgID="Equation.DSMT4" ShapeID="_x0000_i1387" DrawAspect="Content" ObjectID="_1587501372" r:id="rId717"/>
                    </w:object>
                  </w:r>
                  <w:r>
                    <w:rPr>
                      <w:position w:val="-6"/>
                      <w:sz w:val="26"/>
                      <w:szCs w:val="26"/>
                    </w:rPr>
                    <w:object w:dxaOrig="2565" w:dyaOrig="345">
                      <v:shape id="_x0000_i1388" type="#_x0000_t75" style="width:128.25pt;height:17.25pt" o:ole="">
                        <v:imagedata r:id="rId718" o:title=""/>
                      </v:shape>
                      <o:OLEObject Type="Embed" ProgID="Equation.DSMT4" ShapeID="_x0000_i1388" DrawAspect="Content" ObjectID="_1587501373" r:id="rId719"/>
                    </w:object>
                  </w:r>
                </w:p>
              </w:tc>
              <w:tc>
                <w:tcPr>
                  <w:tcW w:w="1476" w:type="dxa"/>
                  <w:tcBorders>
                    <w:top w:val="single" w:sz="4" w:space="0" w:color="auto"/>
                    <w:left w:val="single" w:sz="4" w:space="0" w:color="auto"/>
                    <w:bottom w:val="single" w:sz="4" w:space="0" w:color="auto"/>
                    <w:right w:val="single" w:sz="4" w:space="0" w:color="auto"/>
                  </w:tcBorders>
                </w:tcPr>
                <w:p w:rsidR="00F671A1" w:rsidRDefault="00F671A1" w:rsidP="00F671A1">
                  <w:pPr>
                    <w:jc w:val="center"/>
                    <w:rPr>
                      <w:b/>
                      <w:sz w:val="26"/>
                      <w:szCs w:val="26"/>
                      <w:lang w:val="es-BO"/>
                    </w:rPr>
                  </w:pPr>
                </w:p>
                <w:p w:rsidR="00F671A1" w:rsidRDefault="00F671A1" w:rsidP="00F671A1">
                  <w:pPr>
                    <w:spacing w:before="120"/>
                    <w:rPr>
                      <w:sz w:val="26"/>
                      <w:szCs w:val="26"/>
                    </w:rPr>
                  </w:pPr>
                  <w:r>
                    <w:rPr>
                      <w:sz w:val="26"/>
                      <w:szCs w:val="26"/>
                    </w:rPr>
                    <w:t xml:space="preserve">      0,25</w:t>
                  </w:r>
                </w:p>
              </w:tc>
            </w:tr>
            <w:tr w:rsidR="00F671A1" w:rsidTr="00F671A1">
              <w:tc>
                <w:tcPr>
                  <w:tcW w:w="955" w:type="dxa"/>
                  <w:vMerge/>
                  <w:tcBorders>
                    <w:top w:val="single" w:sz="4" w:space="0" w:color="auto"/>
                    <w:left w:val="single" w:sz="4" w:space="0" w:color="auto"/>
                    <w:bottom w:val="single" w:sz="4" w:space="0" w:color="auto"/>
                    <w:right w:val="single" w:sz="4" w:space="0" w:color="auto"/>
                  </w:tcBorders>
                  <w:vAlign w:val="center"/>
                  <w:hideMark/>
                </w:tcPr>
                <w:p w:rsidR="00F671A1" w:rsidRDefault="00F671A1" w:rsidP="00F671A1">
                  <w:pPr>
                    <w:rPr>
                      <w:b/>
                      <w:sz w:val="26"/>
                      <w:szCs w:val="26"/>
                      <w:lang w:val="es-BO"/>
                    </w:rPr>
                  </w:pPr>
                </w:p>
              </w:tc>
              <w:tc>
                <w:tcPr>
                  <w:tcW w:w="8045" w:type="dxa"/>
                  <w:tcBorders>
                    <w:top w:val="single" w:sz="4" w:space="0" w:color="auto"/>
                    <w:left w:val="single" w:sz="4" w:space="0" w:color="auto"/>
                    <w:bottom w:val="single" w:sz="4" w:space="0" w:color="auto"/>
                    <w:right w:val="single" w:sz="4" w:space="0" w:color="auto"/>
                  </w:tcBorders>
                  <w:hideMark/>
                </w:tcPr>
                <w:p w:rsidR="00F671A1" w:rsidRDefault="00F671A1" w:rsidP="00F671A1">
                  <w:pPr>
                    <w:spacing w:before="240"/>
                    <w:rPr>
                      <w:sz w:val="26"/>
                      <w:szCs w:val="26"/>
                      <w:lang w:val="es-BO"/>
                    </w:rPr>
                  </w:pPr>
                  <w:r>
                    <w:rPr>
                      <w:position w:val="-34"/>
                      <w:sz w:val="26"/>
                      <w:szCs w:val="26"/>
                    </w:rPr>
                    <w:object w:dxaOrig="3885" w:dyaOrig="825">
                      <v:shape id="_x0000_i1389" type="#_x0000_t75" style="width:194.25pt;height:41.25pt" o:ole="">
                        <v:imagedata r:id="rId720" o:title=""/>
                      </v:shape>
                      <o:OLEObject Type="Embed" ProgID="Equation.DSMT4" ShapeID="_x0000_i1389" DrawAspect="Content" ObjectID="_1587501374" r:id="rId721"/>
                    </w:object>
                  </w:r>
                  <w:r>
                    <w:rPr>
                      <w:sz w:val="26"/>
                      <w:szCs w:val="26"/>
                      <w:lang w:val="es-BO"/>
                    </w:rPr>
                    <w:t>.Vậy giá trị cần tìm m = 0.</w:t>
                  </w:r>
                </w:p>
              </w:tc>
              <w:tc>
                <w:tcPr>
                  <w:tcW w:w="1476" w:type="dxa"/>
                  <w:tcBorders>
                    <w:top w:val="single" w:sz="4" w:space="0" w:color="auto"/>
                    <w:left w:val="single" w:sz="4" w:space="0" w:color="auto"/>
                    <w:bottom w:val="single" w:sz="4" w:space="0" w:color="auto"/>
                    <w:right w:val="single" w:sz="4" w:space="0" w:color="auto"/>
                  </w:tcBorders>
                </w:tcPr>
                <w:p w:rsidR="00F671A1" w:rsidRDefault="00F671A1" w:rsidP="00F671A1">
                  <w:pPr>
                    <w:jc w:val="center"/>
                    <w:rPr>
                      <w:b/>
                      <w:sz w:val="26"/>
                      <w:szCs w:val="26"/>
                      <w:lang w:val="es-BO"/>
                    </w:rPr>
                  </w:pPr>
                </w:p>
                <w:p w:rsidR="00F671A1" w:rsidRDefault="00F671A1" w:rsidP="00F671A1">
                  <w:pPr>
                    <w:jc w:val="center"/>
                    <w:rPr>
                      <w:b/>
                      <w:sz w:val="26"/>
                      <w:szCs w:val="26"/>
                      <w:lang w:val="es-BO"/>
                    </w:rPr>
                  </w:pPr>
                </w:p>
                <w:p w:rsidR="00F671A1" w:rsidRDefault="00F671A1" w:rsidP="00F671A1">
                  <w:pPr>
                    <w:rPr>
                      <w:b/>
                      <w:sz w:val="26"/>
                      <w:szCs w:val="26"/>
                      <w:lang w:val="es-BO"/>
                    </w:rPr>
                  </w:pPr>
                  <w:r>
                    <w:rPr>
                      <w:b/>
                      <w:sz w:val="26"/>
                      <w:szCs w:val="26"/>
                      <w:lang w:val="es-BO"/>
                    </w:rPr>
                    <w:t xml:space="preserve">      </w:t>
                  </w:r>
                  <w:r>
                    <w:rPr>
                      <w:sz w:val="26"/>
                      <w:szCs w:val="26"/>
                    </w:rPr>
                    <w:t>0,25</w:t>
                  </w:r>
                </w:p>
              </w:tc>
            </w:tr>
            <w:tr w:rsidR="00F671A1" w:rsidTr="00F671A1">
              <w:tc>
                <w:tcPr>
                  <w:tcW w:w="955" w:type="dxa"/>
                  <w:vMerge w:val="restart"/>
                  <w:tcBorders>
                    <w:top w:val="single" w:sz="4" w:space="0" w:color="auto"/>
                    <w:left w:val="single" w:sz="4" w:space="0" w:color="auto"/>
                    <w:bottom w:val="single" w:sz="4" w:space="0" w:color="auto"/>
                    <w:right w:val="single" w:sz="4" w:space="0" w:color="auto"/>
                  </w:tcBorders>
                </w:tcPr>
                <w:p w:rsidR="00F671A1" w:rsidRDefault="00F671A1" w:rsidP="00F671A1">
                  <w:pPr>
                    <w:jc w:val="center"/>
                    <w:rPr>
                      <w:b/>
                      <w:sz w:val="26"/>
                      <w:szCs w:val="26"/>
                      <w:lang w:val="es-BO"/>
                    </w:rPr>
                  </w:pPr>
                </w:p>
                <w:p w:rsidR="00F671A1" w:rsidRDefault="00F671A1" w:rsidP="00F671A1">
                  <w:pPr>
                    <w:jc w:val="center"/>
                    <w:rPr>
                      <w:b/>
                      <w:sz w:val="26"/>
                      <w:szCs w:val="26"/>
                      <w:lang w:val="es-BO"/>
                    </w:rPr>
                  </w:pPr>
                </w:p>
                <w:p w:rsidR="00F671A1" w:rsidRDefault="00F671A1" w:rsidP="00F671A1">
                  <w:pPr>
                    <w:jc w:val="center"/>
                    <w:rPr>
                      <w:b/>
                      <w:sz w:val="26"/>
                      <w:szCs w:val="26"/>
                      <w:lang w:val="es-BO"/>
                    </w:rPr>
                  </w:pPr>
                </w:p>
                <w:p w:rsidR="00F671A1" w:rsidRDefault="00F671A1" w:rsidP="00F671A1">
                  <w:pPr>
                    <w:jc w:val="center"/>
                    <w:rPr>
                      <w:b/>
                      <w:sz w:val="26"/>
                      <w:szCs w:val="26"/>
                      <w:lang w:val="es-BO"/>
                    </w:rPr>
                  </w:pPr>
                </w:p>
                <w:p w:rsidR="00F671A1" w:rsidRDefault="00F671A1" w:rsidP="00F671A1">
                  <w:pPr>
                    <w:jc w:val="center"/>
                    <w:rPr>
                      <w:b/>
                      <w:sz w:val="26"/>
                      <w:szCs w:val="26"/>
                      <w:lang w:val="es-BO"/>
                    </w:rPr>
                  </w:pPr>
                </w:p>
                <w:p w:rsidR="00F671A1" w:rsidRDefault="00F671A1" w:rsidP="00F671A1">
                  <w:pPr>
                    <w:jc w:val="center"/>
                    <w:rPr>
                      <w:b/>
                      <w:sz w:val="26"/>
                      <w:szCs w:val="26"/>
                      <w:lang w:val="es-BO"/>
                    </w:rPr>
                  </w:pPr>
                </w:p>
                <w:p w:rsidR="00F671A1" w:rsidRDefault="00F671A1" w:rsidP="00F671A1">
                  <w:pPr>
                    <w:jc w:val="center"/>
                    <w:rPr>
                      <w:b/>
                      <w:sz w:val="26"/>
                      <w:szCs w:val="26"/>
                      <w:lang w:val="es-BO"/>
                    </w:rPr>
                  </w:pPr>
                </w:p>
                <w:p w:rsidR="00F671A1" w:rsidRDefault="00F671A1" w:rsidP="00F671A1">
                  <w:pPr>
                    <w:jc w:val="center"/>
                    <w:rPr>
                      <w:b/>
                      <w:sz w:val="26"/>
                      <w:szCs w:val="26"/>
                    </w:rPr>
                  </w:pPr>
                  <w:r>
                    <w:rPr>
                      <w:b/>
                      <w:sz w:val="26"/>
                      <w:szCs w:val="26"/>
                    </w:rPr>
                    <w:t>Câu 4a</w:t>
                  </w:r>
                </w:p>
                <w:p w:rsidR="00F671A1" w:rsidRDefault="00F671A1" w:rsidP="00F671A1">
                  <w:pPr>
                    <w:jc w:val="center"/>
                    <w:rPr>
                      <w:b/>
                      <w:sz w:val="26"/>
                      <w:szCs w:val="26"/>
                    </w:rPr>
                  </w:pPr>
                  <w:r>
                    <w:rPr>
                      <w:b/>
                      <w:sz w:val="26"/>
                      <w:szCs w:val="26"/>
                    </w:rPr>
                    <w:t>(1,0đ)</w:t>
                  </w:r>
                </w:p>
              </w:tc>
              <w:tc>
                <w:tcPr>
                  <w:tcW w:w="8045" w:type="dxa"/>
                  <w:tcBorders>
                    <w:top w:val="single" w:sz="4" w:space="0" w:color="auto"/>
                    <w:left w:val="single" w:sz="4" w:space="0" w:color="auto"/>
                    <w:bottom w:val="single" w:sz="4" w:space="0" w:color="auto"/>
                    <w:right w:val="single" w:sz="4" w:space="0" w:color="auto"/>
                  </w:tcBorders>
                  <w:hideMark/>
                </w:tcPr>
                <w:p w:rsidR="00F671A1" w:rsidRDefault="00F671A1" w:rsidP="00F671A1">
                  <w:pPr>
                    <w:tabs>
                      <w:tab w:val="left" w:pos="1725"/>
                    </w:tabs>
                    <w:spacing w:before="240"/>
                    <w:rPr>
                      <w:sz w:val="26"/>
                      <w:szCs w:val="26"/>
                    </w:rPr>
                  </w:pPr>
                  <w:r>
                    <w:rPr>
                      <w:sz w:val="26"/>
                      <w:szCs w:val="26"/>
                    </w:rPr>
                    <w:t xml:space="preserve">                                  Hình vẽ</w:t>
                  </w:r>
                </w:p>
                <w:p w:rsidR="00F671A1" w:rsidRDefault="00F671A1" w:rsidP="00F671A1">
                  <w:pPr>
                    <w:tabs>
                      <w:tab w:val="left" w:pos="1725"/>
                    </w:tabs>
                    <w:spacing w:before="240"/>
                    <w:rPr>
                      <w:sz w:val="26"/>
                      <w:szCs w:val="26"/>
                    </w:rPr>
                  </w:pPr>
                  <w:r>
                    <w:rPr>
                      <w:sz w:val="26"/>
                      <w:szCs w:val="26"/>
                    </w:rPr>
                    <w:t xml:space="preserve">                          </w:t>
                  </w:r>
                  <w:r>
                    <w:rPr>
                      <w:noProof/>
                      <w:sz w:val="26"/>
                      <w:szCs w:val="26"/>
                      <w:lang w:val="en-US"/>
                    </w:rPr>
                    <w:drawing>
                      <wp:inline distT="0" distB="0" distL="0" distR="0" wp14:anchorId="0E3DC31D" wp14:editId="7272F60A">
                        <wp:extent cx="1123950" cy="1562100"/>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722">
                                  <a:extLst>
                                    <a:ext uri="{28A0092B-C50C-407E-A947-70E740481C1C}">
                                      <a14:useLocalDpi xmlns:a14="http://schemas.microsoft.com/office/drawing/2010/main" val="0"/>
                                    </a:ext>
                                  </a:extLst>
                                </a:blip>
                                <a:srcRect/>
                                <a:stretch>
                                  <a:fillRect/>
                                </a:stretch>
                              </pic:blipFill>
                              <pic:spPr bwMode="auto">
                                <a:xfrm>
                                  <a:off x="0" y="0"/>
                                  <a:ext cx="1123950" cy="1562100"/>
                                </a:xfrm>
                                <a:prstGeom prst="rect">
                                  <a:avLst/>
                                </a:prstGeom>
                                <a:noFill/>
                                <a:ln>
                                  <a:noFill/>
                                </a:ln>
                              </pic:spPr>
                            </pic:pic>
                          </a:graphicData>
                        </a:graphic>
                      </wp:inline>
                    </w:drawing>
                  </w:r>
                </w:p>
              </w:tc>
              <w:tc>
                <w:tcPr>
                  <w:tcW w:w="1476" w:type="dxa"/>
                  <w:tcBorders>
                    <w:top w:val="single" w:sz="4" w:space="0" w:color="auto"/>
                    <w:left w:val="single" w:sz="4" w:space="0" w:color="auto"/>
                    <w:bottom w:val="single" w:sz="4" w:space="0" w:color="auto"/>
                    <w:right w:val="single" w:sz="4" w:space="0" w:color="auto"/>
                  </w:tcBorders>
                </w:tcPr>
                <w:p w:rsidR="00F671A1" w:rsidRDefault="00F671A1" w:rsidP="00F671A1">
                  <w:pPr>
                    <w:jc w:val="center"/>
                    <w:rPr>
                      <w:b/>
                      <w:sz w:val="26"/>
                      <w:szCs w:val="26"/>
                    </w:rPr>
                  </w:pPr>
                </w:p>
                <w:p w:rsidR="00F671A1" w:rsidRDefault="00F671A1" w:rsidP="00F671A1">
                  <w:pPr>
                    <w:rPr>
                      <w:sz w:val="26"/>
                      <w:szCs w:val="26"/>
                      <w:lang w:val="pt-BR"/>
                    </w:rPr>
                  </w:pPr>
                  <w:r>
                    <w:rPr>
                      <w:sz w:val="26"/>
                      <w:szCs w:val="26"/>
                    </w:rPr>
                    <w:t xml:space="preserve">      </w:t>
                  </w:r>
                  <w:r>
                    <w:rPr>
                      <w:sz w:val="26"/>
                      <w:szCs w:val="26"/>
                      <w:lang w:val="pt-BR"/>
                    </w:rPr>
                    <w:t>0,25</w:t>
                  </w:r>
                </w:p>
                <w:p w:rsidR="00F671A1" w:rsidRDefault="00F671A1" w:rsidP="00F671A1">
                  <w:pPr>
                    <w:jc w:val="center"/>
                    <w:rPr>
                      <w:sz w:val="26"/>
                      <w:szCs w:val="26"/>
                      <w:lang w:val="pt-BR"/>
                    </w:rPr>
                  </w:pPr>
                </w:p>
                <w:p w:rsidR="00F671A1" w:rsidRDefault="00F671A1" w:rsidP="00F671A1">
                  <w:pPr>
                    <w:jc w:val="center"/>
                    <w:rPr>
                      <w:sz w:val="26"/>
                      <w:szCs w:val="26"/>
                      <w:lang w:val="pt-BR"/>
                    </w:rPr>
                  </w:pPr>
                </w:p>
                <w:p w:rsidR="00F671A1" w:rsidRDefault="00F671A1" w:rsidP="00F671A1">
                  <w:pPr>
                    <w:jc w:val="center"/>
                    <w:rPr>
                      <w:sz w:val="26"/>
                      <w:szCs w:val="26"/>
                      <w:lang w:val="pt-BR"/>
                    </w:rPr>
                  </w:pPr>
                </w:p>
                <w:p w:rsidR="00F671A1" w:rsidRDefault="00F671A1" w:rsidP="00F671A1">
                  <w:pPr>
                    <w:jc w:val="center"/>
                    <w:rPr>
                      <w:sz w:val="26"/>
                      <w:szCs w:val="26"/>
                      <w:lang w:val="pt-BR"/>
                    </w:rPr>
                  </w:pPr>
                </w:p>
                <w:p w:rsidR="00F671A1" w:rsidRDefault="00F671A1" w:rsidP="00F671A1">
                  <w:pPr>
                    <w:jc w:val="center"/>
                    <w:rPr>
                      <w:sz w:val="26"/>
                      <w:szCs w:val="26"/>
                      <w:lang w:val="pt-BR"/>
                    </w:rPr>
                  </w:pPr>
                </w:p>
                <w:p w:rsidR="00F671A1" w:rsidRDefault="00F671A1" w:rsidP="00F671A1">
                  <w:pPr>
                    <w:jc w:val="center"/>
                    <w:rPr>
                      <w:sz w:val="26"/>
                      <w:szCs w:val="26"/>
                      <w:lang w:val="pt-BR"/>
                    </w:rPr>
                  </w:pPr>
                </w:p>
                <w:p w:rsidR="00F671A1" w:rsidRDefault="00F671A1" w:rsidP="00F671A1">
                  <w:pPr>
                    <w:jc w:val="center"/>
                    <w:rPr>
                      <w:sz w:val="26"/>
                      <w:szCs w:val="26"/>
                      <w:lang w:val="pt-BR"/>
                    </w:rPr>
                  </w:pPr>
                </w:p>
                <w:p w:rsidR="00F671A1" w:rsidRDefault="00F671A1" w:rsidP="00F671A1">
                  <w:pPr>
                    <w:jc w:val="center"/>
                    <w:rPr>
                      <w:sz w:val="26"/>
                      <w:szCs w:val="26"/>
                      <w:lang w:val="pt-BR"/>
                    </w:rPr>
                  </w:pPr>
                </w:p>
                <w:p w:rsidR="00F671A1" w:rsidRDefault="00F671A1" w:rsidP="00F671A1">
                  <w:pPr>
                    <w:jc w:val="center"/>
                    <w:rPr>
                      <w:sz w:val="26"/>
                      <w:szCs w:val="26"/>
                      <w:lang w:val="pt-BR"/>
                    </w:rPr>
                  </w:pPr>
                </w:p>
                <w:p w:rsidR="00F671A1" w:rsidRDefault="00F671A1" w:rsidP="00F671A1">
                  <w:pPr>
                    <w:jc w:val="center"/>
                    <w:rPr>
                      <w:sz w:val="26"/>
                      <w:szCs w:val="26"/>
                      <w:lang w:val="pt-BR"/>
                    </w:rPr>
                  </w:pPr>
                </w:p>
                <w:p w:rsidR="00F671A1" w:rsidRDefault="00F671A1" w:rsidP="00F671A1">
                  <w:pPr>
                    <w:jc w:val="center"/>
                    <w:rPr>
                      <w:sz w:val="26"/>
                      <w:szCs w:val="26"/>
                      <w:lang w:val="pt-BR"/>
                    </w:rPr>
                  </w:pPr>
                </w:p>
              </w:tc>
            </w:tr>
            <w:tr w:rsidR="00F671A1" w:rsidTr="00F671A1">
              <w:tc>
                <w:tcPr>
                  <w:tcW w:w="955" w:type="dxa"/>
                  <w:vMerge/>
                  <w:tcBorders>
                    <w:top w:val="single" w:sz="4" w:space="0" w:color="auto"/>
                    <w:left w:val="single" w:sz="4" w:space="0" w:color="auto"/>
                    <w:bottom w:val="single" w:sz="4" w:space="0" w:color="auto"/>
                    <w:right w:val="single" w:sz="4" w:space="0" w:color="auto"/>
                  </w:tcBorders>
                  <w:vAlign w:val="center"/>
                  <w:hideMark/>
                </w:tcPr>
                <w:p w:rsidR="00F671A1" w:rsidRDefault="00F671A1" w:rsidP="00F671A1">
                  <w:pPr>
                    <w:rPr>
                      <w:b/>
                      <w:sz w:val="26"/>
                      <w:szCs w:val="26"/>
                    </w:rPr>
                  </w:pPr>
                </w:p>
              </w:tc>
              <w:tc>
                <w:tcPr>
                  <w:tcW w:w="8045" w:type="dxa"/>
                  <w:tcBorders>
                    <w:top w:val="single" w:sz="4" w:space="0" w:color="auto"/>
                    <w:left w:val="single" w:sz="4" w:space="0" w:color="auto"/>
                    <w:bottom w:val="single" w:sz="4" w:space="0" w:color="auto"/>
                    <w:right w:val="single" w:sz="4" w:space="0" w:color="auto"/>
                  </w:tcBorders>
                  <w:hideMark/>
                </w:tcPr>
                <w:p w:rsidR="00F671A1" w:rsidRDefault="00F671A1" w:rsidP="00F671A1">
                  <w:pPr>
                    <w:tabs>
                      <w:tab w:val="left" w:pos="1725"/>
                    </w:tabs>
                    <w:spacing w:before="240"/>
                    <w:rPr>
                      <w:sz w:val="26"/>
                      <w:szCs w:val="26"/>
                    </w:rPr>
                  </w:pPr>
                  <w:r>
                    <w:rPr>
                      <w:sz w:val="26"/>
                      <w:szCs w:val="26"/>
                    </w:rPr>
                    <w:t xml:space="preserve">     </w:t>
                  </w:r>
                  <w:r>
                    <w:rPr>
                      <w:position w:val="-6"/>
                      <w:sz w:val="26"/>
                      <w:szCs w:val="26"/>
                      <w:lang w:val="pt-BR"/>
                    </w:rPr>
                    <w:object w:dxaOrig="2265" w:dyaOrig="405">
                      <v:shape id="_x0000_i1390" type="#_x0000_t75" style="width:113.25pt;height:20.25pt" o:ole="">
                        <v:imagedata r:id="rId723" o:title=""/>
                      </v:shape>
                      <o:OLEObject Type="Embed" ProgID="Equation.DSMT4" ShapeID="_x0000_i1390" DrawAspect="Content" ObjectID="_1587501375" r:id="rId724"/>
                    </w:object>
                  </w:r>
                </w:p>
              </w:tc>
              <w:tc>
                <w:tcPr>
                  <w:tcW w:w="1476" w:type="dxa"/>
                  <w:tcBorders>
                    <w:top w:val="single" w:sz="4" w:space="0" w:color="auto"/>
                    <w:left w:val="single" w:sz="4" w:space="0" w:color="auto"/>
                    <w:bottom w:val="single" w:sz="4" w:space="0" w:color="auto"/>
                    <w:right w:val="single" w:sz="4" w:space="0" w:color="auto"/>
                  </w:tcBorders>
                </w:tcPr>
                <w:p w:rsidR="00F671A1" w:rsidRDefault="00F671A1" w:rsidP="00F671A1">
                  <w:pPr>
                    <w:jc w:val="center"/>
                    <w:rPr>
                      <w:sz w:val="26"/>
                      <w:szCs w:val="26"/>
                      <w:lang w:val="pt-BR"/>
                    </w:rPr>
                  </w:pPr>
                  <w:r>
                    <w:rPr>
                      <w:sz w:val="26"/>
                      <w:szCs w:val="26"/>
                      <w:lang w:val="pt-BR"/>
                    </w:rPr>
                    <w:t>0,25</w:t>
                  </w:r>
                </w:p>
                <w:p w:rsidR="00F671A1" w:rsidRDefault="00F671A1" w:rsidP="00F671A1">
                  <w:pPr>
                    <w:jc w:val="center"/>
                    <w:rPr>
                      <w:b/>
                      <w:sz w:val="26"/>
                      <w:szCs w:val="26"/>
                    </w:rPr>
                  </w:pPr>
                </w:p>
              </w:tc>
            </w:tr>
            <w:tr w:rsidR="00F671A1" w:rsidTr="00F671A1">
              <w:tc>
                <w:tcPr>
                  <w:tcW w:w="955" w:type="dxa"/>
                  <w:vMerge/>
                  <w:tcBorders>
                    <w:top w:val="single" w:sz="4" w:space="0" w:color="auto"/>
                    <w:left w:val="single" w:sz="4" w:space="0" w:color="auto"/>
                    <w:bottom w:val="single" w:sz="4" w:space="0" w:color="auto"/>
                    <w:right w:val="single" w:sz="4" w:space="0" w:color="auto"/>
                  </w:tcBorders>
                  <w:vAlign w:val="center"/>
                  <w:hideMark/>
                </w:tcPr>
                <w:p w:rsidR="00F671A1" w:rsidRDefault="00F671A1" w:rsidP="00F671A1">
                  <w:pPr>
                    <w:rPr>
                      <w:b/>
                      <w:sz w:val="26"/>
                      <w:szCs w:val="26"/>
                    </w:rPr>
                  </w:pPr>
                </w:p>
              </w:tc>
              <w:tc>
                <w:tcPr>
                  <w:tcW w:w="8045" w:type="dxa"/>
                  <w:tcBorders>
                    <w:top w:val="single" w:sz="4" w:space="0" w:color="auto"/>
                    <w:left w:val="single" w:sz="4" w:space="0" w:color="auto"/>
                    <w:bottom w:val="single" w:sz="4" w:space="0" w:color="auto"/>
                    <w:right w:val="single" w:sz="4" w:space="0" w:color="auto"/>
                  </w:tcBorders>
                  <w:hideMark/>
                </w:tcPr>
                <w:p w:rsidR="00F671A1" w:rsidRDefault="00F671A1" w:rsidP="00F671A1">
                  <w:pPr>
                    <w:tabs>
                      <w:tab w:val="left" w:pos="1725"/>
                    </w:tabs>
                    <w:spacing w:before="240"/>
                    <w:rPr>
                      <w:sz w:val="26"/>
                      <w:szCs w:val="26"/>
                      <w:lang w:val="es-BO"/>
                    </w:rPr>
                  </w:pPr>
                  <w:r>
                    <w:rPr>
                      <w:sz w:val="26"/>
                      <w:szCs w:val="26"/>
                      <w:lang w:val="es-BO"/>
                    </w:rPr>
                    <w:t xml:space="preserve">     Suy ra tứ giác ABHM nội tiếp trong đường tròn đường kính BM.</w:t>
                  </w:r>
                </w:p>
              </w:tc>
              <w:tc>
                <w:tcPr>
                  <w:tcW w:w="1476" w:type="dxa"/>
                  <w:tcBorders>
                    <w:top w:val="single" w:sz="4" w:space="0" w:color="auto"/>
                    <w:left w:val="single" w:sz="4" w:space="0" w:color="auto"/>
                    <w:bottom w:val="single" w:sz="4" w:space="0" w:color="auto"/>
                    <w:right w:val="single" w:sz="4" w:space="0" w:color="auto"/>
                  </w:tcBorders>
                </w:tcPr>
                <w:p w:rsidR="00F671A1" w:rsidRDefault="00F671A1" w:rsidP="00F671A1">
                  <w:pPr>
                    <w:jc w:val="center"/>
                    <w:rPr>
                      <w:sz w:val="26"/>
                      <w:szCs w:val="26"/>
                      <w:lang w:val="pt-BR"/>
                    </w:rPr>
                  </w:pPr>
                  <w:r>
                    <w:rPr>
                      <w:sz w:val="26"/>
                      <w:szCs w:val="26"/>
                      <w:lang w:val="pt-BR"/>
                    </w:rPr>
                    <w:t>0,25</w:t>
                  </w:r>
                </w:p>
                <w:p w:rsidR="00F671A1" w:rsidRDefault="00F671A1" w:rsidP="00F671A1">
                  <w:pPr>
                    <w:jc w:val="center"/>
                    <w:rPr>
                      <w:sz w:val="26"/>
                      <w:szCs w:val="26"/>
                      <w:lang w:val="es-BO"/>
                    </w:rPr>
                  </w:pPr>
                </w:p>
              </w:tc>
            </w:tr>
            <w:tr w:rsidR="00F671A1" w:rsidTr="00F671A1">
              <w:tc>
                <w:tcPr>
                  <w:tcW w:w="955" w:type="dxa"/>
                  <w:vMerge/>
                  <w:tcBorders>
                    <w:top w:val="single" w:sz="4" w:space="0" w:color="auto"/>
                    <w:left w:val="single" w:sz="4" w:space="0" w:color="auto"/>
                    <w:bottom w:val="single" w:sz="4" w:space="0" w:color="auto"/>
                    <w:right w:val="single" w:sz="4" w:space="0" w:color="auto"/>
                  </w:tcBorders>
                  <w:vAlign w:val="center"/>
                  <w:hideMark/>
                </w:tcPr>
                <w:p w:rsidR="00F671A1" w:rsidRDefault="00F671A1" w:rsidP="00F671A1">
                  <w:pPr>
                    <w:rPr>
                      <w:b/>
                      <w:sz w:val="26"/>
                      <w:szCs w:val="26"/>
                    </w:rPr>
                  </w:pPr>
                </w:p>
              </w:tc>
              <w:tc>
                <w:tcPr>
                  <w:tcW w:w="8045" w:type="dxa"/>
                  <w:tcBorders>
                    <w:top w:val="single" w:sz="4" w:space="0" w:color="auto"/>
                    <w:left w:val="single" w:sz="4" w:space="0" w:color="auto"/>
                    <w:bottom w:val="single" w:sz="4" w:space="0" w:color="auto"/>
                    <w:right w:val="single" w:sz="4" w:space="0" w:color="auto"/>
                  </w:tcBorders>
                </w:tcPr>
                <w:p w:rsidR="00F671A1" w:rsidRDefault="00F671A1" w:rsidP="00F671A1">
                  <w:pPr>
                    <w:tabs>
                      <w:tab w:val="left" w:pos="1725"/>
                    </w:tabs>
                    <w:spacing w:before="240"/>
                    <w:rPr>
                      <w:sz w:val="26"/>
                      <w:szCs w:val="26"/>
                      <w:lang w:val="es-BO"/>
                    </w:rPr>
                  </w:pPr>
                  <w:r>
                    <w:rPr>
                      <w:sz w:val="26"/>
                      <w:szCs w:val="26"/>
                      <w:lang w:val="es-BO"/>
                    </w:rPr>
                    <w:t xml:space="preserve">    Tâm I của đường tròn này là trung điểm của BM.</w:t>
                  </w:r>
                </w:p>
                <w:p w:rsidR="00F671A1" w:rsidRDefault="00F671A1" w:rsidP="00F671A1">
                  <w:pPr>
                    <w:tabs>
                      <w:tab w:val="left" w:pos="1725"/>
                    </w:tabs>
                    <w:spacing w:before="240"/>
                    <w:rPr>
                      <w:sz w:val="26"/>
                      <w:szCs w:val="26"/>
                      <w:lang w:val="es-BO"/>
                    </w:rPr>
                  </w:pPr>
                </w:p>
              </w:tc>
              <w:tc>
                <w:tcPr>
                  <w:tcW w:w="1476" w:type="dxa"/>
                  <w:tcBorders>
                    <w:top w:val="single" w:sz="4" w:space="0" w:color="auto"/>
                    <w:left w:val="single" w:sz="4" w:space="0" w:color="auto"/>
                    <w:bottom w:val="single" w:sz="4" w:space="0" w:color="auto"/>
                    <w:right w:val="single" w:sz="4" w:space="0" w:color="auto"/>
                  </w:tcBorders>
                </w:tcPr>
                <w:p w:rsidR="00F671A1" w:rsidRDefault="00F671A1" w:rsidP="00F671A1">
                  <w:pPr>
                    <w:jc w:val="center"/>
                    <w:rPr>
                      <w:sz w:val="26"/>
                      <w:szCs w:val="26"/>
                      <w:lang w:val="pt-BR"/>
                    </w:rPr>
                  </w:pPr>
                </w:p>
                <w:p w:rsidR="00F671A1" w:rsidRDefault="00F671A1" w:rsidP="00F671A1">
                  <w:pPr>
                    <w:jc w:val="center"/>
                    <w:rPr>
                      <w:sz w:val="26"/>
                      <w:szCs w:val="26"/>
                      <w:lang w:val="es-BO"/>
                    </w:rPr>
                  </w:pPr>
                  <w:r>
                    <w:rPr>
                      <w:sz w:val="26"/>
                      <w:szCs w:val="26"/>
                      <w:lang w:val="pt-BR"/>
                    </w:rPr>
                    <w:t>0,25</w:t>
                  </w:r>
                </w:p>
              </w:tc>
            </w:tr>
            <w:tr w:rsidR="00F671A1" w:rsidTr="00F671A1">
              <w:tc>
                <w:tcPr>
                  <w:tcW w:w="955" w:type="dxa"/>
                  <w:vMerge w:val="restart"/>
                  <w:tcBorders>
                    <w:top w:val="single" w:sz="4" w:space="0" w:color="auto"/>
                    <w:left w:val="single" w:sz="4" w:space="0" w:color="auto"/>
                    <w:bottom w:val="single" w:sz="4" w:space="0" w:color="auto"/>
                    <w:right w:val="single" w:sz="4" w:space="0" w:color="auto"/>
                  </w:tcBorders>
                </w:tcPr>
                <w:p w:rsidR="00F671A1" w:rsidRDefault="00F671A1" w:rsidP="00F671A1">
                  <w:pPr>
                    <w:jc w:val="center"/>
                    <w:rPr>
                      <w:b/>
                      <w:sz w:val="26"/>
                      <w:szCs w:val="26"/>
                    </w:rPr>
                  </w:pPr>
                </w:p>
                <w:p w:rsidR="00F671A1" w:rsidRDefault="00F671A1" w:rsidP="00F671A1">
                  <w:pPr>
                    <w:jc w:val="center"/>
                    <w:rPr>
                      <w:b/>
                      <w:sz w:val="26"/>
                      <w:szCs w:val="26"/>
                    </w:rPr>
                  </w:pPr>
                </w:p>
                <w:p w:rsidR="00F671A1" w:rsidRDefault="00F671A1" w:rsidP="00F671A1">
                  <w:pPr>
                    <w:jc w:val="center"/>
                    <w:rPr>
                      <w:b/>
                      <w:sz w:val="26"/>
                      <w:szCs w:val="26"/>
                    </w:rPr>
                  </w:pPr>
                  <w:r>
                    <w:rPr>
                      <w:b/>
                      <w:sz w:val="26"/>
                      <w:szCs w:val="26"/>
                    </w:rPr>
                    <w:t>4b</w:t>
                  </w:r>
                </w:p>
                <w:p w:rsidR="00F671A1" w:rsidRDefault="00F671A1" w:rsidP="00F671A1">
                  <w:pPr>
                    <w:jc w:val="center"/>
                    <w:rPr>
                      <w:b/>
                      <w:sz w:val="26"/>
                      <w:szCs w:val="26"/>
                      <w:lang w:val="es-BO"/>
                    </w:rPr>
                  </w:pPr>
                  <w:r>
                    <w:rPr>
                      <w:b/>
                      <w:sz w:val="26"/>
                      <w:szCs w:val="26"/>
                    </w:rPr>
                    <w:t>(1,0đ)</w:t>
                  </w:r>
                </w:p>
              </w:tc>
              <w:tc>
                <w:tcPr>
                  <w:tcW w:w="8045" w:type="dxa"/>
                  <w:tcBorders>
                    <w:top w:val="single" w:sz="4" w:space="0" w:color="auto"/>
                    <w:left w:val="single" w:sz="4" w:space="0" w:color="auto"/>
                    <w:bottom w:val="single" w:sz="4" w:space="0" w:color="auto"/>
                    <w:right w:val="single" w:sz="4" w:space="0" w:color="auto"/>
                  </w:tcBorders>
                  <w:hideMark/>
                </w:tcPr>
                <w:p w:rsidR="00F671A1" w:rsidRDefault="00F671A1" w:rsidP="00F671A1">
                  <w:pPr>
                    <w:tabs>
                      <w:tab w:val="left" w:pos="1725"/>
                      <w:tab w:val="left" w:pos="2670"/>
                    </w:tabs>
                    <w:spacing w:before="240"/>
                    <w:rPr>
                      <w:sz w:val="26"/>
                      <w:szCs w:val="26"/>
                      <w:lang w:val="es-BO"/>
                    </w:rPr>
                  </w:pPr>
                  <w:r>
                    <w:rPr>
                      <w:sz w:val="26"/>
                      <w:szCs w:val="26"/>
                      <w:lang w:val="es-BO"/>
                    </w:rPr>
                    <w:t xml:space="preserve">Ta có </w:t>
                  </w:r>
                  <w:r>
                    <w:rPr>
                      <w:position w:val="-6"/>
                      <w:sz w:val="26"/>
                      <w:szCs w:val="26"/>
                    </w:rPr>
                    <w:object w:dxaOrig="1560" w:dyaOrig="405">
                      <v:shape id="_x0000_i1391" type="#_x0000_t75" style="width:78pt;height:20.25pt" o:ole="">
                        <v:imagedata r:id="rId725" o:title=""/>
                      </v:shape>
                      <o:OLEObject Type="Embed" ProgID="Equation.DSMT4" ShapeID="_x0000_i1391" DrawAspect="Content" ObjectID="_1587501376" r:id="rId726"/>
                    </w:object>
                  </w:r>
                  <w:r>
                    <w:rPr>
                      <w:sz w:val="26"/>
                      <w:szCs w:val="26"/>
                      <w:lang w:val="es-BO"/>
                    </w:rPr>
                    <w:t>( hai góc nhọn có các cặp cạnh tương ứng vuông góc)</w:t>
                  </w:r>
                </w:p>
              </w:tc>
              <w:tc>
                <w:tcPr>
                  <w:tcW w:w="1476" w:type="dxa"/>
                  <w:tcBorders>
                    <w:top w:val="single" w:sz="4" w:space="0" w:color="auto"/>
                    <w:left w:val="single" w:sz="4" w:space="0" w:color="auto"/>
                    <w:bottom w:val="single" w:sz="4" w:space="0" w:color="auto"/>
                    <w:right w:val="single" w:sz="4" w:space="0" w:color="auto"/>
                  </w:tcBorders>
                </w:tcPr>
                <w:p w:rsidR="00F671A1" w:rsidRDefault="00F671A1" w:rsidP="00F671A1">
                  <w:pPr>
                    <w:jc w:val="center"/>
                    <w:rPr>
                      <w:sz w:val="26"/>
                      <w:szCs w:val="26"/>
                      <w:lang w:val="es-BO"/>
                    </w:rPr>
                  </w:pPr>
                </w:p>
                <w:p w:rsidR="00F671A1" w:rsidRDefault="00F671A1" w:rsidP="00F671A1">
                  <w:pPr>
                    <w:jc w:val="center"/>
                    <w:rPr>
                      <w:sz w:val="26"/>
                      <w:szCs w:val="26"/>
                    </w:rPr>
                  </w:pPr>
                  <w:r>
                    <w:rPr>
                      <w:sz w:val="26"/>
                      <w:szCs w:val="26"/>
                    </w:rPr>
                    <w:t>0,25</w:t>
                  </w:r>
                </w:p>
              </w:tc>
            </w:tr>
            <w:tr w:rsidR="00F671A1" w:rsidTr="00F671A1">
              <w:tc>
                <w:tcPr>
                  <w:tcW w:w="955" w:type="dxa"/>
                  <w:vMerge/>
                  <w:tcBorders>
                    <w:top w:val="single" w:sz="4" w:space="0" w:color="auto"/>
                    <w:left w:val="single" w:sz="4" w:space="0" w:color="auto"/>
                    <w:bottom w:val="single" w:sz="4" w:space="0" w:color="auto"/>
                    <w:right w:val="single" w:sz="4" w:space="0" w:color="auto"/>
                  </w:tcBorders>
                  <w:vAlign w:val="center"/>
                  <w:hideMark/>
                </w:tcPr>
                <w:p w:rsidR="00F671A1" w:rsidRDefault="00F671A1" w:rsidP="00F671A1">
                  <w:pPr>
                    <w:rPr>
                      <w:b/>
                      <w:sz w:val="26"/>
                      <w:szCs w:val="26"/>
                      <w:lang w:val="es-BO"/>
                    </w:rPr>
                  </w:pPr>
                </w:p>
              </w:tc>
              <w:tc>
                <w:tcPr>
                  <w:tcW w:w="8045" w:type="dxa"/>
                  <w:tcBorders>
                    <w:top w:val="single" w:sz="4" w:space="0" w:color="auto"/>
                    <w:left w:val="single" w:sz="4" w:space="0" w:color="auto"/>
                    <w:bottom w:val="single" w:sz="4" w:space="0" w:color="auto"/>
                    <w:right w:val="single" w:sz="4" w:space="0" w:color="auto"/>
                  </w:tcBorders>
                  <w:hideMark/>
                </w:tcPr>
                <w:p w:rsidR="00F671A1" w:rsidRDefault="00F671A1" w:rsidP="00F671A1">
                  <w:pPr>
                    <w:tabs>
                      <w:tab w:val="left" w:pos="1725"/>
                      <w:tab w:val="left" w:pos="2670"/>
                    </w:tabs>
                    <w:rPr>
                      <w:sz w:val="26"/>
                      <w:szCs w:val="26"/>
                    </w:rPr>
                  </w:pPr>
                  <w:r>
                    <w:rPr>
                      <w:noProof/>
                      <w:lang w:val="en-US"/>
                    </w:rPr>
                    <mc:AlternateContent>
                      <mc:Choice Requires="wps">
                        <w:drawing>
                          <wp:anchor distT="0" distB="0" distL="114300" distR="114300" simplePos="0" relativeHeight="251700224" behindDoc="0" locked="0" layoutInCell="1" allowOverlap="1" wp14:anchorId="3F55DAEA" wp14:editId="5BBC1175">
                            <wp:simplePos x="0" y="0"/>
                            <wp:positionH relativeFrom="column">
                              <wp:posOffset>2401570</wp:posOffset>
                            </wp:positionH>
                            <wp:positionV relativeFrom="paragraph">
                              <wp:posOffset>69850</wp:posOffset>
                            </wp:positionV>
                            <wp:extent cx="571500" cy="228600"/>
                            <wp:effectExtent l="1270" t="3175" r="0" b="0"/>
                            <wp:wrapNone/>
                            <wp:docPr id="1098" name="Text Box 10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3322" w:rsidRDefault="009E3322" w:rsidP="00F671A1">
                                        <w:pPr>
                                          <w:rPr>
                                            <w:sz w:val="32"/>
                                            <w:szCs w:val="32"/>
                                          </w:rPr>
                                        </w:pPr>
                                        <w:r>
                                          <w:rPr>
                                            <w:sz w:val="32"/>
                                            <w:szCs w:val="32"/>
                                          </w:rPr>
                                          <w:t>S</w:t>
                                        </w:r>
                                      </w:p>
                                    </w:txbxContent>
                                  </wps:txbx>
                                  <wps:bodyPr rot="0" vert="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98" o:spid="_x0000_s1040" type="#_x0000_t202" style="position:absolute;margin-left:189.1pt;margin-top:5.5pt;width:45pt;height:18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" filled="f" stroked="f">
                            <v:textbox style="layout-flow:vertical">
                              <w:txbxContent>
                                <w:p w:rsidR="009E3322" w:rsidRDefault="009E3322" w:rsidP="00F671A1">
                                  <w:pPr>
                                    <w:rPr>
                                      <w:sz w:val="32"/>
                                      <w:szCs w:val="32"/>
                                    </w:rPr>
                                  </w:pPr>
                                  <w:r>
                                    <w:rPr>
                                      <w:sz w:val="32"/>
                                      <w:szCs w:val="32"/>
                                    </w:rPr>
                                    <w:t>S</w:t>
                                  </w:r>
                                </w:p>
                              </w:txbxContent>
                            </v:textbox>
                          </v:shape>
                        </w:pict>
                      </mc:Fallback>
                    </mc:AlternateContent>
                  </w:r>
                  <w:r>
                    <w:rPr>
                      <w:sz w:val="26"/>
                      <w:szCs w:val="26"/>
                    </w:rPr>
                    <w:t xml:space="preserve">  lại có </w:t>
                  </w:r>
                  <w:r>
                    <w:rPr>
                      <w:position w:val="-6"/>
                      <w:sz w:val="26"/>
                      <w:szCs w:val="26"/>
                    </w:rPr>
                    <w:object w:dxaOrig="2160" w:dyaOrig="405">
                      <v:shape id="_x0000_i1392" type="#_x0000_t75" style="width:108pt;height:20.25pt" o:ole="">
                        <v:imagedata r:id="rId727" o:title=""/>
                      </v:shape>
                      <o:OLEObject Type="Embed" ProgID="Equation.DSMT4" ShapeID="_x0000_i1392" DrawAspect="Content" ObjectID="_1587501377" r:id="rId728"/>
                    </w:object>
                  </w:r>
                  <w:r>
                    <w:rPr>
                      <w:sz w:val="26"/>
                      <w:szCs w:val="26"/>
                    </w:rPr>
                    <w:t xml:space="preserve">nên </w:t>
                  </w:r>
                  <w:r>
                    <w:rPr>
                      <w:position w:val="-6"/>
                      <w:sz w:val="26"/>
                      <w:szCs w:val="26"/>
                      <w:lang w:val="pt-BR"/>
                    </w:rPr>
                    <w:object w:dxaOrig="735" w:dyaOrig="285">
                      <v:shape id="_x0000_i1393" type="#_x0000_t75" style="width:36.75pt;height:14.25pt" o:ole="">
                        <v:imagedata r:id="rId729" o:title=""/>
                      </v:shape>
                      <o:OLEObject Type="Embed" ProgID="Equation.DSMT4" ShapeID="_x0000_i1393" DrawAspect="Content" ObjectID="_1587501378" r:id="rId730"/>
                    </w:object>
                  </w:r>
                  <w:r>
                    <w:rPr>
                      <w:sz w:val="26"/>
                      <w:szCs w:val="26"/>
                    </w:rPr>
                    <w:t xml:space="preserve">        </w:t>
                  </w:r>
                  <w:r>
                    <w:rPr>
                      <w:position w:val="-6"/>
                      <w:sz w:val="26"/>
                      <w:szCs w:val="26"/>
                      <w:lang w:val="pt-BR"/>
                    </w:rPr>
                    <w:object w:dxaOrig="795" w:dyaOrig="285">
                      <v:shape id="_x0000_i1394" type="#_x0000_t75" style="width:39.75pt;height:14.25pt" o:ole="">
                        <v:imagedata r:id="rId731" o:title=""/>
                      </v:shape>
                      <o:OLEObject Type="Embed" ProgID="Equation.DSMT4" ShapeID="_x0000_i1394" DrawAspect="Content" ObjectID="_1587501379" r:id="rId732"/>
                    </w:object>
                  </w:r>
                  <w:r>
                    <w:rPr>
                      <w:sz w:val="26"/>
                      <w:szCs w:val="26"/>
                    </w:rPr>
                    <w:t>.</w:t>
                  </w:r>
                </w:p>
              </w:tc>
              <w:tc>
                <w:tcPr>
                  <w:tcW w:w="1476" w:type="dxa"/>
                  <w:tcBorders>
                    <w:top w:val="single" w:sz="4" w:space="0" w:color="auto"/>
                    <w:left w:val="single" w:sz="4" w:space="0" w:color="auto"/>
                    <w:bottom w:val="single" w:sz="4" w:space="0" w:color="auto"/>
                    <w:right w:val="single" w:sz="4" w:space="0" w:color="auto"/>
                  </w:tcBorders>
                </w:tcPr>
                <w:p w:rsidR="00F671A1" w:rsidRDefault="00F671A1" w:rsidP="00F671A1">
                  <w:pPr>
                    <w:jc w:val="center"/>
                    <w:rPr>
                      <w:sz w:val="26"/>
                      <w:szCs w:val="26"/>
                      <w:lang w:val="es-BO"/>
                    </w:rPr>
                  </w:pPr>
                </w:p>
                <w:p w:rsidR="00F671A1" w:rsidRDefault="00F671A1" w:rsidP="00F671A1">
                  <w:pPr>
                    <w:jc w:val="center"/>
                    <w:rPr>
                      <w:sz w:val="26"/>
                      <w:szCs w:val="26"/>
                    </w:rPr>
                  </w:pPr>
                  <w:r>
                    <w:rPr>
                      <w:sz w:val="26"/>
                      <w:szCs w:val="26"/>
                    </w:rPr>
                    <w:t>0,25</w:t>
                  </w:r>
                </w:p>
                <w:p w:rsidR="00F671A1" w:rsidRDefault="00F671A1" w:rsidP="00F671A1">
                  <w:pPr>
                    <w:jc w:val="center"/>
                    <w:rPr>
                      <w:sz w:val="26"/>
                      <w:szCs w:val="26"/>
                      <w:lang w:val="es-BO"/>
                    </w:rPr>
                  </w:pPr>
                </w:p>
              </w:tc>
            </w:tr>
            <w:tr w:rsidR="00F671A1" w:rsidTr="00F671A1">
              <w:tc>
                <w:tcPr>
                  <w:tcW w:w="955" w:type="dxa"/>
                  <w:vMerge/>
                  <w:tcBorders>
                    <w:top w:val="single" w:sz="4" w:space="0" w:color="auto"/>
                    <w:left w:val="single" w:sz="4" w:space="0" w:color="auto"/>
                    <w:bottom w:val="single" w:sz="4" w:space="0" w:color="auto"/>
                    <w:right w:val="single" w:sz="4" w:space="0" w:color="auto"/>
                  </w:tcBorders>
                  <w:vAlign w:val="center"/>
                  <w:hideMark/>
                </w:tcPr>
                <w:p w:rsidR="00F671A1" w:rsidRDefault="00F671A1" w:rsidP="00F671A1">
                  <w:pPr>
                    <w:rPr>
                      <w:b/>
                      <w:sz w:val="26"/>
                      <w:szCs w:val="26"/>
                      <w:lang w:val="es-BO"/>
                    </w:rPr>
                  </w:pPr>
                </w:p>
              </w:tc>
              <w:tc>
                <w:tcPr>
                  <w:tcW w:w="8045" w:type="dxa"/>
                  <w:tcBorders>
                    <w:top w:val="single" w:sz="4" w:space="0" w:color="auto"/>
                    <w:left w:val="single" w:sz="4" w:space="0" w:color="auto"/>
                    <w:bottom w:val="single" w:sz="4" w:space="0" w:color="auto"/>
                    <w:right w:val="single" w:sz="4" w:space="0" w:color="auto"/>
                  </w:tcBorders>
                  <w:hideMark/>
                </w:tcPr>
                <w:p w:rsidR="00F671A1" w:rsidRDefault="00F671A1" w:rsidP="00F671A1">
                  <w:pPr>
                    <w:tabs>
                      <w:tab w:val="left" w:pos="1725"/>
                      <w:tab w:val="left" w:pos="2670"/>
                    </w:tabs>
                    <w:spacing w:before="240"/>
                    <w:rPr>
                      <w:sz w:val="26"/>
                      <w:szCs w:val="26"/>
                      <w:lang w:val="es-BO"/>
                    </w:rPr>
                  </w:pPr>
                  <w:r>
                    <w:rPr>
                      <w:sz w:val="26"/>
                      <w:szCs w:val="26"/>
                    </w:rPr>
                    <w:t xml:space="preserve">suy ra </w:t>
                  </w:r>
                  <w:r>
                    <w:rPr>
                      <w:position w:val="-26"/>
                      <w:sz w:val="26"/>
                      <w:szCs w:val="26"/>
                    </w:rPr>
                    <w:object w:dxaOrig="3525" w:dyaOrig="675">
                      <v:shape id="_x0000_i1395" type="#_x0000_t75" style="width:176.25pt;height:33.75pt" o:ole="">
                        <v:imagedata r:id="rId733" o:title=""/>
                      </v:shape>
                      <o:OLEObject Type="Embed" ProgID="Equation.DSMT4" ShapeID="_x0000_i1395" DrawAspect="Content" ObjectID="_1587501380" r:id="rId734"/>
                    </w:object>
                  </w:r>
                </w:p>
              </w:tc>
              <w:tc>
                <w:tcPr>
                  <w:tcW w:w="1476" w:type="dxa"/>
                  <w:tcBorders>
                    <w:top w:val="single" w:sz="4" w:space="0" w:color="auto"/>
                    <w:left w:val="single" w:sz="4" w:space="0" w:color="auto"/>
                    <w:bottom w:val="single" w:sz="4" w:space="0" w:color="auto"/>
                    <w:right w:val="single" w:sz="4" w:space="0" w:color="auto"/>
                  </w:tcBorders>
                </w:tcPr>
                <w:p w:rsidR="00F671A1" w:rsidRDefault="00F671A1" w:rsidP="00F671A1">
                  <w:pPr>
                    <w:jc w:val="center"/>
                    <w:rPr>
                      <w:sz w:val="26"/>
                      <w:szCs w:val="26"/>
                    </w:rPr>
                  </w:pPr>
                </w:p>
                <w:p w:rsidR="00F671A1" w:rsidRDefault="00F671A1" w:rsidP="00F671A1">
                  <w:pPr>
                    <w:jc w:val="center"/>
                    <w:rPr>
                      <w:sz w:val="26"/>
                      <w:szCs w:val="26"/>
                    </w:rPr>
                  </w:pPr>
                  <w:r>
                    <w:rPr>
                      <w:sz w:val="26"/>
                      <w:szCs w:val="26"/>
                    </w:rPr>
                    <w:t>0,25</w:t>
                  </w:r>
                </w:p>
                <w:p w:rsidR="00F671A1" w:rsidRDefault="00F671A1" w:rsidP="00F671A1">
                  <w:pPr>
                    <w:jc w:val="center"/>
                    <w:rPr>
                      <w:sz w:val="26"/>
                      <w:szCs w:val="26"/>
                      <w:lang w:val="es-BO"/>
                    </w:rPr>
                  </w:pPr>
                </w:p>
              </w:tc>
            </w:tr>
            <w:tr w:rsidR="00F671A1" w:rsidTr="00F671A1">
              <w:tc>
                <w:tcPr>
                  <w:tcW w:w="955" w:type="dxa"/>
                  <w:vMerge/>
                  <w:tcBorders>
                    <w:top w:val="single" w:sz="4" w:space="0" w:color="auto"/>
                    <w:left w:val="single" w:sz="4" w:space="0" w:color="auto"/>
                    <w:bottom w:val="single" w:sz="4" w:space="0" w:color="auto"/>
                    <w:right w:val="single" w:sz="4" w:space="0" w:color="auto"/>
                  </w:tcBorders>
                  <w:vAlign w:val="center"/>
                  <w:hideMark/>
                </w:tcPr>
                <w:p w:rsidR="00F671A1" w:rsidRDefault="00F671A1" w:rsidP="00F671A1">
                  <w:pPr>
                    <w:rPr>
                      <w:b/>
                      <w:sz w:val="26"/>
                      <w:szCs w:val="26"/>
                      <w:lang w:val="es-BO"/>
                    </w:rPr>
                  </w:pPr>
                </w:p>
              </w:tc>
              <w:tc>
                <w:tcPr>
                  <w:tcW w:w="8045" w:type="dxa"/>
                  <w:tcBorders>
                    <w:top w:val="single" w:sz="4" w:space="0" w:color="auto"/>
                    <w:left w:val="single" w:sz="4" w:space="0" w:color="auto"/>
                    <w:bottom w:val="single" w:sz="4" w:space="0" w:color="auto"/>
                    <w:right w:val="single" w:sz="4" w:space="0" w:color="auto"/>
                  </w:tcBorders>
                  <w:hideMark/>
                </w:tcPr>
                <w:p w:rsidR="00F671A1" w:rsidRDefault="00F671A1" w:rsidP="00F671A1">
                  <w:pPr>
                    <w:tabs>
                      <w:tab w:val="left" w:pos="1725"/>
                      <w:tab w:val="left" w:pos="2670"/>
                    </w:tabs>
                    <w:spacing w:before="240"/>
                    <w:rPr>
                      <w:sz w:val="26"/>
                      <w:szCs w:val="26"/>
                      <w:lang w:val="es-BO"/>
                    </w:rPr>
                  </w:pPr>
                  <w:r>
                    <w:rPr>
                      <w:position w:val="-6"/>
                      <w:sz w:val="26"/>
                      <w:szCs w:val="26"/>
                    </w:rPr>
                    <w:object w:dxaOrig="2100" w:dyaOrig="345">
                      <v:shape id="_x0000_i1396" type="#_x0000_t75" style="width:105pt;height:17.25pt" o:ole="">
                        <v:imagedata r:id="rId735" o:title=""/>
                      </v:shape>
                      <o:OLEObject Type="Embed" ProgID="Equation.DSMT4" ShapeID="_x0000_i1396" DrawAspect="Content" ObjectID="_1587501381" r:id="rId736"/>
                    </w:object>
                  </w:r>
                  <w:r>
                    <w:rPr>
                      <w:sz w:val="26"/>
                      <w:szCs w:val="26"/>
                    </w:rPr>
                    <w:t xml:space="preserve"> ( vì AC=2AM) (đpcm).</w:t>
                  </w:r>
                </w:p>
              </w:tc>
              <w:tc>
                <w:tcPr>
                  <w:tcW w:w="1476" w:type="dxa"/>
                  <w:tcBorders>
                    <w:top w:val="single" w:sz="4" w:space="0" w:color="auto"/>
                    <w:left w:val="single" w:sz="4" w:space="0" w:color="auto"/>
                    <w:bottom w:val="single" w:sz="4" w:space="0" w:color="auto"/>
                    <w:right w:val="single" w:sz="4" w:space="0" w:color="auto"/>
                  </w:tcBorders>
                </w:tcPr>
                <w:p w:rsidR="00F671A1" w:rsidRDefault="00F671A1" w:rsidP="00F671A1">
                  <w:pPr>
                    <w:jc w:val="center"/>
                    <w:rPr>
                      <w:sz w:val="26"/>
                      <w:szCs w:val="26"/>
                    </w:rPr>
                  </w:pPr>
                </w:p>
                <w:p w:rsidR="00F671A1" w:rsidRDefault="00F671A1" w:rsidP="00F671A1">
                  <w:pPr>
                    <w:jc w:val="center"/>
                    <w:rPr>
                      <w:sz w:val="26"/>
                      <w:szCs w:val="26"/>
                      <w:lang w:val="es-BO"/>
                    </w:rPr>
                  </w:pPr>
                  <w:r>
                    <w:rPr>
                      <w:sz w:val="26"/>
                      <w:szCs w:val="26"/>
                    </w:rPr>
                    <w:t>0,25</w:t>
                  </w:r>
                </w:p>
              </w:tc>
            </w:tr>
            <w:tr w:rsidR="00F671A1" w:rsidTr="00F671A1">
              <w:tc>
                <w:tcPr>
                  <w:tcW w:w="955" w:type="dxa"/>
                  <w:vMerge w:val="restart"/>
                  <w:tcBorders>
                    <w:top w:val="single" w:sz="4" w:space="0" w:color="auto"/>
                    <w:left w:val="single" w:sz="4" w:space="0" w:color="auto"/>
                    <w:bottom w:val="single" w:sz="4" w:space="0" w:color="auto"/>
                    <w:right w:val="single" w:sz="4" w:space="0" w:color="auto"/>
                  </w:tcBorders>
                </w:tcPr>
                <w:p w:rsidR="00F671A1" w:rsidRDefault="00F671A1" w:rsidP="00F671A1">
                  <w:pPr>
                    <w:jc w:val="center"/>
                    <w:rPr>
                      <w:b/>
                      <w:sz w:val="26"/>
                      <w:szCs w:val="26"/>
                      <w:lang w:val="es-BO"/>
                    </w:rPr>
                  </w:pPr>
                </w:p>
                <w:p w:rsidR="00F671A1" w:rsidRDefault="00F671A1" w:rsidP="00F671A1">
                  <w:pPr>
                    <w:jc w:val="center"/>
                    <w:rPr>
                      <w:b/>
                      <w:sz w:val="26"/>
                      <w:szCs w:val="26"/>
                      <w:lang w:val="es-BO"/>
                    </w:rPr>
                  </w:pPr>
                </w:p>
                <w:p w:rsidR="00F671A1" w:rsidRDefault="00F671A1" w:rsidP="00F671A1">
                  <w:pPr>
                    <w:jc w:val="center"/>
                    <w:rPr>
                      <w:b/>
                      <w:sz w:val="26"/>
                      <w:szCs w:val="26"/>
                      <w:lang w:val="es-BO"/>
                    </w:rPr>
                  </w:pPr>
                </w:p>
                <w:p w:rsidR="00F671A1" w:rsidRDefault="00F671A1" w:rsidP="00F671A1">
                  <w:pPr>
                    <w:jc w:val="center"/>
                    <w:rPr>
                      <w:b/>
                      <w:sz w:val="26"/>
                      <w:szCs w:val="26"/>
                      <w:lang w:val="es-BO"/>
                    </w:rPr>
                  </w:pPr>
                </w:p>
                <w:p w:rsidR="00F671A1" w:rsidRDefault="00F671A1" w:rsidP="00F671A1">
                  <w:pPr>
                    <w:jc w:val="center"/>
                    <w:rPr>
                      <w:b/>
                      <w:sz w:val="26"/>
                      <w:szCs w:val="26"/>
                    </w:rPr>
                  </w:pPr>
                  <w:r>
                    <w:rPr>
                      <w:b/>
                      <w:sz w:val="26"/>
                      <w:szCs w:val="26"/>
                    </w:rPr>
                    <w:t>Câu 5a</w:t>
                  </w:r>
                </w:p>
                <w:p w:rsidR="00F671A1" w:rsidRDefault="00F671A1" w:rsidP="00F671A1">
                  <w:pPr>
                    <w:jc w:val="center"/>
                    <w:rPr>
                      <w:b/>
                      <w:sz w:val="26"/>
                      <w:szCs w:val="26"/>
                    </w:rPr>
                  </w:pPr>
                  <w:r>
                    <w:rPr>
                      <w:b/>
                      <w:sz w:val="26"/>
                      <w:szCs w:val="26"/>
                    </w:rPr>
                    <w:t>(1,0đ)</w:t>
                  </w:r>
                </w:p>
              </w:tc>
              <w:tc>
                <w:tcPr>
                  <w:tcW w:w="8045" w:type="dxa"/>
                  <w:tcBorders>
                    <w:top w:val="single" w:sz="4" w:space="0" w:color="auto"/>
                    <w:left w:val="single" w:sz="4" w:space="0" w:color="auto"/>
                    <w:bottom w:val="single" w:sz="4" w:space="0" w:color="auto"/>
                    <w:right w:val="single" w:sz="4" w:space="0" w:color="auto"/>
                  </w:tcBorders>
                </w:tcPr>
                <w:p w:rsidR="00F671A1" w:rsidRDefault="00F671A1" w:rsidP="00F671A1">
                  <w:pPr>
                    <w:rPr>
                      <w:noProof/>
                      <w:sz w:val="26"/>
                      <w:szCs w:val="26"/>
                      <w:lang w:eastAsia="vi-VN"/>
                    </w:rPr>
                  </w:pPr>
                  <w:r>
                    <w:rPr>
                      <w:noProof/>
                      <w:sz w:val="26"/>
                      <w:szCs w:val="26"/>
                      <w:lang w:eastAsia="vi-VN"/>
                    </w:rPr>
                    <w:t>a/ (1đ)</w:t>
                  </w:r>
                </w:p>
                <w:p w:rsidR="00F671A1" w:rsidRDefault="00F671A1" w:rsidP="00F671A1">
                  <w:pPr>
                    <w:jc w:val="center"/>
                    <w:rPr>
                      <w:noProof/>
                      <w:sz w:val="26"/>
                      <w:szCs w:val="26"/>
                      <w:lang w:eastAsia="vi-VN"/>
                    </w:rPr>
                  </w:pPr>
                  <w:r>
                    <w:rPr>
                      <w:b/>
                      <w:noProof/>
                      <w:sz w:val="26"/>
                      <w:szCs w:val="26"/>
                      <w:lang w:eastAsia="vi-VN"/>
                    </w:rPr>
                    <w:t xml:space="preserve">                          </w:t>
                  </w:r>
                  <w:r>
                    <w:rPr>
                      <w:noProof/>
                      <w:sz w:val="26"/>
                      <w:szCs w:val="26"/>
                      <w:lang w:eastAsia="vi-VN"/>
                    </w:rPr>
                    <w:t>Hình vẽ</w:t>
                  </w:r>
                </w:p>
                <w:p w:rsidR="00F671A1" w:rsidRDefault="00F671A1" w:rsidP="00F671A1">
                  <w:pPr>
                    <w:rPr>
                      <w:sz w:val="26"/>
                      <w:szCs w:val="26"/>
                    </w:rPr>
                  </w:pPr>
                  <w:r>
                    <w:rPr>
                      <w:noProof/>
                      <w:sz w:val="26"/>
                      <w:szCs w:val="26"/>
                      <w:lang w:val="en-US"/>
                    </w:rPr>
                    <w:drawing>
                      <wp:inline distT="0" distB="0" distL="0" distR="0" wp14:anchorId="58F69629" wp14:editId="06EB88E0">
                        <wp:extent cx="1971675" cy="1409700"/>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
                                <pic:cNvPicPr>
                                  <a:picLocks noChangeAspect="1" noChangeArrowheads="1"/>
                                </pic:cNvPicPr>
                              </pic:nvPicPr>
                              <pic:blipFill>
                                <a:blip r:embed="rId737">
                                  <a:extLst>
                                    <a:ext uri="{28A0092B-C50C-407E-A947-70E740481C1C}">
                                      <a14:useLocalDpi xmlns:a14="http://schemas.microsoft.com/office/drawing/2010/main" val="0"/>
                                    </a:ext>
                                  </a:extLst>
                                </a:blip>
                                <a:srcRect/>
                                <a:stretch>
                                  <a:fillRect/>
                                </a:stretch>
                              </pic:blipFill>
                              <pic:spPr bwMode="auto">
                                <a:xfrm>
                                  <a:off x="0" y="0"/>
                                  <a:ext cx="1971675" cy="1409700"/>
                                </a:xfrm>
                                <a:prstGeom prst="rect">
                                  <a:avLst/>
                                </a:prstGeom>
                                <a:noFill/>
                                <a:ln>
                                  <a:noFill/>
                                </a:ln>
                              </pic:spPr>
                            </pic:pic>
                          </a:graphicData>
                        </a:graphic>
                      </wp:inline>
                    </w:drawing>
                  </w:r>
                </w:p>
                <w:p w:rsidR="00F671A1" w:rsidRDefault="00F671A1" w:rsidP="00F671A1">
                  <w:pPr>
                    <w:rPr>
                      <w:noProof/>
                      <w:sz w:val="26"/>
                      <w:szCs w:val="26"/>
                      <w:lang w:eastAsia="vi-VN"/>
                    </w:rPr>
                  </w:pPr>
                </w:p>
              </w:tc>
              <w:tc>
                <w:tcPr>
                  <w:tcW w:w="1476" w:type="dxa"/>
                  <w:tcBorders>
                    <w:top w:val="single" w:sz="4" w:space="0" w:color="auto"/>
                    <w:left w:val="single" w:sz="4" w:space="0" w:color="auto"/>
                    <w:bottom w:val="single" w:sz="4" w:space="0" w:color="auto"/>
                    <w:right w:val="single" w:sz="4" w:space="0" w:color="auto"/>
                  </w:tcBorders>
                </w:tcPr>
                <w:p w:rsidR="00F671A1" w:rsidRDefault="00F671A1" w:rsidP="00F671A1">
                  <w:pPr>
                    <w:jc w:val="center"/>
                    <w:rPr>
                      <w:b/>
                      <w:sz w:val="26"/>
                      <w:szCs w:val="26"/>
                    </w:rPr>
                  </w:pPr>
                </w:p>
                <w:p w:rsidR="00F671A1" w:rsidRDefault="00F671A1" w:rsidP="00F671A1">
                  <w:pPr>
                    <w:jc w:val="center"/>
                    <w:rPr>
                      <w:sz w:val="26"/>
                      <w:szCs w:val="26"/>
                    </w:rPr>
                  </w:pPr>
                  <w:r>
                    <w:rPr>
                      <w:sz w:val="26"/>
                      <w:szCs w:val="26"/>
                    </w:rPr>
                    <w:t>0,25</w:t>
                  </w:r>
                </w:p>
                <w:p w:rsidR="00F671A1" w:rsidRDefault="00F671A1" w:rsidP="00F671A1">
                  <w:pPr>
                    <w:jc w:val="center"/>
                    <w:rPr>
                      <w:sz w:val="26"/>
                      <w:szCs w:val="26"/>
                    </w:rPr>
                  </w:pPr>
                </w:p>
                <w:p w:rsidR="00F671A1" w:rsidRDefault="00F671A1" w:rsidP="00F671A1">
                  <w:pPr>
                    <w:jc w:val="center"/>
                    <w:rPr>
                      <w:sz w:val="26"/>
                      <w:szCs w:val="26"/>
                    </w:rPr>
                  </w:pPr>
                </w:p>
                <w:p w:rsidR="00F671A1" w:rsidRDefault="00F671A1" w:rsidP="00F671A1">
                  <w:pPr>
                    <w:jc w:val="center"/>
                    <w:rPr>
                      <w:sz w:val="26"/>
                      <w:szCs w:val="26"/>
                    </w:rPr>
                  </w:pPr>
                </w:p>
                <w:p w:rsidR="00F671A1" w:rsidRDefault="00F671A1" w:rsidP="00F671A1">
                  <w:pPr>
                    <w:jc w:val="center"/>
                    <w:rPr>
                      <w:sz w:val="26"/>
                      <w:szCs w:val="26"/>
                    </w:rPr>
                  </w:pPr>
                </w:p>
                <w:p w:rsidR="00F671A1" w:rsidRDefault="00F671A1" w:rsidP="00F671A1">
                  <w:pPr>
                    <w:jc w:val="center"/>
                    <w:rPr>
                      <w:sz w:val="26"/>
                      <w:szCs w:val="26"/>
                    </w:rPr>
                  </w:pPr>
                </w:p>
                <w:p w:rsidR="00F671A1" w:rsidRDefault="00F671A1" w:rsidP="00F671A1">
                  <w:pPr>
                    <w:jc w:val="center"/>
                    <w:rPr>
                      <w:sz w:val="26"/>
                      <w:szCs w:val="26"/>
                    </w:rPr>
                  </w:pPr>
                </w:p>
                <w:p w:rsidR="00F671A1" w:rsidRDefault="00F671A1" w:rsidP="00F671A1">
                  <w:pPr>
                    <w:rPr>
                      <w:sz w:val="26"/>
                      <w:szCs w:val="26"/>
                    </w:rPr>
                  </w:pPr>
                </w:p>
              </w:tc>
            </w:tr>
            <w:tr w:rsidR="00F671A1" w:rsidTr="00F671A1">
              <w:tc>
                <w:tcPr>
                  <w:tcW w:w="955" w:type="dxa"/>
                  <w:vMerge/>
                  <w:tcBorders>
                    <w:top w:val="single" w:sz="4" w:space="0" w:color="auto"/>
                    <w:left w:val="single" w:sz="4" w:space="0" w:color="auto"/>
                    <w:bottom w:val="single" w:sz="4" w:space="0" w:color="auto"/>
                    <w:right w:val="single" w:sz="4" w:space="0" w:color="auto"/>
                  </w:tcBorders>
                  <w:vAlign w:val="center"/>
                  <w:hideMark/>
                </w:tcPr>
                <w:p w:rsidR="00F671A1" w:rsidRDefault="00F671A1" w:rsidP="00F671A1">
                  <w:pPr>
                    <w:rPr>
                      <w:b/>
                      <w:sz w:val="26"/>
                      <w:szCs w:val="26"/>
                    </w:rPr>
                  </w:pPr>
                </w:p>
              </w:tc>
              <w:tc>
                <w:tcPr>
                  <w:tcW w:w="8045" w:type="dxa"/>
                  <w:tcBorders>
                    <w:top w:val="single" w:sz="4" w:space="0" w:color="auto"/>
                    <w:left w:val="single" w:sz="4" w:space="0" w:color="auto"/>
                    <w:bottom w:val="single" w:sz="4" w:space="0" w:color="auto"/>
                    <w:right w:val="single" w:sz="4" w:space="0" w:color="auto"/>
                  </w:tcBorders>
                  <w:hideMark/>
                </w:tcPr>
                <w:p w:rsidR="00F671A1" w:rsidRDefault="00F671A1" w:rsidP="00F671A1">
                  <w:pPr>
                    <w:rPr>
                      <w:sz w:val="26"/>
                      <w:szCs w:val="26"/>
                      <w:lang w:val="es-BO"/>
                    </w:rPr>
                  </w:pPr>
                  <w:r>
                    <w:rPr>
                      <w:position w:val="-12"/>
                      <w:sz w:val="26"/>
                      <w:szCs w:val="26"/>
                    </w:rPr>
                    <w:object w:dxaOrig="1305" w:dyaOrig="465">
                      <v:shape id="_x0000_i1397" type="#_x0000_t75" style="width:65.25pt;height:23.25pt" o:ole="">
                        <v:imagedata r:id="rId738" o:title=""/>
                      </v:shape>
                      <o:OLEObject Type="Embed" ProgID="Equation.DSMT4" ShapeID="_x0000_i1397" DrawAspect="Content" ObjectID="_1587501382" r:id="rId739"/>
                    </w:object>
                  </w:r>
                  <w:r>
                    <w:rPr>
                      <w:sz w:val="26"/>
                      <w:szCs w:val="26"/>
                      <w:lang w:val="es-BO"/>
                    </w:rPr>
                    <w:t xml:space="preserve"> ( góc nội tiếp nửa đường tròn ), suy ra </w:t>
                  </w:r>
                  <w:r>
                    <w:rPr>
                      <w:position w:val="-12"/>
                      <w:sz w:val="26"/>
                      <w:szCs w:val="26"/>
                    </w:rPr>
                    <w:object w:dxaOrig="1185" w:dyaOrig="465">
                      <v:shape id="_x0000_i1398" type="#_x0000_t75" style="width:59.25pt;height:23.25pt" o:ole="">
                        <v:imagedata r:id="rId740" o:title=""/>
                      </v:shape>
                      <o:OLEObject Type="Embed" ProgID="Equation.DSMT4" ShapeID="_x0000_i1398" DrawAspect="Content" ObjectID="_1587501383" r:id="rId741"/>
                    </w:object>
                  </w:r>
                </w:p>
              </w:tc>
              <w:tc>
                <w:tcPr>
                  <w:tcW w:w="1476" w:type="dxa"/>
                  <w:tcBorders>
                    <w:top w:val="single" w:sz="4" w:space="0" w:color="auto"/>
                    <w:left w:val="single" w:sz="4" w:space="0" w:color="auto"/>
                    <w:bottom w:val="single" w:sz="4" w:space="0" w:color="auto"/>
                    <w:right w:val="single" w:sz="4" w:space="0" w:color="auto"/>
                  </w:tcBorders>
                </w:tcPr>
                <w:p w:rsidR="00F671A1" w:rsidRDefault="00F671A1" w:rsidP="00F671A1">
                  <w:pPr>
                    <w:jc w:val="center"/>
                    <w:rPr>
                      <w:b/>
                      <w:sz w:val="26"/>
                      <w:szCs w:val="26"/>
                      <w:lang w:val="es-BO"/>
                    </w:rPr>
                  </w:pPr>
                </w:p>
                <w:p w:rsidR="00F671A1" w:rsidRDefault="00F671A1" w:rsidP="00F671A1">
                  <w:pPr>
                    <w:jc w:val="center"/>
                    <w:rPr>
                      <w:sz w:val="26"/>
                      <w:szCs w:val="26"/>
                    </w:rPr>
                  </w:pPr>
                  <w:r>
                    <w:rPr>
                      <w:sz w:val="26"/>
                      <w:szCs w:val="26"/>
                    </w:rPr>
                    <w:t>0,25</w:t>
                  </w:r>
                </w:p>
              </w:tc>
            </w:tr>
            <w:tr w:rsidR="00F671A1" w:rsidTr="00F671A1">
              <w:tc>
                <w:tcPr>
                  <w:tcW w:w="955" w:type="dxa"/>
                  <w:vMerge/>
                  <w:tcBorders>
                    <w:top w:val="single" w:sz="4" w:space="0" w:color="auto"/>
                    <w:left w:val="single" w:sz="4" w:space="0" w:color="auto"/>
                    <w:bottom w:val="single" w:sz="4" w:space="0" w:color="auto"/>
                    <w:right w:val="single" w:sz="4" w:space="0" w:color="auto"/>
                  </w:tcBorders>
                  <w:vAlign w:val="center"/>
                  <w:hideMark/>
                </w:tcPr>
                <w:p w:rsidR="00F671A1" w:rsidRDefault="00F671A1" w:rsidP="00F671A1">
                  <w:pPr>
                    <w:rPr>
                      <w:b/>
                      <w:sz w:val="26"/>
                      <w:szCs w:val="26"/>
                    </w:rPr>
                  </w:pPr>
                </w:p>
              </w:tc>
              <w:tc>
                <w:tcPr>
                  <w:tcW w:w="8045" w:type="dxa"/>
                  <w:tcBorders>
                    <w:top w:val="single" w:sz="4" w:space="0" w:color="auto"/>
                    <w:left w:val="single" w:sz="4" w:space="0" w:color="auto"/>
                    <w:bottom w:val="single" w:sz="4" w:space="0" w:color="auto"/>
                    <w:right w:val="single" w:sz="4" w:space="0" w:color="auto"/>
                  </w:tcBorders>
                  <w:hideMark/>
                </w:tcPr>
                <w:p w:rsidR="00F671A1" w:rsidRDefault="00F671A1" w:rsidP="00F671A1">
                  <w:pPr>
                    <w:rPr>
                      <w:noProof/>
                      <w:sz w:val="26"/>
                      <w:szCs w:val="26"/>
                      <w:lang w:val="es-BO" w:eastAsia="vi-VN"/>
                    </w:rPr>
                  </w:pPr>
                  <w:r>
                    <w:rPr>
                      <w:noProof/>
                      <w:sz w:val="26"/>
                      <w:szCs w:val="26"/>
                      <w:lang w:val="es-BO" w:eastAsia="vi-VN"/>
                    </w:rPr>
                    <w:t xml:space="preserve">Tứ giác SAID nội tiếp được nên </w:t>
                  </w:r>
                  <w:r>
                    <w:rPr>
                      <w:noProof/>
                      <w:position w:val="-12"/>
                      <w:sz w:val="26"/>
                      <w:szCs w:val="26"/>
                      <w:lang w:val="es-BO" w:eastAsia="vi-VN"/>
                    </w:rPr>
                    <w:object w:dxaOrig="1845" w:dyaOrig="435">
                      <v:shape id="_x0000_i1399" type="#_x0000_t75" style="width:92.25pt;height:21.75pt" o:ole="">
                        <v:imagedata r:id="rId742" o:title=""/>
                      </v:shape>
                      <o:OLEObject Type="Embed" ProgID="Equation.DSMT4" ShapeID="_x0000_i1399" DrawAspect="Content" ObjectID="_1587501384" r:id="rId743"/>
                    </w:object>
                  </w:r>
                </w:p>
                <w:p w:rsidR="00F671A1" w:rsidRDefault="00F671A1" w:rsidP="00F671A1">
                  <w:pPr>
                    <w:rPr>
                      <w:noProof/>
                      <w:sz w:val="26"/>
                      <w:szCs w:val="26"/>
                      <w:lang w:val="es-BO" w:eastAsia="vi-VN"/>
                    </w:rPr>
                  </w:pPr>
                  <w:r>
                    <w:rPr>
                      <w:noProof/>
                      <w:sz w:val="26"/>
                      <w:szCs w:val="26"/>
                      <w:lang w:val="es-BO" w:eastAsia="vi-VN"/>
                    </w:rPr>
                    <w:t xml:space="preserve">Tìm được </w:t>
                  </w:r>
                  <w:r>
                    <w:rPr>
                      <w:position w:val="-12"/>
                      <w:sz w:val="26"/>
                      <w:szCs w:val="26"/>
                    </w:rPr>
                    <w:object w:dxaOrig="1185" w:dyaOrig="465">
                      <v:shape id="_x0000_i1400" type="#_x0000_t75" style="width:59.25pt;height:23.25pt" o:ole="">
                        <v:imagedata r:id="rId744" o:title=""/>
                      </v:shape>
                      <o:OLEObject Type="Embed" ProgID="Equation.DSMT4" ShapeID="_x0000_i1400" DrawAspect="Content" ObjectID="_1587501385" r:id="rId745"/>
                    </w:object>
                  </w:r>
                </w:p>
              </w:tc>
              <w:tc>
                <w:tcPr>
                  <w:tcW w:w="1476" w:type="dxa"/>
                  <w:tcBorders>
                    <w:top w:val="single" w:sz="4" w:space="0" w:color="auto"/>
                    <w:left w:val="single" w:sz="4" w:space="0" w:color="auto"/>
                    <w:bottom w:val="single" w:sz="4" w:space="0" w:color="auto"/>
                    <w:right w:val="single" w:sz="4" w:space="0" w:color="auto"/>
                  </w:tcBorders>
                </w:tcPr>
                <w:p w:rsidR="00F671A1" w:rsidRDefault="00F671A1" w:rsidP="00F671A1">
                  <w:pPr>
                    <w:jc w:val="center"/>
                    <w:rPr>
                      <w:sz w:val="26"/>
                      <w:szCs w:val="26"/>
                    </w:rPr>
                  </w:pPr>
                </w:p>
                <w:p w:rsidR="00F671A1" w:rsidRDefault="00F671A1" w:rsidP="00F671A1">
                  <w:pPr>
                    <w:jc w:val="center"/>
                    <w:rPr>
                      <w:sz w:val="26"/>
                      <w:szCs w:val="26"/>
                    </w:rPr>
                  </w:pPr>
                  <w:r>
                    <w:rPr>
                      <w:sz w:val="26"/>
                      <w:szCs w:val="26"/>
                    </w:rPr>
                    <w:t>0,25</w:t>
                  </w:r>
                </w:p>
                <w:p w:rsidR="00F671A1" w:rsidRDefault="00F671A1" w:rsidP="00F671A1">
                  <w:pPr>
                    <w:jc w:val="center"/>
                    <w:rPr>
                      <w:b/>
                      <w:sz w:val="26"/>
                      <w:szCs w:val="26"/>
                      <w:lang w:val="es-BO"/>
                    </w:rPr>
                  </w:pPr>
                </w:p>
              </w:tc>
            </w:tr>
            <w:tr w:rsidR="00F671A1" w:rsidTr="00F671A1">
              <w:tc>
                <w:tcPr>
                  <w:tcW w:w="955" w:type="dxa"/>
                  <w:vMerge/>
                  <w:tcBorders>
                    <w:top w:val="single" w:sz="4" w:space="0" w:color="auto"/>
                    <w:left w:val="single" w:sz="4" w:space="0" w:color="auto"/>
                    <w:bottom w:val="single" w:sz="4" w:space="0" w:color="auto"/>
                    <w:right w:val="single" w:sz="4" w:space="0" w:color="auto"/>
                  </w:tcBorders>
                  <w:vAlign w:val="center"/>
                  <w:hideMark/>
                </w:tcPr>
                <w:p w:rsidR="00F671A1" w:rsidRDefault="00F671A1" w:rsidP="00F671A1">
                  <w:pPr>
                    <w:rPr>
                      <w:b/>
                      <w:sz w:val="26"/>
                      <w:szCs w:val="26"/>
                    </w:rPr>
                  </w:pPr>
                </w:p>
              </w:tc>
              <w:tc>
                <w:tcPr>
                  <w:tcW w:w="8045" w:type="dxa"/>
                  <w:tcBorders>
                    <w:top w:val="single" w:sz="4" w:space="0" w:color="auto"/>
                    <w:left w:val="single" w:sz="4" w:space="0" w:color="auto"/>
                    <w:bottom w:val="single" w:sz="4" w:space="0" w:color="auto"/>
                    <w:right w:val="single" w:sz="4" w:space="0" w:color="auto"/>
                  </w:tcBorders>
                  <w:hideMark/>
                </w:tcPr>
                <w:p w:rsidR="00F671A1" w:rsidRDefault="00F671A1" w:rsidP="00F671A1">
                  <w:pPr>
                    <w:rPr>
                      <w:sz w:val="26"/>
                      <w:szCs w:val="26"/>
                      <w:lang w:val="es-BO"/>
                    </w:rPr>
                  </w:pPr>
                  <w:r>
                    <w:rPr>
                      <w:position w:val="-12"/>
                      <w:sz w:val="26"/>
                      <w:szCs w:val="26"/>
                    </w:rPr>
                    <w:object w:dxaOrig="1305" w:dyaOrig="465">
                      <v:shape id="_x0000_i1401" type="#_x0000_t75" style="width:65.25pt;height:23.25pt" o:ole="">
                        <v:imagedata r:id="rId746" o:title=""/>
                      </v:shape>
                      <o:OLEObject Type="Embed" ProgID="Equation.DSMT4" ShapeID="_x0000_i1401" DrawAspect="Content" ObjectID="_1587501386" r:id="rId747"/>
                    </w:object>
                  </w:r>
                  <w:r>
                    <w:rPr>
                      <w:sz w:val="26"/>
                      <w:szCs w:val="26"/>
                      <w:lang w:val="es-BO"/>
                    </w:rPr>
                    <w:t>( góc nội tiếp nửa đường tròn ),</w:t>
                  </w:r>
                </w:p>
                <w:p w:rsidR="00F671A1" w:rsidRDefault="00F671A1" w:rsidP="00F671A1">
                  <w:pPr>
                    <w:rPr>
                      <w:noProof/>
                      <w:sz w:val="26"/>
                      <w:szCs w:val="26"/>
                      <w:lang w:eastAsia="vi-VN"/>
                    </w:rPr>
                  </w:pPr>
                  <w:r>
                    <w:rPr>
                      <w:noProof/>
                      <w:position w:val="-12"/>
                      <w:sz w:val="26"/>
                      <w:szCs w:val="26"/>
                      <w:lang w:val="es-BO" w:eastAsia="vi-VN"/>
                    </w:rPr>
                    <w:object w:dxaOrig="2745" w:dyaOrig="435">
                      <v:shape id="_x0000_i1402" type="#_x0000_t75" style="width:137.25pt;height:21.75pt" o:ole="">
                        <v:imagedata r:id="rId748" o:title=""/>
                      </v:shape>
                      <o:OLEObject Type="Embed" ProgID="Equation.DSMT4" ShapeID="_x0000_i1402" DrawAspect="Content" ObjectID="_1587501387" r:id="rId749"/>
                    </w:object>
                  </w:r>
                  <w:r>
                    <w:rPr>
                      <w:noProof/>
                      <w:sz w:val="26"/>
                      <w:szCs w:val="26"/>
                      <w:lang w:eastAsia="vi-VN"/>
                    </w:rPr>
                    <w:t>, kết luận ba điểm  S, D, C thẳng hàng</w:t>
                  </w:r>
                </w:p>
              </w:tc>
              <w:tc>
                <w:tcPr>
                  <w:tcW w:w="1476" w:type="dxa"/>
                  <w:tcBorders>
                    <w:top w:val="single" w:sz="4" w:space="0" w:color="auto"/>
                    <w:left w:val="single" w:sz="4" w:space="0" w:color="auto"/>
                    <w:bottom w:val="single" w:sz="4" w:space="0" w:color="auto"/>
                    <w:right w:val="single" w:sz="4" w:space="0" w:color="auto"/>
                  </w:tcBorders>
                </w:tcPr>
                <w:p w:rsidR="00F671A1" w:rsidRDefault="00F671A1" w:rsidP="00F671A1">
                  <w:pPr>
                    <w:jc w:val="center"/>
                    <w:rPr>
                      <w:sz w:val="26"/>
                      <w:szCs w:val="26"/>
                    </w:rPr>
                  </w:pPr>
                </w:p>
                <w:p w:rsidR="00F671A1" w:rsidRDefault="00F671A1" w:rsidP="00F671A1">
                  <w:pPr>
                    <w:rPr>
                      <w:b/>
                      <w:sz w:val="26"/>
                      <w:szCs w:val="26"/>
                      <w:lang w:val="es-BO"/>
                    </w:rPr>
                  </w:pPr>
                  <w:r>
                    <w:rPr>
                      <w:sz w:val="26"/>
                      <w:szCs w:val="26"/>
                    </w:rPr>
                    <w:t xml:space="preserve">      0,25</w:t>
                  </w:r>
                </w:p>
              </w:tc>
            </w:tr>
            <w:tr w:rsidR="00F671A1" w:rsidTr="00F671A1">
              <w:tc>
                <w:tcPr>
                  <w:tcW w:w="955" w:type="dxa"/>
                  <w:vMerge w:val="restart"/>
                  <w:tcBorders>
                    <w:top w:val="single" w:sz="4" w:space="0" w:color="auto"/>
                    <w:left w:val="single" w:sz="4" w:space="0" w:color="auto"/>
                    <w:bottom w:val="single" w:sz="4" w:space="0" w:color="auto"/>
                    <w:right w:val="single" w:sz="4" w:space="0" w:color="auto"/>
                  </w:tcBorders>
                  <w:hideMark/>
                </w:tcPr>
                <w:p w:rsidR="00F671A1" w:rsidRDefault="00F671A1" w:rsidP="00F671A1">
                  <w:pPr>
                    <w:jc w:val="center"/>
                    <w:rPr>
                      <w:b/>
                      <w:sz w:val="26"/>
                      <w:szCs w:val="26"/>
                      <w:lang w:val="es-BO"/>
                    </w:rPr>
                  </w:pPr>
                  <w:r>
                    <w:rPr>
                      <w:b/>
                      <w:sz w:val="26"/>
                      <w:szCs w:val="26"/>
                      <w:lang w:val="es-BO"/>
                    </w:rPr>
                    <w:t>5b</w:t>
                  </w:r>
                </w:p>
                <w:p w:rsidR="00F671A1" w:rsidRDefault="00F671A1" w:rsidP="00F671A1">
                  <w:pPr>
                    <w:jc w:val="center"/>
                    <w:rPr>
                      <w:b/>
                      <w:sz w:val="26"/>
                      <w:szCs w:val="26"/>
                      <w:lang w:val="es-BO"/>
                    </w:rPr>
                  </w:pPr>
                  <w:r>
                    <w:rPr>
                      <w:b/>
                      <w:sz w:val="26"/>
                      <w:szCs w:val="26"/>
                      <w:lang w:val="es-BO"/>
                    </w:rPr>
                    <w:t>(1đ)</w:t>
                  </w:r>
                </w:p>
              </w:tc>
              <w:tc>
                <w:tcPr>
                  <w:tcW w:w="8045" w:type="dxa"/>
                  <w:tcBorders>
                    <w:top w:val="single" w:sz="4" w:space="0" w:color="auto"/>
                    <w:left w:val="single" w:sz="4" w:space="0" w:color="auto"/>
                    <w:bottom w:val="single" w:sz="4" w:space="0" w:color="auto"/>
                    <w:right w:val="single" w:sz="4" w:space="0" w:color="auto"/>
                  </w:tcBorders>
                </w:tcPr>
                <w:p w:rsidR="00F671A1" w:rsidRDefault="00F671A1" w:rsidP="00F671A1">
                  <w:pPr>
                    <w:rPr>
                      <w:sz w:val="26"/>
                      <w:szCs w:val="26"/>
                      <w:lang w:val="es-BO"/>
                    </w:rPr>
                  </w:pPr>
                  <w:r>
                    <w:rPr>
                      <w:sz w:val="26"/>
                      <w:szCs w:val="26"/>
                      <w:lang w:val="es-BO"/>
                    </w:rPr>
                    <w:t xml:space="preserve">Tam giác BSC có BD là đường cao vừa là đường phân giác nên cân tại B, suy ra BS = BC= 2R, CD =DS       </w:t>
                  </w:r>
                </w:p>
                <w:p w:rsidR="00F671A1" w:rsidRDefault="00F671A1" w:rsidP="00F671A1">
                  <w:pPr>
                    <w:rPr>
                      <w:sz w:val="26"/>
                      <w:szCs w:val="26"/>
                      <w:lang w:val="es-BO"/>
                    </w:rPr>
                  </w:pPr>
                </w:p>
              </w:tc>
              <w:tc>
                <w:tcPr>
                  <w:tcW w:w="1476" w:type="dxa"/>
                  <w:tcBorders>
                    <w:top w:val="single" w:sz="4" w:space="0" w:color="auto"/>
                    <w:left w:val="single" w:sz="4" w:space="0" w:color="auto"/>
                    <w:bottom w:val="single" w:sz="4" w:space="0" w:color="auto"/>
                    <w:right w:val="single" w:sz="4" w:space="0" w:color="auto"/>
                  </w:tcBorders>
                </w:tcPr>
                <w:p w:rsidR="00F671A1" w:rsidRDefault="00F671A1" w:rsidP="00F671A1">
                  <w:pPr>
                    <w:jc w:val="center"/>
                    <w:rPr>
                      <w:sz w:val="26"/>
                      <w:szCs w:val="26"/>
                      <w:lang w:val="es-BO"/>
                    </w:rPr>
                  </w:pPr>
                  <w:r>
                    <w:rPr>
                      <w:sz w:val="26"/>
                      <w:szCs w:val="26"/>
                      <w:lang w:val="es-BO"/>
                    </w:rPr>
                    <w:t>0,25</w:t>
                  </w:r>
                </w:p>
                <w:p w:rsidR="00F671A1" w:rsidRDefault="00F671A1" w:rsidP="00F671A1">
                  <w:pPr>
                    <w:jc w:val="center"/>
                    <w:rPr>
                      <w:sz w:val="26"/>
                      <w:szCs w:val="26"/>
                      <w:lang w:val="es-BO"/>
                    </w:rPr>
                  </w:pPr>
                </w:p>
              </w:tc>
            </w:tr>
            <w:tr w:rsidR="00F671A1" w:rsidTr="00F671A1">
              <w:tc>
                <w:tcPr>
                  <w:tcW w:w="955" w:type="dxa"/>
                  <w:vMerge/>
                  <w:tcBorders>
                    <w:top w:val="single" w:sz="4" w:space="0" w:color="auto"/>
                    <w:left w:val="single" w:sz="4" w:space="0" w:color="auto"/>
                    <w:bottom w:val="single" w:sz="4" w:space="0" w:color="auto"/>
                    <w:right w:val="single" w:sz="4" w:space="0" w:color="auto"/>
                  </w:tcBorders>
                  <w:vAlign w:val="center"/>
                  <w:hideMark/>
                </w:tcPr>
                <w:p w:rsidR="00F671A1" w:rsidRDefault="00F671A1" w:rsidP="00F671A1">
                  <w:pPr>
                    <w:rPr>
                      <w:b/>
                      <w:sz w:val="26"/>
                      <w:szCs w:val="26"/>
                      <w:lang w:val="es-BO"/>
                    </w:rPr>
                  </w:pPr>
                </w:p>
              </w:tc>
              <w:tc>
                <w:tcPr>
                  <w:tcW w:w="8045" w:type="dxa"/>
                  <w:tcBorders>
                    <w:top w:val="single" w:sz="4" w:space="0" w:color="auto"/>
                    <w:left w:val="single" w:sz="4" w:space="0" w:color="auto"/>
                    <w:bottom w:val="single" w:sz="4" w:space="0" w:color="auto"/>
                    <w:right w:val="single" w:sz="4" w:space="0" w:color="auto"/>
                  </w:tcBorders>
                  <w:hideMark/>
                </w:tcPr>
                <w:p w:rsidR="00F671A1" w:rsidRDefault="00F671A1" w:rsidP="00F671A1">
                  <w:pPr>
                    <w:ind w:left="150"/>
                    <w:jc w:val="both"/>
                    <w:rPr>
                      <w:sz w:val="26"/>
                      <w:szCs w:val="26"/>
                      <w:lang w:val="es-BO"/>
                    </w:rPr>
                  </w:pPr>
                  <w:r>
                    <w:rPr>
                      <w:sz w:val="26"/>
                      <w:szCs w:val="26"/>
                      <w:lang w:val="es-BO"/>
                    </w:rPr>
                    <w:t xml:space="preserve">   Tam giác BSC có hai đường cao BD, CA cắt nhau tại I suy ra I là trực tâm của nó, được SI </w:t>
                  </w:r>
                  <w:r>
                    <w:rPr>
                      <w:position w:val="-4"/>
                      <w:sz w:val="26"/>
                      <w:szCs w:val="26"/>
                      <w:lang w:val="pt-BR"/>
                    </w:rPr>
                    <w:object w:dxaOrig="240" w:dyaOrig="255">
                      <v:shape id="_x0000_i1403" type="#_x0000_t75" style="width:12pt;height:12.75pt" o:ole="">
                        <v:imagedata r:id="rId750" o:title=""/>
                      </v:shape>
                      <o:OLEObject Type="Embed" ProgID="Equation.DSMT4" ShapeID="_x0000_i1403" DrawAspect="Content" ObjectID="_1587501388" r:id="rId751"/>
                    </w:object>
                  </w:r>
                  <w:r>
                    <w:rPr>
                      <w:sz w:val="26"/>
                      <w:szCs w:val="26"/>
                      <w:lang w:val="es-BO"/>
                    </w:rPr>
                    <w:t xml:space="preserve"> BC tại H</w:t>
                  </w:r>
                </w:p>
              </w:tc>
              <w:tc>
                <w:tcPr>
                  <w:tcW w:w="1476" w:type="dxa"/>
                  <w:tcBorders>
                    <w:top w:val="single" w:sz="4" w:space="0" w:color="auto"/>
                    <w:left w:val="single" w:sz="4" w:space="0" w:color="auto"/>
                    <w:bottom w:val="single" w:sz="4" w:space="0" w:color="auto"/>
                    <w:right w:val="single" w:sz="4" w:space="0" w:color="auto"/>
                  </w:tcBorders>
                  <w:hideMark/>
                </w:tcPr>
                <w:p w:rsidR="00F671A1" w:rsidRDefault="00F671A1" w:rsidP="00F671A1">
                  <w:pPr>
                    <w:spacing w:line="360" w:lineRule="auto"/>
                    <w:jc w:val="center"/>
                    <w:rPr>
                      <w:sz w:val="26"/>
                      <w:szCs w:val="26"/>
                      <w:lang w:val="es-BO"/>
                    </w:rPr>
                  </w:pPr>
                  <w:r>
                    <w:rPr>
                      <w:sz w:val="26"/>
                      <w:szCs w:val="26"/>
                      <w:lang w:val="es-BO"/>
                    </w:rPr>
                    <w:t>0,25</w:t>
                  </w:r>
                </w:p>
              </w:tc>
            </w:tr>
            <w:tr w:rsidR="00F671A1" w:rsidTr="00F671A1">
              <w:tc>
                <w:tcPr>
                  <w:tcW w:w="955" w:type="dxa"/>
                  <w:vMerge/>
                  <w:tcBorders>
                    <w:top w:val="single" w:sz="4" w:space="0" w:color="auto"/>
                    <w:left w:val="single" w:sz="4" w:space="0" w:color="auto"/>
                    <w:bottom w:val="single" w:sz="4" w:space="0" w:color="auto"/>
                    <w:right w:val="single" w:sz="4" w:space="0" w:color="auto"/>
                  </w:tcBorders>
                  <w:vAlign w:val="center"/>
                  <w:hideMark/>
                </w:tcPr>
                <w:p w:rsidR="00F671A1" w:rsidRDefault="00F671A1" w:rsidP="00F671A1">
                  <w:pPr>
                    <w:rPr>
                      <w:b/>
                      <w:sz w:val="26"/>
                      <w:szCs w:val="26"/>
                      <w:lang w:val="es-BO"/>
                    </w:rPr>
                  </w:pPr>
                </w:p>
              </w:tc>
              <w:tc>
                <w:tcPr>
                  <w:tcW w:w="8045" w:type="dxa"/>
                  <w:tcBorders>
                    <w:top w:val="single" w:sz="4" w:space="0" w:color="auto"/>
                    <w:left w:val="single" w:sz="4" w:space="0" w:color="auto"/>
                    <w:bottom w:val="single" w:sz="4" w:space="0" w:color="auto"/>
                    <w:right w:val="single" w:sz="4" w:space="0" w:color="auto"/>
                  </w:tcBorders>
                </w:tcPr>
                <w:p w:rsidR="00F671A1" w:rsidRDefault="00F671A1" w:rsidP="00F671A1">
                  <w:pPr>
                    <w:ind w:left="150"/>
                    <w:jc w:val="both"/>
                    <w:rPr>
                      <w:sz w:val="26"/>
                      <w:szCs w:val="26"/>
                      <w:lang w:val="es-BO"/>
                    </w:rPr>
                  </w:pPr>
                  <w:r>
                    <w:rPr>
                      <w:sz w:val="26"/>
                      <w:szCs w:val="26"/>
                      <w:lang w:val="es-BO"/>
                    </w:rPr>
                    <w:t xml:space="preserve">   Chứng minh BA.BS = BH.BC, CD.CS=CH.CB   </w:t>
                  </w:r>
                </w:p>
                <w:p w:rsidR="00F671A1" w:rsidRDefault="00F671A1" w:rsidP="00F671A1">
                  <w:pPr>
                    <w:ind w:left="150"/>
                    <w:jc w:val="both"/>
                    <w:rPr>
                      <w:sz w:val="26"/>
                      <w:szCs w:val="26"/>
                    </w:rPr>
                  </w:pPr>
                  <w:r>
                    <w:rPr>
                      <w:sz w:val="26"/>
                      <w:szCs w:val="26"/>
                      <w:lang w:val="es-BO"/>
                    </w:rPr>
                    <w:t xml:space="preserve">   </w:t>
                  </w:r>
                  <w:r>
                    <w:rPr>
                      <w:sz w:val="26"/>
                      <w:szCs w:val="26"/>
                    </w:rPr>
                    <w:t>Chứng minh          BA.BS  +  CD.CS =  BC</w:t>
                  </w:r>
                  <w:r>
                    <w:rPr>
                      <w:sz w:val="26"/>
                      <w:szCs w:val="26"/>
                      <w:vertAlign w:val="superscript"/>
                    </w:rPr>
                    <w:t>2</w:t>
                  </w:r>
                  <w:r>
                    <w:rPr>
                      <w:sz w:val="26"/>
                      <w:szCs w:val="26"/>
                    </w:rPr>
                    <w:t xml:space="preserve">                 </w:t>
                  </w:r>
                </w:p>
                <w:p w:rsidR="00F671A1" w:rsidRDefault="00F671A1" w:rsidP="00F671A1">
                  <w:pPr>
                    <w:rPr>
                      <w:sz w:val="26"/>
                      <w:szCs w:val="26"/>
                    </w:rPr>
                  </w:pPr>
                </w:p>
              </w:tc>
              <w:tc>
                <w:tcPr>
                  <w:tcW w:w="1476" w:type="dxa"/>
                  <w:tcBorders>
                    <w:top w:val="single" w:sz="4" w:space="0" w:color="auto"/>
                    <w:left w:val="single" w:sz="4" w:space="0" w:color="auto"/>
                    <w:bottom w:val="single" w:sz="4" w:space="0" w:color="auto"/>
                    <w:right w:val="single" w:sz="4" w:space="0" w:color="auto"/>
                  </w:tcBorders>
                </w:tcPr>
                <w:p w:rsidR="00F671A1" w:rsidRDefault="00F671A1" w:rsidP="00F671A1">
                  <w:pPr>
                    <w:spacing w:line="360" w:lineRule="auto"/>
                    <w:rPr>
                      <w:sz w:val="26"/>
                      <w:szCs w:val="26"/>
                      <w:lang w:val="es-BO"/>
                    </w:rPr>
                  </w:pPr>
                  <w:r>
                    <w:rPr>
                      <w:sz w:val="26"/>
                      <w:szCs w:val="26"/>
                      <w:lang w:val="es-BO"/>
                    </w:rPr>
                    <w:t xml:space="preserve">      0,25</w:t>
                  </w:r>
                </w:p>
                <w:p w:rsidR="00F671A1" w:rsidRDefault="00F671A1" w:rsidP="00F671A1">
                  <w:pPr>
                    <w:jc w:val="center"/>
                    <w:rPr>
                      <w:sz w:val="26"/>
                      <w:szCs w:val="26"/>
                      <w:lang w:val="es-BO"/>
                    </w:rPr>
                  </w:pPr>
                </w:p>
              </w:tc>
            </w:tr>
            <w:tr w:rsidR="00F671A1" w:rsidTr="00F671A1">
              <w:tc>
                <w:tcPr>
                  <w:tcW w:w="955" w:type="dxa"/>
                  <w:vMerge/>
                  <w:tcBorders>
                    <w:top w:val="single" w:sz="4" w:space="0" w:color="auto"/>
                    <w:left w:val="single" w:sz="4" w:space="0" w:color="auto"/>
                    <w:bottom w:val="single" w:sz="4" w:space="0" w:color="auto"/>
                    <w:right w:val="single" w:sz="4" w:space="0" w:color="auto"/>
                  </w:tcBorders>
                  <w:vAlign w:val="center"/>
                  <w:hideMark/>
                </w:tcPr>
                <w:p w:rsidR="00F671A1" w:rsidRDefault="00F671A1" w:rsidP="00F671A1">
                  <w:pPr>
                    <w:rPr>
                      <w:b/>
                      <w:sz w:val="26"/>
                      <w:szCs w:val="26"/>
                      <w:lang w:val="es-BO"/>
                    </w:rPr>
                  </w:pPr>
                </w:p>
              </w:tc>
              <w:tc>
                <w:tcPr>
                  <w:tcW w:w="8045" w:type="dxa"/>
                  <w:tcBorders>
                    <w:top w:val="single" w:sz="4" w:space="0" w:color="auto"/>
                    <w:left w:val="single" w:sz="4" w:space="0" w:color="auto"/>
                    <w:bottom w:val="single" w:sz="4" w:space="0" w:color="auto"/>
                    <w:right w:val="single" w:sz="4" w:space="0" w:color="auto"/>
                  </w:tcBorders>
                  <w:hideMark/>
                </w:tcPr>
                <w:p w:rsidR="00F671A1" w:rsidRDefault="00F671A1" w:rsidP="00F671A1">
                  <w:pPr>
                    <w:ind w:left="150"/>
                    <w:jc w:val="both"/>
                    <w:rPr>
                      <w:sz w:val="26"/>
                      <w:szCs w:val="26"/>
                      <w:lang w:val="pt-BR"/>
                    </w:rPr>
                  </w:pPr>
                  <w:r>
                    <w:rPr>
                      <w:sz w:val="26"/>
                      <w:szCs w:val="26"/>
                      <w:lang w:val="pt-BR"/>
                    </w:rPr>
                    <w:t xml:space="preserve">                        BA.2R  + </w:t>
                  </w:r>
                  <w:r>
                    <w:rPr>
                      <w:position w:val="-24"/>
                      <w:sz w:val="26"/>
                      <w:szCs w:val="26"/>
                      <w:lang w:val="pt-BR"/>
                    </w:rPr>
                    <w:object w:dxaOrig="585" w:dyaOrig="675">
                      <v:shape id="_x0000_i1404" type="#_x0000_t75" style="width:29.25pt;height:33.75pt" o:ole="">
                        <v:imagedata r:id="rId752" o:title=""/>
                      </v:shape>
                      <o:OLEObject Type="Embed" ProgID="Equation.DSMT4" ShapeID="_x0000_i1404" DrawAspect="Content" ObjectID="_1587501389" r:id="rId753"/>
                    </w:object>
                  </w:r>
                  <w:r>
                    <w:rPr>
                      <w:sz w:val="26"/>
                      <w:szCs w:val="26"/>
                      <w:lang w:val="pt-BR"/>
                    </w:rPr>
                    <w:t>.</w:t>
                  </w:r>
                  <w:r>
                    <w:rPr>
                      <w:position w:val="-24"/>
                      <w:sz w:val="26"/>
                      <w:szCs w:val="26"/>
                      <w:lang w:val="pt-BR"/>
                    </w:rPr>
                    <w:object w:dxaOrig="705" w:dyaOrig="675">
                      <v:shape id="_x0000_i1405" type="#_x0000_t75" style="width:35.25pt;height:33.75pt" o:ole="">
                        <v:imagedata r:id="rId754" o:title=""/>
                      </v:shape>
                      <o:OLEObject Type="Embed" ProgID="Equation.DSMT4" ShapeID="_x0000_i1405" DrawAspect="Content" ObjectID="_1587501390" r:id="rId755"/>
                    </w:object>
                  </w:r>
                  <w:r>
                    <w:rPr>
                      <w:sz w:val="26"/>
                      <w:szCs w:val="26"/>
                      <w:lang w:val="pt-BR"/>
                    </w:rPr>
                    <w:t xml:space="preserve">  =  4R</w:t>
                  </w:r>
                  <w:r>
                    <w:rPr>
                      <w:sz w:val="26"/>
                      <w:szCs w:val="26"/>
                      <w:vertAlign w:val="superscript"/>
                      <w:lang w:val="pt-BR"/>
                    </w:rPr>
                    <w:t>2</w:t>
                  </w:r>
                  <w:r>
                    <w:rPr>
                      <w:sz w:val="26"/>
                      <w:szCs w:val="26"/>
                      <w:lang w:val="pt-BR"/>
                    </w:rPr>
                    <w:t xml:space="preserve"> (vì CS = 2CD)</w:t>
                  </w:r>
                </w:p>
                <w:p w:rsidR="00F671A1" w:rsidRDefault="00F671A1" w:rsidP="00F671A1">
                  <w:pPr>
                    <w:jc w:val="both"/>
                    <w:rPr>
                      <w:sz w:val="26"/>
                      <w:szCs w:val="26"/>
                      <w:lang w:val="pt-BR"/>
                    </w:rPr>
                  </w:pPr>
                  <w:r>
                    <w:rPr>
                      <w:sz w:val="26"/>
                      <w:szCs w:val="26"/>
                      <w:lang w:val="pt-BR"/>
                    </w:rPr>
                    <w:t xml:space="preserve">                                          BA.2R + R</w:t>
                  </w:r>
                  <w:r>
                    <w:rPr>
                      <w:sz w:val="26"/>
                      <w:szCs w:val="26"/>
                      <w:vertAlign w:val="superscript"/>
                      <w:lang w:val="pt-BR"/>
                    </w:rPr>
                    <w:t>2</w:t>
                  </w:r>
                  <w:r>
                    <w:rPr>
                      <w:sz w:val="26"/>
                      <w:szCs w:val="26"/>
                      <w:lang w:val="pt-BR"/>
                    </w:rPr>
                    <w:t xml:space="preserve">    =   4R</w:t>
                  </w:r>
                  <w:r>
                    <w:rPr>
                      <w:sz w:val="26"/>
                      <w:szCs w:val="26"/>
                      <w:vertAlign w:val="superscript"/>
                      <w:lang w:val="pt-BR"/>
                    </w:rPr>
                    <w:t>2</w:t>
                  </w:r>
                  <w:r>
                    <w:rPr>
                      <w:sz w:val="26"/>
                      <w:szCs w:val="26"/>
                      <w:lang w:val="pt-BR"/>
                    </w:rPr>
                    <w:t>.</w:t>
                  </w:r>
                </w:p>
                <w:p w:rsidR="00F671A1" w:rsidRDefault="00F671A1" w:rsidP="00F671A1">
                  <w:pPr>
                    <w:rPr>
                      <w:sz w:val="26"/>
                      <w:szCs w:val="26"/>
                      <w:lang w:val="pt-BR"/>
                    </w:rPr>
                  </w:pPr>
                  <w:r>
                    <w:rPr>
                      <w:sz w:val="26"/>
                      <w:szCs w:val="26"/>
                      <w:lang w:val="pt-BR"/>
                    </w:rPr>
                    <w:t xml:space="preserve">                                                           AB = </w:t>
                  </w:r>
                  <w:r>
                    <w:rPr>
                      <w:position w:val="-24"/>
                      <w:sz w:val="26"/>
                      <w:szCs w:val="26"/>
                      <w:lang w:val="pt-BR"/>
                    </w:rPr>
                    <w:object w:dxaOrig="405" w:dyaOrig="615">
                      <v:shape id="_x0000_i1406" type="#_x0000_t75" style="width:20.25pt;height:30.75pt" o:ole="">
                        <v:imagedata r:id="rId756" o:title=""/>
                      </v:shape>
                      <o:OLEObject Type="Embed" ProgID="Equation.DSMT4" ShapeID="_x0000_i1406" DrawAspect="Content" ObjectID="_1587501391" r:id="rId757"/>
                    </w:object>
                  </w:r>
                  <w:r>
                    <w:rPr>
                      <w:sz w:val="26"/>
                      <w:szCs w:val="26"/>
                      <w:lang w:val="pt-BR"/>
                    </w:rPr>
                    <w:t xml:space="preserve">                              </w:t>
                  </w:r>
                </w:p>
              </w:tc>
              <w:tc>
                <w:tcPr>
                  <w:tcW w:w="1476" w:type="dxa"/>
                  <w:tcBorders>
                    <w:top w:val="single" w:sz="4" w:space="0" w:color="auto"/>
                    <w:left w:val="single" w:sz="4" w:space="0" w:color="auto"/>
                    <w:bottom w:val="single" w:sz="4" w:space="0" w:color="auto"/>
                    <w:right w:val="single" w:sz="4" w:space="0" w:color="auto"/>
                  </w:tcBorders>
                </w:tcPr>
                <w:p w:rsidR="00F671A1" w:rsidRDefault="00F671A1" w:rsidP="00F671A1">
                  <w:pPr>
                    <w:jc w:val="center"/>
                    <w:rPr>
                      <w:sz w:val="26"/>
                      <w:szCs w:val="26"/>
                      <w:lang w:val="es-BO"/>
                    </w:rPr>
                  </w:pPr>
                </w:p>
                <w:p w:rsidR="00F671A1" w:rsidRDefault="00F671A1" w:rsidP="00F671A1">
                  <w:pPr>
                    <w:jc w:val="center"/>
                    <w:rPr>
                      <w:sz w:val="26"/>
                      <w:szCs w:val="26"/>
                      <w:lang w:val="es-BO"/>
                    </w:rPr>
                  </w:pPr>
                </w:p>
                <w:p w:rsidR="00F671A1" w:rsidRDefault="00F671A1" w:rsidP="00F671A1">
                  <w:pPr>
                    <w:jc w:val="center"/>
                    <w:rPr>
                      <w:sz w:val="26"/>
                      <w:szCs w:val="26"/>
                      <w:lang w:val="es-BO"/>
                    </w:rPr>
                  </w:pPr>
                </w:p>
                <w:p w:rsidR="00F671A1" w:rsidRDefault="00F671A1" w:rsidP="00F671A1">
                  <w:pPr>
                    <w:jc w:val="center"/>
                    <w:rPr>
                      <w:sz w:val="26"/>
                      <w:szCs w:val="26"/>
                      <w:lang w:val="es-BO"/>
                    </w:rPr>
                  </w:pPr>
                  <w:r>
                    <w:rPr>
                      <w:sz w:val="26"/>
                      <w:szCs w:val="26"/>
                      <w:lang w:val="es-BO"/>
                    </w:rPr>
                    <w:t xml:space="preserve">  0,25</w:t>
                  </w:r>
                </w:p>
              </w:tc>
            </w:tr>
          </w:tbl>
          <w:p w:rsidR="00F671A1" w:rsidRDefault="00F671A1" w:rsidP="00F671A1">
            <w:pPr>
              <w:jc w:val="center"/>
              <w:rPr>
                <w:b/>
                <w:sz w:val="26"/>
                <w:szCs w:val="26"/>
                <w:lang w:val="es-BO"/>
              </w:rPr>
            </w:pPr>
          </w:p>
          <w:p w:rsidR="00F671A1" w:rsidRPr="008D665F" w:rsidRDefault="00F671A1" w:rsidP="00F671A1">
            <w:pPr>
              <w:rPr>
                <w:b/>
                <w:i/>
                <w:sz w:val="26"/>
                <w:szCs w:val="26"/>
                <w:lang w:val="es-BO"/>
              </w:rPr>
            </w:pPr>
            <w:r>
              <w:rPr>
                <w:b/>
                <w:i/>
                <w:sz w:val="26"/>
                <w:szCs w:val="26"/>
                <w:lang w:val="es-BO"/>
              </w:rPr>
              <w:t>Ghi chú: Thí  sinh có thể giải theo nhiều cách khác nhau, giám khảo thống nhất cho điểm theo thang điểm của đáp án.</w:t>
            </w:r>
          </w:p>
          <w:p w:rsidR="00D56C77" w:rsidRPr="00834D87" w:rsidRDefault="00D56C77" w:rsidP="00834D87">
            <w:pPr>
              <w:jc w:val="center"/>
              <w:rPr>
                <w:rFonts w:ascii="Times New Roman" w:eastAsia="Times New Roman" w:hAnsi="Times New Roman" w:cs="Times New Roman"/>
                <w:b/>
                <w:color w:val="FF0000"/>
                <w:sz w:val="28"/>
                <w:szCs w:val="24"/>
                <w:lang w:val="en-US"/>
              </w:rPr>
            </w:pPr>
          </w:p>
        </w:tc>
      </w:tr>
      <w:tr w:rsidR="00834D87" w:rsidRPr="00834D87" w:rsidTr="009E3322">
        <w:trPr>
          <w:trHeight w:val="315"/>
        </w:trPr>
        <w:tc>
          <w:tcPr>
            <w:tcW w:w="11214" w:type="dxa"/>
            <w:tcBorders>
              <w:top w:val="nil"/>
              <w:left w:val="nil"/>
              <w:bottom w:val="nil"/>
              <w:right w:val="nil"/>
            </w:tcBorders>
            <w:shd w:val="clear" w:color="auto" w:fill="auto"/>
            <w:noWrap/>
            <w:vAlign w:val="bottom"/>
            <w:hideMark/>
          </w:tcPr>
          <w:p w:rsidR="00834D87" w:rsidRDefault="00834D87" w:rsidP="00834D87">
            <w:pPr>
              <w:jc w:val="center"/>
              <w:rPr>
                <w:rFonts w:ascii="Times New Roman" w:eastAsia="Times New Roman" w:hAnsi="Times New Roman" w:cs="Times New Roman"/>
                <w:b/>
                <w:color w:val="FF0000"/>
                <w:sz w:val="28"/>
                <w:szCs w:val="24"/>
                <w:lang w:val="en-US"/>
              </w:rPr>
            </w:pPr>
            <w:r w:rsidRPr="00834D87">
              <w:rPr>
                <w:rFonts w:ascii="Times New Roman" w:eastAsia="Times New Roman" w:hAnsi="Times New Roman" w:cs="Times New Roman"/>
                <w:b/>
                <w:color w:val="FF0000"/>
                <w:sz w:val="28"/>
                <w:szCs w:val="24"/>
                <w:lang w:val="en-US"/>
              </w:rPr>
              <w:t>ĐỀ 1772</w:t>
            </w:r>
          </w:p>
          <w:tbl>
            <w:tblPr>
              <w:tblW w:w="10188" w:type="dxa"/>
              <w:tblLook w:val="01E0" w:firstRow="1" w:lastRow="1" w:firstColumn="1" w:lastColumn="1" w:noHBand="0" w:noVBand="0"/>
            </w:tblPr>
            <w:tblGrid>
              <w:gridCol w:w="4068"/>
              <w:gridCol w:w="6120"/>
            </w:tblGrid>
            <w:tr w:rsidR="00F671A1" w:rsidTr="00F671A1">
              <w:tc>
                <w:tcPr>
                  <w:tcW w:w="4068" w:type="dxa"/>
                  <w:shd w:val="clear" w:color="auto" w:fill="auto"/>
                  <w:vAlign w:val="center"/>
                </w:tcPr>
                <w:p w:rsidR="00F671A1" w:rsidRDefault="00F671A1" w:rsidP="00F671A1">
                  <w:pPr>
                    <w:jc w:val="center"/>
                  </w:pPr>
                  <w:r w:rsidRPr="005C3968">
                    <w:rPr>
                      <w:b/>
                    </w:rPr>
                    <w:t>SỞ GIÁO DỤC VÀ ĐÀO TẠO</w:t>
                  </w:r>
                  <w:r>
                    <w:t xml:space="preserve"> </w:t>
                  </w:r>
                  <w:r w:rsidRPr="005C3968">
                    <w:rPr>
                      <w:u w:val="single"/>
                    </w:rPr>
                    <w:t>HẢI PHÒNG</w:t>
                  </w:r>
                </w:p>
                <w:p w:rsidR="00F671A1" w:rsidRDefault="00F671A1" w:rsidP="00F671A1">
                  <w:pPr>
                    <w:jc w:val="center"/>
                  </w:pPr>
                  <w:r>
                    <w:softHyphen/>
                  </w:r>
                  <w:r>
                    <w:softHyphen/>
                  </w:r>
                </w:p>
              </w:tc>
              <w:tc>
                <w:tcPr>
                  <w:tcW w:w="6120" w:type="dxa"/>
                  <w:shd w:val="clear" w:color="auto" w:fill="auto"/>
                </w:tcPr>
                <w:p w:rsidR="00F671A1" w:rsidRPr="005C3968" w:rsidRDefault="00F671A1" w:rsidP="00F671A1">
                  <w:pPr>
                    <w:jc w:val="center"/>
                    <w:rPr>
                      <w:b/>
                    </w:rPr>
                  </w:pPr>
                  <w:r w:rsidRPr="005C3968">
                    <w:rPr>
                      <w:b/>
                    </w:rPr>
                    <w:t>KỲ THI TUYỂN SINH LỚP 10 THPT</w:t>
                  </w:r>
                </w:p>
                <w:p w:rsidR="00F671A1" w:rsidRPr="005C3968" w:rsidRDefault="00F671A1" w:rsidP="00F671A1">
                  <w:pPr>
                    <w:jc w:val="center"/>
                    <w:rPr>
                      <w:u w:val="single"/>
                    </w:rPr>
                  </w:pPr>
                  <w:r w:rsidRPr="005C3968">
                    <w:rPr>
                      <w:u w:val="single"/>
                    </w:rPr>
                    <w:t>NĂM HỌC 2008 - 2009</w:t>
                  </w:r>
                </w:p>
                <w:p w:rsidR="00F671A1" w:rsidRDefault="00F671A1" w:rsidP="00F671A1">
                  <w:pPr>
                    <w:jc w:val="center"/>
                  </w:pPr>
                </w:p>
              </w:tc>
            </w:tr>
          </w:tbl>
          <w:p w:rsidR="00F671A1" w:rsidRDefault="00F671A1" w:rsidP="00F671A1">
            <w:r>
              <w:rPr>
                <w:noProof/>
                <w:lang w:val="en-US"/>
              </w:rPr>
              <mc:AlternateContent>
                <mc:Choice Requires="wps">
                  <w:drawing>
                    <wp:anchor distT="0" distB="0" distL="114300" distR="114300" simplePos="0" relativeHeight="251702272" behindDoc="0" locked="0" layoutInCell="1" allowOverlap="1" wp14:anchorId="25442F74" wp14:editId="43DD4A8F">
                      <wp:simplePos x="0" y="0"/>
                      <wp:positionH relativeFrom="column">
                        <wp:posOffset>0</wp:posOffset>
                      </wp:positionH>
                      <wp:positionV relativeFrom="paragraph">
                        <wp:posOffset>72390</wp:posOffset>
                      </wp:positionV>
                      <wp:extent cx="2057400" cy="342900"/>
                      <wp:effectExtent l="9525" t="10160" r="9525" b="8890"/>
                      <wp:wrapNone/>
                      <wp:docPr id="1108" name="Text Box 1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342900"/>
                              </a:xfrm>
                              <a:prstGeom prst="rect">
                                <a:avLst/>
                              </a:prstGeom>
                              <a:solidFill>
                                <a:srgbClr val="FFFFFF"/>
                              </a:solidFill>
                              <a:ln w="9525">
                                <a:solidFill>
                                  <a:srgbClr val="000000"/>
                                </a:solidFill>
                                <a:miter lim="800000"/>
                                <a:headEnd/>
                                <a:tailEnd/>
                              </a:ln>
                            </wps:spPr>
                            <wps:txbx>
                              <w:txbxContent>
                                <w:p w:rsidR="009E3322" w:rsidRPr="00C231B7" w:rsidRDefault="009E3322" w:rsidP="00F671A1">
                                  <w:pPr>
                                    <w:jc w:val="center"/>
                                    <w:rPr>
                                      <w:b/>
                                      <w:sz w:val="32"/>
                                    </w:rPr>
                                  </w:pPr>
                                  <w:r w:rsidRPr="00C231B7">
                                    <w:rPr>
                                      <w:b/>
                                      <w:sz w:val="32"/>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08" o:spid="_x0000_s1041" type="#_x0000_t202" style="position:absolute;margin-left:0;margin-top:5.7pt;width:162pt;height:27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">
                      <v:textbox>
                        <w:txbxContent>
                          <w:p w:rsidR="009E3322" w:rsidRPr="00C231B7" w:rsidRDefault="009E3322" w:rsidP="00F671A1">
                            <w:pPr>
                              <w:jc w:val="center"/>
                              <w:rPr>
                                <w:b/>
                                <w:sz w:val="32"/>
                              </w:rPr>
                            </w:pPr>
                            <w:r w:rsidRPr="00C231B7">
                              <w:rPr>
                                <w:b/>
                                <w:sz w:val="32"/>
                              </w:rPr>
                              <w:t>ĐỀ CHÍNH THỨC</w:t>
                            </w:r>
                          </w:p>
                        </w:txbxContent>
                      </v:textbox>
                    </v:shape>
                  </w:pict>
                </mc:Fallback>
              </mc:AlternateContent>
            </w:r>
          </w:p>
          <w:p w:rsidR="00F671A1" w:rsidRDefault="00F671A1" w:rsidP="00F671A1">
            <w:pPr>
              <w:spacing w:line="360" w:lineRule="auto"/>
            </w:pPr>
          </w:p>
          <w:p w:rsidR="00F671A1" w:rsidRPr="00C231B7" w:rsidRDefault="00F671A1" w:rsidP="00F671A1">
            <w:pPr>
              <w:spacing w:line="360" w:lineRule="auto"/>
              <w:rPr>
                <w:b/>
              </w:rPr>
            </w:pPr>
            <w:r>
              <w:t xml:space="preserve">                                                     </w:t>
            </w:r>
            <w:r w:rsidRPr="00BD4270">
              <w:rPr>
                <w:b/>
                <w:sz w:val="32"/>
              </w:rPr>
              <w:t>MÔN THI: TOÁN</w:t>
            </w:r>
          </w:p>
          <w:p w:rsidR="00F671A1" w:rsidRPr="00C231B7" w:rsidRDefault="00F671A1" w:rsidP="00F671A1">
            <w:pPr>
              <w:spacing w:line="360" w:lineRule="auto"/>
              <w:jc w:val="center"/>
              <w:rPr>
                <w:i/>
              </w:rPr>
            </w:pPr>
            <w:r w:rsidRPr="00C231B7">
              <w:rPr>
                <w:i/>
              </w:rPr>
              <w:t>Thời gian làm bài 120 phút, không kể thời gian giao đề</w:t>
            </w:r>
          </w:p>
          <w:p w:rsidR="00F671A1" w:rsidRDefault="00F671A1" w:rsidP="00F671A1">
            <w:pPr>
              <w:spacing w:line="360" w:lineRule="auto"/>
              <w:rPr>
                <w:b/>
              </w:rPr>
            </w:pPr>
            <w:r w:rsidRPr="005E7111">
              <w:rPr>
                <w:b/>
                <w:u w:val="single"/>
              </w:rPr>
              <w:t>Chú ý</w:t>
            </w:r>
            <w:r>
              <w:rPr>
                <w:b/>
              </w:rPr>
              <w:t>:</w:t>
            </w:r>
          </w:p>
          <w:p w:rsidR="00F671A1" w:rsidRPr="005E7111" w:rsidRDefault="00F671A1" w:rsidP="00F671A1">
            <w:pPr>
              <w:spacing w:line="360" w:lineRule="auto"/>
              <w:rPr>
                <w:b/>
                <w:i/>
              </w:rPr>
            </w:pPr>
            <w:r>
              <w:rPr>
                <w:b/>
              </w:rPr>
              <w:t xml:space="preserve">             - </w:t>
            </w:r>
            <w:r w:rsidRPr="005E7111">
              <w:rPr>
                <w:b/>
                <w:i/>
              </w:rPr>
              <w:t>Đề thi gồm có hai trang.</w:t>
            </w:r>
          </w:p>
          <w:p w:rsidR="00F671A1" w:rsidRPr="00C231B7" w:rsidRDefault="00F671A1" w:rsidP="00F671A1">
            <w:pPr>
              <w:spacing w:line="360" w:lineRule="auto"/>
              <w:rPr>
                <w:b/>
              </w:rPr>
            </w:pPr>
            <w:r w:rsidRPr="005E7111">
              <w:rPr>
                <w:b/>
                <w:i/>
              </w:rPr>
              <w:t xml:space="preserve">             - Học sinh làm bài vào tờ giấy thi</w:t>
            </w:r>
          </w:p>
          <w:p w:rsidR="00F671A1" w:rsidRDefault="00F671A1" w:rsidP="00F671A1">
            <w:pPr>
              <w:spacing w:line="360" w:lineRule="auto"/>
              <w:jc w:val="both"/>
            </w:pPr>
          </w:p>
          <w:p w:rsidR="00F671A1" w:rsidRPr="00BD4270" w:rsidRDefault="00F671A1" w:rsidP="00F671A1">
            <w:pPr>
              <w:spacing w:line="360" w:lineRule="auto"/>
              <w:jc w:val="both"/>
              <w:rPr>
                <w:b/>
                <w:sz w:val="30"/>
              </w:rPr>
            </w:pPr>
            <w:r w:rsidRPr="00BD4270">
              <w:rPr>
                <w:b/>
                <w:sz w:val="30"/>
              </w:rPr>
              <w:t>Phần I: Trắc nghiệm khách quan. (</w:t>
            </w:r>
            <w:r>
              <w:rPr>
                <w:b/>
                <w:sz w:val="30"/>
              </w:rPr>
              <w:t>2</w:t>
            </w:r>
            <w:r w:rsidRPr="00BD4270">
              <w:rPr>
                <w:b/>
                <w:sz w:val="30"/>
              </w:rPr>
              <w:t>,0 điểm)</w:t>
            </w:r>
          </w:p>
          <w:p w:rsidR="00F671A1" w:rsidRPr="00F671A1" w:rsidRDefault="00F671A1" w:rsidP="00F671A1">
            <w:pPr>
              <w:spacing w:line="360" w:lineRule="auto"/>
              <w:ind w:right="826"/>
              <w:jc w:val="both"/>
              <w:rPr>
                <w:sz w:val="28"/>
                <w:szCs w:val="28"/>
              </w:rPr>
            </w:pPr>
            <w:r w:rsidRPr="00F671A1">
              <w:rPr>
                <w:b/>
                <w:sz w:val="28"/>
                <w:szCs w:val="28"/>
              </w:rPr>
              <w:t>1</w:t>
            </w:r>
            <w:r w:rsidRPr="00F671A1">
              <w:rPr>
                <w:sz w:val="28"/>
                <w:szCs w:val="28"/>
              </w:rPr>
              <w:t xml:space="preserve">. Biểu thức </w:t>
            </w:r>
            <w:r w:rsidRPr="00F671A1">
              <w:rPr>
                <w:position w:val="-26"/>
                <w:sz w:val="28"/>
                <w:szCs w:val="28"/>
              </w:rPr>
              <w:object w:dxaOrig="840" w:dyaOrig="700">
                <v:shape id="_x0000_i1407" type="#_x0000_t75" style="width:42pt;height:35pt" o:ole="">
                  <v:imagedata r:id="rId758" o:title=""/>
                </v:shape>
                <o:OLEObject Type="Embed" ProgID="Equation.DSMT4" ShapeID="_x0000_i1407" DrawAspect="Content" ObjectID="_1587501392" r:id="rId759"/>
              </w:object>
            </w:r>
            <w:r w:rsidRPr="00F671A1">
              <w:rPr>
                <w:sz w:val="28"/>
                <w:szCs w:val="28"/>
              </w:rPr>
              <w:t xml:space="preserve"> xác định với giá trị nào của x?</w:t>
            </w:r>
          </w:p>
          <w:p w:rsidR="00F671A1" w:rsidRPr="00F671A1" w:rsidRDefault="00F671A1" w:rsidP="00F671A1">
            <w:pPr>
              <w:spacing w:line="360" w:lineRule="auto"/>
              <w:ind w:right="826"/>
              <w:jc w:val="both"/>
              <w:rPr>
                <w:sz w:val="28"/>
                <w:szCs w:val="28"/>
                <w:lang w:val="pt-BR"/>
              </w:rPr>
            </w:pPr>
            <w:r w:rsidRPr="00F671A1">
              <w:rPr>
                <w:sz w:val="28"/>
                <w:szCs w:val="28"/>
              </w:rPr>
              <w:t xml:space="preserve">     </w:t>
            </w:r>
            <w:r w:rsidRPr="00F671A1">
              <w:rPr>
                <w:sz w:val="28"/>
                <w:szCs w:val="28"/>
                <w:lang w:val="pt-BR"/>
              </w:rPr>
              <w:t xml:space="preserve">A. x </w:t>
            </w:r>
            <w:r w:rsidRPr="00F671A1">
              <w:rPr>
                <w:sz w:val="28"/>
                <w:szCs w:val="28"/>
              </w:rPr>
              <w:sym w:font="Symbol" w:char="F0B3"/>
            </w:r>
            <w:r w:rsidRPr="00F671A1">
              <w:rPr>
                <w:sz w:val="28"/>
                <w:szCs w:val="28"/>
                <w:lang w:val="pt-BR"/>
              </w:rPr>
              <w:t xml:space="preserve"> </w:t>
            </w:r>
            <w:r w:rsidRPr="00F671A1">
              <w:rPr>
                <w:position w:val="-24"/>
                <w:sz w:val="28"/>
                <w:szCs w:val="28"/>
              </w:rPr>
              <w:object w:dxaOrig="240" w:dyaOrig="620">
                <v:shape id="_x0000_i1408" type="#_x0000_t75" style="width:12pt;height:31pt" o:ole="">
                  <v:imagedata r:id="rId760" o:title=""/>
                </v:shape>
                <o:OLEObject Type="Embed" ProgID="Equation.DSMT4" ShapeID="_x0000_i1408" DrawAspect="Content" ObjectID="_1587501393" r:id="rId761"/>
              </w:object>
            </w:r>
            <w:r w:rsidRPr="00F671A1">
              <w:rPr>
                <w:sz w:val="28"/>
                <w:szCs w:val="28"/>
                <w:lang w:val="pt-BR"/>
              </w:rPr>
              <w:t xml:space="preserve">                 B. x ≤ </w:t>
            </w:r>
            <w:r w:rsidRPr="00F671A1">
              <w:rPr>
                <w:position w:val="-24"/>
                <w:sz w:val="28"/>
                <w:szCs w:val="28"/>
              </w:rPr>
              <w:object w:dxaOrig="240" w:dyaOrig="620">
                <v:shape id="_x0000_i1409" type="#_x0000_t75" style="width:12pt;height:31pt" o:ole="">
                  <v:imagedata r:id="rId760" o:title=""/>
                </v:shape>
                <o:OLEObject Type="Embed" ProgID="Equation.DSMT4" ShapeID="_x0000_i1409" DrawAspect="Content" ObjectID="_1587501394" r:id="rId762"/>
              </w:object>
            </w:r>
            <w:r w:rsidRPr="00F671A1">
              <w:rPr>
                <w:sz w:val="28"/>
                <w:szCs w:val="28"/>
                <w:lang w:val="pt-BR"/>
              </w:rPr>
              <w:t xml:space="preserve">                 C. x ≤ </w:t>
            </w:r>
            <w:r w:rsidRPr="00F671A1">
              <w:rPr>
                <w:position w:val="-24"/>
                <w:sz w:val="28"/>
                <w:szCs w:val="28"/>
              </w:rPr>
              <w:object w:dxaOrig="240" w:dyaOrig="620">
                <v:shape id="_x0000_i1410" type="#_x0000_t75" style="width:12pt;height:31pt" o:ole="">
                  <v:imagedata r:id="rId760" o:title=""/>
                </v:shape>
                <o:OLEObject Type="Embed" ProgID="Equation.DSMT4" ShapeID="_x0000_i1410" DrawAspect="Content" ObjectID="_1587501395" r:id="rId763"/>
              </w:object>
            </w:r>
            <w:r w:rsidRPr="00F671A1">
              <w:rPr>
                <w:sz w:val="28"/>
                <w:szCs w:val="28"/>
                <w:lang w:val="pt-BR"/>
              </w:rPr>
              <w:t xml:space="preserve"> và x </w:t>
            </w:r>
            <w:r w:rsidRPr="00F671A1">
              <w:rPr>
                <w:sz w:val="28"/>
                <w:szCs w:val="28"/>
              </w:rPr>
              <w:sym w:font="Symbol" w:char="F0B9"/>
            </w:r>
            <w:r w:rsidRPr="00F671A1">
              <w:rPr>
                <w:sz w:val="28"/>
                <w:szCs w:val="28"/>
                <w:lang w:val="pt-BR"/>
              </w:rPr>
              <w:t xml:space="preserve"> 0              D. x </w:t>
            </w:r>
            <w:r w:rsidRPr="00F671A1">
              <w:rPr>
                <w:sz w:val="28"/>
                <w:szCs w:val="28"/>
              </w:rPr>
              <w:sym w:font="Symbol" w:char="F0B9"/>
            </w:r>
            <w:r w:rsidRPr="00F671A1">
              <w:rPr>
                <w:sz w:val="28"/>
                <w:szCs w:val="28"/>
                <w:lang w:val="pt-BR"/>
              </w:rPr>
              <w:t xml:space="preserve"> 0                    </w:t>
            </w:r>
          </w:p>
          <w:p w:rsidR="00F671A1" w:rsidRPr="00F671A1" w:rsidRDefault="00F671A1" w:rsidP="00F671A1">
            <w:pPr>
              <w:spacing w:line="360" w:lineRule="auto"/>
              <w:ind w:right="826"/>
              <w:jc w:val="both"/>
              <w:rPr>
                <w:sz w:val="28"/>
                <w:szCs w:val="28"/>
                <w:lang w:val="pt-BR"/>
              </w:rPr>
            </w:pPr>
            <w:r w:rsidRPr="00F671A1">
              <w:rPr>
                <w:b/>
                <w:sz w:val="28"/>
                <w:szCs w:val="28"/>
                <w:lang w:val="pt-BR"/>
              </w:rPr>
              <w:t>2</w:t>
            </w:r>
            <w:r w:rsidRPr="00F671A1">
              <w:rPr>
                <w:sz w:val="28"/>
                <w:szCs w:val="28"/>
                <w:lang w:val="pt-BR"/>
              </w:rPr>
              <w:t>. Các đường thẳng sau, đường thẳng nào song song với đường thẳng y = 1 - 2x?</w:t>
            </w:r>
          </w:p>
          <w:p w:rsidR="00F671A1" w:rsidRPr="00F671A1" w:rsidRDefault="00F671A1" w:rsidP="00F671A1">
            <w:pPr>
              <w:spacing w:line="360" w:lineRule="auto"/>
              <w:ind w:right="826"/>
              <w:jc w:val="both"/>
              <w:rPr>
                <w:sz w:val="28"/>
                <w:szCs w:val="28"/>
              </w:rPr>
            </w:pPr>
            <w:r w:rsidRPr="00F671A1">
              <w:rPr>
                <w:sz w:val="28"/>
                <w:szCs w:val="28"/>
                <w:lang w:val="pt-BR"/>
              </w:rPr>
              <w:t xml:space="preserve">      </w:t>
            </w:r>
            <w:r w:rsidRPr="00F671A1">
              <w:rPr>
                <w:sz w:val="28"/>
                <w:szCs w:val="28"/>
              </w:rPr>
              <w:t xml:space="preserve">A. y = 2x - 1.                                         B. y = </w:t>
            </w:r>
            <w:r w:rsidRPr="00F671A1">
              <w:rPr>
                <w:position w:val="-6"/>
                <w:sz w:val="28"/>
                <w:szCs w:val="28"/>
              </w:rPr>
              <w:object w:dxaOrig="380" w:dyaOrig="340">
                <v:shape id="_x0000_i1411" type="#_x0000_t75" style="width:19pt;height:17pt" o:ole="">
                  <v:imagedata r:id="rId764" o:title=""/>
                </v:shape>
                <o:OLEObject Type="Embed" ProgID="Equation.DSMT4" ShapeID="_x0000_i1411" DrawAspect="Content" ObjectID="_1587501396" r:id="rId765"/>
              </w:object>
            </w:r>
            <w:r w:rsidRPr="00F671A1">
              <w:rPr>
                <w:sz w:val="28"/>
                <w:szCs w:val="28"/>
              </w:rPr>
              <w:t xml:space="preserve">(1- </w:t>
            </w:r>
            <w:r w:rsidRPr="00F671A1">
              <w:rPr>
                <w:position w:val="-6"/>
                <w:sz w:val="28"/>
                <w:szCs w:val="28"/>
              </w:rPr>
              <w:object w:dxaOrig="380" w:dyaOrig="340">
                <v:shape id="_x0000_i1412" type="#_x0000_t75" style="width:19pt;height:17pt" o:ole="">
                  <v:imagedata r:id="rId764" o:title=""/>
                </v:shape>
                <o:OLEObject Type="Embed" ProgID="Equation.DSMT4" ShapeID="_x0000_i1412" DrawAspect="Content" ObjectID="_1587501397" r:id="rId766"/>
              </w:object>
            </w:r>
            <w:r w:rsidRPr="00F671A1">
              <w:rPr>
                <w:sz w:val="28"/>
                <w:szCs w:val="28"/>
              </w:rPr>
              <w:t>x).</w:t>
            </w:r>
          </w:p>
          <w:p w:rsidR="00F671A1" w:rsidRPr="00F671A1" w:rsidRDefault="00F671A1" w:rsidP="00F671A1">
            <w:pPr>
              <w:spacing w:line="360" w:lineRule="auto"/>
              <w:ind w:right="826"/>
              <w:jc w:val="both"/>
              <w:rPr>
                <w:sz w:val="28"/>
                <w:szCs w:val="28"/>
              </w:rPr>
            </w:pPr>
            <w:r w:rsidRPr="00F671A1">
              <w:rPr>
                <w:sz w:val="28"/>
                <w:szCs w:val="28"/>
              </w:rPr>
              <w:t xml:space="preserve">      C. y = 2 - x.                                           D. y = 2(1- 2x).</w:t>
            </w:r>
          </w:p>
          <w:p w:rsidR="00F671A1" w:rsidRPr="00F671A1" w:rsidRDefault="00F671A1" w:rsidP="00F671A1">
            <w:pPr>
              <w:spacing w:line="360" w:lineRule="auto"/>
              <w:ind w:right="826"/>
              <w:jc w:val="both"/>
              <w:rPr>
                <w:sz w:val="28"/>
                <w:szCs w:val="28"/>
              </w:rPr>
            </w:pPr>
            <w:r w:rsidRPr="00F671A1">
              <w:rPr>
                <w:b/>
                <w:sz w:val="28"/>
                <w:szCs w:val="28"/>
              </w:rPr>
              <w:t>3</w:t>
            </w:r>
            <w:r w:rsidRPr="00F671A1">
              <w:rPr>
                <w:sz w:val="28"/>
                <w:szCs w:val="28"/>
              </w:rPr>
              <w:t xml:space="preserve">. Hai hệ phương trình </w:t>
            </w:r>
            <w:r w:rsidRPr="00F671A1">
              <w:rPr>
                <w:position w:val="-30"/>
                <w:sz w:val="28"/>
                <w:szCs w:val="28"/>
              </w:rPr>
              <w:object w:dxaOrig="1380" w:dyaOrig="720">
                <v:shape id="_x0000_i1413" type="#_x0000_t75" style="width:69pt;height:36pt" o:ole="">
                  <v:imagedata r:id="rId767" o:title=""/>
                </v:shape>
                <o:OLEObject Type="Embed" ProgID="Equation.DSMT4" ShapeID="_x0000_i1413" DrawAspect="Content" ObjectID="_1587501398" r:id="rId768"/>
              </w:object>
            </w:r>
            <w:r w:rsidRPr="00F671A1">
              <w:rPr>
                <w:sz w:val="28"/>
                <w:szCs w:val="28"/>
              </w:rPr>
              <w:t xml:space="preserve">  và </w:t>
            </w:r>
            <w:r w:rsidRPr="00F671A1">
              <w:rPr>
                <w:position w:val="-30"/>
                <w:sz w:val="28"/>
                <w:szCs w:val="28"/>
              </w:rPr>
              <w:object w:dxaOrig="1240" w:dyaOrig="720">
                <v:shape id="_x0000_i1414" type="#_x0000_t75" style="width:62pt;height:36pt" o:ole="">
                  <v:imagedata r:id="rId769" o:title=""/>
                </v:shape>
                <o:OLEObject Type="Embed" ProgID="Equation.DSMT4" ShapeID="_x0000_i1414" DrawAspect="Content" ObjectID="_1587501399" r:id="rId770"/>
              </w:object>
            </w:r>
            <w:r w:rsidRPr="00F671A1">
              <w:rPr>
                <w:sz w:val="28"/>
                <w:szCs w:val="28"/>
              </w:rPr>
              <w:t xml:space="preserve"> là tương đương khi k bằng:</w:t>
            </w:r>
          </w:p>
          <w:p w:rsidR="00F671A1" w:rsidRPr="00F671A1" w:rsidRDefault="00F671A1" w:rsidP="00F671A1">
            <w:pPr>
              <w:spacing w:line="360" w:lineRule="auto"/>
              <w:ind w:right="826"/>
              <w:jc w:val="both"/>
              <w:rPr>
                <w:sz w:val="28"/>
                <w:szCs w:val="28"/>
              </w:rPr>
            </w:pPr>
            <w:r w:rsidRPr="00F671A1">
              <w:rPr>
                <w:sz w:val="28"/>
                <w:szCs w:val="28"/>
              </w:rPr>
              <w:t xml:space="preserve">     A. -3                       B. 3                         C. 1                                  D. -1</w:t>
            </w:r>
          </w:p>
          <w:p w:rsidR="00F671A1" w:rsidRPr="00F671A1" w:rsidRDefault="00F671A1" w:rsidP="00F671A1">
            <w:pPr>
              <w:ind w:right="826"/>
              <w:jc w:val="both"/>
              <w:rPr>
                <w:sz w:val="28"/>
                <w:szCs w:val="28"/>
              </w:rPr>
            </w:pPr>
            <w:r w:rsidRPr="00F671A1">
              <w:rPr>
                <w:b/>
                <w:sz w:val="28"/>
                <w:szCs w:val="28"/>
              </w:rPr>
              <w:t>4</w:t>
            </w:r>
            <w:r w:rsidRPr="00F671A1">
              <w:rPr>
                <w:sz w:val="28"/>
                <w:szCs w:val="28"/>
              </w:rPr>
              <w:t>. Điểm Q (-</w:t>
            </w:r>
            <w:r w:rsidRPr="00F671A1">
              <w:rPr>
                <w:position w:val="-6"/>
                <w:sz w:val="28"/>
                <w:szCs w:val="28"/>
              </w:rPr>
              <w:object w:dxaOrig="380" w:dyaOrig="340">
                <v:shape id="_x0000_i1415" type="#_x0000_t75" style="width:19pt;height:17pt" o:ole="">
                  <v:imagedata r:id="rId771" o:title=""/>
                </v:shape>
                <o:OLEObject Type="Embed" ProgID="Equation.DSMT4" ShapeID="_x0000_i1415" DrawAspect="Content" ObjectID="_1587501400" r:id="rId772"/>
              </w:object>
            </w:r>
            <w:r w:rsidRPr="00F671A1">
              <w:rPr>
                <w:sz w:val="28"/>
                <w:szCs w:val="28"/>
              </w:rPr>
              <w:t>;</w:t>
            </w:r>
            <w:r w:rsidRPr="00F671A1">
              <w:rPr>
                <w:position w:val="-28"/>
                <w:sz w:val="28"/>
                <w:szCs w:val="28"/>
              </w:rPr>
              <w:object w:dxaOrig="420" w:dyaOrig="660">
                <v:shape id="_x0000_i1416" type="#_x0000_t75" style="width:21pt;height:33pt" o:ole="">
                  <v:imagedata r:id="rId773" o:title=""/>
                </v:shape>
                <o:OLEObject Type="Embed" ProgID="Equation.DSMT4" ShapeID="_x0000_i1416" DrawAspect="Content" ObjectID="_1587501401" r:id="rId774"/>
              </w:object>
            </w:r>
            <w:r w:rsidRPr="00F671A1">
              <w:rPr>
                <w:sz w:val="28"/>
                <w:szCs w:val="28"/>
              </w:rPr>
              <w:t>) thuộc đồ thị của hàm số nào trong các hàm số sau đây?</w:t>
            </w:r>
          </w:p>
          <w:p w:rsidR="00F671A1" w:rsidRPr="00F671A1" w:rsidRDefault="00F671A1" w:rsidP="00F671A1">
            <w:pPr>
              <w:ind w:right="826"/>
              <w:jc w:val="both"/>
              <w:rPr>
                <w:sz w:val="28"/>
                <w:szCs w:val="28"/>
              </w:rPr>
            </w:pPr>
            <w:r w:rsidRPr="00F671A1">
              <w:rPr>
                <w:sz w:val="28"/>
                <w:szCs w:val="28"/>
              </w:rPr>
              <w:t xml:space="preserve">     A. y = </w:t>
            </w:r>
            <w:r w:rsidRPr="00F671A1">
              <w:rPr>
                <w:position w:val="-24"/>
                <w:sz w:val="28"/>
                <w:szCs w:val="28"/>
              </w:rPr>
              <w:object w:dxaOrig="420" w:dyaOrig="680">
                <v:shape id="_x0000_i1417" type="#_x0000_t75" style="width:21pt;height:34pt" o:ole="">
                  <v:imagedata r:id="rId775" o:title=""/>
                </v:shape>
                <o:OLEObject Type="Embed" ProgID="Equation.DSMT4" ShapeID="_x0000_i1417" DrawAspect="Content" ObjectID="_1587501402" r:id="rId776"/>
              </w:object>
            </w:r>
            <w:r w:rsidRPr="00F671A1">
              <w:rPr>
                <w:sz w:val="28"/>
                <w:szCs w:val="28"/>
              </w:rPr>
              <w:t>x</w:t>
            </w:r>
            <w:r w:rsidRPr="00F671A1">
              <w:rPr>
                <w:sz w:val="28"/>
                <w:szCs w:val="28"/>
                <w:vertAlign w:val="superscript"/>
              </w:rPr>
              <w:t>2</w:t>
            </w:r>
            <w:r w:rsidRPr="00F671A1">
              <w:rPr>
                <w:sz w:val="28"/>
                <w:szCs w:val="28"/>
              </w:rPr>
              <w:t xml:space="preserve">                                           B. y = </w:t>
            </w:r>
            <w:r w:rsidRPr="00F671A1">
              <w:rPr>
                <w:position w:val="-24"/>
                <w:sz w:val="28"/>
                <w:szCs w:val="28"/>
              </w:rPr>
              <w:object w:dxaOrig="820" w:dyaOrig="680">
                <v:shape id="_x0000_i1418" type="#_x0000_t75" style="width:41pt;height:34pt" o:ole="">
                  <v:imagedata r:id="rId777" o:title=""/>
                </v:shape>
                <o:OLEObject Type="Embed" ProgID="Equation.DSMT4" ShapeID="_x0000_i1418" DrawAspect="Content" ObjectID="_1587501403" r:id="rId778"/>
              </w:object>
            </w:r>
          </w:p>
          <w:p w:rsidR="00F671A1" w:rsidRPr="00F671A1" w:rsidRDefault="00F671A1" w:rsidP="00F671A1">
            <w:pPr>
              <w:ind w:right="826"/>
              <w:jc w:val="both"/>
              <w:rPr>
                <w:sz w:val="28"/>
                <w:szCs w:val="28"/>
              </w:rPr>
            </w:pPr>
            <w:r w:rsidRPr="00F671A1">
              <w:rPr>
                <w:sz w:val="28"/>
                <w:szCs w:val="28"/>
              </w:rPr>
              <w:t xml:space="preserve">     C. y = </w:t>
            </w:r>
            <w:r w:rsidRPr="00F671A1">
              <w:rPr>
                <w:position w:val="-24"/>
                <w:sz w:val="28"/>
                <w:szCs w:val="28"/>
              </w:rPr>
              <w:object w:dxaOrig="639" w:dyaOrig="680">
                <v:shape id="_x0000_i1419" type="#_x0000_t75" style="width:31.95pt;height:34pt" o:ole="">
                  <v:imagedata r:id="rId779" o:title=""/>
                </v:shape>
                <o:OLEObject Type="Embed" ProgID="Equation.DSMT4" ShapeID="_x0000_i1419" DrawAspect="Content" ObjectID="_1587501404" r:id="rId780"/>
              </w:object>
            </w:r>
            <w:r w:rsidRPr="00F671A1">
              <w:rPr>
                <w:sz w:val="28"/>
                <w:szCs w:val="28"/>
              </w:rPr>
              <w:t xml:space="preserve">                                           D. y = -</w:t>
            </w:r>
            <w:r w:rsidRPr="00F671A1">
              <w:rPr>
                <w:position w:val="-24"/>
                <w:sz w:val="28"/>
                <w:szCs w:val="28"/>
              </w:rPr>
              <w:object w:dxaOrig="639" w:dyaOrig="680">
                <v:shape id="_x0000_i1420" type="#_x0000_t75" style="width:31.95pt;height:34pt" o:ole="">
                  <v:imagedata r:id="rId779" o:title=""/>
                </v:shape>
                <o:OLEObject Type="Embed" ProgID="Equation.DSMT4" ShapeID="_x0000_i1420" DrawAspect="Content" ObjectID="_1587501405" r:id="rId781"/>
              </w:object>
            </w:r>
            <w:r w:rsidRPr="00F671A1">
              <w:rPr>
                <w:sz w:val="28"/>
                <w:szCs w:val="28"/>
              </w:rPr>
              <w:t xml:space="preserve">                                           </w:t>
            </w:r>
          </w:p>
          <w:p w:rsidR="00F671A1" w:rsidRPr="00F671A1" w:rsidRDefault="00F671A1" w:rsidP="00F671A1">
            <w:pPr>
              <w:spacing w:line="360" w:lineRule="auto"/>
              <w:ind w:right="826"/>
              <w:jc w:val="both"/>
              <w:rPr>
                <w:sz w:val="28"/>
                <w:szCs w:val="28"/>
              </w:rPr>
            </w:pPr>
            <w:r w:rsidRPr="00F671A1">
              <w:rPr>
                <w:b/>
                <w:sz w:val="28"/>
                <w:szCs w:val="28"/>
              </w:rPr>
              <w:t xml:space="preserve">5. </w:t>
            </w:r>
            <w:r w:rsidRPr="00F671A1">
              <w:rPr>
                <w:sz w:val="28"/>
                <w:szCs w:val="28"/>
              </w:rPr>
              <w:t xml:space="preserve">Tam giác GEF vuông tại E, có EH là đường cao. Độ dài đoạn GH = 4, HF = 9. Khi đó độ dài EF bằng: </w:t>
            </w:r>
          </w:p>
          <w:p w:rsidR="00F671A1" w:rsidRPr="00F671A1" w:rsidRDefault="00F671A1" w:rsidP="00F671A1">
            <w:pPr>
              <w:spacing w:line="360" w:lineRule="auto"/>
              <w:ind w:right="826"/>
              <w:jc w:val="both"/>
              <w:rPr>
                <w:sz w:val="28"/>
                <w:szCs w:val="28"/>
              </w:rPr>
            </w:pPr>
            <w:r w:rsidRPr="00F671A1">
              <w:rPr>
                <w:sz w:val="28"/>
                <w:szCs w:val="28"/>
              </w:rPr>
              <w:t xml:space="preserve">      A. 13                      B. </w:t>
            </w:r>
            <w:r w:rsidRPr="00F671A1">
              <w:rPr>
                <w:position w:val="-8"/>
                <w:sz w:val="28"/>
                <w:szCs w:val="28"/>
              </w:rPr>
              <w:object w:dxaOrig="460" w:dyaOrig="360">
                <v:shape id="_x0000_i1421" type="#_x0000_t75" style="width:23pt;height:18pt" o:ole="">
                  <v:imagedata r:id="rId782" o:title=""/>
                </v:shape>
                <o:OLEObject Type="Embed" ProgID="Equation.DSMT4" ShapeID="_x0000_i1421" DrawAspect="Content" ObjectID="_1587501406" r:id="rId783"/>
              </w:object>
            </w:r>
            <w:r w:rsidRPr="00F671A1">
              <w:rPr>
                <w:sz w:val="28"/>
                <w:szCs w:val="28"/>
              </w:rPr>
              <w:t xml:space="preserve">                     C. 2</w:t>
            </w:r>
            <w:r w:rsidRPr="00F671A1">
              <w:rPr>
                <w:position w:val="-8"/>
                <w:sz w:val="28"/>
                <w:szCs w:val="28"/>
              </w:rPr>
              <w:object w:dxaOrig="460" w:dyaOrig="360">
                <v:shape id="_x0000_i1422" type="#_x0000_t75" style="width:23pt;height:18pt" o:ole="">
                  <v:imagedata r:id="rId782" o:title=""/>
                </v:shape>
                <o:OLEObject Type="Embed" ProgID="Equation.DSMT4" ShapeID="_x0000_i1422" DrawAspect="Content" ObjectID="_1587501407" r:id="rId784"/>
              </w:object>
            </w:r>
            <w:r w:rsidRPr="00F671A1">
              <w:rPr>
                <w:sz w:val="28"/>
                <w:szCs w:val="28"/>
              </w:rPr>
              <w:t xml:space="preserve">                            D. 3</w:t>
            </w:r>
            <w:r w:rsidRPr="00F671A1">
              <w:rPr>
                <w:position w:val="-8"/>
                <w:sz w:val="28"/>
                <w:szCs w:val="28"/>
              </w:rPr>
              <w:object w:dxaOrig="460" w:dyaOrig="360">
                <v:shape id="_x0000_i1423" type="#_x0000_t75" style="width:23pt;height:18pt" o:ole="">
                  <v:imagedata r:id="rId782" o:title=""/>
                </v:shape>
                <o:OLEObject Type="Embed" ProgID="Equation.DSMT4" ShapeID="_x0000_i1423" DrawAspect="Content" ObjectID="_1587501408" r:id="rId785"/>
              </w:object>
            </w:r>
          </w:p>
          <w:p w:rsidR="00F671A1" w:rsidRPr="00F671A1" w:rsidRDefault="00F671A1" w:rsidP="00F671A1">
            <w:pPr>
              <w:spacing w:line="360" w:lineRule="auto"/>
              <w:ind w:right="826"/>
              <w:jc w:val="both"/>
              <w:rPr>
                <w:sz w:val="28"/>
                <w:szCs w:val="28"/>
              </w:rPr>
            </w:pPr>
            <w:r w:rsidRPr="00F671A1">
              <w:rPr>
                <w:b/>
                <w:sz w:val="28"/>
                <w:szCs w:val="28"/>
              </w:rPr>
              <w:t>6.</w:t>
            </w:r>
            <w:r w:rsidRPr="00F671A1">
              <w:rPr>
                <w:sz w:val="28"/>
                <w:szCs w:val="28"/>
              </w:rPr>
              <w:t xml:space="preserve"> Tam giác ABC vuông tại A, có AC = 3a, AB = 3</w:t>
            </w:r>
            <w:r w:rsidRPr="00F671A1">
              <w:rPr>
                <w:position w:val="-8"/>
                <w:sz w:val="28"/>
                <w:szCs w:val="28"/>
              </w:rPr>
              <w:object w:dxaOrig="360" w:dyaOrig="360">
                <v:shape id="_x0000_i1424" type="#_x0000_t75" style="width:18pt;height:18pt" o:ole="">
                  <v:imagedata r:id="rId786" o:title=""/>
                </v:shape>
                <o:OLEObject Type="Embed" ProgID="Equation.DSMT4" ShapeID="_x0000_i1424" DrawAspect="Content" ObjectID="_1587501409" r:id="rId787"/>
              </w:object>
            </w:r>
            <w:r w:rsidRPr="00F671A1">
              <w:rPr>
                <w:sz w:val="28"/>
                <w:szCs w:val="28"/>
              </w:rPr>
              <w:t>a, khi đó sinB bằng:</w:t>
            </w:r>
          </w:p>
          <w:p w:rsidR="00F671A1" w:rsidRPr="00F671A1" w:rsidRDefault="00F671A1" w:rsidP="00F671A1">
            <w:pPr>
              <w:spacing w:line="360" w:lineRule="auto"/>
              <w:ind w:right="826"/>
              <w:jc w:val="both"/>
              <w:rPr>
                <w:sz w:val="28"/>
                <w:szCs w:val="28"/>
              </w:rPr>
            </w:pPr>
            <w:r w:rsidRPr="00F671A1">
              <w:rPr>
                <w:sz w:val="28"/>
                <w:szCs w:val="28"/>
              </w:rPr>
              <w:t xml:space="preserve">      A. </w:t>
            </w:r>
            <w:r w:rsidRPr="00F671A1">
              <w:rPr>
                <w:position w:val="-24"/>
                <w:sz w:val="28"/>
                <w:szCs w:val="28"/>
              </w:rPr>
              <w:object w:dxaOrig="400" w:dyaOrig="680">
                <v:shape id="_x0000_i1425" type="#_x0000_t75" style="width:20pt;height:34pt" o:ole="">
                  <v:imagedata r:id="rId788" o:title=""/>
                </v:shape>
                <o:OLEObject Type="Embed" ProgID="Equation.DSMT4" ShapeID="_x0000_i1425" DrawAspect="Content" ObjectID="_1587501410" r:id="rId789"/>
              </w:object>
            </w:r>
            <w:r w:rsidRPr="00F671A1">
              <w:rPr>
                <w:sz w:val="28"/>
                <w:szCs w:val="28"/>
              </w:rPr>
              <w:t xml:space="preserve">a.                  B. </w:t>
            </w:r>
            <w:r w:rsidRPr="00F671A1">
              <w:rPr>
                <w:position w:val="-24"/>
                <w:sz w:val="28"/>
                <w:szCs w:val="28"/>
              </w:rPr>
              <w:object w:dxaOrig="240" w:dyaOrig="620">
                <v:shape id="_x0000_i1426" type="#_x0000_t75" style="width:12pt;height:31pt" o:ole="">
                  <v:imagedata r:id="rId790" o:title=""/>
                </v:shape>
                <o:OLEObject Type="Embed" ProgID="Equation.DSMT4" ShapeID="_x0000_i1426" DrawAspect="Content" ObjectID="_1587501411" r:id="rId791"/>
              </w:object>
            </w:r>
            <w:r w:rsidRPr="00F671A1">
              <w:rPr>
                <w:sz w:val="28"/>
                <w:szCs w:val="28"/>
              </w:rPr>
              <w:t xml:space="preserve">                        C. </w:t>
            </w:r>
            <w:r w:rsidRPr="00F671A1">
              <w:rPr>
                <w:position w:val="-24"/>
                <w:sz w:val="28"/>
                <w:szCs w:val="28"/>
              </w:rPr>
              <w:object w:dxaOrig="400" w:dyaOrig="680">
                <v:shape id="_x0000_i1427" type="#_x0000_t75" style="width:20pt;height:34pt" o:ole="">
                  <v:imagedata r:id="rId788" o:title=""/>
                </v:shape>
                <o:OLEObject Type="Embed" ProgID="Equation.DSMT4" ShapeID="_x0000_i1427" DrawAspect="Content" ObjectID="_1587501412" r:id="rId792"/>
              </w:object>
            </w:r>
            <w:r w:rsidRPr="00F671A1">
              <w:rPr>
                <w:sz w:val="28"/>
                <w:szCs w:val="28"/>
              </w:rPr>
              <w:t xml:space="preserve"> </w:t>
            </w:r>
            <w:r w:rsidRPr="00F671A1">
              <w:rPr>
                <w:b/>
                <w:sz w:val="28"/>
                <w:szCs w:val="28"/>
              </w:rPr>
              <w:t xml:space="preserve">                             </w:t>
            </w:r>
            <w:r w:rsidRPr="00F671A1">
              <w:rPr>
                <w:sz w:val="28"/>
                <w:szCs w:val="28"/>
              </w:rPr>
              <w:t>D.</w:t>
            </w:r>
            <w:r w:rsidRPr="00F671A1">
              <w:rPr>
                <w:position w:val="-24"/>
                <w:sz w:val="28"/>
                <w:szCs w:val="28"/>
              </w:rPr>
              <w:object w:dxaOrig="240" w:dyaOrig="620">
                <v:shape id="_x0000_i1428" type="#_x0000_t75" style="width:12pt;height:31pt" o:ole="">
                  <v:imagedata r:id="rId790" o:title=""/>
                </v:shape>
                <o:OLEObject Type="Embed" ProgID="Equation.DSMT4" ShapeID="_x0000_i1428" DrawAspect="Content" ObjectID="_1587501413" r:id="rId793"/>
              </w:object>
            </w:r>
            <w:r w:rsidRPr="00F671A1">
              <w:rPr>
                <w:sz w:val="28"/>
                <w:szCs w:val="28"/>
              </w:rPr>
              <w:t xml:space="preserve">a                         </w:t>
            </w:r>
          </w:p>
          <w:p w:rsidR="00F671A1" w:rsidRPr="00F671A1" w:rsidRDefault="00F671A1" w:rsidP="00F671A1">
            <w:pPr>
              <w:spacing w:line="360" w:lineRule="auto"/>
              <w:ind w:right="826"/>
              <w:jc w:val="both"/>
              <w:rPr>
                <w:sz w:val="28"/>
                <w:szCs w:val="28"/>
              </w:rPr>
            </w:pPr>
            <w:r w:rsidRPr="00F671A1">
              <w:rPr>
                <w:b/>
                <w:sz w:val="28"/>
                <w:szCs w:val="28"/>
              </w:rPr>
              <w:t>7</w:t>
            </w:r>
            <w:r w:rsidRPr="00F671A1">
              <w:rPr>
                <w:sz w:val="28"/>
                <w:szCs w:val="28"/>
              </w:rPr>
              <w:t>. Cho tam giác ABC vuôngtại A, có AB = 18 cm, AC = 24 cm. Bán kính đường tròn ngoại tiếp tam giác đó bằng:</w:t>
            </w:r>
          </w:p>
          <w:p w:rsidR="00F671A1" w:rsidRPr="00F671A1" w:rsidRDefault="00F671A1" w:rsidP="00F671A1">
            <w:pPr>
              <w:spacing w:line="360" w:lineRule="auto"/>
              <w:ind w:right="826"/>
              <w:jc w:val="both"/>
              <w:rPr>
                <w:sz w:val="28"/>
                <w:szCs w:val="28"/>
              </w:rPr>
            </w:pPr>
            <w:r w:rsidRPr="00F671A1">
              <w:rPr>
                <w:sz w:val="28"/>
                <w:szCs w:val="28"/>
              </w:rPr>
              <w:t xml:space="preserve">      A. 30 cm                 B. 15</w:t>
            </w:r>
            <w:r w:rsidRPr="00F671A1">
              <w:rPr>
                <w:position w:val="-6"/>
                <w:sz w:val="28"/>
                <w:szCs w:val="28"/>
              </w:rPr>
              <w:object w:dxaOrig="380" w:dyaOrig="340">
                <v:shape id="_x0000_i1429" type="#_x0000_t75" style="width:19pt;height:17pt" o:ole="">
                  <v:imagedata r:id="rId771" o:title=""/>
                </v:shape>
                <o:OLEObject Type="Embed" ProgID="Equation.DSMT4" ShapeID="_x0000_i1429" DrawAspect="Content" ObjectID="_1587501414" r:id="rId794"/>
              </w:object>
            </w:r>
            <w:r w:rsidRPr="00F671A1">
              <w:rPr>
                <w:sz w:val="28"/>
                <w:szCs w:val="28"/>
              </w:rPr>
              <w:t xml:space="preserve"> cm             C. 20 cm                         D. 15 cm</w:t>
            </w:r>
          </w:p>
          <w:p w:rsidR="00F671A1" w:rsidRPr="00F671A1" w:rsidRDefault="00F671A1" w:rsidP="00F671A1">
            <w:pPr>
              <w:spacing w:line="360" w:lineRule="auto"/>
              <w:ind w:right="826"/>
              <w:jc w:val="both"/>
              <w:rPr>
                <w:sz w:val="28"/>
                <w:szCs w:val="28"/>
              </w:rPr>
            </w:pPr>
            <w:r w:rsidRPr="00F671A1">
              <w:rPr>
                <w:b/>
                <w:sz w:val="28"/>
                <w:szCs w:val="28"/>
              </w:rPr>
              <w:t>8</w:t>
            </w:r>
            <w:r w:rsidRPr="00F671A1">
              <w:rPr>
                <w:sz w:val="28"/>
                <w:szCs w:val="28"/>
              </w:rPr>
              <w:t>. Cho tam giác ABC vuông tại A, AC = 6 cm, AB = 8 cm. Quay tam giác đó một vòng quanh cạnh AC cố định được một hình nón. Diện tích toàn phần của hình nón đó là:</w:t>
            </w:r>
          </w:p>
          <w:p w:rsidR="00F671A1" w:rsidRPr="00F671A1" w:rsidRDefault="00F671A1" w:rsidP="00F671A1">
            <w:pPr>
              <w:spacing w:line="360" w:lineRule="auto"/>
              <w:ind w:right="826"/>
              <w:jc w:val="both"/>
              <w:rPr>
                <w:sz w:val="28"/>
                <w:szCs w:val="28"/>
              </w:rPr>
            </w:pPr>
            <w:r w:rsidRPr="00F671A1">
              <w:rPr>
                <w:sz w:val="28"/>
                <w:szCs w:val="28"/>
              </w:rPr>
              <w:t xml:space="preserve">      A. 96</w:t>
            </w:r>
            <w:r w:rsidRPr="00F671A1">
              <w:rPr>
                <w:sz w:val="28"/>
                <w:szCs w:val="28"/>
              </w:rPr>
              <w:sym w:font="Symbol" w:char="F070"/>
            </w:r>
            <w:r w:rsidRPr="00F671A1">
              <w:rPr>
                <w:sz w:val="28"/>
                <w:szCs w:val="28"/>
              </w:rPr>
              <w:t xml:space="preserve"> cm</w:t>
            </w:r>
            <w:r w:rsidRPr="00F671A1">
              <w:rPr>
                <w:sz w:val="28"/>
                <w:szCs w:val="28"/>
                <w:vertAlign w:val="superscript"/>
              </w:rPr>
              <w:t>2</w:t>
            </w:r>
            <w:r w:rsidRPr="00F671A1">
              <w:rPr>
                <w:sz w:val="28"/>
                <w:szCs w:val="28"/>
              </w:rPr>
              <w:t xml:space="preserve">                                              B. 100</w:t>
            </w:r>
            <w:r w:rsidRPr="00F671A1">
              <w:rPr>
                <w:sz w:val="28"/>
                <w:szCs w:val="28"/>
              </w:rPr>
              <w:sym w:font="Symbol" w:char="F070"/>
            </w:r>
            <w:r w:rsidRPr="00F671A1">
              <w:rPr>
                <w:sz w:val="28"/>
                <w:szCs w:val="28"/>
              </w:rPr>
              <w:t xml:space="preserve"> cm</w:t>
            </w:r>
            <w:r w:rsidRPr="00F671A1">
              <w:rPr>
                <w:sz w:val="28"/>
                <w:szCs w:val="28"/>
                <w:vertAlign w:val="superscript"/>
              </w:rPr>
              <w:t>2</w:t>
            </w:r>
            <w:r w:rsidRPr="00F671A1">
              <w:rPr>
                <w:sz w:val="28"/>
                <w:szCs w:val="28"/>
              </w:rPr>
              <w:t xml:space="preserve">      </w:t>
            </w:r>
          </w:p>
          <w:p w:rsidR="00F671A1" w:rsidRPr="00F671A1" w:rsidRDefault="00F671A1" w:rsidP="00F671A1">
            <w:pPr>
              <w:spacing w:line="360" w:lineRule="auto"/>
              <w:ind w:right="826"/>
              <w:jc w:val="both"/>
              <w:rPr>
                <w:sz w:val="28"/>
                <w:szCs w:val="28"/>
              </w:rPr>
            </w:pPr>
            <w:r w:rsidRPr="00F671A1">
              <w:rPr>
                <w:sz w:val="28"/>
                <w:szCs w:val="28"/>
              </w:rPr>
              <w:t xml:space="preserve">      C. 144</w:t>
            </w:r>
            <w:r w:rsidRPr="00F671A1">
              <w:rPr>
                <w:sz w:val="28"/>
                <w:szCs w:val="28"/>
              </w:rPr>
              <w:sym w:font="Symbol" w:char="F070"/>
            </w:r>
            <w:r w:rsidRPr="00F671A1">
              <w:rPr>
                <w:sz w:val="28"/>
                <w:szCs w:val="28"/>
              </w:rPr>
              <w:t xml:space="preserve"> cm</w:t>
            </w:r>
            <w:r w:rsidRPr="00F671A1">
              <w:rPr>
                <w:sz w:val="28"/>
                <w:szCs w:val="28"/>
                <w:vertAlign w:val="superscript"/>
              </w:rPr>
              <w:t>2</w:t>
            </w:r>
            <w:r w:rsidRPr="00F671A1">
              <w:rPr>
                <w:sz w:val="28"/>
                <w:szCs w:val="28"/>
              </w:rPr>
              <w:t xml:space="preserve">                                            D. 150</w:t>
            </w:r>
            <w:r w:rsidRPr="00F671A1">
              <w:rPr>
                <w:sz w:val="28"/>
                <w:szCs w:val="28"/>
              </w:rPr>
              <w:sym w:font="Symbol" w:char="F070"/>
            </w:r>
            <w:r w:rsidRPr="00F671A1">
              <w:rPr>
                <w:sz w:val="28"/>
                <w:szCs w:val="28"/>
              </w:rPr>
              <w:t xml:space="preserve"> cm</w:t>
            </w:r>
            <w:r w:rsidRPr="00F671A1">
              <w:rPr>
                <w:sz w:val="28"/>
                <w:szCs w:val="28"/>
                <w:vertAlign w:val="superscript"/>
              </w:rPr>
              <w:t>2</w:t>
            </w:r>
            <w:r w:rsidRPr="00F671A1">
              <w:rPr>
                <w:sz w:val="28"/>
                <w:szCs w:val="28"/>
              </w:rPr>
              <w:t xml:space="preserve">                                                                                       </w:t>
            </w:r>
          </w:p>
          <w:p w:rsidR="00F671A1" w:rsidRPr="00F671A1" w:rsidRDefault="00F671A1" w:rsidP="00F671A1">
            <w:pPr>
              <w:ind w:right="826"/>
              <w:jc w:val="both"/>
              <w:rPr>
                <w:b/>
                <w:sz w:val="28"/>
                <w:szCs w:val="28"/>
              </w:rPr>
            </w:pPr>
            <w:r w:rsidRPr="00F671A1">
              <w:rPr>
                <w:b/>
                <w:sz w:val="28"/>
                <w:szCs w:val="28"/>
              </w:rPr>
              <w:t>Phần 2: Tự luận. (8,0 điểm)</w:t>
            </w:r>
          </w:p>
          <w:p w:rsidR="00F671A1" w:rsidRPr="00F671A1" w:rsidRDefault="00F671A1" w:rsidP="00F671A1">
            <w:pPr>
              <w:ind w:right="826"/>
              <w:jc w:val="both"/>
              <w:rPr>
                <w:b/>
                <w:sz w:val="28"/>
                <w:szCs w:val="28"/>
              </w:rPr>
            </w:pPr>
            <w:r w:rsidRPr="00F671A1">
              <w:rPr>
                <w:b/>
                <w:sz w:val="28"/>
                <w:szCs w:val="28"/>
              </w:rPr>
              <w:t>Bài 1: (1,5 điểm)</w:t>
            </w:r>
          </w:p>
          <w:p w:rsidR="00F671A1" w:rsidRPr="00F671A1" w:rsidRDefault="00F671A1" w:rsidP="00F671A1">
            <w:pPr>
              <w:ind w:right="826"/>
              <w:jc w:val="both"/>
              <w:rPr>
                <w:sz w:val="28"/>
                <w:szCs w:val="28"/>
              </w:rPr>
            </w:pPr>
            <w:r w:rsidRPr="00F671A1">
              <w:rPr>
                <w:sz w:val="28"/>
                <w:szCs w:val="28"/>
              </w:rPr>
              <w:t xml:space="preserve">               Cho phương trình bậc hai, ẩn số là x : x</w:t>
            </w:r>
            <w:r w:rsidRPr="00F671A1">
              <w:rPr>
                <w:sz w:val="28"/>
                <w:szCs w:val="28"/>
                <w:vertAlign w:val="superscript"/>
              </w:rPr>
              <w:t>2</w:t>
            </w:r>
            <w:r w:rsidRPr="00F671A1">
              <w:rPr>
                <w:sz w:val="28"/>
                <w:szCs w:val="28"/>
              </w:rPr>
              <w:t xml:space="preserve"> – 4x + m + 1 = 0.</w:t>
            </w:r>
          </w:p>
          <w:p w:rsidR="00F671A1" w:rsidRPr="00F671A1" w:rsidRDefault="00F671A1" w:rsidP="004B2526">
            <w:pPr>
              <w:numPr>
                <w:ilvl w:val="0"/>
                <w:numId w:val="31"/>
              </w:numPr>
              <w:ind w:right="826"/>
              <w:jc w:val="both"/>
              <w:rPr>
                <w:sz w:val="28"/>
                <w:szCs w:val="28"/>
              </w:rPr>
            </w:pPr>
            <w:r w:rsidRPr="00F671A1">
              <w:rPr>
                <w:sz w:val="28"/>
                <w:szCs w:val="28"/>
              </w:rPr>
              <w:t>Giải phương trình khi m = 3..</w:t>
            </w:r>
          </w:p>
          <w:p w:rsidR="00F671A1" w:rsidRPr="00F671A1" w:rsidRDefault="00F671A1" w:rsidP="004B2526">
            <w:pPr>
              <w:numPr>
                <w:ilvl w:val="0"/>
                <w:numId w:val="31"/>
              </w:numPr>
              <w:ind w:right="826"/>
              <w:jc w:val="both"/>
              <w:rPr>
                <w:sz w:val="28"/>
                <w:szCs w:val="28"/>
              </w:rPr>
            </w:pPr>
            <w:r w:rsidRPr="00F671A1">
              <w:rPr>
                <w:sz w:val="28"/>
                <w:szCs w:val="28"/>
              </w:rPr>
              <w:t>Với giá trị nào của m phương trình có nghiệm.</w:t>
            </w:r>
          </w:p>
          <w:p w:rsidR="00F671A1" w:rsidRPr="00F671A1" w:rsidRDefault="00F671A1" w:rsidP="004B2526">
            <w:pPr>
              <w:numPr>
                <w:ilvl w:val="0"/>
                <w:numId w:val="31"/>
              </w:numPr>
              <w:ind w:right="826"/>
              <w:jc w:val="both"/>
              <w:rPr>
                <w:sz w:val="28"/>
                <w:szCs w:val="28"/>
              </w:rPr>
            </w:pPr>
            <w:r w:rsidRPr="00F671A1">
              <w:rPr>
                <w:sz w:val="28"/>
                <w:szCs w:val="28"/>
              </w:rPr>
              <w:t>Tìm giá trị của m sao cho phương trình đã cho có 2 nghiệm x</w:t>
            </w:r>
            <w:r w:rsidRPr="00F671A1">
              <w:rPr>
                <w:sz w:val="28"/>
                <w:szCs w:val="28"/>
                <w:vertAlign w:val="subscript"/>
              </w:rPr>
              <w:t>1</w:t>
            </w:r>
            <w:r w:rsidRPr="00F671A1">
              <w:rPr>
                <w:sz w:val="28"/>
                <w:szCs w:val="28"/>
              </w:rPr>
              <w:t>, x</w:t>
            </w:r>
            <w:r w:rsidRPr="00F671A1">
              <w:rPr>
                <w:sz w:val="28"/>
                <w:szCs w:val="28"/>
                <w:vertAlign w:val="subscript"/>
              </w:rPr>
              <w:t>2</w:t>
            </w:r>
            <w:r w:rsidRPr="00F671A1">
              <w:rPr>
                <w:sz w:val="28"/>
                <w:szCs w:val="28"/>
              </w:rPr>
              <w:t xml:space="preserve"> thỏa mãn điều kiện: x</w:t>
            </w:r>
            <w:r w:rsidRPr="00F671A1">
              <w:rPr>
                <w:sz w:val="28"/>
                <w:szCs w:val="28"/>
                <w:vertAlign w:val="subscript"/>
              </w:rPr>
              <w:t>1</w:t>
            </w:r>
            <w:r w:rsidRPr="00F671A1">
              <w:rPr>
                <w:sz w:val="28"/>
                <w:szCs w:val="28"/>
                <w:vertAlign w:val="superscript"/>
              </w:rPr>
              <w:t>2</w:t>
            </w:r>
            <w:r w:rsidRPr="00F671A1">
              <w:rPr>
                <w:sz w:val="28"/>
                <w:szCs w:val="28"/>
              </w:rPr>
              <w:t xml:space="preserve"> + x</w:t>
            </w:r>
            <w:r w:rsidRPr="00F671A1">
              <w:rPr>
                <w:sz w:val="28"/>
                <w:szCs w:val="28"/>
                <w:vertAlign w:val="subscript"/>
              </w:rPr>
              <w:t>2</w:t>
            </w:r>
            <w:r w:rsidRPr="00F671A1">
              <w:rPr>
                <w:sz w:val="28"/>
                <w:szCs w:val="28"/>
                <w:vertAlign w:val="superscript"/>
              </w:rPr>
              <w:t>2</w:t>
            </w:r>
            <w:r w:rsidRPr="00F671A1">
              <w:rPr>
                <w:sz w:val="28"/>
                <w:szCs w:val="28"/>
              </w:rPr>
              <w:t xml:space="preserve"> = 10.</w:t>
            </w:r>
          </w:p>
          <w:p w:rsidR="00F671A1" w:rsidRPr="00F671A1" w:rsidRDefault="00F671A1" w:rsidP="00F671A1">
            <w:pPr>
              <w:ind w:right="826"/>
              <w:jc w:val="both"/>
              <w:rPr>
                <w:b/>
                <w:sz w:val="28"/>
                <w:szCs w:val="28"/>
              </w:rPr>
            </w:pPr>
            <w:r w:rsidRPr="00F671A1">
              <w:rPr>
                <w:b/>
                <w:sz w:val="28"/>
                <w:szCs w:val="28"/>
              </w:rPr>
              <w:t>Bài 2: (1,0 điểm)</w:t>
            </w:r>
          </w:p>
          <w:p w:rsidR="00F671A1" w:rsidRPr="00F671A1" w:rsidRDefault="00F671A1" w:rsidP="00F671A1">
            <w:pPr>
              <w:ind w:right="826"/>
              <w:jc w:val="both"/>
              <w:rPr>
                <w:sz w:val="28"/>
                <w:szCs w:val="28"/>
              </w:rPr>
            </w:pPr>
            <w:r w:rsidRPr="00F671A1">
              <w:rPr>
                <w:sz w:val="28"/>
                <w:szCs w:val="28"/>
              </w:rPr>
              <w:t xml:space="preserve">            Giải hệ phương trình: </w:t>
            </w:r>
            <w:r w:rsidRPr="00F671A1">
              <w:rPr>
                <w:position w:val="-38"/>
                <w:sz w:val="28"/>
                <w:szCs w:val="28"/>
              </w:rPr>
              <w:object w:dxaOrig="2120" w:dyaOrig="880">
                <v:shape id="_x0000_i1430" type="#_x0000_t75" style="width:106.3pt;height:48.15pt" o:ole="">
                  <v:imagedata r:id="rId795" o:title=""/>
                </v:shape>
                <o:OLEObject Type="Embed" ProgID="Equation.DSMT4" ShapeID="_x0000_i1430" DrawAspect="Content" ObjectID="_1587501415" r:id="rId796"/>
              </w:object>
            </w:r>
          </w:p>
          <w:p w:rsidR="00F671A1" w:rsidRPr="00F671A1" w:rsidRDefault="00F671A1" w:rsidP="00F671A1">
            <w:pPr>
              <w:ind w:right="826"/>
              <w:jc w:val="both"/>
              <w:rPr>
                <w:b/>
                <w:sz w:val="28"/>
                <w:szCs w:val="28"/>
              </w:rPr>
            </w:pPr>
            <w:r w:rsidRPr="00F671A1">
              <w:rPr>
                <w:b/>
                <w:sz w:val="28"/>
                <w:szCs w:val="28"/>
              </w:rPr>
              <w:t>Bài 3: (1,5 điểm)</w:t>
            </w:r>
          </w:p>
          <w:p w:rsidR="00F671A1" w:rsidRPr="00F671A1" w:rsidRDefault="00F671A1" w:rsidP="00F671A1">
            <w:pPr>
              <w:ind w:right="826"/>
              <w:rPr>
                <w:sz w:val="28"/>
                <w:szCs w:val="28"/>
              </w:rPr>
            </w:pPr>
            <w:r w:rsidRPr="00F671A1">
              <w:rPr>
                <w:sz w:val="28"/>
                <w:szCs w:val="28"/>
              </w:rPr>
              <w:t xml:space="preserve">            Rút gọn biểu thức: </w:t>
            </w:r>
          </w:p>
          <w:p w:rsidR="00F671A1" w:rsidRPr="00F671A1" w:rsidRDefault="00F671A1" w:rsidP="004B2526">
            <w:pPr>
              <w:numPr>
                <w:ilvl w:val="0"/>
                <w:numId w:val="32"/>
              </w:numPr>
              <w:ind w:right="826"/>
              <w:rPr>
                <w:sz w:val="28"/>
                <w:szCs w:val="28"/>
              </w:rPr>
            </w:pPr>
            <w:r w:rsidRPr="00F671A1">
              <w:rPr>
                <w:sz w:val="28"/>
                <w:szCs w:val="28"/>
              </w:rPr>
              <w:t xml:space="preserve">A = </w:t>
            </w:r>
            <w:r w:rsidRPr="00F671A1">
              <w:rPr>
                <w:position w:val="-10"/>
                <w:sz w:val="28"/>
                <w:szCs w:val="28"/>
              </w:rPr>
              <w:object w:dxaOrig="2100" w:dyaOrig="440">
                <v:shape id="_x0000_i1431" type="#_x0000_t75" style="width:105pt;height:22pt" o:ole="">
                  <v:imagedata r:id="rId797" o:title=""/>
                </v:shape>
                <o:OLEObject Type="Embed" ProgID="Equation.DSMT4" ShapeID="_x0000_i1431" DrawAspect="Content" ObjectID="_1587501416" r:id="rId798"/>
              </w:object>
            </w:r>
          </w:p>
          <w:p w:rsidR="00F671A1" w:rsidRPr="00F671A1" w:rsidRDefault="00F671A1" w:rsidP="004B2526">
            <w:pPr>
              <w:numPr>
                <w:ilvl w:val="0"/>
                <w:numId w:val="32"/>
              </w:numPr>
              <w:ind w:right="826"/>
              <w:rPr>
                <w:sz w:val="28"/>
                <w:szCs w:val="28"/>
              </w:rPr>
            </w:pPr>
            <w:r w:rsidRPr="00F671A1">
              <w:rPr>
                <w:sz w:val="28"/>
                <w:szCs w:val="28"/>
              </w:rPr>
              <w:t xml:space="preserve">B = </w:t>
            </w:r>
            <w:r w:rsidRPr="00F671A1">
              <w:rPr>
                <w:position w:val="-28"/>
                <w:sz w:val="28"/>
                <w:szCs w:val="28"/>
              </w:rPr>
              <w:object w:dxaOrig="3200" w:dyaOrig="840">
                <v:shape id="_x0000_i1432" type="#_x0000_t75" style="width:160pt;height:42pt" o:ole="">
                  <v:imagedata r:id="rId799" o:title=""/>
                </v:shape>
                <o:OLEObject Type="Embed" ProgID="Equation.DSMT4" ShapeID="_x0000_i1432" DrawAspect="Content" ObjectID="_1587501417" r:id="rId800"/>
              </w:object>
            </w:r>
          </w:p>
          <w:p w:rsidR="00F671A1" w:rsidRPr="00F671A1" w:rsidRDefault="00F671A1" w:rsidP="00F671A1">
            <w:pPr>
              <w:ind w:right="826"/>
              <w:jc w:val="both"/>
              <w:rPr>
                <w:b/>
                <w:sz w:val="28"/>
                <w:szCs w:val="28"/>
              </w:rPr>
            </w:pPr>
            <w:r w:rsidRPr="00F671A1">
              <w:rPr>
                <w:b/>
                <w:sz w:val="28"/>
                <w:szCs w:val="28"/>
              </w:rPr>
              <w:t>Bài 4: (4,0 điểm)</w:t>
            </w:r>
          </w:p>
          <w:p w:rsidR="00F671A1" w:rsidRPr="00F671A1" w:rsidRDefault="00F671A1" w:rsidP="00F671A1">
            <w:pPr>
              <w:ind w:left="900" w:right="826"/>
              <w:jc w:val="both"/>
              <w:rPr>
                <w:sz w:val="28"/>
                <w:szCs w:val="28"/>
              </w:rPr>
            </w:pPr>
            <w:r w:rsidRPr="00F671A1">
              <w:rPr>
                <w:sz w:val="28"/>
                <w:szCs w:val="28"/>
              </w:rPr>
              <w:t xml:space="preserve">   Cho đoạn thẳng AB và một điểm C nằm giữa A và B. Trên một nửa mặt phẳng  có bờ là đường thẳng AB, kẻ hai tia Ax và By cùng vuông góc với AB. Trên tia Ax lấy một điểm I. Tia vuông góc với CI tạiC cắt tia By tại K. Đường tròn đường kính IC cắt IK ở P.</w:t>
            </w:r>
          </w:p>
          <w:p w:rsidR="00F671A1" w:rsidRPr="00F671A1" w:rsidRDefault="00F671A1" w:rsidP="004B2526">
            <w:pPr>
              <w:numPr>
                <w:ilvl w:val="0"/>
                <w:numId w:val="33"/>
              </w:numPr>
              <w:ind w:right="826"/>
              <w:jc w:val="both"/>
              <w:rPr>
                <w:sz w:val="28"/>
                <w:szCs w:val="28"/>
              </w:rPr>
            </w:pPr>
            <w:r w:rsidRPr="00F671A1">
              <w:rPr>
                <w:sz w:val="28"/>
                <w:szCs w:val="28"/>
              </w:rPr>
              <w:t>Chứng minh tứ giác CPKB nội tiếp được.</w:t>
            </w:r>
          </w:p>
          <w:p w:rsidR="00F671A1" w:rsidRPr="00F671A1" w:rsidRDefault="00F671A1" w:rsidP="004B2526">
            <w:pPr>
              <w:numPr>
                <w:ilvl w:val="0"/>
                <w:numId w:val="33"/>
              </w:numPr>
              <w:ind w:right="826"/>
              <w:jc w:val="both"/>
              <w:rPr>
                <w:sz w:val="28"/>
                <w:szCs w:val="28"/>
              </w:rPr>
            </w:pPr>
            <w:r w:rsidRPr="00F671A1">
              <w:rPr>
                <w:sz w:val="28"/>
                <w:szCs w:val="28"/>
              </w:rPr>
              <w:t>Chứng minh AI. BK = AC. CB</w:t>
            </w:r>
          </w:p>
          <w:p w:rsidR="00F671A1" w:rsidRPr="00F671A1" w:rsidRDefault="00F671A1" w:rsidP="004B2526">
            <w:pPr>
              <w:numPr>
                <w:ilvl w:val="0"/>
                <w:numId w:val="33"/>
              </w:numPr>
              <w:ind w:right="826"/>
              <w:jc w:val="both"/>
              <w:rPr>
                <w:sz w:val="28"/>
                <w:szCs w:val="28"/>
              </w:rPr>
            </w:pPr>
            <w:r w:rsidRPr="00F671A1">
              <w:rPr>
                <w:sz w:val="28"/>
                <w:szCs w:val="28"/>
              </w:rPr>
              <w:t>Chứng minh tam giác APB vuông.</w:t>
            </w:r>
          </w:p>
          <w:p w:rsidR="00F671A1" w:rsidRPr="00F671A1" w:rsidRDefault="00F671A1" w:rsidP="004B2526">
            <w:pPr>
              <w:numPr>
                <w:ilvl w:val="0"/>
                <w:numId w:val="33"/>
              </w:numPr>
              <w:ind w:right="826"/>
              <w:jc w:val="both"/>
              <w:rPr>
                <w:sz w:val="28"/>
                <w:szCs w:val="28"/>
                <w:lang w:val="pl-PL"/>
              </w:rPr>
            </w:pPr>
            <w:r w:rsidRPr="00F671A1">
              <w:rPr>
                <w:sz w:val="28"/>
                <w:szCs w:val="28"/>
                <w:lang w:val="pl-PL"/>
              </w:rPr>
              <w:t xml:space="preserve">Giả sử A,B, I cố định. Hãy xác định vị trí của điểm C sao cho tứ giác ABKI có diện tích lớn nhất.              </w:t>
            </w:r>
          </w:p>
          <w:p w:rsidR="00F671A1" w:rsidRPr="00F671A1" w:rsidRDefault="00F671A1" w:rsidP="00F671A1">
            <w:pPr>
              <w:ind w:right="826"/>
              <w:jc w:val="both"/>
              <w:rPr>
                <w:sz w:val="28"/>
                <w:szCs w:val="28"/>
                <w:lang w:val="pl-PL"/>
              </w:rPr>
            </w:pPr>
          </w:p>
          <w:p w:rsidR="00F671A1" w:rsidRPr="00F671A1" w:rsidRDefault="00F671A1" w:rsidP="00F671A1">
            <w:pPr>
              <w:ind w:right="826"/>
              <w:jc w:val="center"/>
              <w:rPr>
                <w:sz w:val="28"/>
                <w:szCs w:val="28"/>
                <w:lang w:val="pl-PL"/>
              </w:rPr>
            </w:pPr>
            <w:r w:rsidRPr="00F671A1">
              <w:rPr>
                <w:sz w:val="28"/>
                <w:szCs w:val="28"/>
                <w:lang w:val="pl-PL"/>
              </w:rPr>
              <w:t>= = = Hết = = =</w:t>
            </w:r>
          </w:p>
          <w:p w:rsidR="00F671A1" w:rsidRPr="003426D6" w:rsidRDefault="00F671A1" w:rsidP="00F671A1">
            <w:pPr>
              <w:jc w:val="center"/>
              <w:rPr>
                <w:lang w:val="pl-PL"/>
              </w:rPr>
            </w:pPr>
          </w:p>
          <w:p w:rsidR="00F671A1" w:rsidRPr="003426D6" w:rsidRDefault="00F671A1" w:rsidP="00F671A1">
            <w:pPr>
              <w:jc w:val="center"/>
              <w:rPr>
                <w:lang w:val="pl-PL"/>
              </w:rPr>
            </w:pPr>
          </w:p>
          <w:p w:rsidR="00F671A1" w:rsidRPr="003426D6" w:rsidRDefault="00F671A1" w:rsidP="00F671A1">
            <w:pPr>
              <w:rPr>
                <w:lang w:val="pl-PL"/>
              </w:rPr>
            </w:pPr>
            <w:r w:rsidRPr="003426D6">
              <w:rPr>
                <w:lang w:val="pl-PL"/>
              </w:rPr>
              <w:t>Họ tên học sinh: …………………………….,   Giám thị số 1: ………………………..</w:t>
            </w:r>
          </w:p>
          <w:p w:rsidR="00F671A1" w:rsidRPr="003426D6" w:rsidRDefault="00F671A1" w:rsidP="00F671A1">
            <w:pPr>
              <w:rPr>
                <w:lang w:val="pl-PL"/>
              </w:rPr>
            </w:pPr>
            <w:r w:rsidRPr="003426D6">
              <w:rPr>
                <w:lang w:val="pl-PL"/>
              </w:rPr>
              <w:t>Số báo danh: ………………………………...,   Giám thị số 2: ………………………..</w:t>
            </w:r>
          </w:p>
          <w:p w:rsidR="00F671A1" w:rsidRPr="003426D6" w:rsidRDefault="00F671A1" w:rsidP="00F671A1">
            <w:pPr>
              <w:rPr>
                <w:lang w:val="pl-PL"/>
              </w:rPr>
            </w:pPr>
          </w:p>
          <w:p w:rsidR="00F671A1" w:rsidRPr="003426D6" w:rsidRDefault="00F671A1" w:rsidP="00F671A1">
            <w:pPr>
              <w:rPr>
                <w:lang w:val="pl-PL"/>
              </w:rPr>
            </w:pPr>
          </w:p>
          <w:tbl>
            <w:tblPr>
              <w:tblW w:w="10188" w:type="dxa"/>
              <w:tblLook w:val="01E0" w:firstRow="1" w:lastRow="1" w:firstColumn="1" w:lastColumn="1" w:noHBand="0" w:noVBand="0"/>
            </w:tblPr>
            <w:tblGrid>
              <w:gridCol w:w="4068"/>
              <w:gridCol w:w="6120"/>
            </w:tblGrid>
            <w:tr w:rsidR="00F671A1" w:rsidTr="00F671A1">
              <w:tc>
                <w:tcPr>
                  <w:tcW w:w="4068" w:type="dxa"/>
                  <w:shd w:val="clear" w:color="auto" w:fill="auto"/>
                  <w:vAlign w:val="center"/>
                </w:tcPr>
                <w:p w:rsidR="00F671A1" w:rsidRPr="005C3968" w:rsidRDefault="00F671A1" w:rsidP="00F671A1">
                  <w:pPr>
                    <w:jc w:val="center"/>
                    <w:rPr>
                      <w:lang w:val="pl-PL"/>
                    </w:rPr>
                  </w:pPr>
                  <w:r w:rsidRPr="005C3968">
                    <w:rPr>
                      <w:b/>
                      <w:lang w:val="pl-PL"/>
                    </w:rPr>
                    <w:t>SỞ GIÁO DỤC VÀ ĐÀO TẠO</w:t>
                  </w:r>
                  <w:r w:rsidRPr="005C3968">
                    <w:rPr>
                      <w:lang w:val="pl-PL"/>
                    </w:rPr>
                    <w:t xml:space="preserve"> </w:t>
                  </w:r>
                  <w:r w:rsidRPr="005C3968">
                    <w:rPr>
                      <w:u w:val="single"/>
                      <w:lang w:val="pl-PL"/>
                    </w:rPr>
                    <w:t>HẢI PHÒNG</w:t>
                  </w:r>
                </w:p>
                <w:p w:rsidR="00F671A1" w:rsidRDefault="00F671A1" w:rsidP="00F671A1">
                  <w:pPr>
                    <w:jc w:val="center"/>
                  </w:pPr>
                  <w:r>
                    <w:softHyphen/>
                  </w:r>
                  <w:r>
                    <w:softHyphen/>
                  </w:r>
                </w:p>
              </w:tc>
              <w:tc>
                <w:tcPr>
                  <w:tcW w:w="6120" w:type="dxa"/>
                  <w:shd w:val="clear" w:color="auto" w:fill="auto"/>
                </w:tcPr>
                <w:p w:rsidR="00F671A1" w:rsidRPr="005C3968" w:rsidRDefault="00F671A1" w:rsidP="00F671A1">
                  <w:pPr>
                    <w:jc w:val="center"/>
                    <w:rPr>
                      <w:b/>
                      <w:sz w:val="36"/>
                    </w:rPr>
                  </w:pPr>
                  <w:r w:rsidRPr="005C3968">
                    <w:rPr>
                      <w:b/>
                      <w:sz w:val="36"/>
                    </w:rPr>
                    <w:t>ĐÁP ÁN</w:t>
                  </w:r>
                </w:p>
                <w:p w:rsidR="00F671A1" w:rsidRPr="005C3968" w:rsidRDefault="00F671A1" w:rsidP="00F671A1">
                  <w:pPr>
                    <w:jc w:val="center"/>
                    <w:rPr>
                      <w:b/>
                    </w:rPr>
                  </w:pPr>
                  <w:r w:rsidRPr="005C3968">
                    <w:rPr>
                      <w:b/>
                    </w:rPr>
                    <w:t>KỲ THI TUYỂN SINH LỚP 10 THPT</w:t>
                  </w:r>
                </w:p>
                <w:p w:rsidR="00F671A1" w:rsidRPr="005C3968" w:rsidRDefault="00F671A1" w:rsidP="00F671A1">
                  <w:pPr>
                    <w:jc w:val="center"/>
                    <w:rPr>
                      <w:u w:val="single"/>
                    </w:rPr>
                  </w:pPr>
                  <w:r w:rsidRPr="005C3968">
                    <w:rPr>
                      <w:u w:val="single"/>
                    </w:rPr>
                    <w:t>NĂM HỌC 2008 - 2009</w:t>
                  </w:r>
                </w:p>
                <w:p w:rsidR="00F671A1" w:rsidRDefault="00F671A1" w:rsidP="00F671A1">
                  <w:pPr>
                    <w:jc w:val="center"/>
                  </w:pPr>
                </w:p>
              </w:tc>
            </w:tr>
          </w:tbl>
          <w:p w:rsidR="00F671A1" w:rsidRDefault="00F671A1" w:rsidP="00F671A1">
            <w:pPr>
              <w:spacing w:line="360" w:lineRule="auto"/>
            </w:pPr>
            <w:r>
              <w:rPr>
                <w:noProof/>
                <w:lang w:val="en-US"/>
              </w:rPr>
              <mc:AlternateContent>
                <mc:Choice Requires="wps">
                  <w:drawing>
                    <wp:anchor distT="0" distB="0" distL="114300" distR="114300" simplePos="0" relativeHeight="251703296" behindDoc="0" locked="0" layoutInCell="1" allowOverlap="1" wp14:anchorId="1B822C7D" wp14:editId="6BF17766">
                      <wp:simplePos x="0" y="0"/>
                      <wp:positionH relativeFrom="column">
                        <wp:posOffset>0</wp:posOffset>
                      </wp:positionH>
                      <wp:positionV relativeFrom="paragraph">
                        <wp:posOffset>72390</wp:posOffset>
                      </wp:positionV>
                      <wp:extent cx="1714500" cy="308610"/>
                      <wp:effectExtent l="9525" t="7620" r="9525" b="7620"/>
                      <wp:wrapNone/>
                      <wp:docPr id="1107" name="Text Box 1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308610"/>
                              </a:xfrm>
                              <a:prstGeom prst="rect">
                                <a:avLst/>
                              </a:prstGeom>
                              <a:solidFill>
                                <a:srgbClr val="FFFFFF"/>
                              </a:solidFill>
                              <a:ln w="9525">
                                <a:solidFill>
                                  <a:srgbClr val="000000"/>
                                </a:solidFill>
                                <a:miter lim="800000"/>
                                <a:headEnd/>
                                <a:tailEnd/>
                              </a:ln>
                            </wps:spPr>
                            <wps:txbx>
                              <w:txbxContent>
                                <w:p w:rsidR="009E3322" w:rsidRPr="000260C3" w:rsidRDefault="009E3322" w:rsidP="00F671A1">
                                  <w:pPr>
                                    <w:jc w:val="center"/>
                                    <w:rPr>
                                      <w:b/>
                                    </w:rPr>
                                  </w:pPr>
                                  <w:r w:rsidRPr="000260C3">
                                    <w:rPr>
                                      <w:b/>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07" o:spid="_x0000_s1042" type="#_x0000_t202" style="position:absolute;margin-left:0;margin-top:5.7pt;width:135pt;height:24.3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">
                      <v:textbox>
                        <w:txbxContent>
                          <w:p w:rsidR="009E3322" w:rsidRPr="000260C3" w:rsidRDefault="009E3322" w:rsidP="00F671A1">
                            <w:pPr>
                              <w:jc w:val="center"/>
                              <w:rPr>
                                <w:b/>
                              </w:rPr>
                            </w:pPr>
                            <w:r w:rsidRPr="000260C3">
                              <w:rPr>
                                <w:b/>
                              </w:rPr>
                              <w:t>ĐỀ CHÍNH THỨC</w:t>
                            </w:r>
                          </w:p>
                        </w:txbxContent>
                      </v:textbox>
                    </v:shape>
                  </w:pict>
                </mc:Fallback>
              </mc:AlternateContent>
            </w:r>
          </w:p>
          <w:p w:rsidR="00F671A1" w:rsidRDefault="00F671A1" w:rsidP="00F671A1"/>
          <w:p w:rsidR="00F671A1" w:rsidRPr="000260C3" w:rsidRDefault="00F671A1" w:rsidP="00F671A1">
            <w:pPr>
              <w:rPr>
                <w:b/>
                <w:sz w:val="30"/>
              </w:rPr>
            </w:pPr>
            <w:r w:rsidRPr="000260C3">
              <w:rPr>
                <w:b/>
                <w:sz w:val="30"/>
              </w:rPr>
              <w:t>Phần I: Trắc nghiệm (</w:t>
            </w:r>
            <w:r>
              <w:rPr>
                <w:b/>
                <w:sz w:val="30"/>
              </w:rPr>
              <w:t xml:space="preserve"> 2</w:t>
            </w:r>
            <w:r w:rsidRPr="000260C3">
              <w:rPr>
                <w:b/>
                <w:sz w:val="30"/>
              </w:rPr>
              <w:t xml:space="preserve"> điểm)</w:t>
            </w:r>
          </w:p>
          <w:tbl>
            <w:tblPr>
              <w:tblW w:w="100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6"/>
              <w:gridCol w:w="1121"/>
              <w:gridCol w:w="1122"/>
              <w:gridCol w:w="1122"/>
              <w:gridCol w:w="1122"/>
              <w:gridCol w:w="1121"/>
              <w:gridCol w:w="1122"/>
              <w:gridCol w:w="1122"/>
              <w:gridCol w:w="1122"/>
            </w:tblGrid>
            <w:tr w:rsidR="00F671A1" w:rsidTr="00F671A1">
              <w:tc>
                <w:tcPr>
                  <w:tcW w:w="1106" w:type="dxa"/>
                  <w:shd w:val="clear" w:color="auto" w:fill="auto"/>
                </w:tcPr>
                <w:p w:rsidR="00F671A1" w:rsidRDefault="00F671A1" w:rsidP="00F671A1">
                  <w:r>
                    <w:t>Câu</w:t>
                  </w:r>
                </w:p>
              </w:tc>
              <w:tc>
                <w:tcPr>
                  <w:tcW w:w="1121" w:type="dxa"/>
                  <w:shd w:val="clear" w:color="auto" w:fill="auto"/>
                </w:tcPr>
                <w:p w:rsidR="00F671A1" w:rsidRDefault="00F671A1" w:rsidP="00F671A1">
                  <w:pPr>
                    <w:jc w:val="center"/>
                  </w:pPr>
                  <w:r>
                    <w:t>1</w:t>
                  </w:r>
                </w:p>
              </w:tc>
              <w:tc>
                <w:tcPr>
                  <w:tcW w:w="1122" w:type="dxa"/>
                  <w:shd w:val="clear" w:color="auto" w:fill="auto"/>
                </w:tcPr>
                <w:p w:rsidR="00F671A1" w:rsidRDefault="00F671A1" w:rsidP="00F671A1">
                  <w:pPr>
                    <w:jc w:val="center"/>
                  </w:pPr>
                  <w:r>
                    <w:t>2</w:t>
                  </w:r>
                </w:p>
              </w:tc>
              <w:tc>
                <w:tcPr>
                  <w:tcW w:w="1122" w:type="dxa"/>
                  <w:shd w:val="clear" w:color="auto" w:fill="auto"/>
                </w:tcPr>
                <w:p w:rsidR="00F671A1" w:rsidRDefault="00F671A1" w:rsidP="00F671A1">
                  <w:pPr>
                    <w:jc w:val="center"/>
                  </w:pPr>
                  <w:r>
                    <w:t>3</w:t>
                  </w:r>
                </w:p>
              </w:tc>
              <w:tc>
                <w:tcPr>
                  <w:tcW w:w="1122" w:type="dxa"/>
                  <w:shd w:val="clear" w:color="auto" w:fill="auto"/>
                </w:tcPr>
                <w:p w:rsidR="00F671A1" w:rsidRDefault="00F671A1" w:rsidP="00F671A1">
                  <w:pPr>
                    <w:jc w:val="center"/>
                  </w:pPr>
                  <w:r>
                    <w:t>4</w:t>
                  </w:r>
                </w:p>
              </w:tc>
              <w:tc>
                <w:tcPr>
                  <w:tcW w:w="1121" w:type="dxa"/>
                  <w:shd w:val="clear" w:color="auto" w:fill="auto"/>
                </w:tcPr>
                <w:p w:rsidR="00F671A1" w:rsidRDefault="00F671A1" w:rsidP="00F671A1">
                  <w:pPr>
                    <w:jc w:val="center"/>
                  </w:pPr>
                  <w:r>
                    <w:t>5</w:t>
                  </w:r>
                </w:p>
              </w:tc>
              <w:tc>
                <w:tcPr>
                  <w:tcW w:w="1122" w:type="dxa"/>
                  <w:shd w:val="clear" w:color="auto" w:fill="auto"/>
                </w:tcPr>
                <w:p w:rsidR="00F671A1" w:rsidRDefault="00F671A1" w:rsidP="00F671A1">
                  <w:pPr>
                    <w:jc w:val="center"/>
                  </w:pPr>
                  <w:r>
                    <w:t>6</w:t>
                  </w:r>
                </w:p>
              </w:tc>
              <w:tc>
                <w:tcPr>
                  <w:tcW w:w="1122" w:type="dxa"/>
                  <w:shd w:val="clear" w:color="auto" w:fill="auto"/>
                </w:tcPr>
                <w:p w:rsidR="00F671A1" w:rsidRDefault="00F671A1" w:rsidP="00F671A1">
                  <w:pPr>
                    <w:jc w:val="center"/>
                  </w:pPr>
                  <w:r>
                    <w:t>7</w:t>
                  </w:r>
                </w:p>
              </w:tc>
              <w:tc>
                <w:tcPr>
                  <w:tcW w:w="1122" w:type="dxa"/>
                  <w:shd w:val="clear" w:color="auto" w:fill="auto"/>
                </w:tcPr>
                <w:p w:rsidR="00F671A1" w:rsidRDefault="00F671A1" w:rsidP="00F671A1">
                  <w:pPr>
                    <w:jc w:val="center"/>
                  </w:pPr>
                  <w:r>
                    <w:t>8</w:t>
                  </w:r>
                </w:p>
              </w:tc>
            </w:tr>
            <w:tr w:rsidR="00F671A1" w:rsidTr="00F671A1">
              <w:tc>
                <w:tcPr>
                  <w:tcW w:w="1106" w:type="dxa"/>
                  <w:shd w:val="clear" w:color="auto" w:fill="auto"/>
                </w:tcPr>
                <w:p w:rsidR="00F671A1" w:rsidRDefault="00F671A1" w:rsidP="00F671A1">
                  <w:r>
                    <w:t>Đáp án</w:t>
                  </w:r>
                </w:p>
              </w:tc>
              <w:tc>
                <w:tcPr>
                  <w:tcW w:w="1121" w:type="dxa"/>
                  <w:shd w:val="clear" w:color="auto" w:fill="auto"/>
                </w:tcPr>
                <w:p w:rsidR="00F671A1" w:rsidRDefault="00F671A1" w:rsidP="00F671A1">
                  <w:pPr>
                    <w:jc w:val="center"/>
                  </w:pPr>
                  <w:r>
                    <w:t>C</w:t>
                  </w:r>
                </w:p>
              </w:tc>
              <w:tc>
                <w:tcPr>
                  <w:tcW w:w="1122" w:type="dxa"/>
                  <w:shd w:val="clear" w:color="auto" w:fill="auto"/>
                </w:tcPr>
                <w:p w:rsidR="00F671A1" w:rsidRDefault="00F671A1" w:rsidP="00F671A1">
                  <w:pPr>
                    <w:jc w:val="center"/>
                  </w:pPr>
                  <w:r>
                    <w:t>B</w:t>
                  </w:r>
                </w:p>
              </w:tc>
              <w:tc>
                <w:tcPr>
                  <w:tcW w:w="1122" w:type="dxa"/>
                  <w:shd w:val="clear" w:color="auto" w:fill="auto"/>
                </w:tcPr>
                <w:p w:rsidR="00F671A1" w:rsidRDefault="00F671A1" w:rsidP="00F671A1">
                  <w:pPr>
                    <w:jc w:val="center"/>
                  </w:pPr>
                  <w:r>
                    <w:t>A</w:t>
                  </w:r>
                </w:p>
              </w:tc>
              <w:tc>
                <w:tcPr>
                  <w:tcW w:w="1122" w:type="dxa"/>
                  <w:shd w:val="clear" w:color="auto" w:fill="auto"/>
                </w:tcPr>
                <w:p w:rsidR="00F671A1" w:rsidRDefault="00F671A1" w:rsidP="00F671A1">
                  <w:pPr>
                    <w:jc w:val="center"/>
                  </w:pPr>
                  <w:r>
                    <w:t>C</w:t>
                  </w:r>
                </w:p>
              </w:tc>
              <w:tc>
                <w:tcPr>
                  <w:tcW w:w="1121" w:type="dxa"/>
                  <w:shd w:val="clear" w:color="auto" w:fill="auto"/>
                </w:tcPr>
                <w:p w:rsidR="00F671A1" w:rsidRDefault="00F671A1" w:rsidP="00F671A1">
                  <w:pPr>
                    <w:jc w:val="center"/>
                  </w:pPr>
                  <w:r>
                    <w:t>D</w:t>
                  </w:r>
                </w:p>
              </w:tc>
              <w:tc>
                <w:tcPr>
                  <w:tcW w:w="1122" w:type="dxa"/>
                  <w:shd w:val="clear" w:color="auto" w:fill="auto"/>
                </w:tcPr>
                <w:p w:rsidR="00F671A1" w:rsidRDefault="00F671A1" w:rsidP="00F671A1">
                  <w:pPr>
                    <w:jc w:val="center"/>
                  </w:pPr>
                  <w:r>
                    <w:t>B</w:t>
                  </w:r>
                </w:p>
              </w:tc>
              <w:tc>
                <w:tcPr>
                  <w:tcW w:w="1122" w:type="dxa"/>
                  <w:shd w:val="clear" w:color="auto" w:fill="auto"/>
                </w:tcPr>
                <w:p w:rsidR="00F671A1" w:rsidRDefault="00F671A1" w:rsidP="00F671A1">
                  <w:pPr>
                    <w:jc w:val="center"/>
                  </w:pPr>
                  <w:r>
                    <w:t>D</w:t>
                  </w:r>
                </w:p>
              </w:tc>
              <w:tc>
                <w:tcPr>
                  <w:tcW w:w="1122" w:type="dxa"/>
                  <w:shd w:val="clear" w:color="auto" w:fill="auto"/>
                </w:tcPr>
                <w:p w:rsidR="00F671A1" w:rsidRDefault="00F671A1" w:rsidP="00F671A1">
                  <w:pPr>
                    <w:jc w:val="center"/>
                  </w:pPr>
                  <w:r>
                    <w:t>C</w:t>
                  </w:r>
                </w:p>
              </w:tc>
            </w:tr>
          </w:tbl>
          <w:p w:rsidR="00F671A1" w:rsidRDefault="00F671A1" w:rsidP="00F671A1">
            <w:r>
              <w:t>(Mỗi câu đúng được 0,25 điểm)</w:t>
            </w:r>
          </w:p>
          <w:p w:rsidR="00F671A1" w:rsidRPr="00204089" w:rsidRDefault="00F671A1" w:rsidP="00F671A1">
            <w:pPr>
              <w:rPr>
                <w:b/>
                <w:sz w:val="30"/>
              </w:rPr>
            </w:pPr>
            <w:r w:rsidRPr="00204089">
              <w:rPr>
                <w:b/>
                <w:sz w:val="30"/>
              </w:rPr>
              <w:t>Phần II: Tự luận (</w:t>
            </w:r>
            <w:r>
              <w:rPr>
                <w:b/>
                <w:sz w:val="30"/>
              </w:rPr>
              <w:t>8</w:t>
            </w:r>
            <w:r w:rsidRPr="00204089">
              <w:rPr>
                <w:b/>
                <w:sz w:val="30"/>
              </w:rPr>
              <w:t xml:space="preserve"> điểm)</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808"/>
              <w:gridCol w:w="8300"/>
              <w:gridCol w:w="900"/>
            </w:tblGrid>
            <w:tr w:rsidR="00F671A1" w:rsidRPr="009B74C7" w:rsidTr="00F671A1">
              <w:tc>
                <w:tcPr>
                  <w:tcW w:w="808" w:type="dxa"/>
                  <w:tcBorders>
                    <w:top w:val="single" w:sz="4" w:space="0" w:color="auto"/>
                    <w:left w:val="single" w:sz="4" w:space="0" w:color="auto"/>
                    <w:bottom w:val="single" w:sz="4" w:space="0" w:color="auto"/>
                    <w:right w:val="single" w:sz="4" w:space="0" w:color="auto"/>
                  </w:tcBorders>
                  <w:shd w:val="clear" w:color="auto" w:fill="auto"/>
                  <w:vAlign w:val="center"/>
                </w:tcPr>
                <w:p w:rsidR="00F671A1" w:rsidRDefault="00F671A1" w:rsidP="00F671A1">
                  <w:pPr>
                    <w:spacing w:line="360" w:lineRule="auto"/>
                    <w:jc w:val="center"/>
                  </w:pPr>
                  <w:r>
                    <w:t>Bài</w:t>
                  </w:r>
                </w:p>
              </w:tc>
              <w:tc>
                <w:tcPr>
                  <w:tcW w:w="8300" w:type="dxa"/>
                  <w:tcBorders>
                    <w:top w:val="single" w:sz="4" w:space="0" w:color="auto"/>
                    <w:left w:val="single" w:sz="4" w:space="0" w:color="auto"/>
                    <w:bottom w:val="single" w:sz="4" w:space="0" w:color="auto"/>
                    <w:right w:val="single" w:sz="4" w:space="0" w:color="auto"/>
                  </w:tcBorders>
                  <w:shd w:val="clear" w:color="auto" w:fill="auto"/>
                  <w:vAlign w:val="center"/>
                </w:tcPr>
                <w:p w:rsidR="00F671A1" w:rsidRDefault="00F671A1" w:rsidP="00F671A1">
                  <w:pPr>
                    <w:spacing w:line="360" w:lineRule="auto"/>
                    <w:jc w:val="center"/>
                  </w:pPr>
                  <w:r>
                    <w:t>NỘI DUNG CẦN ĐẠT</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tcPr>
                <w:p w:rsidR="00F671A1" w:rsidRPr="009B74C7" w:rsidRDefault="00F671A1" w:rsidP="00F671A1">
                  <w:pPr>
                    <w:spacing w:line="360" w:lineRule="auto"/>
                    <w:jc w:val="center"/>
                  </w:pPr>
                  <w:r>
                    <w:t>Đ</w:t>
                  </w:r>
                  <w:r w:rsidRPr="009B74C7">
                    <w:t xml:space="preserve">iểm </w:t>
                  </w:r>
                </w:p>
              </w:tc>
            </w:tr>
            <w:tr w:rsidR="00F671A1" w:rsidRPr="00203B42" w:rsidTr="00F671A1">
              <w:tc>
                <w:tcPr>
                  <w:tcW w:w="808" w:type="dxa"/>
                  <w:vMerge w:val="restart"/>
                  <w:tcBorders>
                    <w:top w:val="single" w:sz="4" w:space="0" w:color="auto"/>
                    <w:left w:val="single" w:sz="4" w:space="0" w:color="auto"/>
                    <w:right w:val="single" w:sz="4" w:space="0" w:color="auto"/>
                  </w:tcBorders>
                  <w:shd w:val="clear" w:color="auto" w:fill="auto"/>
                  <w:vAlign w:val="center"/>
                </w:tcPr>
                <w:p w:rsidR="00F671A1" w:rsidRDefault="00F671A1" w:rsidP="00F671A1">
                  <w:pPr>
                    <w:spacing w:line="360" w:lineRule="auto"/>
                    <w:jc w:val="center"/>
                  </w:pPr>
                </w:p>
                <w:p w:rsidR="00F671A1" w:rsidRPr="00203B42" w:rsidRDefault="00F671A1" w:rsidP="00F671A1">
                  <w:pPr>
                    <w:spacing w:line="360" w:lineRule="auto"/>
                    <w:jc w:val="center"/>
                  </w:pPr>
                  <w:r>
                    <w:t>1</w:t>
                  </w:r>
                </w:p>
              </w:tc>
              <w:tc>
                <w:tcPr>
                  <w:tcW w:w="8300" w:type="dxa"/>
                  <w:tcBorders>
                    <w:top w:val="single" w:sz="4" w:space="0" w:color="auto"/>
                    <w:left w:val="single" w:sz="4" w:space="0" w:color="auto"/>
                    <w:bottom w:val="single" w:sz="4" w:space="0" w:color="auto"/>
                    <w:right w:val="single" w:sz="4" w:space="0" w:color="auto"/>
                  </w:tcBorders>
                  <w:shd w:val="clear" w:color="auto" w:fill="auto"/>
                </w:tcPr>
                <w:p w:rsidR="00F671A1" w:rsidRPr="002273FA" w:rsidRDefault="00F671A1" w:rsidP="00F671A1">
                  <w:pPr>
                    <w:spacing w:line="360" w:lineRule="auto"/>
                    <w:ind w:firstLine="92"/>
                  </w:pPr>
                  <w:r>
                    <w:t>1.Khi  m= 3 PT là: x</w:t>
                  </w:r>
                  <w:r w:rsidRPr="005C3968">
                    <w:rPr>
                      <w:vertAlign w:val="superscript"/>
                    </w:rPr>
                    <w:t>2</w:t>
                  </w:r>
                  <w:r>
                    <w:t xml:space="preserve"> - 4x +4 = 0 </w:t>
                  </w:r>
                  <w:r w:rsidRPr="005C3968">
                    <w:sym w:font="Symbol" w:char="F0DB"/>
                  </w:r>
                  <w:r>
                    <w:t xml:space="preserve"> x = 2</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F671A1" w:rsidRPr="00203B42" w:rsidRDefault="00F671A1" w:rsidP="00F671A1">
                  <w:pPr>
                    <w:spacing w:line="360" w:lineRule="auto"/>
                  </w:pPr>
                  <w:r>
                    <w:t>0,5</w:t>
                  </w:r>
                </w:p>
              </w:tc>
            </w:tr>
            <w:tr w:rsidR="00F671A1" w:rsidRPr="00203B42" w:rsidTr="00F671A1">
              <w:tc>
                <w:tcPr>
                  <w:tcW w:w="808" w:type="dxa"/>
                  <w:vMerge/>
                  <w:tcBorders>
                    <w:left w:val="single" w:sz="4" w:space="0" w:color="auto"/>
                    <w:right w:val="single" w:sz="4" w:space="0" w:color="auto"/>
                  </w:tcBorders>
                  <w:shd w:val="clear" w:color="auto" w:fill="auto"/>
                  <w:vAlign w:val="center"/>
                </w:tcPr>
                <w:p w:rsidR="00F671A1" w:rsidRDefault="00F671A1" w:rsidP="00F671A1">
                  <w:pPr>
                    <w:spacing w:line="360" w:lineRule="auto"/>
                    <w:jc w:val="center"/>
                  </w:pPr>
                </w:p>
              </w:tc>
              <w:tc>
                <w:tcPr>
                  <w:tcW w:w="8300" w:type="dxa"/>
                  <w:tcBorders>
                    <w:top w:val="single" w:sz="4" w:space="0" w:color="auto"/>
                    <w:left w:val="single" w:sz="4" w:space="0" w:color="auto"/>
                    <w:bottom w:val="single" w:sz="4" w:space="0" w:color="auto"/>
                    <w:right w:val="single" w:sz="4" w:space="0" w:color="auto"/>
                  </w:tcBorders>
                  <w:shd w:val="clear" w:color="auto" w:fill="auto"/>
                </w:tcPr>
                <w:p w:rsidR="00F671A1" w:rsidRPr="00FC7E9A" w:rsidRDefault="00F671A1" w:rsidP="00F671A1">
                  <w:pPr>
                    <w:spacing w:line="360" w:lineRule="auto"/>
                    <w:ind w:firstLine="92"/>
                  </w:pPr>
                  <w:r>
                    <w:t xml:space="preserve">2. Có </w:t>
                  </w:r>
                  <w:r w:rsidRPr="005C3968">
                    <w:sym w:font="Symbol" w:char="F044"/>
                  </w:r>
                  <w:r>
                    <w:t xml:space="preserve"> = 3 - m. Phương trình có nghiệm khi </w:t>
                  </w:r>
                  <w:r w:rsidRPr="005C3968">
                    <w:sym w:font="Symbol" w:char="F044"/>
                  </w:r>
                  <w:r>
                    <w:t xml:space="preserve"> </w:t>
                  </w:r>
                  <w:r w:rsidRPr="005C3968">
                    <w:sym w:font="Symbol" w:char="F0B3"/>
                  </w:r>
                  <w:r>
                    <w:t xml:space="preserve"> 0 </w:t>
                  </w:r>
                  <w:r w:rsidRPr="005C3968">
                    <w:sym w:font="Symbol" w:char="F0DB"/>
                  </w:r>
                  <w:r>
                    <w:t xml:space="preserve"> m ≤ 0 (*)</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F671A1" w:rsidRDefault="00F671A1" w:rsidP="00F671A1">
                  <w:pPr>
                    <w:spacing w:line="360" w:lineRule="auto"/>
                  </w:pPr>
                  <w:r>
                    <w:t>0,5</w:t>
                  </w:r>
                </w:p>
              </w:tc>
            </w:tr>
            <w:tr w:rsidR="00F671A1" w:rsidRPr="00203B42" w:rsidTr="00F671A1">
              <w:tc>
                <w:tcPr>
                  <w:tcW w:w="808" w:type="dxa"/>
                  <w:vMerge/>
                  <w:tcBorders>
                    <w:left w:val="single" w:sz="4" w:space="0" w:color="auto"/>
                    <w:bottom w:val="single" w:sz="4" w:space="0" w:color="auto"/>
                    <w:right w:val="single" w:sz="4" w:space="0" w:color="auto"/>
                  </w:tcBorders>
                  <w:shd w:val="clear" w:color="auto" w:fill="auto"/>
                  <w:vAlign w:val="center"/>
                </w:tcPr>
                <w:p w:rsidR="00F671A1" w:rsidRDefault="00F671A1" w:rsidP="00F671A1">
                  <w:pPr>
                    <w:spacing w:line="360" w:lineRule="auto"/>
                    <w:jc w:val="center"/>
                  </w:pPr>
                </w:p>
              </w:tc>
              <w:tc>
                <w:tcPr>
                  <w:tcW w:w="8300" w:type="dxa"/>
                  <w:tcBorders>
                    <w:top w:val="single" w:sz="4" w:space="0" w:color="auto"/>
                    <w:left w:val="single" w:sz="4" w:space="0" w:color="auto"/>
                    <w:bottom w:val="single" w:sz="4" w:space="0" w:color="auto"/>
                    <w:right w:val="single" w:sz="4" w:space="0" w:color="auto"/>
                  </w:tcBorders>
                  <w:shd w:val="clear" w:color="auto" w:fill="auto"/>
                </w:tcPr>
                <w:p w:rsidR="00F671A1" w:rsidRPr="001A0760" w:rsidRDefault="00F671A1" w:rsidP="00F671A1">
                  <w:pPr>
                    <w:spacing w:line="360" w:lineRule="auto"/>
                    <w:ind w:firstLine="92"/>
                  </w:pPr>
                  <w:r>
                    <w:t>3. x</w:t>
                  </w:r>
                  <w:r w:rsidRPr="005C3968">
                    <w:rPr>
                      <w:vertAlign w:val="subscript"/>
                    </w:rPr>
                    <w:t>1</w:t>
                  </w:r>
                  <w:r w:rsidRPr="005C3968">
                    <w:rPr>
                      <w:vertAlign w:val="superscript"/>
                    </w:rPr>
                    <w:t>2</w:t>
                  </w:r>
                  <w:r>
                    <w:t xml:space="preserve"> +x</w:t>
                  </w:r>
                  <w:r w:rsidRPr="005C3968">
                    <w:rPr>
                      <w:vertAlign w:val="subscript"/>
                    </w:rPr>
                    <w:t>2</w:t>
                  </w:r>
                  <w:r w:rsidRPr="005C3968">
                    <w:rPr>
                      <w:vertAlign w:val="superscript"/>
                    </w:rPr>
                    <w:t>2</w:t>
                  </w:r>
                  <w:r>
                    <w:t xml:space="preserve"> = (x</w:t>
                  </w:r>
                  <w:r w:rsidRPr="005C3968">
                    <w:rPr>
                      <w:vertAlign w:val="subscript"/>
                    </w:rPr>
                    <w:t>1</w:t>
                  </w:r>
                  <w:r>
                    <w:t xml:space="preserve"> + x</w:t>
                  </w:r>
                  <w:r w:rsidRPr="005C3968">
                    <w:rPr>
                      <w:vertAlign w:val="subscript"/>
                    </w:rPr>
                    <w:t>2</w:t>
                  </w:r>
                  <w:r>
                    <w:t>)</w:t>
                  </w:r>
                  <w:r w:rsidRPr="005C3968">
                    <w:rPr>
                      <w:vertAlign w:val="superscript"/>
                    </w:rPr>
                    <w:t>2</w:t>
                  </w:r>
                  <w:r>
                    <w:t xml:space="preserve"> -2x</w:t>
                  </w:r>
                  <w:r w:rsidRPr="005C3968">
                    <w:rPr>
                      <w:vertAlign w:val="subscript"/>
                    </w:rPr>
                    <w:t>1</w:t>
                  </w:r>
                  <w:r>
                    <w:t>x</w:t>
                  </w:r>
                  <w:r w:rsidRPr="005C3968">
                    <w:rPr>
                      <w:vertAlign w:val="subscript"/>
                    </w:rPr>
                    <w:t>2</w:t>
                  </w:r>
                  <w:r>
                    <w:t xml:space="preserve"> = 4</w:t>
                  </w:r>
                  <w:r w:rsidRPr="005C3968">
                    <w:rPr>
                      <w:vertAlign w:val="superscript"/>
                    </w:rPr>
                    <w:t>2</w:t>
                  </w:r>
                  <w:r>
                    <w:t xml:space="preserve"> -2(m+1) = 10 </w:t>
                  </w:r>
                  <w:r w:rsidRPr="005C3968">
                    <w:sym w:font="Symbol" w:char="F0DE"/>
                  </w:r>
                  <w:r>
                    <w:t>m = 2 thoả mãn (*)</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F671A1" w:rsidRDefault="00F671A1" w:rsidP="00F671A1">
                  <w:pPr>
                    <w:spacing w:line="360" w:lineRule="auto"/>
                  </w:pPr>
                  <w:r>
                    <w:t>0,5</w:t>
                  </w:r>
                </w:p>
              </w:tc>
            </w:tr>
            <w:tr w:rsidR="00F671A1" w:rsidRPr="00203B42" w:rsidTr="00F671A1">
              <w:tc>
                <w:tcPr>
                  <w:tcW w:w="808" w:type="dxa"/>
                  <w:vMerge w:val="restart"/>
                  <w:tcBorders>
                    <w:top w:val="single" w:sz="4" w:space="0" w:color="auto"/>
                    <w:left w:val="single" w:sz="4" w:space="0" w:color="auto"/>
                    <w:right w:val="single" w:sz="4" w:space="0" w:color="auto"/>
                  </w:tcBorders>
                  <w:shd w:val="clear" w:color="auto" w:fill="auto"/>
                  <w:vAlign w:val="center"/>
                </w:tcPr>
                <w:p w:rsidR="00F671A1" w:rsidRPr="00203B42" w:rsidRDefault="00F671A1" w:rsidP="00F671A1">
                  <w:pPr>
                    <w:spacing w:line="360" w:lineRule="auto"/>
                    <w:jc w:val="center"/>
                  </w:pPr>
                  <w:r>
                    <w:t>2</w:t>
                  </w:r>
                </w:p>
              </w:tc>
              <w:tc>
                <w:tcPr>
                  <w:tcW w:w="8300" w:type="dxa"/>
                  <w:tcBorders>
                    <w:top w:val="single" w:sz="4" w:space="0" w:color="auto"/>
                    <w:left w:val="single" w:sz="4" w:space="0" w:color="auto"/>
                    <w:bottom w:val="single" w:sz="4" w:space="0" w:color="auto"/>
                    <w:right w:val="single" w:sz="4" w:space="0" w:color="auto"/>
                  </w:tcBorders>
                  <w:shd w:val="clear" w:color="auto" w:fill="auto"/>
                </w:tcPr>
                <w:p w:rsidR="00F671A1" w:rsidRPr="00203B42" w:rsidRDefault="00F671A1" w:rsidP="00F671A1">
                  <w:pPr>
                    <w:spacing w:line="360" w:lineRule="auto"/>
                  </w:pPr>
                  <w:r>
                    <w:t xml:space="preserve">Điều kiện x </w:t>
                  </w:r>
                  <w:r w:rsidRPr="005C3968">
                    <w:sym w:font="Symbol" w:char="F0B3"/>
                  </w:r>
                  <w:r>
                    <w:t xml:space="preserve"> 2, y </w:t>
                  </w:r>
                  <w:r w:rsidRPr="005C3968">
                    <w:sym w:font="Symbol" w:char="F0B3"/>
                  </w:r>
                  <w:r>
                    <w:t xml:space="preserve"> - 2</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F671A1" w:rsidRPr="00203B42" w:rsidRDefault="00F671A1" w:rsidP="00F671A1">
                  <w:pPr>
                    <w:spacing w:line="360" w:lineRule="auto"/>
                  </w:pPr>
                  <w:r>
                    <w:t>0,25</w:t>
                  </w:r>
                </w:p>
              </w:tc>
            </w:tr>
            <w:tr w:rsidR="00F671A1" w:rsidRPr="00203B42" w:rsidTr="00F671A1">
              <w:trPr>
                <w:trHeight w:val="521"/>
              </w:trPr>
              <w:tc>
                <w:tcPr>
                  <w:tcW w:w="808" w:type="dxa"/>
                  <w:vMerge/>
                  <w:tcBorders>
                    <w:left w:val="single" w:sz="4" w:space="0" w:color="auto"/>
                    <w:right w:val="single" w:sz="4" w:space="0" w:color="auto"/>
                  </w:tcBorders>
                  <w:shd w:val="clear" w:color="auto" w:fill="auto"/>
                  <w:vAlign w:val="center"/>
                </w:tcPr>
                <w:p w:rsidR="00F671A1" w:rsidRDefault="00F671A1" w:rsidP="00F671A1">
                  <w:pPr>
                    <w:spacing w:line="360" w:lineRule="auto"/>
                    <w:jc w:val="center"/>
                  </w:pPr>
                </w:p>
              </w:tc>
              <w:tc>
                <w:tcPr>
                  <w:tcW w:w="8300" w:type="dxa"/>
                  <w:tcBorders>
                    <w:top w:val="single" w:sz="4" w:space="0" w:color="auto"/>
                    <w:left w:val="single" w:sz="4" w:space="0" w:color="auto"/>
                    <w:bottom w:val="single" w:sz="4" w:space="0" w:color="auto"/>
                    <w:right w:val="single" w:sz="4" w:space="0" w:color="auto"/>
                  </w:tcBorders>
                  <w:shd w:val="clear" w:color="auto" w:fill="auto"/>
                </w:tcPr>
                <w:p w:rsidR="00F671A1" w:rsidRPr="0020287B" w:rsidRDefault="00F671A1" w:rsidP="00F671A1">
                  <w:pPr>
                    <w:spacing w:line="360" w:lineRule="auto"/>
                  </w:pPr>
                  <w:r w:rsidRPr="005C3968">
                    <w:rPr>
                      <w:position w:val="-8"/>
                    </w:rPr>
                    <w:object w:dxaOrig="1020" w:dyaOrig="360">
                      <v:shape id="_x0000_i1433" type="#_x0000_t75" style="width:51pt;height:18pt" o:ole="">
                        <v:imagedata r:id="rId801" o:title=""/>
                      </v:shape>
                      <o:OLEObject Type="Embed" ProgID="Equation.DSMT4" ShapeID="_x0000_i1433" DrawAspect="Content" ObjectID="_1587501418" r:id="rId802"/>
                    </w:object>
                  </w:r>
                  <w:r>
                    <w:t xml:space="preserve"> và </w:t>
                  </w:r>
                  <w:r w:rsidRPr="005C3968">
                    <w:rPr>
                      <w:position w:val="-12"/>
                    </w:rPr>
                    <w:object w:dxaOrig="1080" w:dyaOrig="400">
                      <v:shape id="_x0000_i1434" type="#_x0000_t75" style="width:54pt;height:20pt" o:ole="">
                        <v:imagedata r:id="rId803" o:title=""/>
                      </v:shape>
                      <o:OLEObject Type="Embed" ProgID="Equation.DSMT4" ShapeID="_x0000_i1434" DrawAspect="Content" ObjectID="_1587501419" r:id="rId804"/>
                    </w:object>
                  </w:r>
                  <w:r>
                    <w:t xml:space="preserve"> </w:t>
                  </w:r>
                  <w:r w:rsidRPr="005C3968">
                    <w:sym w:font="Symbol" w:char="F0DE"/>
                  </w:r>
                  <w:r>
                    <w:t xml:space="preserve"> x = 3 và y = 2 ( thỏa mãn điều kiện)</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F671A1" w:rsidRPr="00203B42" w:rsidRDefault="00F671A1" w:rsidP="00F671A1">
                  <w:pPr>
                    <w:spacing w:line="360" w:lineRule="auto"/>
                  </w:pPr>
                  <w:r>
                    <w:t>0,75</w:t>
                  </w:r>
                </w:p>
              </w:tc>
            </w:tr>
            <w:tr w:rsidR="00F671A1" w:rsidTr="00F671A1">
              <w:tc>
                <w:tcPr>
                  <w:tcW w:w="808" w:type="dxa"/>
                  <w:vMerge w:val="restart"/>
                  <w:tcBorders>
                    <w:top w:val="single" w:sz="4" w:space="0" w:color="auto"/>
                    <w:left w:val="single" w:sz="4" w:space="0" w:color="auto"/>
                    <w:right w:val="single" w:sz="4" w:space="0" w:color="auto"/>
                  </w:tcBorders>
                  <w:shd w:val="clear" w:color="auto" w:fill="auto"/>
                  <w:vAlign w:val="center"/>
                </w:tcPr>
                <w:p w:rsidR="00F671A1" w:rsidRDefault="00F671A1" w:rsidP="00F671A1">
                  <w:pPr>
                    <w:spacing w:line="360" w:lineRule="auto"/>
                    <w:jc w:val="center"/>
                  </w:pPr>
                  <w:r>
                    <w:t>3</w:t>
                  </w:r>
                </w:p>
              </w:tc>
              <w:tc>
                <w:tcPr>
                  <w:tcW w:w="8300" w:type="dxa"/>
                  <w:tcBorders>
                    <w:top w:val="single" w:sz="4" w:space="0" w:color="auto"/>
                    <w:left w:val="single" w:sz="4" w:space="0" w:color="auto"/>
                    <w:bottom w:val="single" w:sz="4" w:space="0" w:color="auto"/>
                    <w:right w:val="single" w:sz="4" w:space="0" w:color="auto"/>
                  </w:tcBorders>
                  <w:shd w:val="clear" w:color="auto" w:fill="auto"/>
                </w:tcPr>
                <w:p w:rsidR="00F671A1" w:rsidRPr="001A0760" w:rsidRDefault="00F671A1" w:rsidP="00F671A1">
                  <w:pPr>
                    <w:spacing w:line="360" w:lineRule="auto"/>
                  </w:pPr>
                  <w:r>
                    <w:t xml:space="preserve">A &gt; 0 </w:t>
                  </w:r>
                  <w:r w:rsidRPr="005C3968">
                    <w:sym w:font="Symbol" w:char="F0DE"/>
                  </w:r>
                  <w:r>
                    <w:t xml:space="preserve"> A</w:t>
                  </w:r>
                  <w:r w:rsidRPr="005C3968">
                    <w:rPr>
                      <w:vertAlign w:val="superscript"/>
                    </w:rPr>
                    <w:t>2</w:t>
                  </w:r>
                  <w:r>
                    <w:t xml:space="preserve"> = 18 </w:t>
                  </w:r>
                  <w:r w:rsidRPr="005C3968">
                    <w:sym w:font="Symbol" w:char="F0DE"/>
                  </w:r>
                  <w:r>
                    <w:t xml:space="preserve"> A = 3</w:t>
                  </w:r>
                  <w:r w:rsidRPr="005C3968">
                    <w:rPr>
                      <w:position w:val="-6"/>
                    </w:rPr>
                    <w:object w:dxaOrig="380" w:dyaOrig="340">
                      <v:shape id="_x0000_i1435" type="#_x0000_t75" style="width:19pt;height:17pt" o:ole="">
                        <v:imagedata r:id="rId805" o:title=""/>
                      </v:shape>
                      <o:OLEObject Type="Embed" ProgID="Equation.DSMT4" ShapeID="_x0000_i1435" DrawAspect="Content" ObjectID="_1587501420" r:id="rId806"/>
                    </w:object>
                  </w:r>
                  <w:r>
                    <w:t xml:space="preserve"> ( vì A &gt; 0)</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F671A1" w:rsidRDefault="00F671A1" w:rsidP="00F671A1">
                  <w:pPr>
                    <w:spacing w:line="360" w:lineRule="auto"/>
                  </w:pPr>
                  <w:r>
                    <w:t>0,5</w:t>
                  </w:r>
                </w:p>
              </w:tc>
            </w:tr>
            <w:tr w:rsidR="00F671A1" w:rsidTr="00F671A1">
              <w:tc>
                <w:tcPr>
                  <w:tcW w:w="808" w:type="dxa"/>
                  <w:vMerge/>
                  <w:tcBorders>
                    <w:left w:val="single" w:sz="4" w:space="0" w:color="auto"/>
                    <w:bottom w:val="single" w:sz="4" w:space="0" w:color="auto"/>
                    <w:right w:val="single" w:sz="4" w:space="0" w:color="auto"/>
                  </w:tcBorders>
                  <w:shd w:val="clear" w:color="auto" w:fill="auto"/>
                  <w:vAlign w:val="center"/>
                </w:tcPr>
                <w:p w:rsidR="00F671A1" w:rsidRDefault="00F671A1" w:rsidP="00F671A1">
                  <w:pPr>
                    <w:spacing w:line="360" w:lineRule="auto"/>
                    <w:jc w:val="center"/>
                  </w:pPr>
                </w:p>
              </w:tc>
              <w:tc>
                <w:tcPr>
                  <w:tcW w:w="8300" w:type="dxa"/>
                  <w:tcBorders>
                    <w:top w:val="single" w:sz="4" w:space="0" w:color="auto"/>
                    <w:left w:val="single" w:sz="4" w:space="0" w:color="auto"/>
                    <w:bottom w:val="single" w:sz="4" w:space="0" w:color="auto"/>
                    <w:right w:val="single" w:sz="4" w:space="0" w:color="auto"/>
                  </w:tcBorders>
                  <w:shd w:val="clear" w:color="auto" w:fill="auto"/>
                </w:tcPr>
                <w:p w:rsidR="00F671A1" w:rsidRPr="007B30B3" w:rsidRDefault="00F671A1" w:rsidP="00F671A1">
                  <w:pPr>
                    <w:spacing w:line="360" w:lineRule="auto"/>
                  </w:pPr>
                  <w:r>
                    <w:t xml:space="preserve">B = </w:t>
                  </w:r>
                  <w:r w:rsidRPr="005C3968">
                    <w:rPr>
                      <w:position w:val="-28"/>
                    </w:rPr>
                    <w:object w:dxaOrig="3100" w:dyaOrig="859">
                      <v:shape id="_x0000_i1436" type="#_x0000_t75" style="width:155pt;height:42.95pt" o:ole="">
                        <v:imagedata r:id="rId807" o:title=""/>
                      </v:shape>
                      <o:OLEObject Type="Embed" ProgID="Equation.DSMT4" ShapeID="_x0000_i1436" DrawAspect="Content" ObjectID="_1587501421" r:id="rId808"/>
                    </w:object>
                  </w:r>
                  <w:r>
                    <w:t xml:space="preserve">= </w:t>
                  </w:r>
                  <w:r w:rsidRPr="005C3968">
                    <w:rPr>
                      <w:position w:val="-28"/>
                    </w:rPr>
                    <w:object w:dxaOrig="2040" w:dyaOrig="820">
                      <v:shape id="_x0000_i1437" type="#_x0000_t75" style="width:102pt;height:41pt" o:ole="">
                        <v:imagedata r:id="rId809" o:title=""/>
                      </v:shape>
                      <o:OLEObject Type="Embed" ProgID="Equation.DSMT4" ShapeID="_x0000_i1437" DrawAspect="Content" ObjectID="_1587501422" r:id="rId810"/>
                    </w:object>
                  </w:r>
                  <w:r>
                    <w:t xml:space="preserve"> = 1</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F671A1" w:rsidRDefault="00F671A1" w:rsidP="00F671A1">
                  <w:pPr>
                    <w:spacing w:line="360" w:lineRule="auto"/>
                  </w:pPr>
                  <w:r>
                    <w:t>0,5</w:t>
                  </w:r>
                  <w:r w:rsidRPr="005C3968">
                    <w:rPr>
                      <w:sz w:val="24"/>
                    </w:rPr>
                    <w:t>x</w:t>
                  </w:r>
                  <w:r>
                    <w:t>2</w:t>
                  </w:r>
                </w:p>
              </w:tc>
            </w:tr>
            <w:tr w:rsidR="00F671A1" w:rsidTr="00F671A1">
              <w:tc>
                <w:tcPr>
                  <w:tcW w:w="808" w:type="dxa"/>
                  <w:vMerge w:val="restart"/>
                  <w:tcBorders>
                    <w:top w:val="single" w:sz="4" w:space="0" w:color="auto"/>
                    <w:left w:val="single" w:sz="4" w:space="0" w:color="auto"/>
                    <w:right w:val="single" w:sz="4" w:space="0" w:color="auto"/>
                  </w:tcBorders>
                  <w:shd w:val="clear" w:color="auto" w:fill="auto"/>
                  <w:vAlign w:val="center"/>
                </w:tcPr>
                <w:p w:rsidR="00F671A1" w:rsidRDefault="00F671A1" w:rsidP="00F671A1">
                  <w:pPr>
                    <w:spacing w:line="360" w:lineRule="auto"/>
                    <w:jc w:val="center"/>
                  </w:pPr>
                  <w:r>
                    <w:t>4</w:t>
                  </w:r>
                </w:p>
              </w:tc>
              <w:tc>
                <w:tcPr>
                  <w:tcW w:w="8300" w:type="dxa"/>
                  <w:tcBorders>
                    <w:top w:val="single" w:sz="4" w:space="0" w:color="auto"/>
                    <w:left w:val="single" w:sz="4" w:space="0" w:color="auto"/>
                    <w:bottom w:val="single" w:sz="4" w:space="0" w:color="auto"/>
                    <w:right w:val="single" w:sz="4" w:space="0" w:color="auto"/>
                  </w:tcBorders>
                  <w:shd w:val="clear" w:color="auto" w:fill="auto"/>
                </w:tcPr>
                <w:p w:rsidR="00F671A1" w:rsidRPr="007B30B3" w:rsidRDefault="00F671A1" w:rsidP="00F671A1">
                  <w:pPr>
                    <w:spacing w:line="360" w:lineRule="auto"/>
                  </w:pPr>
                  <w:r w:rsidRPr="005C3968">
                    <w:rPr>
                      <w:position w:val="-6"/>
                    </w:rPr>
                    <w:object w:dxaOrig="1920" w:dyaOrig="360">
                      <v:shape id="_x0000_i1438" type="#_x0000_t75" style="width:96pt;height:18pt" o:ole="">
                        <v:imagedata r:id="rId811" o:title=""/>
                      </v:shape>
                      <o:OLEObject Type="Embed" ProgID="Equation.DSMT4" ShapeID="_x0000_i1438" DrawAspect="Content" ObjectID="_1587501423" r:id="rId812"/>
                    </w:object>
                  </w:r>
                  <w:r>
                    <w:t xml:space="preserve"> </w:t>
                  </w:r>
                  <w:r w:rsidRPr="005C3968">
                    <w:sym w:font="Symbol" w:char="F0DE"/>
                  </w:r>
                  <w:r>
                    <w:t xml:space="preserve"> CPKB nội tiếp </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F671A1" w:rsidRDefault="00F671A1" w:rsidP="00F671A1">
                  <w:pPr>
                    <w:spacing w:line="360" w:lineRule="auto"/>
                  </w:pPr>
                  <w:r>
                    <w:t>0,5</w:t>
                  </w:r>
                </w:p>
              </w:tc>
            </w:tr>
            <w:tr w:rsidR="00F671A1" w:rsidTr="00F671A1">
              <w:tc>
                <w:tcPr>
                  <w:tcW w:w="808" w:type="dxa"/>
                  <w:vMerge/>
                  <w:tcBorders>
                    <w:left w:val="single" w:sz="4" w:space="0" w:color="auto"/>
                    <w:right w:val="single" w:sz="4" w:space="0" w:color="auto"/>
                  </w:tcBorders>
                  <w:shd w:val="clear" w:color="auto" w:fill="auto"/>
                  <w:vAlign w:val="center"/>
                </w:tcPr>
                <w:p w:rsidR="00F671A1" w:rsidRDefault="00F671A1" w:rsidP="00F671A1">
                  <w:pPr>
                    <w:spacing w:line="360" w:lineRule="auto"/>
                    <w:jc w:val="center"/>
                  </w:pPr>
                </w:p>
              </w:tc>
              <w:tc>
                <w:tcPr>
                  <w:tcW w:w="8300" w:type="dxa"/>
                  <w:tcBorders>
                    <w:top w:val="single" w:sz="4" w:space="0" w:color="auto"/>
                    <w:left w:val="single" w:sz="4" w:space="0" w:color="auto"/>
                    <w:bottom w:val="single" w:sz="4" w:space="0" w:color="auto"/>
                    <w:right w:val="single" w:sz="4" w:space="0" w:color="auto"/>
                  </w:tcBorders>
                  <w:shd w:val="clear" w:color="auto" w:fill="auto"/>
                </w:tcPr>
                <w:p w:rsidR="00F671A1" w:rsidRPr="00990C9A" w:rsidRDefault="00F671A1" w:rsidP="00F671A1">
                  <w:pPr>
                    <w:spacing w:line="360" w:lineRule="auto"/>
                  </w:pPr>
                  <w:r w:rsidRPr="005C3968">
                    <w:rPr>
                      <w:position w:val="-6"/>
                    </w:rPr>
                    <w:object w:dxaOrig="1180" w:dyaOrig="360">
                      <v:shape id="_x0000_i1439" type="#_x0000_t75" style="width:59pt;height:18pt" o:ole="">
                        <v:imagedata r:id="rId813" o:title=""/>
                      </v:shape>
                      <o:OLEObject Type="Embed" ProgID="Equation.DSMT4" ShapeID="_x0000_i1439" DrawAspect="Content" ObjectID="_1587501424" r:id="rId814"/>
                    </w:object>
                  </w:r>
                  <w:r w:rsidRPr="00990C9A">
                    <w:t>và</w:t>
                  </w:r>
                  <w:r w:rsidRPr="005C3968">
                    <w:rPr>
                      <w:position w:val="-12"/>
                    </w:rPr>
                    <w:object w:dxaOrig="720" w:dyaOrig="420">
                      <v:shape id="_x0000_i1440" type="#_x0000_t75" style="width:36pt;height:21pt" o:ole="">
                        <v:imagedata r:id="rId815" o:title=""/>
                      </v:shape>
                      <o:OLEObject Type="Embed" ProgID="Equation.DSMT4" ShapeID="_x0000_i1440" DrawAspect="Content" ObjectID="_1587501425" r:id="rId816"/>
                    </w:object>
                  </w:r>
                  <w:r w:rsidRPr="00990C9A">
                    <w:t>(cùng phụ với</w:t>
                  </w:r>
                  <w:r w:rsidRPr="005C3968">
                    <w:rPr>
                      <w:position w:val="-12"/>
                    </w:rPr>
                    <w:object w:dxaOrig="320" w:dyaOrig="420">
                      <v:shape id="_x0000_i1441" type="#_x0000_t75" style="width:16pt;height:21pt" o:ole="">
                        <v:imagedata r:id="rId817" o:title=""/>
                      </v:shape>
                      <o:OLEObject Type="Embed" ProgID="Equation.DSMT4" ShapeID="_x0000_i1441" DrawAspect="Content" ObjectID="_1587501426" r:id="rId818"/>
                    </w:object>
                  </w:r>
                  <w:r w:rsidRPr="00990C9A">
                    <w:t>)</w:t>
                  </w:r>
                  <w:r w:rsidRPr="005C3968">
                    <w:sym w:font="Symbol" w:char="F0DE"/>
                  </w:r>
                  <w:r w:rsidRPr="005C3968">
                    <w:sym w:font="Symbol" w:char="F044"/>
                  </w:r>
                  <w:r w:rsidRPr="00990C9A">
                    <w:t>AIC</w:t>
                  </w:r>
                  <w:r w:rsidRPr="005C3968">
                    <w:sym w:font="Symbol" w:char="F07E"/>
                  </w:r>
                  <w:r w:rsidRPr="005C3968">
                    <w:sym w:font="Symbol" w:char="F044"/>
                  </w:r>
                  <w:r w:rsidRPr="00990C9A">
                    <w:t>BCK</w:t>
                  </w:r>
                  <w:r w:rsidRPr="005C3968">
                    <w:sym w:font="Symbol" w:char="F0DE"/>
                  </w:r>
                  <w:r w:rsidRPr="00990C9A">
                    <w:t>AI.BK = AC.CB</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F671A1" w:rsidRDefault="00F671A1" w:rsidP="00F671A1">
                  <w:pPr>
                    <w:spacing w:line="360" w:lineRule="auto"/>
                  </w:pPr>
                  <w:r>
                    <w:t>1,0</w:t>
                  </w:r>
                </w:p>
              </w:tc>
            </w:tr>
            <w:tr w:rsidR="00F671A1" w:rsidTr="00F671A1">
              <w:tc>
                <w:tcPr>
                  <w:tcW w:w="808" w:type="dxa"/>
                  <w:vMerge/>
                  <w:tcBorders>
                    <w:left w:val="single" w:sz="4" w:space="0" w:color="auto"/>
                    <w:right w:val="single" w:sz="4" w:space="0" w:color="auto"/>
                  </w:tcBorders>
                  <w:shd w:val="clear" w:color="auto" w:fill="auto"/>
                  <w:vAlign w:val="center"/>
                </w:tcPr>
                <w:p w:rsidR="00F671A1" w:rsidRDefault="00F671A1" w:rsidP="00F671A1">
                  <w:pPr>
                    <w:spacing w:line="360" w:lineRule="auto"/>
                    <w:jc w:val="center"/>
                  </w:pPr>
                </w:p>
              </w:tc>
              <w:tc>
                <w:tcPr>
                  <w:tcW w:w="8300" w:type="dxa"/>
                  <w:tcBorders>
                    <w:top w:val="single" w:sz="4" w:space="0" w:color="auto"/>
                    <w:left w:val="single" w:sz="4" w:space="0" w:color="auto"/>
                    <w:bottom w:val="single" w:sz="4" w:space="0" w:color="auto"/>
                    <w:right w:val="single" w:sz="4" w:space="0" w:color="auto"/>
                  </w:tcBorders>
                  <w:shd w:val="clear" w:color="auto" w:fill="auto"/>
                </w:tcPr>
                <w:p w:rsidR="00F671A1" w:rsidRPr="00990C9A" w:rsidRDefault="00F671A1" w:rsidP="00F671A1">
                  <w:pPr>
                    <w:spacing w:line="360" w:lineRule="auto"/>
                  </w:pPr>
                  <w:r w:rsidRPr="005C3968">
                    <w:rPr>
                      <w:position w:val="-12"/>
                    </w:rPr>
                    <w:object w:dxaOrig="1340" w:dyaOrig="420">
                      <v:shape id="_x0000_i1442" type="#_x0000_t75" style="width:67pt;height:21pt" o:ole="">
                        <v:imagedata r:id="rId819" o:title=""/>
                      </v:shape>
                      <o:OLEObject Type="Embed" ProgID="Equation.DSMT4" ShapeID="_x0000_i1442" DrawAspect="Content" ObjectID="_1587501427" r:id="rId820"/>
                    </w:object>
                  </w:r>
                  <w:r w:rsidRPr="005C3968">
                    <w:sym w:font="Symbol" w:char="F0DE"/>
                  </w:r>
                  <w:r>
                    <w:t xml:space="preserve"> </w:t>
                  </w:r>
                  <w:r w:rsidRPr="005C3968">
                    <w:rPr>
                      <w:position w:val="-12"/>
                    </w:rPr>
                    <w:object w:dxaOrig="1280" w:dyaOrig="420">
                      <v:shape id="_x0000_i1443" type="#_x0000_t75" style="width:64pt;height:21pt" o:ole="">
                        <v:imagedata r:id="rId821" o:title=""/>
                      </v:shape>
                      <o:OLEObject Type="Embed" ProgID="Equation.DSMT4" ShapeID="_x0000_i1443" DrawAspect="Content" ObjectID="_1587501428" r:id="rId822"/>
                    </w:object>
                  </w:r>
                  <w:r>
                    <w:t xml:space="preserve"> </w:t>
                  </w:r>
                  <w:r w:rsidRPr="005C3968">
                    <w:sym w:font="Symbol" w:char="F0DE"/>
                  </w:r>
                  <w:r>
                    <w:t xml:space="preserve"> </w:t>
                  </w:r>
                  <w:r w:rsidRPr="005C3968">
                    <w:rPr>
                      <w:position w:val="-12"/>
                    </w:rPr>
                    <w:object w:dxaOrig="1240" w:dyaOrig="420">
                      <v:shape id="_x0000_i1444" type="#_x0000_t75" style="width:62pt;height:21pt" o:ole="">
                        <v:imagedata r:id="rId823" o:title=""/>
                      </v:shape>
                      <o:OLEObject Type="Embed" ProgID="Equation.DSMT4" ShapeID="_x0000_i1444" DrawAspect="Content" ObjectID="_1587501429" r:id="rId824"/>
                    </w:object>
                  </w:r>
                  <w:r w:rsidRPr="005C3968">
                    <w:sym w:font="Symbol" w:char="F0DE"/>
                  </w:r>
                  <w:r>
                    <w:t xml:space="preserve"> </w:t>
                  </w:r>
                  <w:r w:rsidRPr="005C3968">
                    <w:sym w:font="Symbol" w:char="F044"/>
                  </w:r>
                  <w:r>
                    <w:t>APB vuông</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F671A1" w:rsidRDefault="00F671A1" w:rsidP="00F671A1">
                  <w:pPr>
                    <w:spacing w:line="360" w:lineRule="auto"/>
                  </w:pPr>
                  <w:r>
                    <w:t>1,0</w:t>
                  </w:r>
                </w:p>
              </w:tc>
            </w:tr>
            <w:tr w:rsidR="00F671A1" w:rsidTr="00F671A1">
              <w:tc>
                <w:tcPr>
                  <w:tcW w:w="808" w:type="dxa"/>
                  <w:vMerge/>
                  <w:tcBorders>
                    <w:left w:val="single" w:sz="4" w:space="0" w:color="auto"/>
                    <w:bottom w:val="single" w:sz="4" w:space="0" w:color="auto"/>
                    <w:right w:val="single" w:sz="4" w:space="0" w:color="auto"/>
                  </w:tcBorders>
                  <w:shd w:val="clear" w:color="auto" w:fill="auto"/>
                  <w:vAlign w:val="center"/>
                </w:tcPr>
                <w:p w:rsidR="00F671A1" w:rsidRDefault="00F671A1" w:rsidP="00F671A1">
                  <w:pPr>
                    <w:spacing w:line="360" w:lineRule="auto"/>
                    <w:jc w:val="center"/>
                  </w:pPr>
                </w:p>
              </w:tc>
              <w:tc>
                <w:tcPr>
                  <w:tcW w:w="8300" w:type="dxa"/>
                  <w:tcBorders>
                    <w:top w:val="single" w:sz="4" w:space="0" w:color="auto"/>
                    <w:left w:val="single" w:sz="4" w:space="0" w:color="auto"/>
                    <w:bottom w:val="single" w:sz="4" w:space="0" w:color="auto"/>
                    <w:right w:val="single" w:sz="4" w:space="0" w:color="auto"/>
                  </w:tcBorders>
                  <w:shd w:val="clear" w:color="auto" w:fill="auto"/>
                </w:tcPr>
                <w:p w:rsidR="00F671A1" w:rsidRDefault="00F671A1" w:rsidP="00F671A1">
                  <w:pPr>
                    <w:spacing w:line="360" w:lineRule="auto"/>
                  </w:pPr>
                  <w:r w:rsidRPr="00990C9A">
                    <w:t>S</w:t>
                  </w:r>
                  <w:r w:rsidRPr="005C3968">
                    <w:rPr>
                      <w:vertAlign w:val="subscript"/>
                    </w:rPr>
                    <w:t>ABKI</w:t>
                  </w:r>
                  <w:r>
                    <w:t xml:space="preserve"> = </w:t>
                  </w:r>
                  <w:r w:rsidRPr="005C3968">
                    <w:rPr>
                      <w:position w:val="-24"/>
                    </w:rPr>
                    <w:object w:dxaOrig="1620" w:dyaOrig="620">
                      <v:shape id="_x0000_i1445" type="#_x0000_t75" style="width:81pt;height:31pt" o:ole="">
                        <v:imagedata r:id="rId825" o:title=""/>
                      </v:shape>
                      <o:OLEObject Type="Embed" ProgID="Equation.DSMT4" ShapeID="_x0000_i1445" DrawAspect="Content" ObjectID="_1587501430" r:id="rId826"/>
                    </w:object>
                  </w:r>
                  <w:r>
                    <w:t xml:space="preserve">, </w:t>
                  </w:r>
                  <w:r w:rsidRPr="00990C9A">
                    <w:t>S</w:t>
                  </w:r>
                  <w:r w:rsidRPr="005C3968">
                    <w:rPr>
                      <w:vertAlign w:val="subscript"/>
                    </w:rPr>
                    <w:t>ABKI</w:t>
                  </w:r>
                  <w:r>
                    <w:t xml:space="preserve"> lớn nhất khi AI + BK lớn nhất</w:t>
                  </w:r>
                  <w:r w:rsidRPr="005C3968">
                    <w:sym w:font="Symbol" w:char="F0DB"/>
                  </w:r>
                  <w:r>
                    <w:t xml:space="preserve">AI = BK </w:t>
                  </w:r>
                </w:p>
                <w:p w:rsidR="00F671A1" w:rsidRPr="00F23FBE" w:rsidRDefault="00F671A1" w:rsidP="00F671A1">
                  <w:pPr>
                    <w:spacing w:line="360" w:lineRule="auto"/>
                  </w:pPr>
                  <w:r>
                    <w:rPr>
                      <w:noProof/>
                      <w:lang w:val="en-US"/>
                    </w:rPr>
                    <mc:AlternateContent>
                      <mc:Choice Requires="wps">
                        <w:drawing>
                          <wp:anchor distT="0" distB="0" distL="114300" distR="114300" simplePos="0" relativeHeight="251704320" behindDoc="0" locked="0" layoutInCell="1" allowOverlap="1" wp14:anchorId="297E628A" wp14:editId="709723EB">
                            <wp:simplePos x="0" y="0"/>
                            <wp:positionH relativeFrom="column">
                              <wp:posOffset>927100</wp:posOffset>
                            </wp:positionH>
                            <wp:positionV relativeFrom="paragraph">
                              <wp:posOffset>304800</wp:posOffset>
                            </wp:positionV>
                            <wp:extent cx="2423160" cy="1727835"/>
                            <wp:effectExtent l="1905" t="3810" r="3810" b="1905"/>
                            <wp:wrapNone/>
                            <wp:docPr id="1106" name="Text Box 1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23160" cy="1727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3322" w:rsidRPr="002A163C" w:rsidRDefault="009E3322" w:rsidP="00F671A1">
                                        <w:r>
                                          <w:rPr>
                                            <w:noProof/>
                                            <w:lang w:val="en-US"/>
                                          </w:rPr>
                                          <w:drawing>
                                            <wp:inline distT="0" distB="0" distL="0" distR="0" wp14:anchorId="10AADA60" wp14:editId="058841E9">
                                              <wp:extent cx="2238375" cy="1638300"/>
                                              <wp:effectExtent l="0" t="0" r="9525"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
                                                      <pic:cNvPicPr>
                                                        <a:picLocks noChangeAspect="1" noChangeArrowheads="1"/>
                                                      </pic:cNvPicPr>
                                                    </pic:nvPicPr>
                                                    <pic:blipFill>
                                                      <a:blip r:embed="rId827">
                                                        <a:extLst>
                                                          <a:ext uri="{28A0092B-C50C-407E-A947-70E740481C1C}">
                                                            <a14:useLocalDpi xmlns:a14="http://schemas.microsoft.com/office/drawing/2010/main" val="0"/>
                                                          </a:ext>
                                                        </a:extLst>
                                                      </a:blip>
                                                      <a:srcRect/>
                                                      <a:stretch>
                                                        <a:fillRect/>
                                                      </a:stretch>
                                                    </pic:blipFill>
                                                    <pic:spPr bwMode="auto">
                                                      <a:xfrm>
                                                        <a:off x="0" y="0"/>
                                                        <a:ext cx="2238375" cy="163830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06" o:spid="_x0000_s1043" type="#_x0000_t202" style="position:absolute;margin-left:73pt;margin-top:24pt;width:190.8pt;height:136.05pt;z-index:2517043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" filled="f" stroked="f">
                            <v:textbox style="mso-fit-shape-to-text:t">
                              <w:txbxContent>
                                <w:p w:rsidR="009E3322" w:rsidRPr="002A163C" w:rsidRDefault="009E3322" w:rsidP="00F671A1">
                                  <w:r>
                                    <w:rPr>
                                      <w:noProof/>
                                      <w:lang w:val="en-US"/>
                                    </w:rPr>
                                    <w:drawing>
                                      <wp:inline distT="0" distB="0" distL="0" distR="0" wp14:anchorId="10AADA60" wp14:editId="058841E9">
                                        <wp:extent cx="2238375" cy="1638300"/>
                                        <wp:effectExtent l="0" t="0" r="9525"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
                                                <pic:cNvPicPr>
                                                  <a:picLocks noChangeAspect="1" noChangeArrowheads="1"/>
                                                </pic:cNvPicPr>
                                              </pic:nvPicPr>
                                              <pic:blipFill>
                                                <a:blip r:embed="rId827">
                                                  <a:extLst>
                                                    <a:ext uri="{28A0092B-C50C-407E-A947-70E740481C1C}">
                                                      <a14:useLocalDpi xmlns:a14="http://schemas.microsoft.com/office/drawing/2010/main" val="0"/>
                                                    </a:ext>
                                                  </a:extLst>
                                                </a:blip>
                                                <a:srcRect/>
                                                <a:stretch>
                                                  <a:fillRect/>
                                                </a:stretch>
                                              </pic:blipFill>
                                              <pic:spPr bwMode="auto">
                                                <a:xfrm>
                                                  <a:off x="0" y="0"/>
                                                  <a:ext cx="2238375" cy="1638300"/>
                                                </a:xfrm>
                                                <a:prstGeom prst="rect">
                                                  <a:avLst/>
                                                </a:prstGeom>
                                                <a:noFill/>
                                                <a:ln>
                                                  <a:noFill/>
                                                </a:ln>
                                              </pic:spPr>
                                            </pic:pic>
                                          </a:graphicData>
                                        </a:graphic>
                                      </wp:inline>
                                    </w:drawing>
                                  </w:r>
                                </w:p>
                              </w:txbxContent>
                            </v:textbox>
                          </v:shape>
                        </w:pict>
                      </mc:Fallback>
                    </mc:AlternateContent>
                  </w:r>
                  <w:r w:rsidRPr="005C3968">
                    <w:sym w:font="Symbol" w:char="F0DE"/>
                  </w:r>
                  <w:r>
                    <w:t xml:space="preserve"> AI = BK </w:t>
                  </w:r>
                  <w:r w:rsidRPr="005C3968">
                    <w:sym w:font="Symbol" w:char="F0DE"/>
                  </w:r>
                  <w:r>
                    <w:t xml:space="preserve"> AIKB là hình chữ nhật </w:t>
                  </w:r>
                  <w:r w:rsidRPr="005C3968">
                    <w:sym w:font="Symbol" w:char="F0DE"/>
                  </w:r>
                  <w:r>
                    <w:t xml:space="preserve"> C là trung điểm của AB</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F671A1" w:rsidRDefault="00F671A1" w:rsidP="00F671A1">
                  <w:pPr>
                    <w:spacing w:line="360" w:lineRule="auto"/>
                  </w:pPr>
                  <w:r>
                    <w:t>0,5</w:t>
                  </w:r>
                </w:p>
                <w:p w:rsidR="00F671A1" w:rsidRDefault="00F671A1" w:rsidP="00F671A1">
                  <w:pPr>
                    <w:spacing w:line="360" w:lineRule="auto"/>
                  </w:pPr>
                  <w:r>
                    <w:t>0,5</w:t>
                  </w:r>
                </w:p>
              </w:tc>
            </w:tr>
          </w:tbl>
          <w:p w:rsidR="00F671A1" w:rsidRPr="0089367F" w:rsidRDefault="00F671A1" w:rsidP="00F671A1">
            <w:pPr>
              <w:spacing w:line="360" w:lineRule="auto"/>
            </w:pPr>
            <w:r>
              <w:t xml:space="preserve">                                       </w:t>
            </w:r>
          </w:p>
          <w:p w:rsidR="00F671A1" w:rsidRDefault="00F671A1" w:rsidP="00F671A1">
            <w:pPr>
              <w:spacing w:line="360" w:lineRule="auto"/>
            </w:pPr>
          </w:p>
          <w:p w:rsidR="00F671A1" w:rsidRDefault="00F671A1" w:rsidP="00F671A1">
            <w:pPr>
              <w:spacing w:line="360" w:lineRule="auto"/>
            </w:pPr>
          </w:p>
          <w:p w:rsidR="00F671A1" w:rsidRPr="008C494C" w:rsidRDefault="00F671A1" w:rsidP="00F671A1">
            <w:pPr>
              <w:spacing w:line="360" w:lineRule="auto"/>
            </w:pPr>
            <w:r>
              <w:t xml:space="preserve">                                                     </w:t>
            </w:r>
          </w:p>
          <w:p w:rsidR="00F671A1" w:rsidRDefault="00F671A1" w:rsidP="00F671A1">
            <w:pPr>
              <w:rPr>
                <w:b/>
              </w:rPr>
            </w:pPr>
          </w:p>
          <w:p w:rsidR="00F671A1" w:rsidRDefault="00F671A1" w:rsidP="00F671A1">
            <w:pPr>
              <w:rPr>
                <w:b/>
              </w:rPr>
            </w:pPr>
          </w:p>
          <w:p w:rsidR="00F671A1" w:rsidRDefault="00F671A1" w:rsidP="00F671A1">
            <w:pPr>
              <w:rPr>
                <w:b/>
              </w:rPr>
            </w:pPr>
          </w:p>
          <w:p w:rsidR="00F671A1" w:rsidRDefault="00F671A1" w:rsidP="00F671A1">
            <w:pPr>
              <w:rPr>
                <w:b/>
              </w:rPr>
            </w:pPr>
          </w:p>
          <w:p w:rsidR="00F671A1" w:rsidRPr="00834D87" w:rsidRDefault="00F671A1" w:rsidP="00834D87">
            <w:pPr>
              <w:jc w:val="center"/>
              <w:rPr>
                <w:rFonts w:ascii="Times New Roman" w:eastAsia="Times New Roman" w:hAnsi="Times New Roman" w:cs="Times New Roman"/>
                <w:b/>
                <w:color w:val="FF0000"/>
                <w:sz w:val="28"/>
                <w:szCs w:val="24"/>
                <w:lang w:val="en-US"/>
              </w:rPr>
            </w:pPr>
          </w:p>
        </w:tc>
      </w:tr>
      <w:tr w:rsidR="00834D87" w:rsidRPr="00834D87" w:rsidTr="009E3322">
        <w:trPr>
          <w:trHeight w:val="315"/>
        </w:trPr>
        <w:tc>
          <w:tcPr>
            <w:tcW w:w="11214" w:type="dxa"/>
            <w:tcBorders>
              <w:top w:val="nil"/>
              <w:left w:val="nil"/>
              <w:bottom w:val="nil"/>
              <w:right w:val="nil"/>
            </w:tcBorders>
            <w:shd w:val="clear" w:color="auto" w:fill="auto"/>
            <w:noWrap/>
            <w:vAlign w:val="bottom"/>
            <w:hideMark/>
          </w:tcPr>
          <w:p w:rsidR="00F671A1" w:rsidRDefault="00F671A1" w:rsidP="00834D87">
            <w:pPr>
              <w:jc w:val="center"/>
              <w:rPr>
                <w:rFonts w:ascii="Times New Roman" w:eastAsia="Times New Roman" w:hAnsi="Times New Roman" w:cs="Times New Roman"/>
                <w:b/>
                <w:color w:val="FF0000"/>
                <w:sz w:val="28"/>
                <w:szCs w:val="24"/>
                <w:lang w:val="en-US"/>
              </w:rPr>
            </w:pPr>
          </w:p>
          <w:p w:rsidR="00F671A1" w:rsidRDefault="00F671A1" w:rsidP="00834D87">
            <w:pPr>
              <w:jc w:val="center"/>
              <w:rPr>
                <w:rFonts w:ascii="Times New Roman" w:eastAsia="Times New Roman" w:hAnsi="Times New Roman" w:cs="Times New Roman"/>
                <w:b/>
                <w:color w:val="FF0000"/>
                <w:sz w:val="28"/>
                <w:szCs w:val="24"/>
                <w:lang w:val="en-US"/>
              </w:rPr>
            </w:pPr>
          </w:p>
          <w:p w:rsidR="00F671A1" w:rsidRDefault="00F671A1" w:rsidP="00834D87">
            <w:pPr>
              <w:jc w:val="center"/>
              <w:rPr>
                <w:rFonts w:ascii="Times New Roman" w:eastAsia="Times New Roman" w:hAnsi="Times New Roman" w:cs="Times New Roman"/>
                <w:b/>
                <w:color w:val="FF0000"/>
                <w:sz w:val="28"/>
                <w:szCs w:val="24"/>
                <w:lang w:val="en-US"/>
              </w:rPr>
            </w:pPr>
          </w:p>
          <w:p w:rsidR="00F671A1" w:rsidRDefault="00F671A1" w:rsidP="00834D87">
            <w:pPr>
              <w:jc w:val="center"/>
              <w:rPr>
                <w:rFonts w:ascii="Times New Roman" w:eastAsia="Times New Roman" w:hAnsi="Times New Roman" w:cs="Times New Roman"/>
                <w:b/>
                <w:color w:val="FF0000"/>
                <w:sz w:val="28"/>
                <w:szCs w:val="24"/>
                <w:lang w:val="en-US"/>
              </w:rPr>
            </w:pPr>
          </w:p>
          <w:p w:rsidR="00F671A1" w:rsidRDefault="00F671A1" w:rsidP="00834D87">
            <w:pPr>
              <w:jc w:val="center"/>
              <w:rPr>
                <w:rFonts w:ascii="Times New Roman" w:eastAsia="Times New Roman" w:hAnsi="Times New Roman" w:cs="Times New Roman"/>
                <w:b/>
                <w:color w:val="FF0000"/>
                <w:sz w:val="28"/>
                <w:szCs w:val="24"/>
                <w:lang w:val="en-US"/>
              </w:rPr>
            </w:pPr>
          </w:p>
          <w:p w:rsidR="00834D87" w:rsidRDefault="00834D87" w:rsidP="00834D87">
            <w:pPr>
              <w:jc w:val="center"/>
              <w:rPr>
                <w:rFonts w:ascii="Times New Roman" w:eastAsia="Times New Roman" w:hAnsi="Times New Roman" w:cs="Times New Roman"/>
                <w:b/>
                <w:color w:val="FF0000"/>
                <w:sz w:val="28"/>
                <w:szCs w:val="24"/>
                <w:lang w:val="en-US"/>
              </w:rPr>
            </w:pPr>
            <w:r w:rsidRPr="00834D87">
              <w:rPr>
                <w:rFonts w:ascii="Times New Roman" w:eastAsia="Times New Roman" w:hAnsi="Times New Roman" w:cs="Times New Roman"/>
                <w:b/>
                <w:color w:val="FF0000"/>
                <w:sz w:val="28"/>
                <w:szCs w:val="24"/>
                <w:lang w:val="en-US"/>
              </w:rPr>
              <w:t>ĐỀ 1773</w:t>
            </w:r>
          </w:p>
          <w:p w:rsidR="00F671A1" w:rsidRPr="00F671A1" w:rsidRDefault="00F671A1" w:rsidP="00F671A1">
            <w:pPr>
              <w:jc w:val="center"/>
              <w:rPr>
                <w:sz w:val="28"/>
              </w:rPr>
            </w:pPr>
            <w:r w:rsidRPr="00F671A1">
              <w:rPr>
                <w:rStyle w:val="Strong"/>
                <w:sz w:val="28"/>
              </w:rPr>
              <w:t>KỲ THI TUYỂN SINH LỚP 10 THPT HÀ NỘI</w:t>
            </w:r>
          </w:p>
          <w:p w:rsidR="00F671A1" w:rsidRPr="00F671A1" w:rsidRDefault="00F671A1" w:rsidP="00F671A1">
            <w:pPr>
              <w:jc w:val="center"/>
              <w:rPr>
                <w:sz w:val="28"/>
              </w:rPr>
            </w:pPr>
            <w:r w:rsidRPr="00F671A1">
              <w:rPr>
                <w:rStyle w:val="Strong"/>
                <w:sz w:val="28"/>
              </w:rPr>
              <w:t>(2008-2009) – ĐỀ CHÍNH THỨC</w:t>
            </w:r>
          </w:p>
          <w:p w:rsidR="00F671A1" w:rsidRPr="00F671A1" w:rsidRDefault="00F671A1" w:rsidP="00F671A1">
            <w:pPr>
              <w:jc w:val="center"/>
              <w:rPr>
                <w:sz w:val="28"/>
              </w:rPr>
            </w:pPr>
            <w:r w:rsidRPr="00F671A1">
              <w:rPr>
                <w:rStyle w:val="Strong"/>
                <w:sz w:val="28"/>
              </w:rPr>
              <w:t>Môn: Toán</w:t>
            </w:r>
          </w:p>
          <w:p w:rsidR="00F671A1" w:rsidRPr="00F671A1" w:rsidRDefault="00F671A1" w:rsidP="00F671A1">
            <w:pPr>
              <w:jc w:val="center"/>
              <w:rPr>
                <w:sz w:val="28"/>
              </w:rPr>
            </w:pPr>
            <w:r w:rsidRPr="00F671A1">
              <w:rPr>
                <w:rStyle w:val="Strong"/>
                <w:sz w:val="28"/>
              </w:rPr>
              <w:t>Ngày thi: 18 – 6 - 2008</w:t>
            </w:r>
          </w:p>
          <w:p w:rsidR="00F671A1" w:rsidRPr="00F671A1" w:rsidRDefault="00F671A1" w:rsidP="00F671A1">
            <w:pPr>
              <w:rPr>
                <w:sz w:val="28"/>
              </w:rPr>
            </w:pPr>
            <w:r w:rsidRPr="00F671A1">
              <w:rPr>
                <w:rStyle w:val="Strong"/>
                <w:sz w:val="28"/>
              </w:rPr>
              <w:t>Bài 1 ( 2,5 điểm )</w:t>
            </w:r>
          </w:p>
          <w:p w:rsidR="00F671A1" w:rsidRPr="00F671A1" w:rsidRDefault="00F671A1" w:rsidP="00F671A1">
            <w:pPr>
              <w:rPr>
                <w:sz w:val="28"/>
              </w:rPr>
            </w:pPr>
            <w:r w:rsidRPr="00F671A1">
              <w:rPr>
                <w:sz w:val="28"/>
              </w:rPr>
              <w:t xml:space="preserve">Cho biểu thức: </w:t>
            </w:r>
            <w:r w:rsidRPr="00F671A1">
              <w:rPr>
                <w:noProof/>
                <w:sz w:val="28"/>
                <w:lang w:val="en-US"/>
              </w:rPr>
              <w:drawing>
                <wp:inline distT="0" distB="0" distL="0" distR="0" wp14:anchorId="6A8375BC" wp14:editId="50488AE2">
                  <wp:extent cx="2181225" cy="381000"/>
                  <wp:effectExtent l="0" t="0" r="9525" b="0"/>
                  <wp:docPr id="1346" name="Picture 1346"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descr="latex"/>
                          <pic:cNvPicPr>
                            <a:picLocks noChangeAspect="1" noChangeArrowheads="1"/>
                          </pic:cNvPicPr>
                        </pic:nvPicPr>
                        <pic:blipFill>
                          <a:blip r:embed="rId828">
                            <a:extLst>
                              <a:ext uri="{28A0092B-C50C-407E-A947-70E740481C1C}">
                                <a14:useLocalDpi xmlns:a14="http://schemas.microsoft.com/office/drawing/2010/main" val="0"/>
                              </a:ext>
                            </a:extLst>
                          </a:blip>
                          <a:srcRect/>
                          <a:stretch>
                            <a:fillRect/>
                          </a:stretch>
                        </pic:blipFill>
                        <pic:spPr bwMode="auto">
                          <a:xfrm>
                            <a:off x="0" y="0"/>
                            <a:ext cx="2181225" cy="381000"/>
                          </a:xfrm>
                          <a:prstGeom prst="rect">
                            <a:avLst/>
                          </a:prstGeom>
                          <a:noFill/>
                          <a:ln>
                            <a:noFill/>
                          </a:ln>
                        </pic:spPr>
                      </pic:pic>
                    </a:graphicData>
                  </a:graphic>
                </wp:inline>
              </w:drawing>
            </w:r>
          </w:p>
          <w:p w:rsidR="00F671A1" w:rsidRPr="00F671A1" w:rsidRDefault="00F671A1" w:rsidP="00F671A1">
            <w:pPr>
              <w:rPr>
                <w:sz w:val="28"/>
              </w:rPr>
            </w:pPr>
            <w:r w:rsidRPr="00F671A1">
              <w:rPr>
                <w:sz w:val="28"/>
              </w:rPr>
              <w:t>1) Rút gọn P</w:t>
            </w:r>
          </w:p>
          <w:p w:rsidR="00F671A1" w:rsidRPr="00F671A1" w:rsidRDefault="00F671A1" w:rsidP="00F671A1">
            <w:pPr>
              <w:rPr>
                <w:sz w:val="28"/>
              </w:rPr>
            </w:pPr>
            <w:r w:rsidRPr="00F671A1">
              <w:rPr>
                <w:sz w:val="28"/>
              </w:rPr>
              <w:t>2) Tìm giá trị của P khi x = 4</w:t>
            </w:r>
          </w:p>
          <w:p w:rsidR="00F671A1" w:rsidRPr="00F671A1" w:rsidRDefault="00F671A1" w:rsidP="00F671A1">
            <w:pPr>
              <w:rPr>
                <w:sz w:val="28"/>
              </w:rPr>
            </w:pPr>
            <w:r w:rsidRPr="00F671A1">
              <w:rPr>
                <w:sz w:val="28"/>
              </w:rPr>
              <w:t xml:space="preserve">3) Tìm x để </w:t>
            </w:r>
            <w:r w:rsidRPr="00F671A1">
              <w:rPr>
                <w:noProof/>
                <w:sz w:val="28"/>
                <w:lang w:val="en-US"/>
              </w:rPr>
              <w:drawing>
                <wp:inline distT="0" distB="0" distL="0" distR="0" wp14:anchorId="0A04D4ED" wp14:editId="76692CE2">
                  <wp:extent cx="514350" cy="323850"/>
                  <wp:effectExtent l="0" t="0" r="0" b="0"/>
                  <wp:docPr id="1345" name="Picture 1345"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descr="latex"/>
                          <pic:cNvPicPr>
                            <a:picLocks noChangeAspect="1" noChangeArrowheads="1"/>
                          </pic:cNvPicPr>
                        </pic:nvPicPr>
                        <pic:blipFill>
                          <a:blip r:embed="rId829">
                            <a:extLst>
                              <a:ext uri="{28A0092B-C50C-407E-A947-70E740481C1C}">
                                <a14:useLocalDpi xmlns:a14="http://schemas.microsoft.com/office/drawing/2010/main" val="0"/>
                              </a:ext>
                            </a:extLst>
                          </a:blip>
                          <a:srcRect/>
                          <a:stretch>
                            <a:fillRect/>
                          </a:stretch>
                        </pic:blipFill>
                        <pic:spPr bwMode="auto">
                          <a:xfrm>
                            <a:off x="0" y="0"/>
                            <a:ext cx="514350" cy="323850"/>
                          </a:xfrm>
                          <a:prstGeom prst="rect">
                            <a:avLst/>
                          </a:prstGeom>
                          <a:noFill/>
                          <a:ln>
                            <a:noFill/>
                          </a:ln>
                        </pic:spPr>
                      </pic:pic>
                    </a:graphicData>
                  </a:graphic>
                </wp:inline>
              </w:drawing>
            </w:r>
          </w:p>
          <w:p w:rsidR="00F671A1" w:rsidRPr="00F671A1" w:rsidRDefault="00F671A1" w:rsidP="00F671A1">
            <w:pPr>
              <w:rPr>
                <w:sz w:val="28"/>
              </w:rPr>
            </w:pPr>
            <w:r w:rsidRPr="00F671A1">
              <w:rPr>
                <w:rStyle w:val="Strong"/>
                <w:sz w:val="28"/>
              </w:rPr>
              <w:t>Bài 2 ( 2,5 điểm )</w:t>
            </w:r>
          </w:p>
          <w:p w:rsidR="00F671A1" w:rsidRPr="00F671A1" w:rsidRDefault="00F671A1" w:rsidP="00F671A1">
            <w:pPr>
              <w:rPr>
                <w:sz w:val="28"/>
              </w:rPr>
            </w:pPr>
            <w:r w:rsidRPr="00F671A1">
              <w:rPr>
                <w:sz w:val="28"/>
              </w:rPr>
              <w:t>Giải bài toán sau bằng cách lập phương trình:</w:t>
            </w:r>
          </w:p>
          <w:p w:rsidR="00F671A1" w:rsidRPr="00F671A1" w:rsidRDefault="00F671A1" w:rsidP="00F671A1">
            <w:pPr>
              <w:rPr>
                <w:sz w:val="28"/>
              </w:rPr>
            </w:pPr>
            <w:r w:rsidRPr="00F671A1">
              <w:rPr>
                <w:sz w:val="28"/>
              </w:rPr>
              <w:t>Tháng thứ nhất hai tổ sản xuất được 900 chi tiết máy. Tháng tjhứ hai tổ I vươt mức 15% và tổ II vượt mức 10% so với tháng thứ nhất, vì vậy hai tổ đã sản xuất được 1010 chi tiết máy. Hỏi tháng thứ nhất mỗi tổ sản xuất được bao nhiêu chi tiết máy?</w:t>
            </w:r>
          </w:p>
          <w:p w:rsidR="00F671A1" w:rsidRPr="00F671A1" w:rsidRDefault="00F671A1" w:rsidP="00F671A1">
            <w:pPr>
              <w:rPr>
                <w:sz w:val="28"/>
              </w:rPr>
            </w:pPr>
            <w:r w:rsidRPr="00F671A1">
              <w:rPr>
                <w:rStyle w:val="Strong"/>
                <w:sz w:val="28"/>
              </w:rPr>
              <w:t>Bài 3 ( 3,5 điểm )</w:t>
            </w:r>
          </w:p>
          <w:p w:rsidR="00F671A1" w:rsidRPr="00F671A1" w:rsidRDefault="00F671A1" w:rsidP="00F671A1">
            <w:pPr>
              <w:rPr>
                <w:sz w:val="28"/>
              </w:rPr>
            </w:pPr>
            <w:r w:rsidRPr="00F671A1">
              <w:rPr>
                <w:sz w:val="28"/>
              </w:rPr>
              <w:t xml:space="preserve">Cho parabol (P): </w:t>
            </w:r>
            <w:r w:rsidRPr="00F671A1">
              <w:rPr>
                <w:noProof/>
                <w:sz w:val="28"/>
                <w:lang w:val="en-US"/>
              </w:rPr>
              <w:drawing>
                <wp:inline distT="0" distB="0" distL="0" distR="0" wp14:anchorId="3BEBE16C" wp14:editId="6333C7B8">
                  <wp:extent cx="542925" cy="333375"/>
                  <wp:effectExtent l="0" t="0" r="9525" b="9525"/>
                  <wp:docPr id="1344" name="Picture 1344"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descr="latex"/>
                          <pic:cNvPicPr>
                            <a:picLocks noChangeAspect="1" noChangeArrowheads="1"/>
                          </pic:cNvPicPr>
                        </pic:nvPicPr>
                        <pic:blipFill>
                          <a:blip r:embed="rId830">
                            <a:extLst>
                              <a:ext uri="{28A0092B-C50C-407E-A947-70E740481C1C}">
                                <a14:useLocalDpi xmlns:a14="http://schemas.microsoft.com/office/drawing/2010/main" val="0"/>
                              </a:ext>
                            </a:extLst>
                          </a:blip>
                          <a:srcRect/>
                          <a:stretch>
                            <a:fillRect/>
                          </a:stretch>
                        </pic:blipFill>
                        <pic:spPr bwMode="auto">
                          <a:xfrm>
                            <a:off x="0" y="0"/>
                            <a:ext cx="542925" cy="333375"/>
                          </a:xfrm>
                          <a:prstGeom prst="rect">
                            <a:avLst/>
                          </a:prstGeom>
                          <a:noFill/>
                          <a:ln>
                            <a:noFill/>
                          </a:ln>
                        </pic:spPr>
                      </pic:pic>
                    </a:graphicData>
                  </a:graphic>
                </wp:inline>
              </w:drawing>
            </w:r>
            <w:r w:rsidRPr="00F671A1">
              <w:rPr>
                <w:sz w:val="28"/>
              </w:rPr>
              <w:t>và đường thẳng (d): y = mx + 1</w:t>
            </w:r>
          </w:p>
          <w:p w:rsidR="00F671A1" w:rsidRPr="00F671A1" w:rsidRDefault="00F671A1" w:rsidP="00F671A1">
            <w:pPr>
              <w:rPr>
                <w:sz w:val="28"/>
              </w:rPr>
            </w:pPr>
            <w:r w:rsidRPr="00F671A1">
              <w:rPr>
                <w:sz w:val="28"/>
              </w:rPr>
              <w:t>1) Chứng minh với mọi giá trị cả m đường thẳng (d) luôn cắt parabol (P) tại hai điểm phân biệt.</w:t>
            </w:r>
          </w:p>
          <w:p w:rsidR="00F671A1" w:rsidRPr="00F671A1" w:rsidRDefault="00F671A1" w:rsidP="00F671A1">
            <w:pPr>
              <w:rPr>
                <w:sz w:val="28"/>
              </w:rPr>
            </w:pPr>
            <w:r w:rsidRPr="00F671A1">
              <w:rPr>
                <w:sz w:val="28"/>
              </w:rPr>
              <w:t>2) Gọi A, B là hai giao điểm của (d) và (P). Tính diện tích tam giác OAB theo m (O là gốc tọa độ)</w:t>
            </w:r>
          </w:p>
          <w:p w:rsidR="00F671A1" w:rsidRPr="00F671A1" w:rsidRDefault="00F671A1" w:rsidP="00F671A1">
            <w:pPr>
              <w:rPr>
                <w:sz w:val="28"/>
              </w:rPr>
            </w:pPr>
            <w:r w:rsidRPr="00F671A1">
              <w:rPr>
                <w:rStyle w:val="Strong"/>
                <w:sz w:val="28"/>
              </w:rPr>
              <w:t>Bài IV (3,5 điểm )</w:t>
            </w:r>
          </w:p>
          <w:p w:rsidR="00F671A1" w:rsidRPr="00F671A1" w:rsidRDefault="00F671A1" w:rsidP="00F671A1">
            <w:pPr>
              <w:rPr>
                <w:sz w:val="28"/>
              </w:rPr>
            </w:pPr>
            <w:r w:rsidRPr="00F671A1">
              <w:rPr>
                <w:sz w:val="28"/>
              </w:rPr>
              <w:t>Cho đường tròn (O) có đường kính AB = 2R và E là điểm bất kì trên đường tròn đó (E khác A và B). Đường phân giác góc AEB cắt đoạn thẳng AB tại F và cắt đường tròn (O) tại điểm thứ hai là K.</w:t>
            </w:r>
          </w:p>
          <w:p w:rsidR="00F671A1" w:rsidRPr="00F671A1" w:rsidRDefault="00F671A1" w:rsidP="00F671A1">
            <w:pPr>
              <w:rPr>
                <w:sz w:val="28"/>
              </w:rPr>
            </w:pPr>
            <w:r w:rsidRPr="00F671A1">
              <w:rPr>
                <w:sz w:val="28"/>
              </w:rPr>
              <w:t>1) Chứng minh tam giác KAF đồng dạng với tam giác KEA</w:t>
            </w:r>
          </w:p>
          <w:p w:rsidR="00F671A1" w:rsidRPr="00F671A1" w:rsidRDefault="00F671A1" w:rsidP="00F671A1">
            <w:pPr>
              <w:rPr>
                <w:sz w:val="28"/>
              </w:rPr>
            </w:pPr>
            <w:r w:rsidRPr="00F671A1">
              <w:rPr>
                <w:sz w:val="28"/>
              </w:rPr>
              <w:t>2) Gọi I là giao điểm của đường trung trực đoạn EF với OE, chứng minh đường tròn (I) bán kính IE tiếp xúc với đường tròn (O) tại E và tiếp xúc với đường thẳng AB tại F.</w:t>
            </w:r>
          </w:p>
          <w:p w:rsidR="00F671A1" w:rsidRPr="00F671A1" w:rsidRDefault="00F671A1" w:rsidP="00F671A1">
            <w:pPr>
              <w:rPr>
                <w:sz w:val="28"/>
              </w:rPr>
            </w:pPr>
            <w:r w:rsidRPr="00F671A1">
              <w:rPr>
                <w:sz w:val="28"/>
              </w:rPr>
              <w:t>3) Chứng minh MN // AB, trong đó M và N lần lượt là giao điểm thứ hai của AE, BE với đường tròn (I).</w:t>
            </w:r>
          </w:p>
          <w:p w:rsidR="00F671A1" w:rsidRPr="00F671A1" w:rsidRDefault="00F671A1" w:rsidP="00F671A1">
            <w:pPr>
              <w:rPr>
                <w:sz w:val="28"/>
              </w:rPr>
            </w:pPr>
            <w:r w:rsidRPr="00F671A1">
              <w:rPr>
                <w:sz w:val="28"/>
              </w:rPr>
              <w:t>4) Tính giá trị nhỏ nhất của chu vi tam giác KPQ theo R khi E chuyển động trên đường tròn (O), với P là giao điểm của NF và AK; Q là giao điểm của MF và BK.</w:t>
            </w:r>
          </w:p>
          <w:p w:rsidR="00F671A1" w:rsidRPr="00F671A1" w:rsidRDefault="00F671A1" w:rsidP="00F671A1">
            <w:pPr>
              <w:rPr>
                <w:sz w:val="28"/>
              </w:rPr>
            </w:pPr>
            <w:r w:rsidRPr="00F671A1">
              <w:rPr>
                <w:rStyle w:val="Strong"/>
                <w:sz w:val="28"/>
              </w:rPr>
              <w:t>Bài V ( 0,5 điểm )</w:t>
            </w:r>
          </w:p>
          <w:p w:rsidR="00F671A1" w:rsidRPr="00F671A1" w:rsidRDefault="00F671A1" w:rsidP="00F671A1">
            <w:pPr>
              <w:rPr>
                <w:sz w:val="28"/>
              </w:rPr>
            </w:pPr>
            <w:r w:rsidRPr="00F671A1">
              <w:rPr>
                <w:sz w:val="28"/>
              </w:rPr>
              <w:t>Tìm giá trị nhỏ nhất của biểu thức A, biết:</w:t>
            </w:r>
          </w:p>
          <w:p w:rsidR="00F671A1" w:rsidRPr="00F671A1" w:rsidRDefault="00F671A1" w:rsidP="00F671A1">
            <w:pPr>
              <w:rPr>
                <w:sz w:val="28"/>
              </w:rPr>
            </w:pPr>
            <w:r w:rsidRPr="00F671A1">
              <w:rPr>
                <w:noProof/>
                <w:sz w:val="28"/>
                <w:lang w:val="en-US"/>
              </w:rPr>
              <w:drawing>
                <wp:inline distT="0" distB="0" distL="0" distR="0" wp14:anchorId="5481D5BA" wp14:editId="13F13264">
                  <wp:extent cx="3000375" cy="190500"/>
                  <wp:effectExtent l="0" t="0" r="9525" b="0"/>
                  <wp:docPr id="1343" name="Picture 1343"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descr="latex"/>
                          <pic:cNvPicPr>
                            <a:picLocks noChangeAspect="1" noChangeArrowheads="1"/>
                          </pic:cNvPicPr>
                        </pic:nvPicPr>
                        <pic:blipFill>
                          <a:blip r:embed="rId831">
                            <a:extLst>
                              <a:ext uri="{28A0092B-C50C-407E-A947-70E740481C1C}">
                                <a14:useLocalDpi xmlns:a14="http://schemas.microsoft.com/office/drawing/2010/main" val="0"/>
                              </a:ext>
                            </a:extLst>
                          </a:blip>
                          <a:srcRect/>
                          <a:stretch>
                            <a:fillRect/>
                          </a:stretch>
                        </pic:blipFill>
                        <pic:spPr bwMode="auto">
                          <a:xfrm>
                            <a:off x="0" y="0"/>
                            <a:ext cx="3000375" cy="190500"/>
                          </a:xfrm>
                          <a:prstGeom prst="rect">
                            <a:avLst/>
                          </a:prstGeom>
                          <a:noFill/>
                          <a:ln>
                            <a:noFill/>
                          </a:ln>
                        </pic:spPr>
                      </pic:pic>
                    </a:graphicData>
                  </a:graphic>
                </wp:inline>
              </w:drawing>
            </w:r>
          </w:p>
          <w:p w:rsidR="00F671A1" w:rsidRPr="00F671A1" w:rsidRDefault="00F671A1" w:rsidP="00F671A1">
            <w:pPr>
              <w:jc w:val="center"/>
              <w:rPr>
                <w:sz w:val="28"/>
                <w:szCs w:val="28"/>
              </w:rPr>
            </w:pPr>
            <w:r w:rsidRPr="00F671A1">
              <w:rPr>
                <w:rStyle w:val="Strong"/>
                <w:sz w:val="28"/>
                <w:szCs w:val="28"/>
              </w:rPr>
              <w:t>LỜI GIẢI</w:t>
            </w:r>
          </w:p>
          <w:p w:rsidR="00F671A1" w:rsidRPr="00F671A1" w:rsidRDefault="00F671A1" w:rsidP="00F671A1">
            <w:pPr>
              <w:rPr>
                <w:sz w:val="28"/>
                <w:szCs w:val="28"/>
              </w:rPr>
            </w:pPr>
            <w:r w:rsidRPr="00F671A1">
              <w:rPr>
                <w:rStyle w:val="Strong"/>
                <w:sz w:val="28"/>
                <w:szCs w:val="28"/>
              </w:rPr>
              <w:t>Bài 1.</w:t>
            </w:r>
            <w:r w:rsidRPr="00F671A1">
              <w:rPr>
                <w:sz w:val="28"/>
                <w:szCs w:val="28"/>
              </w:rPr>
              <w:t xml:space="preserve"> Cho biểu thức </w:t>
            </w:r>
            <w:r w:rsidRPr="00F671A1">
              <w:rPr>
                <w:noProof/>
                <w:sz w:val="28"/>
                <w:szCs w:val="28"/>
                <w:lang w:val="en-US"/>
              </w:rPr>
              <w:drawing>
                <wp:inline distT="0" distB="0" distL="0" distR="0" wp14:anchorId="2726D66F" wp14:editId="17FD2B55">
                  <wp:extent cx="2181225" cy="381000"/>
                  <wp:effectExtent l="0" t="0" r="9525" b="0"/>
                  <wp:docPr id="1342" name="Picture 1342"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descr="latex"/>
                          <pic:cNvPicPr>
                            <a:picLocks noChangeAspect="1" noChangeArrowheads="1"/>
                          </pic:cNvPicPr>
                        </pic:nvPicPr>
                        <pic:blipFill>
                          <a:blip r:embed="rId828">
                            <a:extLst>
                              <a:ext uri="{28A0092B-C50C-407E-A947-70E740481C1C}">
                                <a14:useLocalDpi xmlns:a14="http://schemas.microsoft.com/office/drawing/2010/main" val="0"/>
                              </a:ext>
                            </a:extLst>
                          </a:blip>
                          <a:srcRect/>
                          <a:stretch>
                            <a:fillRect/>
                          </a:stretch>
                        </pic:blipFill>
                        <pic:spPr bwMode="auto">
                          <a:xfrm>
                            <a:off x="0" y="0"/>
                            <a:ext cx="2181225" cy="381000"/>
                          </a:xfrm>
                          <a:prstGeom prst="rect">
                            <a:avLst/>
                          </a:prstGeom>
                          <a:noFill/>
                          <a:ln>
                            <a:noFill/>
                          </a:ln>
                        </pic:spPr>
                      </pic:pic>
                    </a:graphicData>
                  </a:graphic>
                </wp:inline>
              </w:drawing>
            </w:r>
          </w:p>
          <w:p w:rsidR="00F671A1" w:rsidRPr="00F671A1" w:rsidRDefault="00F671A1" w:rsidP="00F671A1">
            <w:pPr>
              <w:rPr>
                <w:sz w:val="28"/>
                <w:szCs w:val="28"/>
              </w:rPr>
            </w:pPr>
            <w:r w:rsidRPr="00F671A1">
              <w:rPr>
                <w:sz w:val="28"/>
                <w:szCs w:val="28"/>
              </w:rPr>
              <w:t>a) Rút gọn P</w:t>
            </w:r>
          </w:p>
          <w:p w:rsidR="00F671A1" w:rsidRPr="00F671A1" w:rsidRDefault="00F671A1" w:rsidP="00F671A1">
            <w:pPr>
              <w:rPr>
                <w:sz w:val="28"/>
                <w:szCs w:val="28"/>
              </w:rPr>
            </w:pPr>
          </w:p>
          <w:p w:rsidR="00F671A1" w:rsidRPr="00F671A1" w:rsidRDefault="00F671A1" w:rsidP="00F671A1">
            <w:pPr>
              <w:rPr>
                <w:sz w:val="28"/>
                <w:szCs w:val="28"/>
              </w:rPr>
            </w:pPr>
          </w:p>
          <w:p w:rsidR="00F671A1" w:rsidRPr="00F671A1" w:rsidRDefault="00F671A1" w:rsidP="00F671A1">
            <w:pPr>
              <w:rPr>
                <w:sz w:val="28"/>
                <w:szCs w:val="28"/>
              </w:rPr>
            </w:pPr>
            <w:r w:rsidRPr="00F671A1">
              <w:rPr>
                <w:noProof/>
                <w:sz w:val="28"/>
                <w:szCs w:val="28"/>
                <w:lang w:val="en-US"/>
              </w:rPr>
              <w:drawing>
                <wp:inline distT="0" distB="0" distL="0" distR="0" wp14:anchorId="66740889" wp14:editId="0C785381">
                  <wp:extent cx="1123950" cy="381000"/>
                  <wp:effectExtent l="0" t="0" r="0" b="0"/>
                  <wp:docPr id="1341" name="Picture 1341"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descr="latex"/>
                          <pic:cNvPicPr>
                            <a:picLocks noChangeAspect="1" noChangeArrowheads="1"/>
                          </pic:cNvPicPr>
                        </pic:nvPicPr>
                        <pic:blipFill>
                          <a:blip r:embed="rId832">
                            <a:extLst>
                              <a:ext uri="{28A0092B-C50C-407E-A947-70E740481C1C}">
                                <a14:useLocalDpi xmlns:a14="http://schemas.microsoft.com/office/drawing/2010/main" val="0"/>
                              </a:ext>
                            </a:extLst>
                          </a:blip>
                          <a:srcRect/>
                          <a:stretch>
                            <a:fillRect/>
                          </a:stretch>
                        </pic:blipFill>
                        <pic:spPr bwMode="auto">
                          <a:xfrm>
                            <a:off x="0" y="0"/>
                            <a:ext cx="1123950" cy="381000"/>
                          </a:xfrm>
                          <a:prstGeom prst="rect">
                            <a:avLst/>
                          </a:prstGeom>
                          <a:noFill/>
                          <a:ln>
                            <a:noFill/>
                          </a:ln>
                        </pic:spPr>
                      </pic:pic>
                    </a:graphicData>
                  </a:graphic>
                </wp:inline>
              </w:drawing>
            </w:r>
          </w:p>
          <w:p w:rsidR="00F671A1" w:rsidRPr="00F671A1" w:rsidRDefault="00F671A1" w:rsidP="00F671A1">
            <w:pPr>
              <w:rPr>
                <w:sz w:val="28"/>
                <w:szCs w:val="28"/>
              </w:rPr>
            </w:pPr>
            <w:r w:rsidRPr="00F671A1">
              <w:rPr>
                <w:sz w:val="28"/>
                <w:szCs w:val="28"/>
              </w:rPr>
              <w:t>b) Tính giá trị của P khi x = 4.</w:t>
            </w:r>
          </w:p>
          <w:p w:rsidR="00F671A1" w:rsidRPr="00F671A1" w:rsidRDefault="00F671A1" w:rsidP="00F671A1">
            <w:pPr>
              <w:rPr>
                <w:sz w:val="28"/>
                <w:szCs w:val="28"/>
              </w:rPr>
            </w:pPr>
            <w:r w:rsidRPr="00F671A1">
              <w:rPr>
                <w:sz w:val="28"/>
                <w:szCs w:val="28"/>
              </w:rPr>
              <w:t xml:space="preserve">Với x = 4 thì </w:t>
            </w:r>
            <w:r w:rsidRPr="00F671A1">
              <w:rPr>
                <w:noProof/>
                <w:sz w:val="28"/>
                <w:szCs w:val="28"/>
                <w:lang w:val="en-US"/>
              </w:rPr>
              <w:drawing>
                <wp:inline distT="0" distB="0" distL="0" distR="0" wp14:anchorId="7F282645" wp14:editId="42511DED">
                  <wp:extent cx="1419225" cy="400050"/>
                  <wp:effectExtent l="0" t="0" r="9525" b="0"/>
                  <wp:docPr id="1340" name="Picture 1340"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5" descr="latex"/>
                          <pic:cNvPicPr>
                            <a:picLocks noChangeAspect="1" noChangeArrowheads="1"/>
                          </pic:cNvPicPr>
                        </pic:nvPicPr>
                        <pic:blipFill>
                          <a:blip r:embed="rId833">
                            <a:extLst>
                              <a:ext uri="{28A0092B-C50C-407E-A947-70E740481C1C}">
                                <a14:useLocalDpi xmlns:a14="http://schemas.microsoft.com/office/drawing/2010/main" val="0"/>
                              </a:ext>
                            </a:extLst>
                          </a:blip>
                          <a:srcRect/>
                          <a:stretch>
                            <a:fillRect/>
                          </a:stretch>
                        </pic:blipFill>
                        <pic:spPr bwMode="auto">
                          <a:xfrm>
                            <a:off x="0" y="0"/>
                            <a:ext cx="1419225" cy="400050"/>
                          </a:xfrm>
                          <a:prstGeom prst="rect">
                            <a:avLst/>
                          </a:prstGeom>
                          <a:noFill/>
                          <a:ln>
                            <a:noFill/>
                          </a:ln>
                        </pic:spPr>
                      </pic:pic>
                    </a:graphicData>
                  </a:graphic>
                </wp:inline>
              </w:drawing>
            </w:r>
          </w:p>
          <w:p w:rsidR="00F671A1" w:rsidRPr="00F671A1" w:rsidRDefault="00F671A1" w:rsidP="00F671A1">
            <w:pPr>
              <w:rPr>
                <w:sz w:val="28"/>
                <w:szCs w:val="28"/>
              </w:rPr>
            </w:pPr>
            <w:r w:rsidRPr="00F671A1">
              <w:rPr>
                <w:sz w:val="28"/>
                <w:szCs w:val="28"/>
              </w:rPr>
              <w:t xml:space="preserve">c) Tìm x để </w:t>
            </w:r>
            <w:r w:rsidRPr="00F671A1">
              <w:rPr>
                <w:noProof/>
                <w:sz w:val="28"/>
                <w:szCs w:val="28"/>
                <w:lang w:val="en-US"/>
              </w:rPr>
              <w:drawing>
                <wp:inline distT="0" distB="0" distL="0" distR="0" wp14:anchorId="3CF5E67D" wp14:editId="409817A3">
                  <wp:extent cx="514350" cy="323850"/>
                  <wp:effectExtent l="0" t="0" r="0" b="0"/>
                  <wp:docPr id="1339" name="Picture 1339"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6" descr="latex"/>
                          <pic:cNvPicPr>
                            <a:picLocks noChangeAspect="1" noChangeArrowheads="1"/>
                          </pic:cNvPicPr>
                        </pic:nvPicPr>
                        <pic:blipFill>
                          <a:blip r:embed="rId829">
                            <a:extLst>
                              <a:ext uri="{28A0092B-C50C-407E-A947-70E740481C1C}">
                                <a14:useLocalDpi xmlns:a14="http://schemas.microsoft.com/office/drawing/2010/main" val="0"/>
                              </a:ext>
                            </a:extLst>
                          </a:blip>
                          <a:srcRect/>
                          <a:stretch>
                            <a:fillRect/>
                          </a:stretch>
                        </pic:blipFill>
                        <pic:spPr bwMode="auto">
                          <a:xfrm>
                            <a:off x="0" y="0"/>
                            <a:ext cx="514350" cy="323850"/>
                          </a:xfrm>
                          <a:prstGeom prst="rect">
                            <a:avLst/>
                          </a:prstGeom>
                          <a:noFill/>
                          <a:ln>
                            <a:noFill/>
                          </a:ln>
                        </pic:spPr>
                      </pic:pic>
                    </a:graphicData>
                  </a:graphic>
                </wp:inline>
              </w:drawing>
            </w:r>
          </w:p>
          <w:p w:rsidR="00F671A1" w:rsidRPr="00F671A1" w:rsidRDefault="00F671A1" w:rsidP="00F671A1">
            <w:pPr>
              <w:rPr>
                <w:sz w:val="28"/>
                <w:szCs w:val="28"/>
              </w:rPr>
            </w:pPr>
            <w:r w:rsidRPr="00F671A1">
              <w:rPr>
                <w:sz w:val="28"/>
                <w:szCs w:val="28"/>
              </w:rPr>
              <w:t>ĐKXĐ: x &gt; 0</w:t>
            </w:r>
          </w:p>
          <w:p w:rsidR="00F671A1" w:rsidRPr="00F671A1" w:rsidRDefault="00F671A1" w:rsidP="00F671A1">
            <w:pPr>
              <w:rPr>
                <w:sz w:val="28"/>
                <w:szCs w:val="28"/>
              </w:rPr>
            </w:pPr>
            <w:r w:rsidRPr="00F671A1">
              <w:rPr>
                <w:noProof/>
                <w:sz w:val="28"/>
                <w:szCs w:val="28"/>
                <w:lang w:val="en-US"/>
              </w:rPr>
              <w:drawing>
                <wp:inline distT="0" distB="0" distL="0" distR="0" wp14:anchorId="25CF93F8" wp14:editId="276C5D13">
                  <wp:extent cx="514350" cy="323850"/>
                  <wp:effectExtent l="0" t="0" r="0" b="0"/>
                  <wp:docPr id="1338" name="Picture 1338"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7" descr="latex"/>
                          <pic:cNvPicPr>
                            <a:picLocks noChangeAspect="1" noChangeArrowheads="1"/>
                          </pic:cNvPicPr>
                        </pic:nvPicPr>
                        <pic:blipFill>
                          <a:blip r:embed="rId829">
                            <a:extLst>
                              <a:ext uri="{28A0092B-C50C-407E-A947-70E740481C1C}">
                                <a14:useLocalDpi xmlns:a14="http://schemas.microsoft.com/office/drawing/2010/main" val="0"/>
                              </a:ext>
                            </a:extLst>
                          </a:blip>
                          <a:srcRect/>
                          <a:stretch>
                            <a:fillRect/>
                          </a:stretch>
                        </pic:blipFill>
                        <pic:spPr bwMode="auto">
                          <a:xfrm>
                            <a:off x="0" y="0"/>
                            <a:ext cx="514350" cy="323850"/>
                          </a:xfrm>
                          <a:prstGeom prst="rect">
                            <a:avLst/>
                          </a:prstGeom>
                          <a:noFill/>
                          <a:ln>
                            <a:noFill/>
                          </a:ln>
                        </pic:spPr>
                      </pic:pic>
                    </a:graphicData>
                  </a:graphic>
                </wp:inline>
              </w:drawing>
            </w:r>
            <w:r w:rsidRPr="00F671A1">
              <w:rPr>
                <w:noProof/>
                <w:sz w:val="28"/>
                <w:szCs w:val="28"/>
                <w:lang w:val="en-US"/>
              </w:rPr>
              <w:drawing>
                <wp:inline distT="0" distB="0" distL="0" distR="0" wp14:anchorId="033B5C6D" wp14:editId="17556FC2">
                  <wp:extent cx="152400" cy="66675"/>
                  <wp:effectExtent l="0" t="0" r="0" b="9525"/>
                  <wp:docPr id="1337" name="Picture 1337"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8" descr="latex"/>
                          <pic:cNvPicPr>
                            <a:picLocks noChangeAspect="1" noChangeArrowheads="1"/>
                          </pic:cNvPicPr>
                        </pic:nvPicPr>
                        <pic:blipFill>
                          <a:blip r:embed="rId834">
                            <a:extLst>
                              <a:ext uri="{28A0092B-C50C-407E-A947-70E740481C1C}">
                                <a14:useLocalDpi xmlns:a14="http://schemas.microsoft.com/office/drawing/2010/main" val="0"/>
                              </a:ext>
                            </a:extLst>
                          </a:blip>
                          <a:srcRect/>
                          <a:stretch>
                            <a:fillRect/>
                          </a:stretch>
                        </pic:blipFill>
                        <pic:spPr bwMode="auto">
                          <a:xfrm>
                            <a:off x="0" y="0"/>
                            <a:ext cx="152400" cy="66675"/>
                          </a:xfrm>
                          <a:prstGeom prst="rect">
                            <a:avLst/>
                          </a:prstGeom>
                          <a:noFill/>
                          <a:ln>
                            <a:noFill/>
                          </a:ln>
                        </pic:spPr>
                      </pic:pic>
                    </a:graphicData>
                  </a:graphic>
                </wp:inline>
              </w:drawing>
            </w:r>
            <w:r w:rsidRPr="00F671A1">
              <w:rPr>
                <w:noProof/>
                <w:sz w:val="28"/>
                <w:szCs w:val="28"/>
                <w:lang w:val="en-US"/>
              </w:rPr>
              <w:drawing>
                <wp:inline distT="0" distB="0" distL="0" distR="0" wp14:anchorId="43AD14C2" wp14:editId="6202388E">
                  <wp:extent cx="1171575" cy="381000"/>
                  <wp:effectExtent l="0" t="0" r="9525" b="0"/>
                  <wp:docPr id="1336" name="Picture 1336"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9" descr="latex"/>
                          <pic:cNvPicPr>
                            <a:picLocks noChangeAspect="1" noChangeArrowheads="1"/>
                          </pic:cNvPicPr>
                        </pic:nvPicPr>
                        <pic:blipFill>
                          <a:blip r:embed="rId835">
                            <a:extLst>
                              <a:ext uri="{28A0092B-C50C-407E-A947-70E740481C1C}">
                                <a14:useLocalDpi xmlns:a14="http://schemas.microsoft.com/office/drawing/2010/main" val="0"/>
                              </a:ext>
                            </a:extLst>
                          </a:blip>
                          <a:srcRect/>
                          <a:stretch>
                            <a:fillRect/>
                          </a:stretch>
                        </pic:blipFill>
                        <pic:spPr bwMode="auto">
                          <a:xfrm>
                            <a:off x="0" y="0"/>
                            <a:ext cx="1171575" cy="381000"/>
                          </a:xfrm>
                          <a:prstGeom prst="rect">
                            <a:avLst/>
                          </a:prstGeom>
                          <a:noFill/>
                          <a:ln>
                            <a:noFill/>
                          </a:ln>
                        </pic:spPr>
                      </pic:pic>
                    </a:graphicData>
                  </a:graphic>
                </wp:inline>
              </w:drawing>
            </w:r>
            <w:r w:rsidRPr="00F671A1">
              <w:rPr>
                <w:noProof/>
                <w:sz w:val="28"/>
                <w:szCs w:val="28"/>
                <w:lang w:val="en-US"/>
              </w:rPr>
              <w:drawing>
                <wp:inline distT="0" distB="0" distL="0" distR="0" wp14:anchorId="0A4096E0" wp14:editId="6AE8C971">
                  <wp:extent cx="152400" cy="66675"/>
                  <wp:effectExtent l="0" t="0" r="0" b="9525"/>
                  <wp:docPr id="1335" name="Picture 1335"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0" descr="latex"/>
                          <pic:cNvPicPr>
                            <a:picLocks noChangeAspect="1" noChangeArrowheads="1"/>
                          </pic:cNvPicPr>
                        </pic:nvPicPr>
                        <pic:blipFill>
                          <a:blip r:embed="rId834">
                            <a:extLst>
                              <a:ext uri="{28A0092B-C50C-407E-A947-70E740481C1C}">
                                <a14:useLocalDpi xmlns:a14="http://schemas.microsoft.com/office/drawing/2010/main" val="0"/>
                              </a:ext>
                            </a:extLst>
                          </a:blip>
                          <a:srcRect/>
                          <a:stretch>
                            <a:fillRect/>
                          </a:stretch>
                        </pic:blipFill>
                        <pic:spPr bwMode="auto">
                          <a:xfrm>
                            <a:off x="0" y="0"/>
                            <a:ext cx="152400" cy="66675"/>
                          </a:xfrm>
                          <a:prstGeom prst="rect">
                            <a:avLst/>
                          </a:prstGeom>
                          <a:noFill/>
                          <a:ln>
                            <a:noFill/>
                          </a:ln>
                        </pic:spPr>
                      </pic:pic>
                    </a:graphicData>
                  </a:graphic>
                </wp:inline>
              </w:drawing>
            </w:r>
            <w:r w:rsidRPr="00F671A1">
              <w:rPr>
                <w:noProof/>
                <w:sz w:val="28"/>
                <w:szCs w:val="28"/>
                <w:lang w:val="en-US"/>
              </w:rPr>
              <w:drawing>
                <wp:inline distT="0" distB="0" distL="0" distR="0" wp14:anchorId="7F84EB7C" wp14:editId="294AE26B">
                  <wp:extent cx="1581150" cy="161925"/>
                  <wp:effectExtent l="0" t="0" r="0" b="9525"/>
                  <wp:docPr id="1334" name="Picture 1334"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1" descr="latex"/>
                          <pic:cNvPicPr>
                            <a:picLocks noChangeAspect="1" noChangeArrowheads="1"/>
                          </pic:cNvPicPr>
                        </pic:nvPicPr>
                        <pic:blipFill>
                          <a:blip r:embed="rId836">
                            <a:extLst>
                              <a:ext uri="{28A0092B-C50C-407E-A947-70E740481C1C}">
                                <a14:useLocalDpi xmlns:a14="http://schemas.microsoft.com/office/drawing/2010/main" val="0"/>
                              </a:ext>
                            </a:extLst>
                          </a:blip>
                          <a:srcRect/>
                          <a:stretch>
                            <a:fillRect/>
                          </a:stretch>
                        </pic:blipFill>
                        <pic:spPr bwMode="auto">
                          <a:xfrm>
                            <a:off x="0" y="0"/>
                            <a:ext cx="1581150" cy="161925"/>
                          </a:xfrm>
                          <a:prstGeom prst="rect">
                            <a:avLst/>
                          </a:prstGeom>
                          <a:noFill/>
                          <a:ln>
                            <a:noFill/>
                          </a:ln>
                        </pic:spPr>
                      </pic:pic>
                    </a:graphicData>
                  </a:graphic>
                </wp:inline>
              </w:drawing>
            </w:r>
            <w:r w:rsidRPr="00F671A1">
              <w:rPr>
                <w:noProof/>
                <w:sz w:val="28"/>
                <w:szCs w:val="28"/>
                <w:lang w:val="en-US"/>
              </w:rPr>
              <w:drawing>
                <wp:inline distT="0" distB="0" distL="0" distR="0" wp14:anchorId="38DCEBC7" wp14:editId="0E4E0105">
                  <wp:extent cx="152400" cy="66675"/>
                  <wp:effectExtent l="0" t="0" r="0" b="9525"/>
                  <wp:docPr id="1333" name="Picture 1333"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2" descr="latex"/>
                          <pic:cNvPicPr>
                            <a:picLocks noChangeAspect="1" noChangeArrowheads="1"/>
                          </pic:cNvPicPr>
                        </pic:nvPicPr>
                        <pic:blipFill>
                          <a:blip r:embed="rId834">
                            <a:extLst>
                              <a:ext uri="{28A0092B-C50C-407E-A947-70E740481C1C}">
                                <a14:useLocalDpi xmlns:a14="http://schemas.microsoft.com/office/drawing/2010/main" val="0"/>
                              </a:ext>
                            </a:extLst>
                          </a:blip>
                          <a:srcRect/>
                          <a:stretch>
                            <a:fillRect/>
                          </a:stretch>
                        </pic:blipFill>
                        <pic:spPr bwMode="auto">
                          <a:xfrm>
                            <a:off x="0" y="0"/>
                            <a:ext cx="152400" cy="66675"/>
                          </a:xfrm>
                          <a:prstGeom prst="rect">
                            <a:avLst/>
                          </a:prstGeom>
                          <a:noFill/>
                          <a:ln>
                            <a:noFill/>
                          </a:ln>
                        </pic:spPr>
                      </pic:pic>
                    </a:graphicData>
                  </a:graphic>
                </wp:inline>
              </w:drawing>
            </w:r>
            <w:r w:rsidRPr="00F671A1">
              <w:rPr>
                <w:noProof/>
                <w:sz w:val="28"/>
                <w:szCs w:val="28"/>
                <w:lang w:val="en-US"/>
              </w:rPr>
              <w:drawing>
                <wp:inline distT="0" distB="0" distL="0" distR="0" wp14:anchorId="6189DA7B" wp14:editId="008F8D55">
                  <wp:extent cx="1285875" cy="161925"/>
                  <wp:effectExtent l="0" t="0" r="9525" b="9525"/>
                  <wp:docPr id="1332" name="Picture 1332"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3" descr="latex"/>
                          <pic:cNvPicPr>
                            <a:picLocks noChangeAspect="1" noChangeArrowheads="1"/>
                          </pic:cNvPicPr>
                        </pic:nvPicPr>
                        <pic:blipFill>
                          <a:blip r:embed="rId837">
                            <a:extLst>
                              <a:ext uri="{28A0092B-C50C-407E-A947-70E740481C1C}">
                                <a14:useLocalDpi xmlns:a14="http://schemas.microsoft.com/office/drawing/2010/main" val="0"/>
                              </a:ext>
                            </a:extLst>
                          </a:blip>
                          <a:srcRect/>
                          <a:stretch>
                            <a:fillRect/>
                          </a:stretch>
                        </pic:blipFill>
                        <pic:spPr bwMode="auto">
                          <a:xfrm>
                            <a:off x="0" y="0"/>
                            <a:ext cx="1285875" cy="161925"/>
                          </a:xfrm>
                          <a:prstGeom prst="rect">
                            <a:avLst/>
                          </a:prstGeom>
                          <a:noFill/>
                          <a:ln>
                            <a:noFill/>
                          </a:ln>
                        </pic:spPr>
                      </pic:pic>
                    </a:graphicData>
                  </a:graphic>
                </wp:inline>
              </w:drawing>
            </w:r>
            <w:r w:rsidRPr="00F671A1">
              <w:rPr>
                <w:sz w:val="28"/>
                <w:szCs w:val="28"/>
              </w:rPr>
              <w:t>(1)</w:t>
            </w:r>
          </w:p>
          <w:p w:rsidR="00F671A1" w:rsidRPr="00F671A1" w:rsidRDefault="00F671A1" w:rsidP="00F671A1">
            <w:pPr>
              <w:rPr>
                <w:sz w:val="28"/>
                <w:szCs w:val="28"/>
              </w:rPr>
            </w:pPr>
            <w:r w:rsidRPr="00F671A1">
              <w:rPr>
                <w:sz w:val="28"/>
                <w:szCs w:val="28"/>
              </w:rPr>
              <w:t xml:space="preserve">Đặt </w:t>
            </w:r>
            <w:r w:rsidRPr="00F671A1">
              <w:rPr>
                <w:noProof/>
                <w:sz w:val="28"/>
                <w:szCs w:val="28"/>
                <w:lang w:val="en-US"/>
              </w:rPr>
              <w:drawing>
                <wp:inline distT="0" distB="0" distL="0" distR="0" wp14:anchorId="1E2DB7E5" wp14:editId="5AF480A4">
                  <wp:extent cx="476250" cy="161925"/>
                  <wp:effectExtent l="0" t="0" r="0" b="9525"/>
                  <wp:docPr id="1331" name="Picture 1331"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 descr="latex"/>
                          <pic:cNvPicPr>
                            <a:picLocks noChangeAspect="1" noChangeArrowheads="1"/>
                          </pic:cNvPicPr>
                        </pic:nvPicPr>
                        <pic:blipFill>
                          <a:blip r:embed="rId838">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F671A1">
              <w:rPr>
                <w:sz w:val="28"/>
                <w:szCs w:val="28"/>
              </w:rPr>
              <w:t>; điều kiện t &gt; 0.</w:t>
            </w:r>
          </w:p>
          <w:p w:rsidR="00F671A1" w:rsidRPr="00F671A1" w:rsidRDefault="00F671A1" w:rsidP="00F671A1">
            <w:pPr>
              <w:rPr>
                <w:sz w:val="28"/>
                <w:szCs w:val="28"/>
              </w:rPr>
            </w:pPr>
            <w:r w:rsidRPr="00F671A1">
              <w:rPr>
                <w:sz w:val="28"/>
                <w:szCs w:val="28"/>
              </w:rPr>
              <w:t xml:space="preserve">Phương trình (1) </w:t>
            </w:r>
            <w:r w:rsidRPr="00F671A1">
              <w:rPr>
                <w:noProof/>
                <w:sz w:val="28"/>
                <w:szCs w:val="28"/>
                <w:lang w:val="en-US"/>
              </w:rPr>
              <w:drawing>
                <wp:inline distT="0" distB="0" distL="0" distR="0" wp14:anchorId="70F7FE9C" wp14:editId="74EFA5E6">
                  <wp:extent cx="152400" cy="66675"/>
                  <wp:effectExtent l="0" t="0" r="0" b="9525"/>
                  <wp:docPr id="1330" name="Picture 1330"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5" descr="latex"/>
                          <pic:cNvPicPr>
                            <a:picLocks noChangeAspect="1" noChangeArrowheads="1"/>
                          </pic:cNvPicPr>
                        </pic:nvPicPr>
                        <pic:blipFill>
                          <a:blip r:embed="rId834">
                            <a:extLst>
                              <a:ext uri="{28A0092B-C50C-407E-A947-70E740481C1C}">
                                <a14:useLocalDpi xmlns:a14="http://schemas.microsoft.com/office/drawing/2010/main" val="0"/>
                              </a:ext>
                            </a:extLst>
                          </a:blip>
                          <a:srcRect/>
                          <a:stretch>
                            <a:fillRect/>
                          </a:stretch>
                        </pic:blipFill>
                        <pic:spPr bwMode="auto">
                          <a:xfrm>
                            <a:off x="0" y="0"/>
                            <a:ext cx="152400" cy="66675"/>
                          </a:xfrm>
                          <a:prstGeom prst="rect">
                            <a:avLst/>
                          </a:prstGeom>
                          <a:noFill/>
                          <a:ln>
                            <a:noFill/>
                          </a:ln>
                        </pic:spPr>
                      </pic:pic>
                    </a:graphicData>
                  </a:graphic>
                </wp:inline>
              </w:drawing>
            </w:r>
            <w:r w:rsidRPr="00F671A1">
              <w:rPr>
                <w:noProof/>
                <w:sz w:val="28"/>
                <w:szCs w:val="28"/>
                <w:lang w:val="en-US"/>
              </w:rPr>
              <w:drawing>
                <wp:inline distT="0" distB="0" distL="0" distR="0" wp14:anchorId="28BC52BB" wp14:editId="5BBE923E">
                  <wp:extent cx="1152525" cy="142875"/>
                  <wp:effectExtent l="0" t="0" r="9525" b="9525"/>
                  <wp:docPr id="1329" name="Picture 1329"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6" descr="latex"/>
                          <pic:cNvPicPr>
                            <a:picLocks noChangeAspect="1" noChangeArrowheads="1"/>
                          </pic:cNvPicPr>
                        </pic:nvPicPr>
                        <pic:blipFill>
                          <a:blip r:embed="rId839">
                            <a:extLst>
                              <a:ext uri="{28A0092B-C50C-407E-A947-70E740481C1C}">
                                <a14:useLocalDpi xmlns:a14="http://schemas.microsoft.com/office/drawing/2010/main" val="0"/>
                              </a:ext>
                            </a:extLst>
                          </a:blip>
                          <a:srcRect/>
                          <a:stretch>
                            <a:fillRect/>
                          </a:stretch>
                        </pic:blipFill>
                        <pic:spPr bwMode="auto">
                          <a:xfrm>
                            <a:off x="0" y="0"/>
                            <a:ext cx="1152525" cy="142875"/>
                          </a:xfrm>
                          <a:prstGeom prst="rect">
                            <a:avLst/>
                          </a:prstGeom>
                          <a:noFill/>
                          <a:ln>
                            <a:noFill/>
                          </a:ln>
                        </pic:spPr>
                      </pic:pic>
                    </a:graphicData>
                  </a:graphic>
                </wp:inline>
              </w:drawing>
            </w:r>
            <w:r w:rsidRPr="00F671A1">
              <w:rPr>
                <w:sz w:val="28"/>
                <w:szCs w:val="28"/>
              </w:rPr>
              <w:t>;</w:t>
            </w:r>
          </w:p>
          <w:p w:rsidR="00F671A1" w:rsidRPr="00F671A1" w:rsidRDefault="00F671A1" w:rsidP="00F671A1">
            <w:pPr>
              <w:rPr>
                <w:sz w:val="28"/>
                <w:szCs w:val="28"/>
              </w:rPr>
            </w:pPr>
            <w:r w:rsidRPr="00F671A1">
              <w:rPr>
                <w:sz w:val="28"/>
                <w:szCs w:val="28"/>
              </w:rPr>
              <w:t xml:space="preserve">Giải phương trình ta được </w:t>
            </w:r>
            <w:r w:rsidRPr="00F671A1">
              <w:rPr>
                <w:noProof/>
                <w:sz w:val="28"/>
                <w:szCs w:val="28"/>
                <w:lang w:val="en-US"/>
              </w:rPr>
              <w:drawing>
                <wp:inline distT="0" distB="0" distL="0" distR="0" wp14:anchorId="38FD4B36" wp14:editId="683B25AA">
                  <wp:extent cx="409575" cy="133350"/>
                  <wp:effectExtent l="0" t="0" r="9525" b="0"/>
                  <wp:docPr id="1328" name="Picture 1328"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7" descr="latex"/>
                          <pic:cNvPicPr>
                            <a:picLocks noChangeAspect="1" noChangeArrowheads="1"/>
                          </pic:cNvPicPr>
                        </pic:nvPicPr>
                        <pic:blipFill>
                          <a:blip r:embed="rId840">
                            <a:extLst>
                              <a:ext uri="{28A0092B-C50C-407E-A947-70E740481C1C}">
                                <a14:useLocalDpi xmlns:a14="http://schemas.microsoft.com/office/drawing/2010/main" val="0"/>
                              </a:ext>
                            </a:extLst>
                          </a:blip>
                          <a:srcRect/>
                          <a:stretch>
                            <a:fillRect/>
                          </a:stretch>
                        </pic:blipFill>
                        <pic:spPr bwMode="auto">
                          <a:xfrm>
                            <a:off x="0" y="0"/>
                            <a:ext cx="409575" cy="133350"/>
                          </a:xfrm>
                          <a:prstGeom prst="rect">
                            <a:avLst/>
                          </a:prstGeom>
                          <a:noFill/>
                          <a:ln>
                            <a:noFill/>
                          </a:ln>
                        </pic:spPr>
                      </pic:pic>
                    </a:graphicData>
                  </a:graphic>
                </wp:inline>
              </w:drawing>
            </w:r>
            <w:r w:rsidRPr="00F671A1">
              <w:rPr>
                <w:sz w:val="28"/>
                <w:szCs w:val="28"/>
              </w:rPr>
              <w:t xml:space="preserve">hoặc </w:t>
            </w:r>
            <w:r w:rsidRPr="00F671A1">
              <w:rPr>
                <w:noProof/>
                <w:sz w:val="28"/>
                <w:szCs w:val="28"/>
                <w:lang w:val="en-US"/>
              </w:rPr>
              <w:drawing>
                <wp:inline distT="0" distB="0" distL="0" distR="0" wp14:anchorId="4020DCCD" wp14:editId="47C3697B">
                  <wp:extent cx="428625" cy="323850"/>
                  <wp:effectExtent l="0" t="0" r="9525" b="0"/>
                  <wp:docPr id="1327" name="Picture 1327"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8" descr="latex"/>
                          <pic:cNvPicPr>
                            <a:picLocks noChangeAspect="1" noChangeArrowheads="1"/>
                          </pic:cNvPicPr>
                        </pic:nvPicPr>
                        <pic:blipFill>
                          <a:blip r:embed="rId841">
                            <a:extLst>
                              <a:ext uri="{28A0092B-C50C-407E-A947-70E740481C1C}">
                                <a14:useLocalDpi xmlns:a14="http://schemas.microsoft.com/office/drawing/2010/main" val="0"/>
                              </a:ext>
                            </a:extLst>
                          </a:blip>
                          <a:srcRect/>
                          <a:stretch>
                            <a:fillRect/>
                          </a:stretch>
                        </pic:blipFill>
                        <pic:spPr bwMode="auto">
                          <a:xfrm>
                            <a:off x="0" y="0"/>
                            <a:ext cx="428625" cy="323850"/>
                          </a:xfrm>
                          <a:prstGeom prst="rect">
                            <a:avLst/>
                          </a:prstGeom>
                          <a:noFill/>
                          <a:ln>
                            <a:noFill/>
                          </a:ln>
                        </pic:spPr>
                      </pic:pic>
                    </a:graphicData>
                  </a:graphic>
                </wp:inline>
              </w:drawing>
            </w:r>
            <w:r w:rsidRPr="00F671A1">
              <w:rPr>
                <w:sz w:val="28"/>
                <w:szCs w:val="28"/>
              </w:rPr>
              <w:t>( thỏa mãn điều kiện )</w:t>
            </w:r>
          </w:p>
          <w:p w:rsidR="00F671A1" w:rsidRPr="00F671A1" w:rsidRDefault="00F671A1" w:rsidP="00F671A1">
            <w:pPr>
              <w:rPr>
                <w:sz w:val="28"/>
                <w:szCs w:val="28"/>
              </w:rPr>
            </w:pPr>
            <w:r w:rsidRPr="00F671A1">
              <w:rPr>
                <w:sz w:val="28"/>
                <w:szCs w:val="28"/>
              </w:rPr>
              <w:t xml:space="preserve">+) Với </w:t>
            </w:r>
            <w:r w:rsidRPr="00F671A1">
              <w:rPr>
                <w:noProof/>
                <w:sz w:val="28"/>
                <w:szCs w:val="28"/>
                <w:lang w:val="en-US"/>
              </w:rPr>
              <w:drawing>
                <wp:inline distT="0" distB="0" distL="0" distR="0" wp14:anchorId="2EB278B0" wp14:editId="0FCCCC16">
                  <wp:extent cx="409575" cy="133350"/>
                  <wp:effectExtent l="0" t="0" r="9525" b="0"/>
                  <wp:docPr id="1326" name="Picture 1326"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9" descr="latex"/>
                          <pic:cNvPicPr>
                            <a:picLocks noChangeAspect="1" noChangeArrowheads="1"/>
                          </pic:cNvPicPr>
                        </pic:nvPicPr>
                        <pic:blipFill>
                          <a:blip r:embed="rId840">
                            <a:extLst>
                              <a:ext uri="{28A0092B-C50C-407E-A947-70E740481C1C}">
                                <a14:useLocalDpi xmlns:a14="http://schemas.microsoft.com/office/drawing/2010/main" val="0"/>
                              </a:ext>
                            </a:extLst>
                          </a:blip>
                          <a:srcRect/>
                          <a:stretch>
                            <a:fillRect/>
                          </a:stretch>
                        </pic:blipFill>
                        <pic:spPr bwMode="auto">
                          <a:xfrm>
                            <a:off x="0" y="0"/>
                            <a:ext cx="409575" cy="133350"/>
                          </a:xfrm>
                          <a:prstGeom prst="rect">
                            <a:avLst/>
                          </a:prstGeom>
                          <a:noFill/>
                          <a:ln>
                            <a:noFill/>
                          </a:ln>
                        </pic:spPr>
                      </pic:pic>
                    </a:graphicData>
                  </a:graphic>
                </wp:inline>
              </w:drawing>
            </w:r>
            <w:r w:rsidRPr="00F671A1">
              <w:rPr>
                <w:noProof/>
                <w:sz w:val="28"/>
                <w:szCs w:val="28"/>
                <w:lang w:val="en-US"/>
              </w:rPr>
              <w:drawing>
                <wp:inline distT="0" distB="0" distL="0" distR="0" wp14:anchorId="3EBE1ACB" wp14:editId="1E16BD6F">
                  <wp:extent cx="152400" cy="66675"/>
                  <wp:effectExtent l="0" t="0" r="0" b="9525"/>
                  <wp:docPr id="1325" name="Picture 1325"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0" descr="latex"/>
                          <pic:cNvPicPr>
                            <a:picLocks noChangeAspect="1" noChangeArrowheads="1"/>
                          </pic:cNvPicPr>
                        </pic:nvPicPr>
                        <pic:blipFill>
                          <a:blip r:embed="rId834">
                            <a:extLst>
                              <a:ext uri="{28A0092B-C50C-407E-A947-70E740481C1C}">
                                <a14:useLocalDpi xmlns:a14="http://schemas.microsoft.com/office/drawing/2010/main" val="0"/>
                              </a:ext>
                            </a:extLst>
                          </a:blip>
                          <a:srcRect/>
                          <a:stretch>
                            <a:fillRect/>
                          </a:stretch>
                        </pic:blipFill>
                        <pic:spPr bwMode="auto">
                          <a:xfrm>
                            <a:off x="0" y="0"/>
                            <a:ext cx="152400" cy="66675"/>
                          </a:xfrm>
                          <a:prstGeom prst="rect">
                            <a:avLst/>
                          </a:prstGeom>
                          <a:noFill/>
                          <a:ln>
                            <a:noFill/>
                          </a:ln>
                        </pic:spPr>
                      </pic:pic>
                    </a:graphicData>
                  </a:graphic>
                </wp:inline>
              </w:drawing>
            </w:r>
            <w:r w:rsidRPr="00F671A1">
              <w:rPr>
                <w:noProof/>
                <w:sz w:val="28"/>
                <w:szCs w:val="28"/>
                <w:lang w:val="en-US"/>
              </w:rPr>
              <w:drawing>
                <wp:inline distT="0" distB="0" distL="0" distR="0" wp14:anchorId="696DFD13" wp14:editId="3B92B31F">
                  <wp:extent cx="495300" cy="161925"/>
                  <wp:effectExtent l="0" t="0" r="0" b="9525"/>
                  <wp:docPr id="1324" name="Picture 1324"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1" descr="latex"/>
                          <pic:cNvPicPr>
                            <a:picLocks noChangeAspect="1" noChangeArrowheads="1"/>
                          </pic:cNvPicPr>
                        </pic:nvPicPr>
                        <pic:blipFill>
                          <a:blip r:embed="rId842">
                            <a:extLst>
                              <a:ext uri="{28A0092B-C50C-407E-A947-70E740481C1C}">
                                <a14:useLocalDpi xmlns:a14="http://schemas.microsoft.com/office/drawing/2010/main" val="0"/>
                              </a:ext>
                            </a:extLst>
                          </a:blip>
                          <a:srcRect/>
                          <a:stretch>
                            <a:fillRect/>
                          </a:stretch>
                        </pic:blipFill>
                        <pic:spPr bwMode="auto">
                          <a:xfrm>
                            <a:off x="0" y="0"/>
                            <a:ext cx="495300" cy="161925"/>
                          </a:xfrm>
                          <a:prstGeom prst="rect">
                            <a:avLst/>
                          </a:prstGeom>
                          <a:noFill/>
                          <a:ln>
                            <a:noFill/>
                          </a:ln>
                        </pic:spPr>
                      </pic:pic>
                    </a:graphicData>
                  </a:graphic>
                </wp:inline>
              </w:drawing>
            </w:r>
            <w:r w:rsidRPr="00F671A1">
              <w:rPr>
                <w:noProof/>
                <w:sz w:val="28"/>
                <w:szCs w:val="28"/>
                <w:lang w:val="en-US"/>
              </w:rPr>
              <w:drawing>
                <wp:inline distT="0" distB="0" distL="0" distR="0" wp14:anchorId="05EE7159" wp14:editId="277F28F1">
                  <wp:extent cx="152400" cy="66675"/>
                  <wp:effectExtent l="0" t="0" r="0" b="9525"/>
                  <wp:docPr id="1323" name="Picture 1323"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2" descr="latex"/>
                          <pic:cNvPicPr>
                            <a:picLocks noChangeAspect="1" noChangeArrowheads="1"/>
                          </pic:cNvPicPr>
                        </pic:nvPicPr>
                        <pic:blipFill>
                          <a:blip r:embed="rId834">
                            <a:extLst>
                              <a:ext uri="{28A0092B-C50C-407E-A947-70E740481C1C}">
                                <a14:useLocalDpi xmlns:a14="http://schemas.microsoft.com/office/drawing/2010/main" val="0"/>
                              </a:ext>
                            </a:extLst>
                          </a:blip>
                          <a:srcRect/>
                          <a:stretch>
                            <a:fillRect/>
                          </a:stretch>
                        </pic:blipFill>
                        <pic:spPr bwMode="auto">
                          <a:xfrm>
                            <a:off x="0" y="0"/>
                            <a:ext cx="152400" cy="66675"/>
                          </a:xfrm>
                          <a:prstGeom prst="rect">
                            <a:avLst/>
                          </a:prstGeom>
                          <a:noFill/>
                          <a:ln>
                            <a:noFill/>
                          </a:ln>
                        </pic:spPr>
                      </pic:pic>
                    </a:graphicData>
                  </a:graphic>
                </wp:inline>
              </w:drawing>
            </w:r>
            <w:r w:rsidRPr="00F671A1">
              <w:rPr>
                <w:sz w:val="28"/>
                <w:szCs w:val="28"/>
              </w:rPr>
              <w:t>x = 9</w:t>
            </w:r>
          </w:p>
          <w:p w:rsidR="00F671A1" w:rsidRPr="00F671A1" w:rsidRDefault="00F671A1" w:rsidP="00F671A1">
            <w:pPr>
              <w:rPr>
                <w:sz w:val="28"/>
                <w:szCs w:val="28"/>
              </w:rPr>
            </w:pPr>
            <w:r w:rsidRPr="00F671A1">
              <w:rPr>
                <w:sz w:val="28"/>
                <w:szCs w:val="28"/>
              </w:rPr>
              <w:t xml:space="preserve">+) Với </w:t>
            </w:r>
            <w:r w:rsidRPr="00F671A1">
              <w:rPr>
                <w:noProof/>
                <w:sz w:val="28"/>
                <w:szCs w:val="28"/>
                <w:lang w:val="en-US"/>
              </w:rPr>
              <w:drawing>
                <wp:inline distT="0" distB="0" distL="0" distR="0" wp14:anchorId="54527593" wp14:editId="7A7561F0">
                  <wp:extent cx="428625" cy="323850"/>
                  <wp:effectExtent l="0" t="0" r="9525" b="0"/>
                  <wp:docPr id="1322" name="Picture 1322"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3" descr="latex"/>
                          <pic:cNvPicPr>
                            <a:picLocks noChangeAspect="1" noChangeArrowheads="1"/>
                          </pic:cNvPicPr>
                        </pic:nvPicPr>
                        <pic:blipFill>
                          <a:blip r:embed="rId841">
                            <a:extLst>
                              <a:ext uri="{28A0092B-C50C-407E-A947-70E740481C1C}">
                                <a14:useLocalDpi xmlns:a14="http://schemas.microsoft.com/office/drawing/2010/main" val="0"/>
                              </a:ext>
                            </a:extLst>
                          </a:blip>
                          <a:srcRect/>
                          <a:stretch>
                            <a:fillRect/>
                          </a:stretch>
                        </pic:blipFill>
                        <pic:spPr bwMode="auto">
                          <a:xfrm>
                            <a:off x="0" y="0"/>
                            <a:ext cx="428625" cy="323850"/>
                          </a:xfrm>
                          <a:prstGeom prst="rect">
                            <a:avLst/>
                          </a:prstGeom>
                          <a:noFill/>
                          <a:ln>
                            <a:noFill/>
                          </a:ln>
                        </pic:spPr>
                      </pic:pic>
                    </a:graphicData>
                  </a:graphic>
                </wp:inline>
              </w:drawing>
            </w:r>
            <w:r w:rsidRPr="00F671A1">
              <w:rPr>
                <w:noProof/>
                <w:sz w:val="28"/>
                <w:szCs w:val="28"/>
                <w:lang w:val="en-US"/>
              </w:rPr>
              <w:drawing>
                <wp:inline distT="0" distB="0" distL="0" distR="0" wp14:anchorId="043B36B7" wp14:editId="6EAECDFD">
                  <wp:extent cx="152400" cy="66675"/>
                  <wp:effectExtent l="0" t="0" r="0" b="9525"/>
                  <wp:docPr id="1321" name="Picture 1321"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4" descr="latex"/>
                          <pic:cNvPicPr>
                            <a:picLocks noChangeAspect="1" noChangeArrowheads="1"/>
                          </pic:cNvPicPr>
                        </pic:nvPicPr>
                        <pic:blipFill>
                          <a:blip r:embed="rId834">
                            <a:extLst>
                              <a:ext uri="{28A0092B-C50C-407E-A947-70E740481C1C}">
                                <a14:useLocalDpi xmlns:a14="http://schemas.microsoft.com/office/drawing/2010/main" val="0"/>
                              </a:ext>
                            </a:extLst>
                          </a:blip>
                          <a:srcRect/>
                          <a:stretch>
                            <a:fillRect/>
                          </a:stretch>
                        </pic:blipFill>
                        <pic:spPr bwMode="auto">
                          <a:xfrm>
                            <a:off x="0" y="0"/>
                            <a:ext cx="152400" cy="66675"/>
                          </a:xfrm>
                          <a:prstGeom prst="rect">
                            <a:avLst/>
                          </a:prstGeom>
                          <a:noFill/>
                          <a:ln>
                            <a:noFill/>
                          </a:ln>
                        </pic:spPr>
                      </pic:pic>
                    </a:graphicData>
                  </a:graphic>
                </wp:inline>
              </w:drawing>
            </w:r>
            <w:r w:rsidRPr="00F671A1">
              <w:rPr>
                <w:noProof/>
                <w:sz w:val="28"/>
                <w:szCs w:val="28"/>
                <w:lang w:val="en-US"/>
              </w:rPr>
              <w:drawing>
                <wp:inline distT="0" distB="0" distL="0" distR="0" wp14:anchorId="43215600" wp14:editId="70ED17D6">
                  <wp:extent cx="523875" cy="323850"/>
                  <wp:effectExtent l="0" t="0" r="9525" b="0"/>
                  <wp:docPr id="1320" name="Picture 1320"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5" descr="latex"/>
                          <pic:cNvPicPr>
                            <a:picLocks noChangeAspect="1" noChangeArrowheads="1"/>
                          </pic:cNvPicPr>
                        </pic:nvPicPr>
                        <pic:blipFill>
                          <a:blip r:embed="rId843">
                            <a:extLst>
                              <a:ext uri="{28A0092B-C50C-407E-A947-70E740481C1C}">
                                <a14:useLocalDpi xmlns:a14="http://schemas.microsoft.com/office/drawing/2010/main" val="0"/>
                              </a:ext>
                            </a:extLst>
                          </a:blip>
                          <a:srcRect/>
                          <a:stretch>
                            <a:fillRect/>
                          </a:stretch>
                        </pic:blipFill>
                        <pic:spPr bwMode="auto">
                          <a:xfrm>
                            <a:off x="0" y="0"/>
                            <a:ext cx="523875" cy="323850"/>
                          </a:xfrm>
                          <a:prstGeom prst="rect">
                            <a:avLst/>
                          </a:prstGeom>
                          <a:noFill/>
                          <a:ln>
                            <a:noFill/>
                          </a:ln>
                        </pic:spPr>
                      </pic:pic>
                    </a:graphicData>
                  </a:graphic>
                </wp:inline>
              </w:drawing>
            </w:r>
            <w:r w:rsidRPr="00F671A1">
              <w:rPr>
                <w:noProof/>
                <w:sz w:val="28"/>
                <w:szCs w:val="28"/>
                <w:lang w:val="en-US"/>
              </w:rPr>
              <w:drawing>
                <wp:inline distT="0" distB="0" distL="0" distR="0" wp14:anchorId="52B864C7" wp14:editId="06FEFFB0">
                  <wp:extent cx="152400" cy="66675"/>
                  <wp:effectExtent l="0" t="0" r="0" b="9525"/>
                  <wp:docPr id="1319" name="Picture 1319"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6" descr="latex"/>
                          <pic:cNvPicPr>
                            <a:picLocks noChangeAspect="1" noChangeArrowheads="1"/>
                          </pic:cNvPicPr>
                        </pic:nvPicPr>
                        <pic:blipFill>
                          <a:blip r:embed="rId834">
                            <a:extLst>
                              <a:ext uri="{28A0092B-C50C-407E-A947-70E740481C1C}">
                                <a14:useLocalDpi xmlns:a14="http://schemas.microsoft.com/office/drawing/2010/main" val="0"/>
                              </a:ext>
                            </a:extLst>
                          </a:blip>
                          <a:srcRect/>
                          <a:stretch>
                            <a:fillRect/>
                          </a:stretch>
                        </pic:blipFill>
                        <pic:spPr bwMode="auto">
                          <a:xfrm>
                            <a:off x="0" y="0"/>
                            <a:ext cx="152400" cy="66675"/>
                          </a:xfrm>
                          <a:prstGeom prst="rect">
                            <a:avLst/>
                          </a:prstGeom>
                          <a:noFill/>
                          <a:ln>
                            <a:noFill/>
                          </a:ln>
                        </pic:spPr>
                      </pic:pic>
                    </a:graphicData>
                  </a:graphic>
                </wp:inline>
              </w:drawing>
            </w:r>
            <w:r w:rsidRPr="00F671A1">
              <w:rPr>
                <w:noProof/>
                <w:sz w:val="28"/>
                <w:szCs w:val="28"/>
                <w:lang w:val="en-US"/>
              </w:rPr>
              <w:drawing>
                <wp:inline distT="0" distB="0" distL="0" distR="0" wp14:anchorId="7FA3AACC" wp14:editId="44DC463A">
                  <wp:extent cx="400050" cy="323850"/>
                  <wp:effectExtent l="0" t="0" r="0" b="0"/>
                  <wp:docPr id="1318" name="Picture 1318"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7" descr="latex"/>
                          <pic:cNvPicPr>
                            <a:picLocks noChangeAspect="1" noChangeArrowheads="1"/>
                          </pic:cNvPicPr>
                        </pic:nvPicPr>
                        <pic:blipFill>
                          <a:blip r:embed="rId844">
                            <a:extLst>
                              <a:ext uri="{28A0092B-C50C-407E-A947-70E740481C1C}">
                                <a14:useLocalDpi xmlns:a14="http://schemas.microsoft.com/office/drawing/2010/main" val="0"/>
                              </a:ext>
                            </a:extLst>
                          </a:blip>
                          <a:srcRect/>
                          <a:stretch>
                            <a:fillRect/>
                          </a:stretch>
                        </pic:blipFill>
                        <pic:spPr bwMode="auto">
                          <a:xfrm>
                            <a:off x="0" y="0"/>
                            <a:ext cx="400050" cy="323850"/>
                          </a:xfrm>
                          <a:prstGeom prst="rect">
                            <a:avLst/>
                          </a:prstGeom>
                          <a:noFill/>
                          <a:ln>
                            <a:noFill/>
                          </a:ln>
                        </pic:spPr>
                      </pic:pic>
                    </a:graphicData>
                  </a:graphic>
                </wp:inline>
              </w:drawing>
            </w:r>
          </w:p>
          <w:p w:rsidR="00F671A1" w:rsidRPr="00F671A1" w:rsidRDefault="00F671A1" w:rsidP="00F671A1">
            <w:pPr>
              <w:rPr>
                <w:sz w:val="28"/>
                <w:szCs w:val="28"/>
              </w:rPr>
            </w:pPr>
            <w:r w:rsidRPr="00F671A1">
              <w:rPr>
                <w:rStyle w:val="Strong"/>
                <w:sz w:val="28"/>
                <w:szCs w:val="28"/>
              </w:rPr>
              <w:t>Bài 2:</w:t>
            </w:r>
            <w:r w:rsidRPr="00F671A1">
              <w:rPr>
                <w:sz w:val="28"/>
                <w:szCs w:val="28"/>
              </w:rPr>
              <w:t xml:space="preserve"> Giải bài toán bằng cách lập phương trình</w:t>
            </w:r>
          </w:p>
          <w:p w:rsidR="00F671A1" w:rsidRPr="00F671A1" w:rsidRDefault="00F671A1" w:rsidP="00F671A1">
            <w:pPr>
              <w:rPr>
                <w:sz w:val="28"/>
                <w:szCs w:val="28"/>
              </w:rPr>
            </w:pPr>
            <w:r w:rsidRPr="00F671A1">
              <w:rPr>
                <w:sz w:val="28"/>
                <w:szCs w:val="28"/>
              </w:rPr>
              <w:t xml:space="preserve">Gọi số chi tiết máy tổ thứ nhất làm được trong tháng đầu là x ( x </w:t>
            </w:r>
            <w:r w:rsidRPr="00F671A1">
              <w:rPr>
                <w:noProof/>
                <w:sz w:val="28"/>
                <w:szCs w:val="28"/>
                <w:lang w:val="en-US"/>
              </w:rPr>
              <w:drawing>
                <wp:inline distT="0" distB="0" distL="0" distR="0" wp14:anchorId="517EEB1F" wp14:editId="0D0EEC1E">
                  <wp:extent cx="85725" cy="95250"/>
                  <wp:effectExtent l="0" t="0" r="9525" b="0"/>
                  <wp:docPr id="1317" name="Picture 1317"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8" descr="latex"/>
                          <pic:cNvPicPr>
                            <a:picLocks noChangeAspect="1" noChangeArrowheads="1"/>
                          </pic:cNvPicPr>
                        </pic:nvPicPr>
                        <pic:blipFill>
                          <a:blip r:embed="rId845">
                            <a:extLst>
                              <a:ext uri="{28A0092B-C50C-407E-A947-70E740481C1C}">
                                <a14:useLocalDpi xmlns:a14="http://schemas.microsoft.com/office/drawing/2010/main" val="0"/>
                              </a:ext>
                            </a:extLst>
                          </a:blip>
                          <a:srcRect/>
                          <a:stretch>
                            <a:fillRect/>
                          </a:stretch>
                        </pic:blipFill>
                        <pic:spPr bwMode="auto">
                          <a:xfrm>
                            <a:off x="0" y="0"/>
                            <a:ext cx="85725" cy="95250"/>
                          </a:xfrm>
                          <a:prstGeom prst="rect">
                            <a:avLst/>
                          </a:prstGeom>
                          <a:noFill/>
                          <a:ln>
                            <a:noFill/>
                          </a:ln>
                        </pic:spPr>
                      </pic:pic>
                    </a:graphicData>
                  </a:graphic>
                </wp:inline>
              </w:drawing>
            </w:r>
            <w:r w:rsidRPr="00F671A1">
              <w:rPr>
                <w:sz w:val="28"/>
                <w:szCs w:val="28"/>
              </w:rPr>
              <w:t>N*; x&lt;900; đơn vị: chi tiết máy)</w:t>
            </w:r>
          </w:p>
          <w:p w:rsidR="00F671A1" w:rsidRPr="00F671A1" w:rsidRDefault="00F671A1" w:rsidP="00F671A1">
            <w:pPr>
              <w:rPr>
                <w:sz w:val="28"/>
                <w:szCs w:val="28"/>
              </w:rPr>
            </w:pPr>
            <w:r w:rsidRPr="00F671A1">
              <w:rPr>
                <w:sz w:val="28"/>
                <w:szCs w:val="28"/>
              </w:rPr>
              <w:t>Số chi tiết máy tổ thứ hai làm được trong tháng đầu là 900-x (chi tiết máy)</w:t>
            </w:r>
          </w:p>
          <w:p w:rsidR="00F671A1" w:rsidRPr="00F671A1" w:rsidRDefault="00F671A1" w:rsidP="00F671A1">
            <w:pPr>
              <w:rPr>
                <w:sz w:val="28"/>
                <w:szCs w:val="28"/>
              </w:rPr>
            </w:pPr>
            <w:r w:rsidRPr="00F671A1">
              <w:rPr>
                <w:sz w:val="28"/>
                <w:szCs w:val="28"/>
              </w:rPr>
              <w:t>Tháng thứ hai tổ I làm vượt mức 15% so với tháng thứ nhất nên tổ I làm được</w:t>
            </w:r>
          </w:p>
          <w:p w:rsidR="00F671A1" w:rsidRPr="00F671A1" w:rsidRDefault="00F671A1" w:rsidP="00F671A1">
            <w:pPr>
              <w:rPr>
                <w:sz w:val="28"/>
                <w:szCs w:val="28"/>
              </w:rPr>
            </w:pPr>
            <w:r w:rsidRPr="00F671A1">
              <w:rPr>
                <w:sz w:val="28"/>
                <w:szCs w:val="28"/>
              </w:rPr>
              <w:t>115% . x=1,15. x ( chi tiết máy )</w:t>
            </w:r>
          </w:p>
          <w:p w:rsidR="00F671A1" w:rsidRPr="00F671A1" w:rsidRDefault="00F671A1" w:rsidP="00F671A1">
            <w:pPr>
              <w:rPr>
                <w:sz w:val="28"/>
                <w:szCs w:val="28"/>
              </w:rPr>
            </w:pPr>
            <w:r w:rsidRPr="00F671A1">
              <w:rPr>
                <w:sz w:val="28"/>
                <w:szCs w:val="28"/>
              </w:rPr>
              <w:t>Tháng thứ hai tổ II làm vượt mức 10% so với tháng thứ nhất nên tổ II làm được 110%(900-x)=1, 1(900-x) (chi tiết máy)</w:t>
            </w:r>
          </w:p>
          <w:p w:rsidR="00F671A1" w:rsidRPr="00F671A1" w:rsidRDefault="00F671A1" w:rsidP="00F671A1">
            <w:pPr>
              <w:rPr>
                <w:sz w:val="28"/>
                <w:szCs w:val="28"/>
              </w:rPr>
            </w:pPr>
            <w:r w:rsidRPr="00F671A1">
              <w:rPr>
                <w:sz w:val="28"/>
                <w:szCs w:val="28"/>
              </w:rPr>
              <w:t>Tháng thứ hai cả hai tổ làm được 1010 chi tiết máy nên ta có phương trình:</w:t>
            </w:r>
          </w:p>
          <w:p w:rsidR="00F671A1" w:rsidRPr="00F671A1" w:rsidRDefault="00F671A1" w:rsidP="00F671A1">
            <w:pPr>
              <w:rPr>
                <w:sz w:val="28"/>
                <w:szCs w:val="28"/>
              </w:rPr>
            </w:pPr>
            <w:r w:rsidRPr="00F671A1">
              <w:rPr>
                <w:sz w:val="28"/>
                <w:szCs w:val="28"/>
              </w:rPr>
              <w:t>1,15. x + 1,1. (900-x) = 1010</w:t>
            </w:r>
          </w:p>
          <w:p w:rsidR="00F671A1" w:rsidRPr="00F671A1" w:rsidRDefault="00F671A1" w:rsidP="00F671A1">
            <w:pPr>
              <w:rPr>
                <w:sz w:val="28"/>
                <w:szCs w:val="28"/>
              </w:rPr>
            </w:pPr>
            <w:r w:rsidRPr="00F671A1">
              <w:rPr>
                <w:noProof/>
                <w:sz w:val="28"/>
                <w:szCs w:val="28"/>
                <w:lang w:val="en-US"/>
              </w:rPr>
              <w:drawing>
                <wp:inline distT="0" distB="0" distL="0" distR="0" wp14:anchorId="1084E4F0" wp14:editId="554F7AD7">
                  <wp:extent cx="152400" cy="66675"/>
                  <wp:effectExtent l="0" t="0" r="0" b="9525"/>
                  <wp:docPr id="1316" name="Picture 1316"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9" descr="latex"/>
                          <pic:cNvPicPr>
                            <a:picLocks noChangeAspect="1" noChangeArrowheads="1"/>
                          </pic:cNvPicPr>
                        </pic:nvPicPr>
                        <pic:blipFill>
                          <a:blip r:embed="rId834">
                            <a:extLst>
                              <a:ext uri="{28A0092B-C50C-407E-A947-70E740481C1C}">
                                <a14:useLocalDpi xmlns:a14="http://schemas.microsoft.com/office/drawing/2010/main" val="0"/>
                              </a:ext>
                            </a:extLst>
                          </a:blip>
                          <a:srcRect/>
                          <a:stretch>
                            <a:fillRect/>
                          </a:stretch>
                        </pic:blipFill>
                        <pic:spPr bwMode="auto">
                          <a:xfrm>
                            <a:off x="0" y="0"/>
                            <a:ext cx="152400" cy="66675"/>
                          </a:xfrm>
                          <a:prstGeom prst="rect">
                            <a:avLst/>
                          </a:prstGeom>
                          <a:noFill/>
                          <a:ln>
                            <a:noFill/>
                          </a:ln>
                        </pic:spPr>
                      </pic:pic>
                    </a:graphicData>
                  </a:graphic>
                </wp:inline>
              </w:drawing>
            </w:r>
            <w:r w:rsidRPr="00F671A1">
              <w:rPr>
                <w:sz w:val="28"/>
                <w:szCs w:val="28"/>
              </w:rPr>
              <w:t>1,15.x + 1,1.900 – 1,1.x = 1010</w:t>
            </w:r>
          </w:p>
          <w:p w:rsidR="00F671A1" w:rsidRPr="00F671A1" w:rsidRDefault="00F671A1" w:rsidP="00F671A1">
            <w:pPr>
              <w:rPr>
                <w:sz w:val="28"/>
                <w:szCs w:val="28"/>
              </w:rPr>
            </w:pPr>
            <w:r w:rsidRPr="00F671A1">
              <w:rPr>
                <w:noProof/>
                <w:sz w:val="28"/>
                <w:szCs w:val="28"/>
                <w:lang w:val="en-US"/>
              </w:rPr>
              <w:drawing>
                <wp:inline distT="0" distB="0" distL="0" distR="0" wp14:anchorId="65287806" wp14:editId="5C9169ED">
                  <wp:extent cx="152400" cy="66675"/>
                  <wp:effectExtent l="0" t="0" r="0" b="9525"/>
                  <wp:docPr id="1315" name="Picture 1315"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0" descr="latex"/>
                          <pic:cNvPicPr>
                            <a:picLocks noChangeAspect="1" noChangeArrowheads="1"/>
                          </pic:cNvPicPr>
                        </pic:nvPicPr>
                        <pic:blipFill>
                          <a:blip r:embed="rId834">
                            <a:extLst>
                              <a:ext uri="{28A0092B-C50C-407E-A947-70E740481C1C}">
                                <a14:useLocalDpi xmlns:a14="http://schemas.microsoft.com/office/drawing/2010/main" val="0"/>
                              </a:ext>
                            </a:extLst>
                          </a:blip>
                          <a:srcRect/>
                          <a:stretch>
                            <a:fillRect/>
                          </a:stretch>
                        </pic:blipFill>
                        <pic:spPr bwMode="auto">
                          <a:xfrm>
                            <a:off x="0" y="0"/>
                            <a:ext cx="152400" cy="66675"/>
                          </a:xfrm>
                          <a:prstGeom prst="rect">
                            <a:avLst/>
                          </a:prstGeom>
                          <a:noFill/>
                          <a:ln>
                            <a:noFill/>
                          </a:ln>
                        </pic:spPr>
                      </pic:pic>
                    </a:graphicData>
                  </a:graphic>
                </wp:inline>
              </w:drawing>
            </w:r>
            <w:r w:rsidRPr="00F671A1">
              <w:rPr>
                <w:sz w:val="28"/>
                <w:szCs w:val="28"/>
              </w:rPr>
              <w:t>0,05.x = 20</w:t>
            </w:r>
          </w:p>
          <w:p w:rsidR="00F671A1" w:rsidRPr="00F671A1" w:rsidRDefault="00F671A1" w:rsidP="00F671A1">
            <w:pPr>
              <w:rPr>
                <w:sz w:val="28"/>
                <w:szCs w:val="28"/>
              </w:rPr>
            </w:pPr>
            <w:r w:rsidRPr="00F671A1">
              <w:rPr>
                <w:noProof/>
                <w:sz w:val="28"/>
                <w:szCs w:val="28"/>
                <w:lang w:val="en-US"/>
              </w:rPr>
              <w:drawing>
                <wp:inline distT="0" distB="0" distL="0" distR="0" wp14:anchorId="51998A94" wp14:editId="0A6635AC">
                  <wp:extent cx="152400" cy="66675"/>
                  <wp:effectExtent l="0" t="0" r="0" b="9525"/>
                  <wp:docPr id="1314" name="Picture 1314"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1" descr="latex"/>
                          <pic:cNvPicPr>
                            <a:picLocks noChangeAspect="1" noChangeArrowheads="1"/>
                          </pic:cNvPicPr>
                        </pic:nvPicPr>
                        <pic:blipFill>
                          <a:blip r:embed="rId834">
                            <a:extLst>
                              <a:ext uri="{28A0092B-C50C-407E-A947-70E740481C1C}">
                                <a14:useLocalDpi xmlns:a14="http://schemas.microsoft.com/office/drawing/2010/main" val="0"/>
                              </a:ext>
                            </a:extLst>
                          </a:blip>
                          <a:srcRect/>
                          <a:stretch>
                            <a:fillRect/>
                          </a:stretch>
                        </pic:blipFill>
                        <pic:spPr bwMode="auto">
                          <a:xfrm>
                            <a:off x="0" y="0"/>
                            <a:ext cx="152400" cy="66675"/>
                          </a:xfrm>
                          <a:prstGeom prst="rect">
                            <a:avLst/>
                          </a:prstGeom>
                          <a:noFill/>
                          <a:ln>
                            <a:noFill/>
                          </a:ln>
                        </pic:spPr>
                      </pic:pic>
                    </a:graphicData>
                  </a:graphic>
                </wp:inline>
              </w:drawing>
            </w:r>
            <w:r w:rsidRPr="00F671A1">
              <w:rPr>
                <w:sz w:val="28"/>
                <w:szCs w:val="28"/>
              </w:rPr>
              <w:t>x = 400 ( thỏa mãn điều kiện )</w:t>
            </w:r>
          </w:p>
          <w:p w:rsidR="00F671A1" w:rsidRPr="00F671A1" w:rsidRDefault="00F671A1" w:rsidP="00F671A1">
            <w:pPr>
              <w:rPr>
                <w:sz w:val="28"/>
                <w:szCs w:val="28"/>
              </w:rPr>
            </w:pPr>
            <w:r w:rsidRPr="00F671A1">
              <w:rPr>
                <w:sz w:val="28"/>
                <w:szCs w:val="28"/>
              </w:rPr>
              <w:t>Vậy tháng thứ nhất tổ I sản xuất được 400 chi tiết máy tổ II sản xuất được 900-400=500 chi tiết máy.</w:t>
            </w:r>
          </w:p>
          <w:p w:rsidR="00F671A1" w:rsidRPr="00F671A1" w:rsidRDefault="00F671A1" w:rsidP="00F671A1">
            <w:pPr>
              <w:rPr>
                <w:sz w:val="28"/>
                <w:szCs w:val="28"/>
                <w:lang w:val="pt-BR"/>
              </w:rPr>
            </w:pPr>
            <w:r w:rsidRPr="00F671A1">
              <w:rPr>
                <w:rStyle w:val="Strong"/>
                <w:sz w:val="28"/>
                <w:szCs w:val="28"/>
                <w:lang w:val="pt-BR"/>
              </w:rPr>
              <w:t xml:space="preserve">Bài 3: </w:t>
            </w:r>
          </w:p>
          <w:p w:rsidR="00F671A1" w:rsidRPr="00F671A1" w:rsidRDefault="00F671A1" w:rsidP="00F671A1">
            <w:pPr>
              <w:rPr>
                <w:sz w:val="28"/>
                <w:szCs w:val="28"/>
                <w:lang w:val="pt-BR"/>
              </w:rPr>
            </w:pPr>
            <w:r w:rsidRPr="00F671A1">
              <w:rPr>
                <w:sz w:val="28"/>
                <w:szCs w:val="28"/>
                <w:lang w:val="pt-BR"/>
              </w:rPr>
              <w:t xml:space="preserve">Cho Parabol (P) </w:t>
            </w:r>
            <w:r w:rsidRPr="00F671A1">
              <w:rPr>
                <w:noProof/>
                <w:sz w:val="28"/>
                <w:szCs w:val="28"/>
                <w:lang w:val="en-US"/>
              </w:rPr>
              <w:drawing>
                <wp:inline distT="0" distB="0" distL="0" distR="0" wp14:anchorId="0E25BC2A" wp14:editId="58B03EF8">
                  <wp:extent cx="542925" cy="333375"/>
                  <wp:effectExtent l="0" t="0" r="9525" b="9525"/>
                  <wp:docPr id="1313" name="Picture 1313"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2" descr="latex"/>
                          <pic:cNvPicPr>
                            <a:picLocks noChangeAspect="1" noChangeArrowheads="1"/>
                          </pic:cNvPicPr>
                        </pic:nvPicPr>
                        <pic:blipFill>
                          <a:blip r:embed="rId830">
                            <a:extLst>
                              <a:ext uri="{28A0092B-C50C-407E-A947-70E740481C1C}">
                                <a14:useLocalDpi xmlns:a14="http://schemas.microsoft.com/office/drawing/2010/main" val="0"/>
                              </a:ext>
                            </a:extLst>
                          </a:blip>
                          <a:srcRect/>
                          <a:stretch>
                            <a:fillRect/>
                          </a:stretch>
                        </pic:blipFill>
                        <pic:spPr bwMode="auto">
                          <a:xfrm>
                            <a:off x="0" y="0"/>
                            <a:ext cx="542925" cy="333375"/>
                          </a:xfrm>
                          <a:prstGeom prst="rect">
                            <a:avLst/>
                          </a:prstGeom>
                          <a:noFill/>
                          <a:ln>
                            <a:noFill/>
                          </a:ln>
                        </pic:spPr>
                      </pic:pic>
                    </a:graphicData>
                  </a:graphic>
                </wp:inline>
              </w:drawing>
            </w:r>
            <w:r w:rsidRPr="00F671A1">
              <w:rPr>
                <w:sz w:val="28"/>
                <w:szCs w:val="28"/>
                <w:lang w:val="pt-BR"/>
              </w:rPr>
              <w:t>và đường thẳng (d) y=mx+1</w:t>
            </w:r>
          </w:p>
          <w:p w:rsidR="00F671A1" w:rsidRPr="00F671A1" w:rsidRDefault="00F671A1" w:rsidP="00F671A1">
            <w:pPr>
              <w:rPr>
                <w:sz w:val="28"/>
                <w:szCs w:val="28"/>
                <w:lang w:val="pt-BR"/>
              </w:rPr>
            </w:pPr>
            <w:r w:rsidRPr="00F671A1">
              <w:rPr>
                <w:sz w:val="28"/>
                <w:szCs w:val="28"/>
                <w:lang w:val="pt-BR"/>
              </w:rPr>
              <w:t>1) Xét phương trình hoành độ giao điểm (d) và (P):</w:t>
            </w:r>
          </w:p>
          <w:p w:rsidR="00F671A1" w:rsidRPr="00F671A1" w:rsidRDefault="00F671A1" w:rsidP="00F671A1">
            <w:pPr>
              <w:rPr>
                <w:sz w:val="28"/>
                <w:szCs w:val="28"/>
                <w:lang w:val="pt-BR"/>
              </w:rPr>
            </w:pPr>
            <w:r w:rsidRPr="00F671A1">
              <w:rPr>
                <w:noProof/>
                <w:sz w:val="28"/>
                <w:szCs w:val="28"/>
                <w:lang w:val="en-US"/>
              </w:rPr>
              <w:drawing>
                <wp:inline distT="0" distB="0" distL="0" distR="0" wp14:anchorId="7C6C9445" wp14:editId="6C8115A6">
                  <wp:extent cx="933450" cy="333375"/>
                  <wp:effectExtent l="0" t="0" r="0" b="9525"/>
                  <wp:docPr id="1312" name="Picture 1312"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descr="latex"/>
                          <pic:cNvPicPr>
                            <a:picLocks noChangeAspect="1" noChangeArrowheads="1"/>
                          </pic:cNvPicPr>
                        </pic:nvPicPr>
                        <pic:blipFill>
                          <a:blip r:embed="rId846">
                            <a:extLst>
                              <a:ext uri="{28A0092B-C50C-407E-A947-70E740481C1C}">
                                <a14:useLocalDpi xmlns:a14="http://schemas.microsoft.com/office/drawing/2010/main" val="0"/>
                              </a:ext>
                            </a:extLst>
                          </a:blip>
                          <a:srcRect/>
                          <a:stretch>
                            <a:fillRect/>
                          </a:stretch>
                        </pic:blipFill>
                        <pic:spPr bwMode="auto">
                          <a:xfrm>
                            <a:off x="0" y="0"/>
                            <a:ext cx="933450" cy="333375"/>
                          </a:xfrm>
                          <a:prstGeom prst="rect">
                            <a:avLst/>
                          </a:prstGeom>
                          <a:noFill/>
                          <a:ln>
                            <a:noFill/>
                          </a:ln>
                        </pic:spPr>
                      </pic:pic>
                    </a:graphicData>
                  </a:graphic>
                </wp:inline>
              </w:drawing>
            </w:r>
            <w:r w:rsidRPr="00F671A1">
              <w:rPr>
                <w:noProof/>
                <w:sz w:val="28"/>
                <w:szCs w:val="28"/>
                <w:lang w:val="en-US"/>
              </w:rPr>
              <w:drawing>
                <wp:inline distT="0" distB="0" distL="0" distR="0" wp14:anchorId="2F286170" wp14:editId="3B2EE153">
                  <wp:extent cx="152400" cy="66675"/>
                  <wp:effectExtent l="0" t="0" r="0" b="9525"/>
                  <wp:docPr id="1311" name="Picture 1311"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4" descr="latex"/>
                          <pic:cNvPicPr>
                            <a:picLocks noChangeAspect="1" noChangeArrowheads="1"/>
                          </pic:cNvPicPr>
                        </pic:nvPicPr>
                        <pic:blipFill>
                          <a:blip r:embed="rId834">
                            <a:extLst>
                              <a:ext uri="{28A0092B-C50C-407E-A947-70E740481C1C}">
                                <a14:useLocalDpi xmlns:a14="http://schemas.microsoft.com/office/drawing/2010/main" val="0"/>
                              </a:ext>
                            </a:extLst>
                          </a:blip>
                          <a:srcRect/>
                          <a:stretch>
                            <a:fillRect/>
                          </a:stretch>
                        </pic:blipFill>
                        <pic:spPr bwMode="auto">
                          <a:xfrm>
                            <a:off x="0" y="0"/>
                            <a:ext cx="152400" cy="66675"/>
                          </a:xfrm>
                          <a:prstGeom prst="rect">
                            <a:avLst/>
                          </a:prstGeom>
                          <a:noFill/>
                          <a:ln>
                            <a:noFill/>
                          </a:ln>
                        </pic:spPr>
                      </pic:pic>
                    </a:graphicData>
                  </a:graphic>
                </wp:inline>
              </w:drawing>
            </w:r>
            <w:r w:rsidRPr="00F671A1">
              <w:rPr>
                <w:noProof/>
                <w:sz w:val="28"/>
                <w:szCs w:val="28"/>
                <w:lang w:val="en-US"/>
              </w:rPr>
              <w:drawing>
                <wp:inline distT="0" distB="0" distL="0" distR="0" wp14:anchorId="10870C9D" wp14:editId="27FBA63F">
                  <wp:extent cx="1200150" cy="142875"/>
                  <wp:effectExtent l="0" t="0" r="0" b="9525"/>
                  <wp:docPr id="1310" name="Picture 1310"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 descr="latex"/>
                          <pic:cNvPicPr>
                            <a:picLocks noChangeAspect="1" noChangeArrowheads="1"/>
                          </pic:cNvPicPr>
                        </pic:nvPicPr>
                        <pic:blipFill>
                          <a:blip r:embed="rId847">
                            <a:extLst>
                              <a:ext uri="{28A0092B-C50C-407E-A947-70E740481C1C}">
                                <a14:useLocalDpi xmlns:a14="http://schemas.microsoft.com/office/drawing/2010/main" val="0"/>
                              </a:ext>
                            </a:extLst>
                          </a:blip>
                          <a:srcRect/>
                          <a:stretch>
                            <a:fillRect/>
                          </a:stretch>
                        </pic:blipFill>
                        <pic:spPr bwMode="auto">
                          <a:xfrm>
                            <a:off x="0" y="0"/>
                            <a:ext cx="1200150" cy="142875"/>
                          </a:xfrm>
                          <a:prstGeom prst="rect">
                            <a:avLst/>
                          </a:prstGeom>
                          <a:noFill/>
                          <a:ln>
                            <a:noFill/>
                          </a:ln>
                        </pic:spPr>
                      </pic:pic>
                    </a:graphicData>
                  </a:graphic>
                </wp:inline>
              </w:drawing>
            </w:r>
            <w:r w:rsidRPr="00F671A1">
              <w:rPr>
                <w:sz w:val="28"/>
                <w:szCs w:val="28"/>
                <w:lang w:val="pt-BR"/>
              </w:rPr>
              <w:t>(*)</w:t>
            </w:r>
          </w:p>
          <w:p w:rsidR="00F671A1" w:rsidRPr="00F671A1" w:rsidRDefault="00F671A1" w:rsidP="00F671A1">
            <w:pPr>
              <w:rPr>
                <w:sz w:val="28"/>
                <w:szCs w:val="28"/>
                <w:lang w:val="pt-BR"/>
              </w:rPr>
            </w:pPr>
            <w:r w:rsidRPr="00F671A1">
              <w:rPr>
                <w:noProof/>
                <w:sz w:val="28"/>
                <w:szCs w:val="28"/>
                <w:lang w:val="en-US"/>
              </w:rPr>
              <w:drawing>
                <wp:inline distT="0" distB="0" distL="0" distR="0" wp14:anchorId="7C25961A" wp14:editId="48FC4DC5">
                  <wp:extent cx="2276475" cy="190500"/>
                  <wp:effectExtent l="0" t="0" r="9525" b="0"/>
                  <wp:docPr id="1309" name="Picture 1309"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6" descr="latex"/>
                          <pic:cNvPicPr>
                            <a:picLocks noChangeAspect="1" noChangeArrowheads="1"/>
                          </pic:cNvPicPr>
                        </pic:nvPicPr>
                        <pic:blipFill>
                          <a:blip r:embed="rId848">
                            <a:extLst>
                              <a:ext uri="{28A0092B-C50C-407E-A947-70E740481C1C}">
                                <a14:useLocalDpi xmlns:a14="http://schemas.microsoft.com/office/drawing/2010/main" val="0"/>
                              </a:ext>
                            </a:extLst>
                          </a:blip>
                          <a:srcRect/>
                          <a:stretch>
                            <a:fillRect/>
                          </a:stretch>
                        </pic:blipFill>
                        <pic:spPr bwMode="auto">
                          <a:xfrm>
                            <a:off x="0" y="0"/>
                            <a:ext cx="2276475" cy="190500"/>
                          </a:xfrm>
                          <a:prstGeom prst="rect">
                            <a:avLst/>
                          </a:prstGeom>
                          <a:noFill/>
                          <a:ln>
                            <a:noFill/>
                          </a:ln>
                        </pic:spPr>
                      </pic:pic>
                    </a:graphicData>
                  </a:graphic>
                </wp:inline>
              </w:drawing>
            </w:r>
            <w:r w:rsidRPr="00F671A1">
              <w:rPr>
                <w:sz w:val="28"/>
                <w:szCs w:val="28"/>
                <w:lang w:val="pt-BR"/>
              </w:rPr>
              <w:t>với mọi m</w:t>
            </w:r>
          </w:p>
          <w:p w:rsidR="00F671A1" w:rsidRPr="00F671A1" w:rsidRDefault="00F671A1" w:rsidP="00F671A1">
            <w:pPr>
              <w:rPr>
                <w:sz w:val="28"/>
                <w:szCs w:val="28"/>
                <w:lang w:val="pt-BR"/>
              </w:rPr>
            </w:pPr>
            <w:r w:rsidRPr="00F671A1">
              <w:rPr>
                <w:noProof/>
                <w:sz w:val="28"/>
                <w:szCs w:val="28"/>
                <w:lang w:val="en-US"/>
              </w:rPr>
              <w:drawing>
                <wp:inline distT="0" distB="0" distL="0" distR="0" wp14:anchorId="12404ED1" wp14:editId="481C7002">
                  <wp:extent cx="152400" cy="66675"/>
                  <wp:effectExtent l="0" t="0" r="0" b="9525"/>
                  <wp:docPr id="1308" name="Picture 1308"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7" descr="latex"/>
                          <pic:cNvPicPr>
                            <a:picLocks noChangeAspect="1" noChangeArrowheads="1"/>
                          </pic:cNvPicPr>
                        </pic:nvPicPr>
                        <pic:blipFill>
                          <a:blip r:embed="rId834">
                            <a:extLst>
                              <a:ext uri="{28A0092B-C50C-407E-A947-70E740481C1C}">
                                <a14:useLocalDpi xmlns:a14="http://schemas.microsoft.com/office/drawing/2010/main" val="0"/>
                              </a:ext>
                            </a:extLst>
                          </a:blip>
                          <a:srcRect/>
                          <a:stretch>
                            <a:fillRect/>
                          </a:stretch>
                        </pic:blipFill>
                        <pic:spPr bwMode="auto">
                          <a:xfrm>
                            <a:off x="0" y="0"/>
                            <a:ext cx="152400" cy="66675"/>
                          </a:xfrm>
                          <a:prstGeom prst="rect">
                            <a:avLst/>
                          </a:prstGeom>
                          <a:noFill/>
                          <a:ln>
                            <a:noFill/>
                          </a:ln>
                        </pic:spPr>
                      </pic:pic>
                    </a:graphicData>
                  </a:graphic>
                </wp:inline>
              </w:drawing>
            </w:r>
            <w:r w:rsidRPr="00F671A1">
              <w:rPr>
                <w:sz w:val="28"/>
                <w:szCs w:val="28"/>
                <w:lang w:val="pt-BR"/>
              </w:rPr>
              <w:t xml:space="preserve">(*) luôn có hai nghiệm phân biệt với mọi giá trị của m </w:t>
            </w:r>
            <w:r w:rsidRPr="00F671A1">
              <w:rPr>
                <w:noProof/>
                <w:sz w:val="28"/>
                <w:szCs w:val="28"/>
                <w:lang w:val="en-US"/>
              </w:rPr>
              <w:drawing>
                <wp:inline distT="0" distB="0" distL="0" distR="0" wp14:anchorId="0601CC87" wp14:editId="0E101BAE">
                  <wp:extent cx="152400" cy="66675"/>
                  <wp:effectExtent l="0" t="0" r="0" b="9525"/>
                  <wp:docPr id="1307" name="Picture 1307"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8" descr="latex"/>
                          <pic:cNvPicPr>
                            <a:picLocks noChangeAspect="1" noChangeArrowheads="1"/>
                          </pic:cNvPicPr>
                        </pic:nvPicPr>
                        <pic:blipFill>
                          <a:blip r:embed="rId834">
                            <a:extLst>
                              <a:ext uri="{28A0092B-C50C-407E-A947-70E740481C1C}">
                                <a14:useLocalDpi xmlns:a14="http://schemas.microsoft.com/office/drawing/2010/main" val="0"/>
                              </a:ext>
                            </a:extLst>
                          </a:blip>
                          <a:srcRect/>
                          <a:stretch>
                            <a:fillRect/>
                          </a:stretch>
                        </pic:blipFill>
                        <pic:spPr bwMode="auto">
                          <a:xfrm>
                            <a:off x="0" y="0"/>
                            <a:ext cx="152400" cy="66675"/>
                          </a:xfrm>
                          <a:prstGeom prst="rect">
                            <a:avLst/>
                          </a:prstGeom>
                          <a:noFill/>
                          <a:ln>
                            <a:noFill/>
                          </a:ln>
                        </pic:spPr>
                      </pic:pic>
                    </a:graphicData>
                  </a:graphic>
                </wp:inline>
              </w:drawing>
            </w:r>
            <w:r w:rsidRPr="00F671A1">
              <w:rPr>
                <w:sz w:val="28"/>
                <w:szCs w:val="28"/>
                <w:lang w:val="pt-BR"/>
              </w:rPr>
              <w:t>(d) luôn cắt (P) tại hai điểm phân biệt với mọi giá trị của m.</w:t>
            </w:r>
          </w:p>
          <w:p w:rsidR="00F671A1" w:rsidRPr="00F671A1" w:rsidRDefault="00F671A1" w:rsidP="00F671A1">
            <w:pPr>
              <w:rPr>
                <w:sz w:val="28"/>
                <w:szCs w:val="28"/>
                <w:lang w:val="pt-BR"/>
              </w:rPr>
            </w:pPr>
            <w:r w:rsidRPr="00F671A1">
              <w:rPr>
                <w:sz w:val="28"/>
                <w:szCs w:val="28"/>
                <w:lang w:val="pt-BR"/>
              </w:rPr>
              <w:t>2) Gọi A,B là hai giao điểm của (d) và (P). Tính diện tích tam giác OAB theo m (O là gốc tọa độ)</w:t>
            </w:r>
          </w:p>
          <w:p w:rsidR="00F671A1" w:rsidRPr="00F671A1" w:rsidRDefault="00F671A1" w:rsidP="00F671A1">
            <w:pPr>
              <w:rPr>
                <w:sz w:val="28"/>
                <w:szCs w:val="28"/>
              </w:rPr>
            </w:pPr>
            <w:r w:rsidRPr="00F671A1">
              <w:rPr>
                <w:noProof/>
                <w:color w:val="0000FF"/>
                <w:sz w:val="28"/>
                <w:szCs w:val="28"/>
                <w:lang w:val="en-US"/>
              </w:rPr>
              <w:drawing>
                <wp:inline distT="0" distB="0" distL="0" distR="0" wp14:anchorId="1B02A460" wp14:editId="4F68B943">
                  <wp:extent cx="2857500" cy="2381250"/>
                  <wp:effectExtent l="0" t="0" r="0" b="0"/>
                  <wp:docPr id="1306" name="Picture 1306" descr="parabol">
                    <a:hlinkClick xmlns:a="http://schemas.openxmlformats.org/drawingml/2006/main" r:id="rId84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9" descr="parabol"/>
                          <pic:cNvPicPr>
                            <a:picLocks noChangeAspect="1" noChangeArrowheads="1"/>
                          </pic:cNvPicPr>
                        </pic:nvPicPr>
                        <pic:blipFill>
                          <a:blip r:embed="rId850">
                            <a:extLst>
                              <a:ext uri="{28A0092B-C50C-407E-A947-70E740481C1C}">
                                <a14:useLocalDpi xmlns:a14="http://schemas.microsoft.com/office/drawing/2010/main" val="0"/>
                              </a:ext>
                            </a:extLst>
                          </a:blip>
                          <a:srcRect/>
                          <a:stretch>
                            <a:fillRect/>
                          </a:stretch>
                        </pic:blipFill>
                        <pic:spPr bwMode="auto">
                          <a:xfrm>
                            <a:off x="0" y="0"/>
                            <a:ext cx="2857500" cy="2381250"/>
                          </a:xfrm>
                          <a:prstGeom prst="rect">
                            <a:avLst/>
                          </a:prstGeom>
                          <a:noFill/>
                          <a:ln>
                            <a:noFill/>
                          </a:ln>
                        </pic:spPr>
                      </pic:pic>
                    </a:graphicData>
                  </a:graphic>
                </wp:inline>
              </w:drawing>
            </w:r>
          </w:p>
          <w:p w:rsidR="00F671A1" w:rsidRPr="00F671A1" w:rsidRDefault="00F671A1" w:rsidP="00F671A1">
            <w:pPr>
              <w:rPr>
                <w:sz w:val="28"/>
                <w:szCs w:val="28"/>
              </w:rPr>
            </w:pPr>
            <w:r w:rsidRPr="00F671A1">
              <w:rPr>
                <w:sz w:val="28"/>
                <w:szCs w:val="28"/>
              </w:rPr>
              <w:t>Vì phương trình hoành độ giao điểm có hai nghiệm phân biệt trái dấu nên đồ thị hai hàm số có dạng trên.</w:t>
            </w:r>
          </w:p>
          <w:p w:rsidR="00F671A1" w:rsidRPr="00F671A1" w:rsidRDefault="00F671A1" w:rsidP="00F671A1">
            <w:pPr>
              <w:rPr>
                <w:sz w:val="28"/>
                <w:szCs w:val="28"/>
              </w:rPr>
            </w:pPr>
            <w:r w:rsidRPr="00F671A1">
              <w:rPr>
                <w:sz w:val="28"/>
                <w:szCs w:val="28"/>
              </w:rPr>
              <w:t>Gọi tọa độ A(</w:t>
            </w:r>
            <w:r w:rsidRPr="00F671A1">
              <w:rPr>
                <w:noProof/>
                <w:sz w:val="28"/>
                <w:szCs w:val="28"/>
                <w:lang w:val="en-US"/>
              </w:rPr>
              <w:drawing>
                <wp:inline distT="0" distB="0" distL="0" distR="0" wp14:anchorId="7F9816A1" wp14:editId="08A90FC9">
                  <wp:extent cx="133350" cy="95250"/>
                  <wp:effectExtent l="0" t="0" r="0" b="0"/>
                  <wp:docPr id="1305" name="Picture 1305"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0" descr="latex"/>
                          <pic:cNvPicPr>
                            <a:picLocks noChangeAspect="1" noChangeArrowheads="1"/>
                          </pic:cNvPicPr>
                        </pic:nvPicPr>
                        <pic:blipFill>
                          <a:blip r:embed="rId851">
                            <a:extLst>
                              <a:ext uri="{28A0092B-C50C-407E-A947-70E740481C1C}">
                                <a14:useLocalDpi xmlns:a14="http://schemas.microsoft.com/office/drawing/2010/main" val="0"/>
                              </a:ext>
                            </a:extLst>
                          </a:blip>
                          <a:srcRect/>
                          <a:stretch>
                            <a:fillRect/>
                          </a:stretch>
                        </pic:blipFill>
                        <pic:spPr bwMode="auto">
                          <a:xfrm>
                            <a:off x="0" y="0"/>
                            <a:ext cx="133350" cy="95250"/>
                          </a:xfrm>
                          <a:prstGeom prst="rect">
                            <a:avLst/>
                          </a:prstGeom>
                          <a:noFill/>
                          <a:ln>
                            <a:noFill/>
                          </a:ln>
                        </pic:spPr>
                      </pic:pic>
                    </a:graphicData>
                  </a:graphic>
                </wp:inline>
              </w:drawing>
            </w:r>
            <w:r w:rsidRPr="00F671A1">
              <w:rPr>
                <w:sz w:val="28"/>
                <w:szCs w:val="28"/>
              </w:rPr>
              <w:t>,</w:t>
            </w:r>
            <w:r w:rsidRPr="00F671A1">
              <w:rPr>
                <w:noProof/>
                <w:sz w:val="28"/>
                <w:szCs w:val="28"/>
                <w:lang w:val="en-US"/>
              </w:rPr>
              <w:drawing>
                <wp:inline distT="0" distB="0" distL="0" distR="0" wp14:anchorId="58CF37B5" wp14:editId="2099029B">
                  <wp:extent cx="142875" cy="95250"/>
                  <wp:effectExtent l="0" t="0" r="9525" b="0"/>
                  <wp:docPr id="1304" name="Picture 1304"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1" descr="latex"/>
                          <pic:cNvPicPr>
                            <a:picLocks noChangeAspect="1" noChangeArrowheads="1"/>
                          </pic:cNvPicPr>
                        </pic:nvPicPr>
                        <pic:blipFill>
                          <a:blip r:embed="rId852">
                            <a:extLst>
                              <a:ext uri="{28A0092B-C50C-407E-A947-70E740481C1C}">
                                <a14:useLocalDpi xmlns:a14="http://schemas.microsoft.com/office/drawing/2010/main" val="0"/>
                              </a:ext>
                            </a:extLst>
                          </a:blip>
                          <a:srcRect/>
                          <a:stretch>
                            <a:fillRect/>
                          </a:stretch>
                        </pic:blipFill>
                        <pic:spPr bwMode="auto">
                          <a:xfrm>
                            <a:off x="0" y="0"/>
                            <a:ext cx="142875" cy="95250"/>
                          </a:xfrm>
                          <a:prstGeom prst="rect">
                            <a:avLst/>
                          </a:prstGeom>
                          <a:noFill/>
                          <a:ln>
                            <a:noFill/>
                          </a:ln>
                        </pic:spPr>
                      </pic:pic>
                    </a:graphicData>
                  </a:graphic>
                </wp:inline>
              </w:drawing>
            </w:r>
            <w:r w:rsidRPr="00F671A1">
              <w:rPr>
                <w:sz w:val="28"/>
                <w:szCs w:val="28"/>
              </w:rPr>
              <w:t>); B(</w:t>
            </w:r>
            <w:r w:rsidRPr="00F671A1">
              <w:rPr>
                <w:noProof/>
                <w:sz w:val="28"/>
                <w:szCs w:val="28"/>
                <w:lang w:val="en-US"/>
              </w:rPr>
              <w:drawing>
                <wp:inline distT="0" distB="0" distL="0" distR="0" wp14:anchorId="2905C4B5" wp14:editId="5D5829C5">
                  <wp:extent cx="142875" cy="95250"/>
                  <wp:effectExtent l="0" t="0" r="9525" b="0"/>
                  <wp:docPr id="1303" name="Picture 1303"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2" descr="latex"/>
                          <pic:cNvPicPr>
                            <a:picLocks noChangeAspect="1" noChangeArrowheads="1"/>
                          </pic:cNvPicPr>
                        </pic:nvPicPr>
                        <pic:blipFill>
                          <a:blip r:embed="rId852">
                            <a:extLst>
                              <a:ext uri="{28A0092B-C50C-407E-A947-70E740481C1C}">
                                <a14:useLocalDpi xmlns:a14="http://schemas.microsoft.com/office/drawing/2010/main" val="0"/>
                              </a:ext>
                            </a:extLst>
                          </a:blip>
                          <a:srcRect/>
                          <a:stretch>
                            <a:fillRect/>
                          </a:stretch>
                        </pic:blipFill>
                        <pic:spPr bwMode="auto">
                          <a:xfrm>
                            <a:off x="0" y="0"/>
                            <a:ext cx="142875" cy="95250"/>
                          </a:xfrm>
                          <a:prstGeom prst="rect">
                            <a:avLst/>
                          </a:prstGeom>
                          <a:noFill/>
                          <a:ln>
                            <a:noFill/>
                          </a:ln>
                        </pic:spPr>
                      </pic:pic>
                    </a:graphicData>
                  </a:graphic>
                </wp:inline>
              </w:drawing>
            </w:r>
            <w:r w:rsidRPr="00F671A1">
              <w:rPr>
                <w:sz w:val="28"/>
                <w:szCs w:val="28"/>
              </w:rPr>
              <w:t xml:space="preserve">; </w:t>
            </w:r>
            <w:r w:rsidRPr="00F671A1">
              <w:rPr>
                <w:noProof/>
                <w:sz w:val="28"/>
                <w:szCs w:val="28"/>
                <w:lang w:val="en-US"/>
              </w:rPr>
              <w:drawing>
                <wp:inline distT="0" distB="0" distL="0" distR="0" wp14:anchorId="1A47587D" wp14:editId="3E1A78CB">
                  <wp:extent cx="133350" cy="95250"/>
                  <wp:effectExtent l="0" t="0" r="0" b="0"/>
                  <wp:docPr id="1302" name="Picture 1302"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3" descr="latex"/>
                          <pic:cNvPicPr>
                            <a:picLocks noChangeAspect="1" noChangeArrowheads="1"/>
                          </pic:cNvPicPr>
                        </pic:nvPicPr>
                        <pic:blipFill>
                          <a:blip r:embed="rId853">
                            <a:extLst>
                              <a:ext uri="{28A0092B-C50C-407E-A947-70E740481C1C}">
                                <a14:useLocalDpi xmlns:a14="http://schemas.microsoft.com/office/drawing/2010/main" val="0"/>
                              </a:ext>
                            </a:extLst>
                          </a:blip>
                          <a:srcRect/>
                          <a:stretch>
                            <a:fillRect/>
                          </a:stretch>
                        </pic:blipFill>
                        <pic:spPr bwMode="auto">
                          <a:xfrm>
                            <a:off x="0" y="0"/>
                            <a:ext cx="133350" cy="95250"/>
                          </a:xfrm>
                          <a:prstGeom prst="rect">
                            <a:avLst/>
                          </a:prstGeom>
                          <a:noFill/>
                          <a:ln>
                            <a:noFill/>
                          </a:ln>
                        </pic:spPr>
                      </pic:pic>
                    </a:graphicData>
                  </a:graphic>
                </wp:inline>
              </w:drawing>
            </w:r>
            <w:r w:rsidRPr="00F671A1">
              <w:rPr>
                <w:sz w:val="28"/>
                <w:szCs w:val="28"/>
              </w:rPr>
              <w:t xml:space="preserve">) giả sử </w:t>
            </w:r>
            <w:r w:rsidRPr="00F671A1">
              <w:rPr>
                <w:noProof/>
                <w:sz w:val="28"/>
                <w:szCs w:val="28"/>
                <w:lang w:val="en-US"/>
              </w:rPr>
              <w:drawing>
                <wp:inline distT="0" distB="0" distL="0" distR="0" wp14:anchorId="1898E53B" wp14:editId="3C9EC7F9">
                  <wp:extent cx="790575" cy="133350"/>
                  <wp:effectExtent l="0" t="0" r="9525" b="0"/>
                  <wp:docPr id="1301" name="Picture 1301"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4" descr="latex"/>
                          <pic:cNvPicPr>
                            <a:picLocks noChangeAspect="1" noChangeArrowheads="1"/>
                          </pic:cNvPicPr>
                        </pic:nvPicPr>
                        <pic:blipFill>
                          <a:blip r:embed="rId854">
                            <a:extLst>
                              <a:ext uri="{28A0092B-C50C-407E-A947-70E740481C1C}">
                                <a14:useLocalDpi xmlns:a14="http://schemas.microsoft.com/office/drawing/2010/main" val="0"/>
                              </a:ext>
                            </a:extLst>
                          </a:blip>
                          <a:srcRect/>
                          <a:stretch>
                            <a:fillRect/>
                          </a:stretch>
                        </pic:blipFill>
                        <pic:spPr bwMode="auto">
                          <a:xfrm>
                            <a:off x="0" y="0"/>
                            <a:ext cx="790575" cy="133350"/>
                          </a:xfrm>
                          <a:prstGeom prst="rect">
                            <a:avLst/>
                          </a:prstGeom>
                          <a:noFill/>
                          <a:ln>
                            <a:noFill/>
                          </a:ln>
                        </pic:spPr>
                      </pic:pic>
                    </a:graphicData>
                  </a:graphic>
                </wp:inline>
              </w:drawing>
            </w:r>
          </w:p>
          <w:p w:rsidR="00F671A1" w:rsidRPr="00F671A1" w:rsidRDefault="00F671A1" w:rsidP="00F671A1">
            <w:pPr>
              <w:rPr>
                <w:sz w:val="28"/>
                <w:szCs w:val="28"/>
              </w:rPr>
            </w:pPr>
            <w:r w:rsidRPr="00F671A1">
              <w:rPr>
                <w:sz w:val="28"/>
                <w:szCs w:val="28"/>
              </w:rPr>
              <w:t>Gọi hình chiếu vuông góc của A, B lên Ox lần lượt là C, D.</w:t>
            </w:r>
          </w:p>
          <w:p w:rsidR="00F671A1" w:rsidRPr="00F671A1" w:rsidRDefault="00F671A1" w:rsidP="00F671A1">
            <w:pPr>
              <w:rPr>
                <w:sz w:val="28"/>
                <w:szCs w:val="28"/>
                <w:lang w:val="pl-PL"/>
              </w:rPr>
            </w:pPr>
            <w:r w:rsidRPr="00F671A1">
              <w:rPr>
                <w:sz w:val="28"/>
                <w:szCs w:val="28"/>
                <w:lang w:val="pl-PL"/>
              </w:rPr>
              <w:t>Ta có: OC=|</w:t>
            </w:r>
            <w:r w:rsidRPr="00F671A1">
              <w:rPr>
                <w:noProof/>
                <w:sz w:val="28"/>
                <w:szCs w:val="28"/>
                <w:lang w:val="en-US"/>
              </w:rPr>
              <w:drawing>
                <wp:inline distT="0" distB="0" distL="0" distR="0" wp14:anchorId="326A767F" wp14:editId="3950B436">
                  <wp:extent cx="142875" cy="95250"/>
                  <wp:effectExtent l="0" t="0" r="9525" b="0"/>
                  <wp:docPr id="1300" name="Picture 1300"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5" descr="latex"/>
                          <pic:cNvPicPr>
                            <a:picLocks noChangeAspect="1" noChangeArrowheads="1"/>
                          </pic:cNvPicPr>
                        </pic:nvPicPr>
                        <pic:blipFill>
                          <a:blip r:embed="rId852">
                            <a:extLst>
                              <a:ext uri="{28A0092B-C50C-407E-A947-70E740481C1C}">
                                <a14:useLocalDpi xmlns:a14="http://schemas.microsoft.com/office/drawing/2010/main" val="0"/>
                              </a:ext>
                            </a:extLst>
                          </a:blip>
                          <a:srcRect/>
                          <a:stretch>
                            <a:fillRect/>
                          </a:stretch>
                        </pic:blipFill>
                        <pic:spPr bwMode="auto">
                          <a:xfrm>
                            <a:off x="0" y="0"/>
                            <a:ext cx="142875" cy="95250"/>
                          </a:xfrm>
                          <a:prstGeom prst="rect">
                            <a:avLst/>
                          </a:prstGeom>
                          <a:noFill/>
                          <a:ln>
                            <a:noFill/>
                          </a:ln>
                        </pic:spPr>
                      </pic:pic>
                    </a:graphicData>
                  </a:graphic>
                </wp:inline>
              </w:drawing>
            </w:r>
            <w:r w:rsidRPr="00F671A1">
              <w:rPr>
                <w:sz w:val="28"/>
                <w:szCs w:val="28"/>
                <w:lang w:val="pl-PL"/>
              </w:rPr>
              <w:t>|=</w:t>
            </w:r>
            <w:r w:rsidRPr="00F671A1">
              <w:rPr>
                <w:noProof/>
                <w:sz w:val="28"/>
                <w:szCs w:val="28"/>
                <w:lang w:val="en-US"/>
              </w:rPr>
              <w:drawing>
                <wp:inline distT="0" distB="0" distL="0" distR="0" wp14:anchorId="681E5FCB" wp14:editId="704DE953">
                  <wp:extent cx="142875" cy="95250"/>
                  <wp:effectExtent l="0" t="0" r="9525" b="0"/>
                  <wp:docPr id="1299" name="Picture 1299"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6" descr="latex"/>
                          <pic:cNvPicPr>
                            <a:picLocks noChangeAspect="1" noChangeArrowheads="1"/>
                          </pic:cNvPicPr>
                        </pic:nvPicPr>
                        <pic:blipFill>
                          <a:blip r:embed="rId852">
                            <a:extLst>
                              <a:ext uri="{28A0092B-C50C-407E-A947-70E740481C1C}">
                                <a14:useLocalDpi xmlns:a14="http://schemas.microsoft.com/office/drawing/2010/main" val="0"/>
                              </a:ext>
                            </a:extLst>
                          </a:blip>
                          <a:srcRect/>
                          <a:stretch>
                            <a:fillRect/>
                          </a:stretch>
                        </pic:blipFill>
                        <pic:spPr bwMode="auto">
                          <a:xfrm>
                            <a:off x="0" y="0"/>
                            <a:ext cx="142875" cy="95250"/>
                          </a:xfrm>
                          <a:prstGeom prst="rect">
                            <a:avLst/>
                          </a:prstGeom>
                          <a:noFill/>
                          <a:ln>
                            <a:noFill/>
                          </a:ln>
                        </pic:spPr>
                      </pic:pic>
                    </a:graphicData>
                  </a:graphic>
                </wp:inline>
              </w:drawing>
            </w:r>
            <w:r w:rsidRPr="00F671A1">
              <w:rPr>
                <w:sz w:val="28"/>
                <w:szCs w:val="28"/>
                <w:lang w:val="pl-PL"/>
              </w:rPr>
              <w:t>; OD=|</w:t>
            </w:r>
            <w:r w:rsidRPr="00F671A1">
              <w:rPr>
                <w:noProof/>
                <w:sz w:val="28"/>
                <w:szCs w:val="28"/>
                <w:lang w:val="en-US"/>
              </w:rPr>
              <w:drawing>
                <wp:inline distT="0" distB="0" distL="0" distR="0" wp14:anchorId="77FD1BA5" wp14:editId="441A8AF1">
                  <wp:extent cx="352425" cy="161925"/>
                  <wp:effectExtent l="0" t="0" r="9525" b="9525"/>
                  <wp:docPr id="1298" name="Picture 1298"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7" descr="latex"/>
                          <pic:cNvPicPr>
                            <a:picLocks noChangeAspect="1" noChangeArrowheads="1"/>
                          </pic:cNvPicPr>
                        </pic:nvPicPr>
                        <pic:blipFill>
                          <a:blip r:embed="rId855">
                            <a:extLst>
                              <a:ext uri="{28A0092B-C50C-407E-A947-70E740481C1C}">
                                <a14:useLocalDpi xmlns:a14="http://schemas.microsoft.com/office/drawing/2010/main" val="0"/>
                              </a:ext>
                            </a:extLst>
                          </a:blip>
                          <a:srcRect/>
                          <a:stretch>
                            <a:fillRect/>
                          </a:stretch>
                        </pic:blipFill>
                        <pic:spPr bwMode="auto">
                          <a:xfrm>
                            <a:off x="0" y="0"/>
                            <a:ext cx="352425" cy="161925"/>
                          </a:xfrm>
                          <a:prstGeom prst="rect">
                            <a:avLst/>
                          </a:prstGeom>
                          <a:noFill/>
                          <a:ln>
                            <a:noFill/>
                          </a:ln>
                        </pic:spPr>
                      </pic:pic>
                    </a:graphicData>
                  </a:graphic>
                </wp:inline>
              </w:drawing>
            </w:r>
            <w:r w:rsidRPr="00F671A1">
              <w:rPr>
                <w:sz w:val="28"/>
                <w:szCs w:val="28"/>
                <w:lang w:val="pl-PL"/>
              </w:rPr>
              <w:t>latex –x_1$;</w:t>
            </w:r>
          </w:p>
          <w:p w:rsidR="00F671A1" w:rsidRPr="00F671A1" w:rsidRDefault="00F671A1" w:rsidP="00F671A1">
            <w:pPr>
              <w:rPr>
                <w:sz w:val="28"/>
                <w:szCs w:val="28"/>
                <w:lang w:val="pl-PL"/>
              </w:rPr>
            </w:pPr>
            <w:r w:rsidRPr="00F671A1">
              <w:rPr>
                <w:sz w:val="28"/>
                <w:szCs w:val="28"/>
                <w:lang w:val="pl-PL"/>
              </w:rPr>
              <w:t xml:space="preserve">CD = OC + OD = </w:t>
            </w:r>
            <w:r w:rsidRPr="00F671A1">
              <w:rPr>
                <w:noProof/>
                <w:sz w:val="28"/>
                <w:szCs w:val="28"/>
                <w:lang w:val="en-US"/>
              </w:rPr>
              <w:drawing>
                <wp:inline distT="0" distB="0" distL="0" distR="0" wp14:anchorId="49511F16" wp14:editId="4822592C">
                  <wp:extent cx="476250" cy="95250"/>
                  <wp:effectExtent l="0" t="0" r="0" b="0"/>
                  <wp:docPr id="1297" name="Picture 1297"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8" descr="latex"/>
                          <pic:cNvPicPr>
                            <a:picLocks noChangeAspect="1" noChangeArrowheads="1"/>
                          </pic:cNvPicPr>
                        </pic:nvPicPr>
                        <pic:blipFill>
                          <a:blip r:embed="rId856">
                            <a:extLst>
                              <a:ext uri="{28A0092B-C50C-407E-A947-70E740481C1C}">
                                <a14:useLocalDpi xmlns:a14="http://schemas.microsoft.com/office/drawing/2010/main" val="0"/>
                              </a:ext>
                            </a:extLst>
                          </a:blip>
                          <a:srcRect/>
                          <a:stretch>
                            <a:fillRect/>
                          </a:stretch>
                        </pic:blipFill>
                        <pic:spPr bwMode="auto">
                          <a:xfrm>
                            <a:off x="0" y="0"/>
                            <a:ext cx="476250" cy="95250"/>
                          </a:xfrm>
                          <a:prstGeom prst="rect">
                            <a:avLst/>
                          </a:prstGeom>
                          <a:noFill/>
                          <a:ln>
                            <a:noFill/>
                          </a:ln>
                        </pic:spPr>
                      </pic:pic>
                    </a:graphicData>
                  </a:graphic>
                </wp:inline>
              </w:drawing>
            </w:r>
          </w:p>
          <w:p w:rsidR="00F671A1" w:rsidRPr="00F671A1" w:rsidRDefault="00F671A1" w:rsidP="00F671A1">
            <w:pPr>
              <w:rPr>
                <w:sz w:val="28"/>
                <w:szCs w:val="28"/>
                <w:lang w:val="pl-PL"/>
              </w:rPr>
            </w:pPr>
            <w:r w:rsidRPr="00F671A1">
              <w:rPr>
                <w:sz w:val="28"/>
                <w:szCs w:val="28"/>
                <w:lang w:val="pl-PL"/>
              </w:rPr>
              <w:t>BC = |</w:t>
            </w:r>
            <w:r w:rsidRPr="00F671A1">
              <w:rPr>
                <w:noProof/>
                <w:sz w:val="28"/>
                <w:szCs w:val="28"/>
                <w:lang w:val="en-US"/>
              </w:rPr>
              <w:drawing>
                <wp:inline distT="0" distB="0" distL="0" distR="0" wp14:anchorId="68C3C014" wp14:editId="38ACA9F7">
                  <wp:extent cx="133350" cy="95250"/>
                  <wp:effectExtent l="0" t="0" r="0" b="0"/>
                  <wp:docPr id="1296" name="Picture 1296"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9" descr="latex"/>
                          <pic:cNvPicPr>
                            <a:picLocks noChangeAspect="1" noChangeArrowheads="1"/>
                          </pic:cNvPicPr>
                        </pic:nvPicPr>
                        <pic:blipFill>
                          <a:blip r:embed="rId853">
                            <a:extLst>
                              <a:ext uri="{28A0092B-C50C-407E-A947-70E740481C1C}">
                                <a14:useLocalDpi xmlns:a14="http://schemas.microsoft.com/office/drawing/2010/main" val="0"/>
                              </a:ext>
                            </a:extLst>
                          </a:blip>
                          <a:srcRect/>
                          <a:stretch>
                            <a:fillRect/>
                          </a:stretch>
                        </pic:blipFill>
                        <pic:spPr bwMode="auto">
                          <a:xfrm>
                            <a:off x="0" y="0"/>
                            <a:ext cx="133350" cy="95250"/>
                          </a:xfrm>
                          <a:prstGeom prst="rect">
                            <a:avLst/>
                          </a:prstGeom>
                          <a:noFill/>
                          <a:ln>
                            <a:noFill/>
                          </a:ln>
                        </pic:spPr>
                      </pic:pic>
                    </a:graphicData>
                  </a:graphic>
                </wp:inline>
              </w:drawing>
            </w:r>
            <w:r w:rsidRPr="00F671A1">
              <w:rPr>
                <w:sz w:val="28"/>
                <w:szCs w:val="28"/>
                <w:lang w:val="pl-PL"/>
              </w:rPr>
              <w:t>|=</w:t>
            </w:r>
            <w:r w:rsidRPr="00F671A1">
              <w:rPr>
                <w:noProof/>
                <w:sz w:val="28"/>
                <w:szCs w:val="28"/>
                <w:lang w:val="en-US"/>
              </w:rPr>
              <w:drawing>
                <wp:inline distT="0" distB="0" distL="0" distR="0" wp14:anchorId="53013562" wp14:editId="7069C378">
                  <wp:extent cx="238125" cy="333375"/>
                  <wp:effectExtent l="0" t="0" r="9525" b="9525"/>
                  <wp:docPr id="1295" name="Picture 1295"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0" descr="latex"/>
                          <pic:cNvPicPr>
                            <a:picLocks noChangeAspect="1" noChangeArrowheads="1"/>
                          </pic:cNvPicPr>
                        </pic:nvPicPr>
                        <pic:blipFill>
                          <a:blip r:embed="rId857">
                            <a:extLst>
                              <a:ext uri="{28A0092B-C50C-407E-A947-70E740481C1C}">
                                <a14:useLocalDpi xmlns:a14="http://schemas.microsoft.com/office/drawing/2010/main" val="0"/>
                              </a:ext>
                            </a:extLst>
                          </a:blip>
                          <a:srcRect/>
                          <a:stretch>
                            <a:fillRect/>
                          </a:stretch>
                        </pic:blipFill>
                        <pic:spPr bwMode="auto">
                          <a:xfrm>
                            <a:off x="0" y="0"/>
                            <a:ext cx="238125" cy="333375"/>
                          </a:xfrm>
                          <a:prstGeom prst="rect">
                            <a:avLst/>
                          </a:prstGeom>
                          <a:noFill/>
                          <a:ln>
                            <a:noFill/>
                          </a:ln>
                        </pic:spPr>
                      </pic:pic>
                    </a:graphicData>
                  </a:graphic>
                </wp:inline>
              </w:drawing>
            </w:r>
            <w:r w:rsidRPr="00F671A1">
              <w:rPr>
                <w:sz w:val="28"/>
                <w:szCs w:val="28"/>
                <w:lang w:val="pl-PL"/>
              </w:rPr>
              <w:t>; AD=|</w:t>
            </w:r>
            <w:r w:rsidRPr="00F671A1">
              <w:rPr>
                <w:noProof/>
                <w:sz w:val="28"/>
                <w:szCs w:val="28"/>
                <w:lang w:val="en-US"/>
              </w:rPr>
              <w:drawing>
                <wp:inline distT="0" distB="0" distL="0" distR="0" wp14:anchorId="247CCEC0" wp14:editId="631474D7">
                  <wp:extent cx="123825" cy="95250"/>
                  <wp:effectExtent l="0" t="0" r="9525" b="0"/>
                  <wp:docPr id="1294" name="Picture 1294"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descr="latex"/>
                          <pic:cNvPicPr>
                            <a:picLocks noChangeAspect="1" noChangeArrowheads="1"/>
                          </pic:cNvPicPr>
                        </pic:nvPicPr>
                        <pic:blipFill>
                          <a:blip r:embed="rId858">
                            <a:extLst>
                              <a:ext uri="{28A0092B-C50C-407E-A947-70E740481C1C}">
                                <a14:useLocalDpi xmlns:a14="http://schemas.microsoft.com/office/drawing/2010/main" val="0"/>
                              </a:ext>
                            </a:extLst>
                          </a:blip>
                          <a:srcRect/>
                          <a:stretch>
                            <a:fillRect/>
                          </a:stretch>
                        </pic:blipFill>
                        <pic:spPr bwMode="auto">
                          <a:xfrm>
                            <a:off x="0" y="0"/>
                            <a:ext cx="123825" cy="95250"/>
                          </a:xfrm>
                          <a:prstGeom prst="rect">
                            <a:avLst/>
                          </a:prstGeom>
                          <a:noFill/>
                          <a:ln>
                            <a:noFill/>
                          </a:ln>
                        </pic:spPr>
                      </pic:pic>
                    </a:graphicData>
                  </a:graphic>
                </wp:inline>
              </w:drawing>
            </w:r>
            <w:r w:rsidRPr="00F671A1">
              <w:rPr>
                <w:sz w:val="28"/>
                <w:szCs w:val="28"/>
                <w:lang w:val="pl-PL"/>
              </w:rPr>
              <w:t>|=</w:t>
            </w:r>
            <w:r w:rsidRPr="00F671A1">
              <w:rPr>
                <w:noProof/>
                <w:sz w:val="28"/>
                <w:szCs w:val="28"/>
                <w:lang w:val="en-US"/>
              </w:rPr>
              <w:drawing>
                <wp:inline distT="0" distB="0" distL="0" distR="0" wp14:anchorId="22D334D3" wp14:editId="1B9E3887">
                  <wp:extent cx="238125" cy="333375"/>
                  <wp:effectExtent l="0" t="0" r="9525" b="9525"/>
                  <wp:docPr id="1293" name="Picture 1293"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descr="latex"/>
                          <pic:cNvPicPr>
                            <a:picLocks noChangeAspect="1" noChangeArrowheads="1"/>
                          </pic:cNvPicPr>
                        </pic:nvPicPr>
                        <pic:blipFill>
                          <a:blip r:embed="rId859">
                            <a:extLst>
                              <a:ext uri="{28A0092B-C50C-407E-A947-70E740481C1C}">
                                <a14:useLocalDpi xmlns:a14="http://schemas.microsoft.com/office/drawing/2010/main" val="0"/>
                              </a:ext>
                            </a:extLst>
                          </a:blip>
                          <a:srcRect/>
                          <a:stretch>
                            <a:fillRect/>
                          </a:stretch>
                        </pic:blipFill>
                        <pic:spPr bwMode="auto">
                          <a:xfrm>
                            <a:off x="0" y="0"/>
                            <a:ext cx="238125" cy="333375"/>
                          </a:xfrm>
                          <a:prstGeom prst="rect">
                            <a:avLst/>
                          </a:prstGeom>
                          <a:noFill/>
                          <a:ln>
                            <a:noFill/>
                          </a:ln>
                        </pic:spPr>
                      </pic:pic>
                    </a:graphicData>
                  </a:graphic>
                </wp:inline>
              </w:drawing>
            </w:r>
          </w:p>
          <w:p w:rsidR="00F671A1" w:rsidRPr="00F671A1" w:rsidRDefault="00F671A1" w:rsidP="00F671A1">
            <w:pPr>
              <w:rPr>
                <w:sz w:val="28"/>
                <w:szCs w:val="28"/>
              </w:rPr>
            </w:pPr>
            <w:r w:rsidRPr="00F671A1">
              <w:rPr>
                <w:sz w:val="28"/>
                <w:szCs w:val="28"/>
              </w:rPr>
              <w:t>Ta có</w:t>
            </w:r>
          </w:p>
          <w:p w:rsidR="00F671A1" w:rsidRPr="00F671A1" w:rsidRDefault="00F671A1" w:rsidP="00F671A1">
            <w:pPr>
              <w:rPr>
                <w:sz w:val="28"/>
                <w:szCs w:val="28"/>
              </w:rPr>
            </w:pPr>
            <w:r w:rsidRPr="00F671A1">
              <w:rPr>
                <w:noProof/>
                <w:sz w:val="28"/>
                <w:szCs w:val="28"/>
                <w:lang w:val="en-US"/>
              </w:rPr>
              <w:drawing>
                <wp:inline distT="0" distB="0" distL="0" distR="0" wp14:anchorId="1FEB5D86" wp14:editId="236FA64A">
                  <wp:extent cx="2152650" cy="133350"/>
                  <wp:effectExtent l="0" t="0" r="0" b="0"/>
                  <wp:docPr id="1292" name="Picture 1292"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3" descr="latex"/>
                          <pic:cNvPicPr>
                            <a:picLocks noChangeAspect="1" noChangeArrowheads="1"/>
                          </pic:cNvPicPr>
                        </pic:nvPicPr>
                        <pic:blipFill>
                          <a:blip r:embed="rId860">
                            <a:extLst>
                              <a:ext uri="{28A0092B-C50C-407E-A947-70E740481C1C}">
                                <a14:useLocalDpi xmlns:a14="http://schemas.microsoft.com/office/drawing/2010/main" val="0"/>
                              </a:ext>
                            </a:extLst>
                          </a:blip>
                          <a:srcRect/>
                          <a:stretch>
                            <a:fillRect/>
                          </a:stretch>
                        </pic:blipFill>
                        <pic:spPr bwMode="auto">
                          <a:xfrm>
                            <a:off x="0" y="0"/>
                            <a:ext cx="2152650" cy="133350"/>
                          </a:xfrm>
                          <a:prstGeom prst="rect">
                            <a:avLst/>
                          </a:prstGeom>
                          <a:noFill/>
                          <a:ln>
                            <a:noFill/>
                          </a:ln>
                        </pic:spPr>
                      </pic:pic>
                    </a:graphicData>
                  </a:graphic>
                </wp:inline>
              </w:drawing>
            </w:r>
          </w:p>
          <w:p w:rsidR="00F671A1" w:rsidRPr="00F671A1" w:rsidRDefault="00F671A1" w:rsidP="00F671A1">
            <w:pPr>
              <w:rPr>
                <w:sz w:val="28"/>
                <w:szCs w:val="28"/>
              </w:rPr>
            </w:pPr>
            <w:r w:rsidRPr="00F671A1">
              <w:rPr>
                <w:noProof/>
                <w:sz w:val="28"/>
                <w:szCs w:val="28"/>
                <w:lang w:val="en-US"/>
              </w:rPr>
              <w:drawing>
                <wp:inline distT="0" distB="0" distL="0" distR="0" wp14:anchorId="0D4B18BD" wp14:editId="1500B273">
                  <wp:extent cx="3371850" cy="333375"/>
                  <wp:effectExtent l="0" t="0" r="0" b="9525"/>
                  <wp:docPr id="1291" name="Picture 1291"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4" descr="latex"/>
                          <pic:cNvPicPr>
                            <a:picLocks noChangeAspect="1" noChangeArrowheads="1"/>
                          </pic:cNvPicPr>
                        </pic:nvPicPr>
                        <pic:blipFill>
                          <a:blip r:embed="rId861">
                            <a:extLst>
                              <a:ext uri="{28A0092B-C50C-407E-A947-70E740481C1C}">
                                <a14:useLocalDpi xmlns:a14="http://schemas.microsoft.com/office/drawing/2010/main" val="0"/>
                              </a:ext>
                            </a:extLst>
                          </a:blip>
                          <a:srcRect/>
                          <a:stretch>
                            <a:fillRect/>
                          </a:stretch>
                        </pic:blipFill>
                        <pic:spPr bwMode="auto">
                          <a:xfrm>
                            <a:off x="0" y="0"/>
                            <a:ext cx="3371850" cy="333375"/>
                          </a:xfrm>
                          <a:prstGeom prst="rect">
                            <a:avLst/>
                          </a:prstGeom>
                          <a:noFill/>
                          <a:ln>
                            <a:noFill/>
                          </a:ln>
                        </pic:spPr>
                      </pic:pic>
                    </a:graphicData>
                  </a:graphic>
                </wp:inline>
              </w:drawing>
            </w:r>
          </w:p>
          <w:p w:rsidR="00F671A1" w:rsidRPr="00F671A1" w:rsidRDefault="00F671A1" w:rsidP="00F671A1">
            <w:pPr>
              <w:rPr>
                <w:sz w:val="28"/>
                <w:szCs w:val="28"/>
              </w:rPr>
            </w:pPr>
          </w:p>
          <w:p w:rsidR="00F671A1" w:rsidRPr="00F671A1" w:rsidRDefault="00F671A1" w:rsidP="00F671A1">
            <w:pPr>
              <w:rPr>
                <w:sz w:val="28"/>
                <w:szCs w:val="28"/>
              </w:rPr>
            </w:pPr>
          </w:p>
          <w:p w:rsidR="00F671A1" w:rsidRPr="00F671A1" w:rsidRDefault="00F671A1" w:rsidP="00F671A1">
            <w:pPr>
              <w:rPr>
                <w:sz w:val="28"/>
                <w:szCs w:val="28"/>
              </w:rPr>
            </w:pPr>
            <w:r w:rsidRPr="00F671A1">
              <w:rPr>
                <w:noProof/>
                <w:sz w:val="28"/>
                <w:szCs w:val="28"/>
                <w:lang w:val="en-US"/>
              </w:rPr>
              <w:drawing>
                <wp:inline distT="0" distB="0" distL="0" distR="0" wp14:anchorId="56CAAA8F" wp14:editId="37FE2669">
                  <wp:extent cx="1609725" cy="323850"/>
                  <wp:effectExtent l="0" t="0" r="9525" b="0"/>
                  <wp:docPr id="1290" name="Picture 1290"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5" descr="latex"/>
                          <pic:cNvPicPr>
                            <a:picLocks noChangeAspect="1" noChangeArrowheads="1"/>
                          </pic:cNvPicPr>
                        </pic:nvPicPr>
                        <pic:blipFill>
                          <a:blip r:embed="rId862">
                            <a:extLst>
                              <a:ext uri="{28A0092B-C50C-407E-A947-70E740481C1C}">
                                <a14:useLocalDpi xmlns:a14="http://schemas.microsoft.com/office/drawing/2010/main" val="0"/>
                              </a:ext>
                            </a:extLst>
                          </a:blip>
                          <a:srcRect/>
                          <a:stretch>
                            <a:fillRect/>
                          </a:stretch>
                        </pic:blipFill>
                        <pic:spPr bwMode="auto">
                          <a:xfrm>
                            <a:off x="0" y="0"/>
                            <a:ext cx="1609725" cy="323850"/>
                          </a:xfrm>
                          <a:prstGeom prst="rect">
                            <a:avLst/>
                          </a:prstGeom>
                          <a:noFill/>
                          <a:ln>
                            <a:noFill/>
                          </a:ln>
                        </pic:spPr>
                      </pic:pic>
                    </a:graphicData>
                  </a:graphic>
                </wp:inline>
              </w:drawing>
            </w:r>
          </w:p>
          <w:p w:rsidR="00F671A1" w:rsidRPr="00F671A1" w:rsidRDefault="00F671A1" w:rsidP="00F671A1">
            <w:pPr>
              <w:rPr>
                <w:sz w:val="28"/>
                <w:szCs w:val="28"/>
              </w:rPr>
            </w:pPr>
            <w:r w:rsidRPr="00F671A1">
              <w:rPr>
                <w:sz w:val="28"/>
                <w:szCs w:val="28"/>
              </w:rPr>
              <w:t>Áp dụng hệ thức Vi-et cho phương trình (*) ta có:</w:t>
            </w:r>
          </w:p>
          <w:p w:rsidR="00F671A1" w:rsidRPr="00F671A1" w:rsidRDefault="00F671A1" w:rsidP="00F671A1">
            <w:pPr>
              <w:rPr>
                <w:sz w:val="28"/>
                <w:szCs w:val="28"/>
              </w:rPr>
            </w:pPr>
            <w:r w:rsidRPr="00F671A1">
              <w:rPr>
                <w:noProof/>
                <w:sz w:val="28"/>
                <w:szCs w:val="28"/>
                <w:lang w:val="en-US"/>
              </w:rPr>
              <w:drawing>
                <wp:inline distT="0" distB="0" distL="0" distR="0" wp14:anchorId="2C146AA7" wp14:editId="264C60B6">
                  <wp:extent cx="914400" cy="133350"/>
                  <wp:effectExtent l="0" t="0" r="0" b="0"/>
                  <wp:docPr id="1289" name="Picture 1289"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descr="latex"/>
                          <pic:cNvPicPr>
                            <a:picLocks noChangeAspect="1" noChangeArrowheads="1"/>
                          </pic:cNvPicPr>
                        </pic:nvPicPr>
                        <pic:blipFill>
                          <a:blip r:embed="rId863">
                            <a:extLst>
                              <a:ext uri="{28A0092B-C50C-407E-A947-70E740481C1C}">
                                <a14:useLocalDpi xmlns:a14="http://schemas.microsoft.com/office/drawing/2010/main" val="0"/>
                              </a:ext>
                            </a:extLst>
                          </a:blip>
                          <a:srcRect/>
                          <a:stretch>
                            <a:fillRect/>
                          </a:stretch>
                        </pic:blipFill>
                        <pic:spPr bwMode="auto">
                          <a:xfrm>
                            <a:off x="0" y="0"/>
                            <a:ext cx="914400" cy="133350"/>
                          </a:xfrm>
                          <a:prstGeom prst="rect">
                            <a:avLst/>
                          </a:prstGeom>
                          <a:noFill/>
                          <a:ln>
                            <a:noFill/>
                          </a:ln>
                        </pic:spPr>
                      </pic:pic>
                    </a:graphicData>
                  </a:graphic>
                </wp:inline>
              </w:drawing>
            </w:r>
            <w:r w:rsidRPr="00F671A1">
              <w:rPr>
                <w:sz w:val="28"/>
                <w:szCs w:val="28"/>
              </w:rPr>
              <w:t xml:space="preserve">; </w:t>
            </w:r>
            <w:r w:rsidRPr="00F671A1">
              <w:rPr>
                <w:noProof/>
                <w:sz w:val="28"/>
                <w:szCs w:val="28"/>
                <w:lang w:val="en-US"/>
              </w:rPr>
              <w:drawing>
                <wp:inline distT="0" distB="0" distL="0" distR="0" wp14:anchorId="5B26EA00" wp14:editId="7EEBF191">
                  <wp:extent cx="752475" cy="133350"/>
                  <wp:effectExtent l="0" t="0" r="9525" b="0"/>
                  <wp:docPr id="1288" name="Picture 1288"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 descr="latex"/>
                          <pic:cNvPicPr>
                            <a:picLocks noChangeAspect="1" noChangeArrowheads="1"/>
                          </pic:cNvPicPr>
                        </pic:nvPicPr>
                        <pic:blipFill>
                          <a:blip r:embed="rId864">
                            <a:extLst>
                              <a:ext uri="{28A0092B-C50C-407E-A947-70E740481C1C}">
                                <a14:useLocalDpi xmlns:a14="http://schemas.microsoft.com/office/drawing/2010/main" val="0"/>
                              </a:ext>
                            </a:extLst>
                          </a:blip>
                          <a:srcRect/>
                          <a:stretch>
                            <a:fillRect/>
                          </a:stretch>
                        </pic:blipFill>
                        <pic:spPr bwMode="auto">
                          <a:xfrm>
                            <a:off x="0" y="0"/>
                            <a:ext cx="752475" cy="133350"/>
                          </a:xfrm>
                          <a:prstGeom prst="rect">
                            <a:avLst/>
                          </a:prstGeom>
                          <a:noFill/>
                          <a:ln>
                            <a:noFill/>
                          </a:ln>
                        </pic:spPr>
                      </pic:pic>
                    </a:graphicData>
                  </a:graphic>
                </wp:inline>
              </w:drawing>
            </w:r>
          </w:p>
          <w:p w:rsidR="00F671A1" w:rsidRPr="00F671A1" w:rsidRDefault="00F671A1" w:rsidP="00F671A1">
            <w:pPr>
              <w:rPr>
                <w:sz w:val="28"/>
                <w:szCs w:val="28"/>
              </w:rPr>
            </w:pPr>
            <w:r w:rsidRPr="00F671A1">
              <w:rPr>
                <w:noProof/>
                <w:sz w:val="28"/>
                <w:szCs w:val="28"/>
                <w:lang w:val="en-US"/>
              </w:rPr>
              <w:drawing>
                <wp:inline distT="0" distB="0" distL="0" distR="0" wp14:anchorId="3C9F3346" wp14:editId="427ED7FA">
                  <wp:extent cx="4000500" cy="190500"/>
                  <wp:effectExtent l="0" t="0" r="0" b="0"/>
                  <wp:docPr id="1287" name="Picture 1287"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 descr="latex"/>
                          <pic:cNvPicPr>
                            <a:picLocks noChangeAspect="1" noChangeArrowheads="1"/>
                          </pic:cNvPicPr>
                        </pic:nvPicPr>
                        <pic:blipFill>
                          <a:blip r:embed="rId865">
                            <a:extLst>
                              <a:ext uri="{28A0092B-C50C-407E-A947-70E740481C1C}">
                                <a14:useLocalDpi xmlns:a14="http://schemas.microsoft.com/office/drawing/2010/main" val="0"/>
                              </a:ext>
                            </a:extLst>
                          </a:blip>
                          <a:srcRect/>
                          <a:stretch>
                            <a:fillRect/>
                          </a:stretch>
                        </pic:blipFill>
                        <pic:spPr bwMode="auto">
                          <a:xfrm>
                            <a:off x="0" y="0"/>
                            <a:ext cx="4000500" cy="190500"/>
                          </a:xfrm>
                          <a:prstGeom prst="rect">
                            <a:avLst/>
                          </a:prstGeom>
                          <a:noFill/>
                          <a:ln>
                            <a:noFill/>
                          </a:ln>
                        </pic:spPr>
                      </pic:pic>
                    </a:graphicData>
                  </a:graphic>
                </wp:inline>
              </w:drawing>
            </w:r>
          </w:p>
          <w:p w:rsidR="00F671A1" w:rsidRPr="00F671A1" w:rsidRDefault="00F671A1" w:rsidP="00F671A1">
            <w:pPr>
              <w:rPr>
                <w:sz w:val="28"/>
                <w:szCs w:val="28"/>
              </w:rPr>
            </w:pPr>
            <w:r w:rsidRPr="00F671A1">
              <w:rPr>
                <w:sz w:val="28"/>
                <w:szCs w:val="28"/>
              </w:rPr>
              <w:t>Ta có:</w:t>
            </w:r>
          </w:p>
          <w:p w:rsidR="00F671A1" w:rsidRPr="00F671A1" w:rsidRDefault="00F671A1" w:rsidP="00F671A1">
            <w:pPr>
              <w:rPr>
                <w:sz w:val="28"/>
                <w:szCs w:val="28"/>
              </w:rPr>
            </w:pPr>
            <w:r w:rsidRPr="00F671A1">
              <w:rPr>
                <w:noProof/>
                <w:sz w:val="28"/>
                <w:szCs w:val="28"/>
                <w:lang w:val="en-US"/>
              </w:rPr>
              <w:drawing>
                <wp:inline distT="0" distB="0" distL="0" distR="0" wp14:anchorId="1730599B" wp14:editId="34EA433C">
                  <wp:extent cx="2590800" cy="190500"/>
                  <wp:effectExtent l="0" t="0" r="0" b="0"/>
                  <wp:docPr id="1286" name="Picture 1286"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 descr="latex"/>
                          <pic:cNvPicPr>
                            <a:picLocks noChangeAspect="1" noChangeArrowheads="1"/>
                          </pic:cNvPicPr>
                        </pic:nvPicPr>
                        <pic:blipFill>
                          <a:blip r:embed="rId866">
                            <a:extLst>
                              <a:ext uri="{28A0092B-C50C-407E-A947-70E740481C1C}">
                                <a14:useLocalDpi xmlns:a14="http://schemas.microsoft.com/office/drawing/2010/main" val="0"/>
                              </a:ext>
                            </a:extLst>
                          </a:blip>
                          <a:srcRect/>
                          <a:stretch>
                            <a:fillRect/>
                          </a:stretch>
                        </pic:blipFill>
                        <pic:spPr bwMode="auto">
                          <a:xfrm>
                            <a:off x="0" y="0"/>
                            <a:ext cx="2590800" cy="190500"/>
                          </a:xfrm>
                          <a:prstGeom prst="rect">
                            <a:avLst/>
                          </a:prstGeom>
                          <a:noFill/>
                          <a:ln>
                            <a:noFill/>
                          </a:ln>
                        </pic:spPr>
                      </pic:pic>
                    </a:graphicData>
                  </a:graphic>
                </wp:inline>
              </w:drawing>
            </w:r>
          </w:p>
          <w:p w:rsidR="00F671A1" w:rsidRPr="00F671A1" w:rsidRDefault="00F671A1" w:rsidP="00F671A1">
            <w:pPr>
              <w:rPr>
                <w:sz w:val="28"/>
                <w:szCs w:val="28"/>
              </w:rPr>
            </w:pPr>
            <w:r w:rsidRPr="00F671A1">
              <w:rPr>
                <w:noProof/>
                <w:sz w:val="28"/>
                <w:szCs w:val="28"/>
                <w:lang w:val="en-US"/>
              </w:rPr>
              <w:drawing>
                <wp:inline distT="0" distB="0" distL="0" distR="0" wp14:anchorId="1A2229EB" wp14:editId="2BAEDD09">
                  <wp:extent cx="1504950" cy="161925"/>
                  <wp:effectExtent l="0" t="0" r="0" b="9525"/>
                  <wp:docPr id="1285" name="Picture 1285"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0" descr="latex"/>
                          <pic:cNvPicPr>
                            <a:picLocks noChangeAspect="1" noChangeArrowheads="1"/>
                          </pic:cNvPicPr>
                        </pic:nvPicPr>
                        <pic:blipFill>
                          <a:blip r:embed="rId867">
                            <a:extLst>
                              <a:ext uri="{28A0092B-C50C-407E-A947-70E740481C1C}">
                                <a14:useLocalDpi xmlns:a14="http://schemas.microsoft.com/office/drawing/2010/main" val="0"/>
                              </a:ext>
                            </a:extLst>
                          </a:blip>
                          <a:srcRect/>
                          <a:stretch>
                            <a:fillRect/>
                          </a:stretch>
                        </pic:blipFill>
                        <pic:spPr bwMode="auto">
                          <a:xfrm>
                            <a:off x="0" y="0"/>
                            <a:ext cx="1504950" cy="161925"/>
                          </a:xfrm>
                          <a:prstGeom prst="rect">
                            <a:avLst/>
                          </a:prstGeom>
                          <a:noFill/>
                          <a:ln>
                            <a:noFill/>
                          </a:ln>
                        </pic:spPr>
                      </pic:pic>
                    </a:graphicData>
                  </a:graphic>
                </wp:inline>
              </w:drawing>
            </w:r>
            <w:r w:rsidRPr="00F671A1">
              <w:rPr>
                <w:sz w:val="28"/>
                <w:szCs w:val="28"/>
              </w:rPr>
              <w:t>(</w:t>
            </w:r>
            <w:r w:rsidRPr="00F671A1">
              <w:rPr>
                <w:noProof/>
                <w:sz w:val="28"/>
                <w:szCs w:val="28"/>
                <w:lang w:val="en-US"/>
              </w:rPr>
              <w:drawing>
                <wp:inline distT="0" distB="0" distL="0" distR="0" wp14:anchorId="6E6272BD" wp14:editId="51D8C002">
                  <wp:extent cx="504825" cy="114300"/>
                  <wp:effectExtent l="0" t="0" r="9525" b="0"/>
                  <wp:docPr id="1284" name="Picture 1284"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1" descr="latex"/>
                          <pic:cNvPicPr>
                            <a:picLocks noChangeAspect="1" noChangeArrowheads="1"/>
                          </pic:cNvPicPr>
                        </pic:nvPicPr>
                        <pic:blipFill>
                          <a:blip r:embed="rId868">
                            <a:extLst>
                              <a:ext uri="{28A0092B-C50C-407E-A947-70E740481C1C}">
                                <a14:useLocalDpi xmlns:a14="http://schemas.microsoft.com/office/drawing/2010/main" val="0"/>
                              </a:ext>
                            </a:extLst>
                          </a:blip>
                          <a:srcRect/>
                          <a:stretch>
                            <a:fillRect/>
                          </a:stretch>
                        </pic:blipFill>
                        <pic:spPr bwMode="auto">
                          <a:xfrm>
                            <a:off x="0" y="0"/>
                            <a:ext cx="504825" cy="114300"/>
                          </a:xfrm>
                          <a:prstGeom prst="rect">
                            <a:avLst/>
                          </a:prstGeom>
                          <a:noFill/>
                          <a:ln>
                            <a:noFill/>
                          </a:ln>
                        </pic:spPr>
                      </pic:pic>
                    </a:graphicData>
                  </a:graphic>
                </wp:inline>
              </w:drawing>
            </w:r>
            <w:r w:rsidRPr="00F671A1">
              <w:rPr>
                <w:sz w:val="28"/>
                <w:szCs w:val="28"/>
              </w:rPr>
              <w:t>)</w:t>
            </w:r>
          </w:p>
          <w:p w:rsidR="00F671A1" w:rsidRPr="00F671A1" w:rsidRDefault="00F671A1" w:rsidP="00F671A1">
            <w:pPr>
              <w:rPr>
                <w:sz w:val="28"/>
                <w:szCs w:val="28"/>
              </w:rPr>
            </w:pPr>
            <w:r w:rsidRPr="00F671A1">
              <w:rPr>
                <w:noProof/>
                <w:sz w:val="28"/>
                <w:szCs w:val="28"/>
                <w:lang w:val="en-US"/>
              </w:rPr>
              <w:drawing>
                <wp:inline distT="0" distB="0" distL="0" distR="0" wp14:anchorId="034AF69B" wp14:editId="6DE33EAB">
                  <wp:extent cx="3314700" cy="323850"/>
                  <wp:effectExtent l="0" t="0" r="0" b="0"/>
                  <wp:docPr id="1283" name="Picture 1283"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2" descr="latex"/>
                          <pic:cNvPicPr>
                            <a:picLocks noChangeAspect="1" noChangeArrowheads="1"/>
                          </pic:cNvPicPr>
                        </pic:nvPicPr>
                        <pic:blipFill>
                          <a:blip r:embed="rId869">
                            <a:extLst>
                              <a:ext uri="{28A0092B-C50C-407E-A947-70E740481C1C}">
                                <a14:useLocalDpi xmlns:a14="http://schemas.microsoft.com/office/drawing/2010/main" val="0"/>
                              </a:ext>
                            </a:extLst>
                          </a:blip>
                          <a:srcRect/>
                          <a:stretch>
                            <a:fillRect/>
                          </a:stretch>
                        </pic:blipFill>
                        <pic:spPr bwMode="auto">
                          <a:xfrm>
                            <a:off x="0" y="0"/>
                            <a:ext cx="3314700" cy="323850"/>
                          </a:xfrm>
                          <a:prstGeom prst="rect">
                            <a:avLst/>
                          </a:prstGeom>
                          <a:noFill/>
                          <a:ln>
                            <a:noFill/>
                          </a:ln>
                        </pic:spPr>
                      </pic:pic>
                    </a:graphicData>
                  </a:graphic>
                </wp:inline>
              </w:drawing>
            </w:r>
          </w:p>
          <w:p w:rsidR="00F671A1" w:rsidRPr="00F671A1" w:rsidRDefault="00F671A1" w:rsidP="00F671A1">
            <w:pPr>
              <w:rPr>
                <w:sz w:val="28"/>
                <w:szCs w:val="28"/>
              </w:rPr>
            </w:pPr>
            <w:r w:rsidRPr="00F671A1">
              <w:rPr>
                <w:noProof/>
                <w:sz w:val="28"/>
                <w:szCs w:val="28"/>
                <w:lang w:val="en-US"/>
              </w:rPr>
              <w:drawing>
                <wp:inline distT="0" distB="0" distL="0" distR="0" wp14:anchorId="41E82653" wp14:editId="021326D5">
                  <wp:extent cx="1247775" cy="161925"/>
                  <wp:effectExtent l="0" t="0" r="9525" b="9525"/>
                  <wp:docPr id="1282" name="Picture 1282"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descr="latex"/>
                          <pic:cNvPicPr>
                            <a:picLocks noChangeAspect="1" noChangeArrowheads="1"/>
                          </pic:cNvPicPr>
                        </pic:nvPicPr>
                        <pic:blipFill>
                          <a:blip r:embed="rId870">
                            <a:extLst>
                              <a:ext uri="{28A0092B-C50C-407E-A947-70E740481C1C}">
                                <a14:useLocalDpi xmlns:a14="http://schemas.microsoft.com/office/drawing/2010/main" val="0"/>
                              </a:ext>
                            </a:extLst>
                          </a:blip>
                          <a:srcRect/>
                          <a:stretch>
                            <a:fillRect/>
                          </a:stretch>
                        </pic:blipFill>
                        <pic:spPr bwMode="auto">
                          <a:xfrm>
                            <a:off x="0" y="0"/>
                            <a:ext cx="1247775" cy="161925"/>
                          </a:xfrm>
                          <a:prstGeom prst="rect">
                            <a:avLst/>
                          </a:prstGeom>
                          <a:noFill/>
                          <a:ln>
                            <a:noFill/>
                          </a:ln>
                        </pic:spPr>
                      </pic:pic>
                    </a:graphicData>
                  </a:graphic>
                </wp:inline>
              </w:drawing>
            </w:r>
          </w:p>
          <w:p w:rsidR="00F671A1" w:rsidRPr="00F671A1" w:rsidRDefault="00F671A1" w:rsidP="00F671A1">
            <w:pPr>
              <w:rPr>
                <w:sz w:val="28"/>
                <w:szCs w:val="28"/>
              </w:rPr>
            </w:pPr>
            <w:r w:rsidRPr="00F671A1">
              <w:rPr>
                <w:sz w:val="28"/>
                <w:szCs w:val="28"/>
              </w:rPr>
              <w:t>Bài 4</w:t>
            </w:r>
          </w:p>
          <w:p w:rsidR="00F671A1" w:rsidRPr="00F671A1" w:rsidRDefault="00F671A1" w:rsidP="00F671A1">
            <w:pPr>
              <w:pStyle w:val="NormalWeb"/>
              <w:spacing w:before="0" w:beforeAutospacing="0" w:after="0" w:afterAutospacing="0"/>
              <w:rPr>
                <w:sz w:val="28"/>
                <w:szCs w:val="28"/>
              </w:rPr>
            </w:pPr>
            <w:hyperlink r:id="rId871" w:history="1"/>
          </w:p>
          <w:p w:rsidR="00F671A1" w:rsidRPr="00F671A1" w:rsidRDefault="00F671A1" w:rsidP="00F671A1">
            <w:pPr>
              <w:pStyle w:val="NormalWeb"/>
              <w:spacing w:before="0" w:beforeAutospacing="0" w:after="0" w:afterAutospacing="0"/>
              <w:rPr>
                <w:sz w:val="28"/>
                <w:szCs w:val="28"/>
              </w:rPr>
            </w:pPr>
            <w:r w:rsidRPr="00F671A1">
              <w:rPr>
                <w:noProof/>
                <w:color w:val="0000FF"/>
                <w:sz w:val="28"/>
                <w:szCs w:val="28"/>
              </w:rPr>
              <w:drawing>
                <wp:inline distT="0" distB="0" distL="0" distR="0" wp14:anchorId="33C56357" wp14:editId="3680CFA8">
                  <wp:extent cx="2857500" cy="2733675"/>
                  <wp:effectExtent l="0" t="0" r="0" b="9525"/>
                  <wp:docPr id="1281" name="Picture 1281" descr="dehanoi">
                    <a:hlinkClick xmlns:a="http://schemas.openxmlformats.org/drawingml/2006/main" r:id="rId8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descr="dehanoi"/>
                          <pic:cNvPicPr>
                            <a:picLocks noChangeAspect="1" noChangeArrowheads="1"/>
                          </pic:cNvPicPr>
                        </pic:nvPicPr>
                        <pic:blipFill>
                          <a:blip r:embed="rId872">
                            <a:extLst>
                              <a:ext uri="{28A0092B-C50C-407E-A947-70E740481C1C}">
                                <a14:useLocalDpi xmlns:a14="http://schemas.microsoft.com/office/drawing/2010/main" val="0"/>
                              </a:ext>
                            </a:extLst>
                          </a:blip>
                          <a:srcRect/>
                          <a:stretch>
                            <a:fillRect/>
                          </a:stretch>
                        </pic:blipFill>
                        <pic:spPr bwMode="auto">
                          <a:xfrm>
                            <a:off x="0" y="0"/>
                            <a:ext cx="2857500" cy="2733675"/>
                          </a:xfrm>
                          <a:prstGeom prst="rect">
                            <a:avLst/>
                          </a:prstGeom>
                          <a:noFill/>
                          <a:ln>
                            <a:noFill/>
                          </a:ln>
                        </pic:spPr>
                      </pic:pic>
                    </a:graphicData>
                  </a:graphic>
                </wp:inline>
              </w:drawing>
            </w:r>
          </w:p>
          <w:p w:rsidR="00F671A1" w:rsidRPr="00F671A1" w:rsidRDefault="00F671A1" w:rsidP="00F671A1">
            <w:pPr>
              <w:rPr>
                <w:sz w:val="28"/>
                <w:szCs w:val="28"/>
              </w:rPr>
            </w:pPr>
            <w:r w:rsidRPr="00F671A1">
              <w:rPr>
                <w:sz w:val="28"/>
                <w:szCs w:val="28"/>
              </w:rPr>
              <w:t xml:space="preserve">a) Chứng minh </w:t>
            </w:r>
            <w:r w:rsidRPr="00F671A1">
              <w:rPr>
                <w:noProof/>
                <w:sz w:val="28"/>
                <w:szCs w:val="28"/>
                <w:lang w:val="en-US"/>
              </w:rPr>
              <w:drawing>
                <wp:inline distT="0" distB="0" distL="0" distR="0" wp14:anchorId="06AB42B7" wp14:editId="732B226C">
                  <wp:extent cx="523875" cy="104775"/>
                  <wp:effectExtent l="0" t="0" r="9525" b="9525"/>
                  <wp:docPr id="1280" name="Picture 1280"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descr="latex"/>
                          <pic:cNvPicPr>
                            <a:picLocks noChangeAspect="1" noChangeArrowheads="1"/>
                          </pic:cNvPicPr>
                        </pic:nvPicPr>
                        <pic:blipFill>
                          <a:blip r:embed="rId873">
                            <a:extLst>
                              <a:ext uri="{28A0092B-C50C-407E-A947-70E740481C1C}">
                                <a14:useLocalDpi xmlns:a14="http://schemas.microsoft.com/office/drawing/2010/main" val="0"/>
                              </a:ext>
                            </a:extLst>
                          </a:blip>
                          <a:srcRect/>
                          <a:stretch>
                            <a:fillRect/>
                          </a:stretch>
                        </pic:blipFill>
                        <pic:spPr bwMode="auto">
                          <a:xfrm>
                            <a:off x="0" y="0"/>
                            <a:ext cx="523875" cy="104775"/>
                          </a:xfrm>
                          <a:prstGeom prst="rect">
                            <a:avLst/>
                          </a:prstGeom>
                          <a:noFill/>
                          <a:ln>
                            <a:noFill/>
                          </a:ln>
                        </pic:spPr>
                      </pic:pic>
                    </a:graphicData>
                  </a:graphic>
                </wp:inline>
              </w:drawing>
            </w:r>
            <w:r w:rsidRPr="00F671A1">
              <w:rPr>
                <w:sz w:val="28"/>
                <w:szCs w:val="28"/>
              </w:rPr>
              <w:t xml:space="preserve">đồng dạng với </w:t>
            </w:r>
            <w:r w:rsidRPr="00F671A1">
              <w:rPr>
                <w:noProof/>
                <w:sz w:val="28"/>
                <w:szCs w:val="28"/>
                <w:lang w:val="en-US"/>
              </w:rPr>
              <w:drawing>
                <wp:inline distT="0" distB="0" distL="0" distR="0" wp14:anchorId="58D46F10" wp14:editId="68B58CF4">
                  <wp:extent cx="523875" cy="104775"/>
                  <wp:effectExtent l="0" t="0" r="9525" b="9525"/>
                  <wp:docPr id="1119" name="Picture 1119"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descr="latex"/>
                          <pic:cNvPicPr>
                            <a:picLocks noChangeAspect="1" noChangeArrowheads="1"/>
                          </pic:cNvPicPr>
                        </pic:nvPicPr>
                        <pic:blipFill>
                          <a:blip r:embed="rId874">
                            <a:extLst>
                              <a:ext uri="{28A0092B-C50C-407E-A947-70E740481C1C}">
                                <a14:useLocalDpi xmlns:a14="http://schemas.microsoft.com/office/drawing/2010/main" val="0"/>
                              </a:ext>
                            </a:extLst>
                          </a:blip>
                          <a:srcRect/>
                          <a:stretch>
                            <a:fillRect/>
                          </a:stretch>
                        </pic:blipFill>
                        <pic:spPr bwMode="auto">
                          <a:xfrm>
                            <a:off x="0" y="0"/>
                            <a:ext cx="523875" cy="104775"/>
                          </a:xfrm>
                          <a:prstGeom prst="rect">
                            <a:avLst/>
                          </a:prstGeom>
                          <a:noFill/>
                          <a:ln>
                            <a:noFill/>
                          </a:ln>
                        </pic:spPr>
                      </pic:pic>
                    </a:graphicData>
                  </a:graphic>
                </wp:inline>
              </w:drawing>
            </w:r>
          </w:p>
          <w:p w:rsidR="00F671A1" w:rsidRPr="00F671A1" w:rsidRDefault="00F671A1" w:rsidP="00F671A1">
            <w:pPr>
              <w:rPr>
                <w:sz w:val="28"/>
                <w:szCs w:val="28"/>
                <w:lang w:val="pt-BR"/>
              </w:rPr>
            </w:pPr>
            <w:r w:rsidRPr="00F671A1">
              <w:rPr>
                <w:sz w:val="28"/>
                <w:szCs w:val="28"/>
                <w:lang w:val="pt-BR"/>
              </w:rPr>
              <w:t xml:space="preserve">Xét (O) có </w:t>
            </w:r>
            <w:r w:rsidRPr="00F671A1">
              <w:rPr>
                <w:noProof/>
                <w:sz w:val="28"/>
                <w:szCs w:val="28"/>
                <w:lang w:val="en-US"/>
              </w:rPr>
              <w:drawing>
                <wp:inline distT="0" distB="0" distL="0" distR="0" wp14:anchorId="17ED6C2C" wp14:editId="0A5B8D4F">
                  <wp:extent cx="981075" cy="180975"/>
                  <wp:effectExtent l="0" t="0" r="9525" b="9525"/>
                  <wp:docPr id="1118" name="Picture 1118"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descr="latex"/>
                          <pic:cNvPicPr>
                            <a:picLocks noChangeAspect="1" noChangeArrowheads="1"/>
                          </pic:cNvPicPr>
                        </pic:nvPicPr>
                        <pic:blipFill>
                          <a:blip r:embed="rId875">
                            <a:extLst>
                              <a:ext uri="{28A0092B-C50C-407E-A947-70E740481C1C}">
                                <a14:useLocalDpi xmlns:a14="http://schemas.microsoft.com/office/drawing/2010/main" val="0"/>
                              </a:ext>
                            </a:extLst>
                          </a:blip>
                          <a:srcRect/>
                          <a:stretch>
                            <a:fillRect/>
                          </a:stretch>
                        </pic:blipFill>
                        <pic:spPr bwMode="auto">
                          <a:xfrm>
                            <a:off x="0" y="0"/>
                            <a:ext cx="981075" cy="180975"/>
                          </a:xfrm>
                          <a:prstGeom prst="rect">
                            <a:avLst/>
                          </a:prstGeom>
                          <a:noFill/>
                          <a:ln>
                            <a:noFill/>
                          </a:ln>
                        </pic:spPr>
                      </pic:pic>
                    </a:graphicData>
                  </a:graphic>
                </wp:inline>
              </w:drawing>
            </w:r>
            <w:r w:rsidRPr="00F671A1">
              <w:rPr>
                <w:sz w:val="28"/>
                <w:szCs w:val="28"/>
                <w:lang w:val="pt-BR"/>
              </w:rPr>
              <w:t xml:space="preserve">(EK là phân giác </w:t>
            </w:r>
            <w:r w:rsidRPr="00F671A1">
              <w:rPr>
                <w:noProof/>
                <w:sz w:val="28"/>
                <w:szCs w:val="28"/>
                <w:lang w:val="en-US"/>
              </w:rPr>
              <w:drawing>
                <wp:inline distT="0" distB="0" distL="0" distR="0" wp14:anchorId="7548C173" wp14:editId="033249FF">
                  <wp:extent cx="133350" cy="161925"/>
                  <wp:effectExtent l="0" t="0" r="0" b="9525"/>
                  <wp:docPr id="1117" name="Picture 1117"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descr="latex"/>
                          <pic:cNvPicPr>
                            <a:picLocks noChangeAspect="1" noChangeArrowheads="1"/>
                          </pic:cNvPicPr>
                        </pic:nvPicPr>
                        <pic:blipFill>
                          <a:blip r:embed="rId876">
                            <a:extLst>
                              <a:ext uri="{28A0092B-C50C-407E-A947-70E740481C1C}">
                                <a14:useLocalDpi xmlns:a14="http://schemas.microsoft.com/office/drawing/2010/main" val="0"/>
                              </a:ext>
                            </a:extLst>
                          </a:blip>
                          <a:srcRect/>
                          <a:stretch>
                            <a:fillRect/>
                          </a:stretch>
                        </pic:blipFill>
                        <pic:spPr bwMode="auto">
                          <a:xfrm>
                            <a:off x="0" y="0"/>
                            <a:ext cx="133350" cy="161925"/>
                          </a:xfrm>
                          <a:prstGeom prst="rect">
                            <a:avLst/>
                          </a:prstGeom>
                          <a:noFill/>
                          <a:ln>
                            <a:noFill/>
                          </a:ln>
                        </pic:spPr>
                      </pic:pic>
                    </a:graphicData>
                  </a:graphic>
                </wp:inline>
              </w:drawing>
            </w:r>
            <w:r w:rsidRPr="00F671A1">
              <w:rPr>
                <w:sz w:val="28"/>
                <w:szCs w:val="28"/>
                <w:lang w:val="pt-BR"/>
              </w:rPr>
              <w:t>)</w:t>
            </w:r>
          </w:p>
          <w:p w:rsidR="00F671A1" w:rsidRPr="00F671A1" w:rsidRDefault="00F671A1" w:rsidP="00F671A1">
            <w:pPr>
              <w:rPr>
                <w:sz w:val="28"/>
                <w:szCs w:val="28"/>
                <w:lang w:val="pt-BR"/>
              </w:rPr>
            </w:pPr>
            <w:r w:rsidRPr="00F671A1">
              <w:rPr>
                <w:sz w:val="28"/>
                <w:szCs w:val="28"/>
                <w:lang w:val="pt-BR"/>
              </w:rPr>
              <w:t xml:space="preserve">Suy ra: </w:t>
            </w:r>
            <w:r w:rsidRPr="00F671A1">
              <w:rPr>
                <w:noProof/>
                <w:sz w:val="28"/>
                <w:szCs w:val="28"/>
                <w:lang w:val="en-US"/>
              </w:rPr>
              <w:drawing>
                <wp:inline distT="0" distB="0" distL="0" distR="0" wp14:anchorId="3B4D80CC" wp14:editId="2752DEB1">
                  <wp:extent cx="733425" cy="161925"/>
                  <wp:effectExtent l="0" t="0" r="9525" b="9525"/>
                  <wp:docPr id="1116" name="Picture 1116"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descr="latex"/>
                          <pic:cNvPicPr>
                            <a:picLocks noChangeAspect="1" noChangeArrowheads="1"/>
                          </pic:cNvPicPr>
                        </pic:nvPicPr>
                        <pic:blipFill>
                          <a:blip r:embed="rId877">
                            <a:extLst>
                              <a:ext uri="{28A0092B-C50C-407E-A947-70E740481C1C}">
                                <a14:useLocalDpi xmlns:a14="http://schemas.microsoft.com/office/drawing/2010/main" val="0"/>
                              </a:ext>
                            </a:extLst>
                          </a:blip>
                          <a:srcRect/>
                          <a:stretch>
                            <a:fillRect/>
                          </a:stretch>
                        </pic:blipFill>
                        <pic:spPr bwMode="auto">
                          <a:xfrm>
                            <a:off x="0" y="0"/>
                            <a:ext cx="733425" cy="161925"/>
                          </a:xfrm>
                          <a:prstGeom prst="rect">
                            <a:avLst/>
                          </a:prstGeom>
                          <a:noFill/>
                          <a:ln>
                            <a:noFill/>
                          </a:ln>
                        </pic:spPr>
                      </pic:pic>
                    </a:graphicData>
                  </a:graphic>
                </wp:inline>
              </w:drawing>
            </w:r>
            <w:r w:rsidRPr="00F671A1">
              <w:rPr>
                <w:sz w:val="28"/>
                <w:szCs w:val="28"/>
                <w:lang w:val="pt-BR"/>
              </w:rPr>
              <w:t>( hai cung chắn hai góc nội tiếp bằng nhau)</w:t>
            </w:r>
          </w:p>
          <w:p w:rsidR="00F671A1" w:rsidRPr="00F671A1" w:rsidRDefault="00F671A1" w:rsidP="00F671A1">
            <w:pPr>
              <w:rPr>
                <w:sz w:val="28"/>
                <w:szCs w:val="28"/>
                <w:lang w:val="pt-BR"/>
              </w:rPr>
            </w:pPr>
            <w:r w:rsidRPr="00F671A1">
              <w:rPr>
                <w:sz w:val="28"/>
                <w:szCs w:val="28"/>
                <w:lang w:val="pt-BR"/>
              </w:rPr>
              <w:t xml:space="preserve">Suy ra: </w:t>
            </w:r>
            <w:r w:rsidRPr="00F671A1">
              <w:rPr>
                <w:noProof/>
                <w:sz w:val="28"/>
                <w:szCs w:val="28"/>
                <w:lang w:val="en-US"/>
              </w:rPr>
              <w:drawing>
                <wp:inline distT="0" distB="0" distL="0" distR="0" wp14:anchorId="3135E8D8" wp14:editId="7C327750">
                  <wp:extent cx="561975" cy="190500"/>
                  <wp:effectExtent l="0" t="0" r="9525" b="0"/>
                  <wp:docPr id="1115" name="Picture 1115"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descr="latex"/>
                          <pic:cNvPicPr>
                            <a:picLocks noChangeAspect="1" noChangeArrowheads="1"/>
                          </pic:cNvPicPr>
                        </pic:nvPicPr>
                        <pic:blipFill>
                          <a:blip r:embed="rId878">
                            <a:extLst>
                              <a:ext uri="{28A0092B-C50C-407E-A947-70E740481C1C}">
                                <a14:useLocalDpi xmlns:a14="http://schemas.microsoft.com/office/drawing/2010/main" val="0"/>
                              </a:ext>
                            </a:extLst>
                          </a:blip>
                          <a:srcRect/>
                          <a:stretch>
                            <a:fillRect/>
                          </a:stretch>
                        </pic:blipFill>
                        <pic:spPr bwMode="auto">
                          <a:xfrm>
                            <a:off x="0" y="0"/>
                            <a:ext cx="561975" cy="190500"/>
                          </a:xfrm>
                          <a:prstGeom prst="rect">
                            <a:avLst/>
                          </a:prstGeom>
                          <a:noFill/>
                          <a:ln>
                            <a:noFill/>
                          </a:ln>
                        </pic:spPr>
                      </pic:pic>
                    </a:graphicData>
                  </a:graphic>
                </wp:inline>
              </w:drawing>
            </w:r>
            <w:r w:rsidRPr="00F671A1">
              <w:rPr>
                <w:sz w:val="28"/>
                <w:szCs w:val="28"/>
                <w:lang w:val="pt-BR"/>
              </w:rPr>
              <w:t>( hai góc nội tiếp chắn hai cung bằng nhau)</w:t>
            </w:r>
          </w:p>
          <w:p w:rsidR="00F671A1" w:rsidRPr="00F671A1" w:rsidRDefault="00F671A1" w:rsidP="00F671A1">
            <w:pPr>
              <w:rPr>
                <w:sz w:val="28"/>
                <w:szCs w:val="28"/>
                <w:lang w:val="pl-PL"/>
              </w:rPr>
            </w:pPr>
            <w:r w:rsidRPr="00F671A1">
              <w:rPr>
                <w:sz w:val="28"/>
                <w:szCs w:val="28"/>
                <w:lang w:val="pl-PL"/>
              </w:rPr>
              <w:t>Xét tam giác KAF và tam giác KEA:</w:t>
            </w:r>
          </w:p>
          <w:p w:rsidR="00F671A1" w:rsidRPr="00F671A1" w:rsidRDefault="00F671A1" w:rsidP="00F671A1">
            <w:pPr>
              <w:rPr>
                <w:sz w:val="28"/>
                <w:szCs w:val="28"/>
              </w:rPr>
            </w:pPr>
            <w:r w:rsidRPr="00F671A1">
              <w:rPr>
                <w:noProof/>
                <w:sz w:val="28"/>
                <w:szCs w:val="28"/>
                <w:lang w:val="en-US"/>
              </w:rPr>
              <w:drawing>
                <wp:inline distT="0" distB="0" distL="0" distR="0" wp14:anchorId="371837E4" wp14:editId="3724FB06">
                  <wp:extent cx="142875" cy="161925"/>
                  <wp:effectExtent l="0" t="0" r="9525" b="9525"/>
                  <wp:docPr id="1114" name="Picture 1114"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descr="latex"/>
                          <pic:cNvPicPr>
                            <a:picLocks noChangeAspect="1" noChangeArrowheads="1"/>
                          </pic:cNvPicPr>
                        </pic:nvPicPr>
                        <pic:blipFill>
                          <a:blip r:embed="rId879">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F671A1">
              <w:rPr>
                <w:sz w:val="28"/>
                <w:szCs w:val="28"/>
              </w:rPr>
              <w:t>chung</w:t>
            </w:r>
          </w:p>
          <w:p w:rsidR="00F671A1" w:rsidRPr="00F671A1" w:rsidRDefault="00F671A1" w:rsidP="00F671A1">
            <w:pPr>
              <w:rPr>
                <w:sz w:val="28"/>
                <w:szCs w:val="28"/>
              </w:rPr>
            </w:pPr>
            <w:r w:rsidRPr="00F671A1">
              <w:rPr>
                <w:noProof/>
                <w:sz w:val="28"/>
                <w:szCs w:val="28"/>
                <w:lang w:val="en-US"/>
              </w:rPr>
              <w:drawing>
                <wp:inline distT="0" distB="0" distL="0" distR="0" wp14:anchorId="20BEDCD0" wp14:editId="5529E3EA">
                  <wp:extent cx="561975" cy="190500"/>
                  <wp:effectExtent l="0" t="0" r="9525" b="0"/>
                  <wp:docPr id="1113" name="Picture 1113"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descr="latex"/>
                          <pic:cNvPicPr>
                            <a:picLocks noChangeAspect="1" noChangeArrowheads="1"/>
                          </pic:cNvPicPr>
                        </pic:nvPicPr>
                        <pic:blipFill>
                          <a:blip r:embed="rId878">
                            <a:extLst>
                              <a:ext uri="{28A0092B-C50C-407E-A947-70E740481C1C}">
                                <a14:useLocalDpi xmlns:a14="http://schemas.microsoft.com/office/drawing/2010/main" val="0"/>
                              </a:ext>
                            </a:extLst>
                          </a:blip>
                          <a:srcRect/>
                          <a:stretch>
                            <a:fillRect/>
                          </a:stretch>
                        </pic:blipFill>
                        <pic:spPr bwMode="auto">
                          <a:xfrm>
                            <a:off x="0" y="0"/>
                            <a:ext cx="561975" cy="190500"/>
                          </a:xfrm>
                          <a:prstGeom prst="rect">
                            <a:avLst/>
                          </a:prstGeom>
                          <a:noFill/>
                          <a:ln>
                            <a:noFill/>
                          </a:ln>
                        </pic:spPr>
                      </pic:pic>
                    </a:graphicData>
                  </a:graphic>
                </wp:inline>
              </w:drawing>
            </w:r>
            <w:r w:rsidRPr="00F671A1">
              <w:rPr>
                <w:sz w:val="28"/>
                <w:szCs w:val="28"/>
              </w:rPr>
              <w:t>( chứng minh trên)</w:t>
            </w:r>
          </w:p>
          <w:p w:rsidR="00F671A1" w:rsidRPr="00F671A1" w:rsidRDefault="00F671A1" w:rsidP="00F671A1">
            <w:pPr>
              <w:rPr>
                <w:sz w:val="28"/>
                <w:szCs w:val="28"/>
              </w:rPr>
            </w:pPr>
            <w:r w:rsidRPr="00F671A1">
              <w:rPr>
                <w:noProof/>
                <w:sz w:val="28"/>
                <w:szCs w:val="28"/>
                <w:lang w:val="en-US"/>
              </w:rPr>
              <w:drawing>
                <wp:inline distT="0" distB="0" distL="0" distR="0" wp14:anchorId="4319655E" wp14:editId="4052AD6D">
                  <wp:extent cx="152400" cy="66675"/>
                  <wp:effectExtent l="0" t="0" r="0" b="9525"/>
                  <wp:docPr id="1112" name="Picture 1112"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descr="latex"/>
                          <pic:cNvPicPr>
                            <a:picLocks noChangeAspect="1" noChangeArrowheads="1"/>
                          </pic:cNvPicPr>
                        </pic:nvPicPr>
                        <pic:blipFill>
                          <a:blip r:embed="rId880">
                            <a:extLst>
                              <a:ext uri="{28A0092B-C50C-407E-A947-70E740481C1C}">
                                <a14:useLocalDpi xmlns:a14="http://schemas.microsoft.com/office/drawing/2010/main" val="0"/>
                              </a:ext>
                            </a:extLst>
                          </a:blip>
                          <a:srcRect/>
                          <a:stretch>
                            <a:fillRect/>
                          </a:stretch>
                        </pic:blipFill>
                        <pic:spPr bwMode="auto">
                          <a:xfrm>
                            <a:off x="0" y="0"/>
                            <a:ext cx="152400" cy="66675"/>
                          </a:xfrm>
                          <a:prstGeom prst="rect">
                            <a:avLst/>
                          </a:prstGeom>
                          <a:noFill/>
                          <a:ln>
                            <a:noFill/>
                          </a:ln>
                        </pic:spPr>
                      </pic:pic>
                    </a:graphicData>
                  </a:graphic>
                </wp:inline>
              </w:drawing>
            </w:r>
            <w:r w:rsidRPr="00F671A1">
              <w:rPr>
                <w:noProof/>
                <w:sz w:val="28"/>
                <w:szCs w:val="28"/>
                <w:lang w:val="en-US"/>
              </w:rPr>
              <w:drawing>
                <wp:inline distT="0" distB="0" distL="0" distR="0" wp14:anchorId="3ED4061D" wp14:editId="66FB665E">
                  <wp:extent cx="523875" cy="104775"/>
                  <wp:effectExtent l="0" t="0" r="9525" b="9525"/>
                  <wp:docPr id="1111" name="Picture 1111"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descr="latex"/>
                          <pic:cNvPicPr>
                            <a:picLocks noChangeAspect="1" noChangeArrowheads="1"/>
                          </pic:cNvPicPr>
                        </pic:nvPicPr>
                        <pic:blipFill>
                          <a:blip r:embed="rId873">
                            <a:extLst>
                              <a:ext uri="{28A0092B-C50C-407E-A947-70E740481C1C}">
                                <a14:useLocalDpi xmlns:a14="http://schemas.microsoft.com/office/drawing/2010/main" val="0"/>
                              </a:ext>
                            </a:extLst>
                          </a:blip>
                          <a:srcRect/>
                          <a:stretch>
                            <a:fillRect/>
                          </a:stretch>
                        </pic:blipFill>
                        <pic:spPr bwMode="auto">
                          <a:xfrm>
                            <a:off x="0" y="0"/>
                            <a:ext cx="523875" cy="104775"/>
                          </a:xfrm>
                          <a:prstGeom prst="rect">
                            <a:avLst/>
                          </a:prstGeom>
                          <a:noFill/>
                          <a:ln>
                            <a:noFill/>
                          </a:ln>
                        </pic:spPr>
                      </pic:pic>
                    </a:graphicData>
                  </a:graphic>
                </wp:inline>
              </w:drawing>
            </w:r>
            <w:r w:rsidRPr="00F671A1">
              <w:rPr>
                <w:noProof/>
                <w:sz w:val="28"/>
                <w:szCs w:val="28"/>
                <w:lang w:val="en-US"/>
              </w:rPr>
              <w:drawing>
                <wp:inline distT="0" distB="0" distL="0" distR="0" wp14:anchorId="55930A33" wp14:editId="04FB2F81">
                  <wp:extent cx="114300" cy="38100"/>
                  <wp:effectExtent l="0" t="0" r="0" b="0"/>
                  <wp:docPr id="1110" name="Picture 1110"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5" descr="latex"/>
                          <pic:cNvPicPr>
                            <a:picLocks noChangeAspect="1" noChangeArrowheads="1"/>
                          </pic:cNvPicPr>
                        </pic:nvPicPr>
                        <pic:blipFill>
                          <a:blip r:embed="rId881">
                            <a:extLst>
                              <a:ext uri="{28A0092B-C50C-407E-A947-70E740481C1C}">
                                <a14:useLocalDpi xmlns:a14="http://schemas.microsoft.com/office/drawing/2010/main" val="0"/>
                              </a:ext>
                            </a:extLst>
                          </a:blip>
                          <a:srcRect/>
                          <a:stretch>
                            <a:fillRect/>
                          </a:stretch>
                        </pic:blipFill>
                        <pic:spPr bwMode="auto">
                          <a:xfrm>
                            <a:off x="0" y="0"/>
                            <a:ext cx="114300" cy="38100"/>
                          </a:xfrm>
                          <a:prstGeom prst="rect">
                            <a:avLst/>
                          </a:prstGeom>
                          <a:noFill/>
                          <a:ln>
                            <a:noFill/>
                          </a:ln>
                        </pic:spPr>
                      </pic:pic>
                    </a:graphicData>
                  </a:graphic>
                </wp:inline>
              </w:drawing>
            </w:r>
            <w:r w:rsidRPr="00F671A1">
              <w:rPr>
                <w:noProof/>
                <w:sz w:val="28"/>
                <w:szCs w:val="28"/>
                <w:lang w:val="en-US"/>
              </w:rPr>
              <w:drawing>
                <wp:inline distT="0" distB="0" distL="0" distR="0" wp14:anchorId="335A2DB3" wp14:editId="2597EA98">
                  <wp:extent cx="523875" cy="104775"/>
                  <wp:effectExtent l="0" t="0" r="9525" b="9525"/>
                  <wp:docPr id="1109" name="Picture 1109"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6" descr="latex"/>
                          <pic:cNvPicPr>
                            <a:picLocks noChangeAspect="1" noChangeArrowheads="1"/>
                          </pic:cNvPicPr>
                        </pic:nvPicPr>
                        <pic:blipFill>
                          <a:blip r:embed="rId874">
                            <a:extLst>
                              <a:ext uri="{28A0092B-C50C-407E-A947-70E740481C1C}">
                                <a14:useLocalDpi xmlns:a14="http://schemas.microsoft.com/office/drawing/2010/main" val="0"/>
                              </a:ext>
                            </a:extLst>
                          </a:blip>
                          <a:srcRect/>
                          <a:stretch>
                            <a:fillRect/>
                          </a:stretch>
                        </pic:blipFill>
                        <pic:spPr bwMode="auto">
                          <a:xfrm>
                            <a:off x="0" y="0"/>
                            <a:ext cx="523875" cy="104775"/>
                          </a:xfrm>
                          <a:prstGeom prst="rect">
                            <a:avLst/>
                          </a:prstGeom>
                          <a:noFill/>
                          <a:ln>
                            <a:noFill/>
                          </a:ln>
                        </pic:spPr>
                      </pic:pic>
                    </a:graphicData>
                  </a:graphic>
                </wp:inline>
              </w:drawing>
            </w:r>
            <w:r w:rsidRPr="00F671A1">
              <w:rPr>
                <w:sz w:val="28"/>
                <w:szCs w:val="28"/>
              </w:rPr>
              <w:t>(g-g)</w:t>
            </w:r>
          </w:p>
          <w:p w:rsidR="00F671A1" w:rsidRPr="00834D87" w:rsidRDefault="00F671A1" w:rsidP="00834D87">
            <w:pPr>
              <w:jc w:val="center"/>
              <w:rPr>
                <w:rFonts w:ascii="Times New Roman" w:eastAsia="Times New Roman" w:hAnsi="Times New Roman" w:cs="Times New Roman"/>
                <w:b/>
                <w:color w:val="FF0000"/>
                <w:sz w:val="28"/>
                <w:szCs w:val="24"/>
                <w:lang w:val="en-US"/>
              </w:rPr>
            </w:pPr>
          </w:p>
        </w:tc>
      </w:tr>
      <w:tr w:rsidR="00834D87" w:rsidRPr="00834D87" w:rsidTr="009E3322">
        <w:trPr>
          <w:trHeight w:val="315"/>
        </w:trPr>
        <w:tc>
          <w:tcPr>
            <w:tcW w:w="11214" w:type="dxa"/>
            <w:tcBorders>
              <w:top w:val="nil"/>
              <w:left w:val="nil"/>
              <w:bottom w:val="nil"/>
              <w:right w:val="nil"/>
            </w:tcBorders>
            <w:shd w:val="clear" w:color="auto" w:fill="auto"/>
            <w:noWrap/>
            <w:vAlign w:val="bottom"/>
            <w:hideMark/>
          </w:tcPr>
          <w:p w:rsidR="00F671A1" w:rsidRDefault="00F671A1" w:rsidP="00834D87">
            <w:pPr>
              <w:jc w:val="center"/>
              <w:rPr>
                <w:rFonts w:ascii="Times New Roman" w:eastAsia="Times New Roman" w:hAnsi="Times New Roman" w:cs="Times New Roman"/>
                <w:b/>
                <w:color w:val="FF0000"/>
                <w:sz w:val="28"/>
                <w:szCs w:val="24"/>
                <w:lang w:val="en-US"/>
              </w:rPr>
            </w:pPr>
          </w:p>
          <w:p w:rsidR="00834D87" w:rsidRDefault="00834D87" w:rsidP="00834D87">
            <w:pPr>
              <w:jc w:val="center"/>
              <w:rPr>
                <w:rFonts w:ascii="Times New Roman" w:eastAsia="Times New Roman" w:hAnsi="Times New Roman" w:cs="Times New Roman"/>
                <w:b/>
                <w:color w:val="FF0000"/>
                <w:sz w:val="28"/>
                <w:szCs w:val="24"/>
                <w:lang w:val="en-US"/>
              </w:rPr>
            </w:pPr>
            <w:r w:rsidRPr="00834D87">
              <w:rPr>
                <w:rFonts w:ascii="Times New Roman" w:eastAsia="Times New Roman" w:hAnsi="Times New Roman" w:cs="Times New Roman"/>
                <w:b/>
                <w:color w:val="FF0000"/>
                <w:sz w:val="28"/>
                <w:szCs w:val="24"/>
                <w:lang w:val="en-US"/>
              </w:rPr>
              <w:t>ĐỀ 1774</w:t>
            </w:r>
          </w:p>
          <w:p w:rsidR="00F671A1" w:rsidRDefault="00F671A1" w:rsidP="00F671A1">
            <w:pPr>
              <w:jc w:val="center"/>
            </w:pPr>
            <w:r>
              <w:rPr>
                <w:rStyle w:val="Strong"/>
              </w:rPr>
              <w:t>ĐỀ KỲ THI TUYỂN SINH VÀO LỚP 10 THPT QUẢNG NGÃI 2008-2009</w:t>
            </w:r>
          </w:p>
          <w:p w:rsidR="00F671A1" w:rsidRDefault="00F671A1" w:rsidP="00F671A1">
            <w:pPr>
              <w:jc w:val="center"/>
            </w:pPr>
            <w:r>
              <w:rPr>
                <w:rStyle w:val="Emphasis"/>
              </w:rPr>
              <w:t>Môn thi: Toán – Thời gian: 120 phút</w:t>
            </w:r>
          </w:p>
          <w:p w:rsidR="00F671A1" w:rsidRDefault="00F671A1" w:rsidP="00F671A1">
            <w:pPr>
              <w:jc w:val="center"/>
            </w:pPr>
            <w:r>
              <w:rPr>
                <w:rStyle w:val="Emphasis"/>
              </w:rPr>
              <w:t>Ngày thi: 24/06/2008</w:t>
            </w:r>
          </w:p>
          <w:p w:rsidR="00F671A1" w:rsidRDefault="00F671A1" w:rsidP="00F671A1">
            <w:r>
              <w:rPr>
                <w:rStyle w:val="Strong"/>
              </w:rPr>
              <w:t>Bài 1 ( 2 điểm )</w:t>
            </w:r>
          </w:p>
          <w:p w:rsidR="00F671A1" w:rsidRDefault="00F671A1" w:rsidP="00F671A1">
            <w:r>
              <w:t xml:space="preserve">Cho biểu thức </w:t>
            </w:r>
          </w:p>
          <w:p w:rsidR="00F671A1" w:rsidRDefault="00F671A1" w:rsidP="00F671A1">
            <w:r>
              <w:t>a/ xác định a; b để biểu thức có nghĩa và hãy rút gọn P.</w:t>
            </w:r>
          </w:p>
          <w:p w:rsidR="00F671A1" w:rsidRDefault="00F671A1" w:rsidP="00F671A1">
            <w:r>
              <w:t xml:space="preserve">b/ Tính giá trị của P khi </w:t>
            </w:r>
            <w:r>
              <w:rPr>
                <w:noProof/>
                <w:lang w:val="en-US"/>
              </w:rPr>
              <w:drawing>
                <wp:inline distT="0" distB="0" distL="0" distR="0" wp14:anchorId="14C453A0" wp14:editId="4AC8EC5A">
                  <wp:extent cx="2152650" cy="190500"/>
                  <wp:effectExtent l="0" t="0" r="0" b="0"/>
                  <wp:docPr id="1352" name="Picture 1352"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 descr="latex"/>
                          <pic:cNvPicPr>
                            <a:picLocks noChangeAspect="1" noChangeArrowheads="1"/>
                          </pic:cNvPicPr>
                        </pic:nvPicPr>
                        <pic:blipFill>
                          <a:blip r:embed="rId882">
                            <a:extLst>
                              <a:ext uri="{28A0092B-C50C-407E-A947-70E740481C1C}">
                                <a14:useLocalDpi xmlns:a14="http://schemas.microsoft.com/office/drawing/2010/main" val="0"/>
                              </a:ext>
                            </a:extLst>
                          </a:blip>
                          <a:srcRect/>
                          <a:stretch>
                            <a:fillRect/>
                          </a:stretch>
                        </pic:blipFill>
                        <pic:spPr bwMode="auto">
                          <a:xfrm>
                            <a:off x="0" y="0"/>
                            <a:ext cx="2152650" cy="190500"/>
                          </a:xfrm>
                          <a:prstGeom prst="rect">
                            <a:avLst/>
                          </a:prstGeom>
                          <a:noFill/>
                          <a:ln>
                            <a:noFill/>
                          </a:ln>
                        </pic:spPr>
                      </pic:pic>
                    </a:graphicData>
                  </a:graphic>
                </wp:inline>
              </w:drawing>
            </w:r>
            <w:r>
              <w:t xml:space="preserve">và </w:t>
            </w:r>
            <w:r>
              <w:rPr>
                <w:noProof/>
                <w:lang w:val="en-US"/>
              </w:rPr>
              <w:drawing>
                <wp:inline distT="0" distB="0" distL="0" distR="0" wp14:anchorId="192020A0" wp14:editId="00904B22">
                  <wp:extent cx="571500" cy="161925"/>
                  <wp:effectExtent l="0" t="0" r="0" b="9525"/>
                  <wp:docPr id="1351" name="Picture 1351"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 descr="latex"/>
                          <pic:cNvPicPr>
                            <a:picLocks noChangeAspect="1" noChangeArrowheads="1"/>
                          </pic:cNvPicPr>
                        </pic:nvPicPr>
                        <pic:blipFill>
                          <a:blip r:embed="rId883">
                            <a:extLst>
                              <a:ext uri="{28A0092B-C50C-407E-A947-70E740481C1C}">
                                <a14:useLocalDpi xmlns:a14="http://schemas.microsoft.com/office/drawing/2010/main" val="0"/>
                              </a:ext>
                            </a:extLst>
                          </a:blip>
                          <a:srcRect/>
                          <a:stretch>
                            <a:fillRect/>
                          </a:stretch>
                        </pic:blipFill>
                        <pic:spPr bwMode="auto">
                          <a:xfrm>
                            <a:off x="0" y="0"/>
                            <a:ext cx="571500" cy="161925"/>
                          </a:xfrm>
                          <a:prstGeom prst="rect">
                            <a:avLst/>
                          </a:prstGeom>
                          <a:noFill/>
                          <a:ln>
                            <a:noFill/>
                          </a:ln>
                        </pic:spPr>
                      </pic:pic>
                    </a:graphicData>
                  </a:graphic>
                </wp:inline>
              </w:drawing>
            </w:r>
          </w:p>
          <w:p w:rsidR="00F671A1" w:rsidRDefault="00F671A1" w:rsidP="00F671A1">
            <w:r>
              <w:rPr>
                <w:rStyle w:val="Strong"/>
              </w:rPr>
              <w:t>Bài 2 ( 2 điểm )</w:t>
            </w:r>
          </w:p>
          <w:p w:rsidR="00F671A1" w:rsidRDefault="00F671A1" w:rsidP="00F671A1">
            <w:r>
              <w:t xml:space="preserve">a/ Cho hệ phương trình </w:t>
            </w:r>
            <w:r>
              <w:rPr>
                <w:noProof/>
                <w:lang w:val="en-US"/>
              </w:rPr>
              <w:drawing>
                <wp:inline distT="0" distB="0" distL="0" distR="0" wp14:anchorId="3A9F02E3" wp14:editId="013E8667">
                  <wp:extent cx="1343025" cy="381000"/>
                  <wp:effectExtent l="0" t="0" r="9525" b="0"/>
                  <wp:docPr id="1350" name="Picture 1350"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 descr="latex"/>
                          <pic:cNvPicPr>
                            <a:picLocks noChangeAspect="1" noChangeArrowheads="1"/>
                          </pic:cNvPicPr>
                        </pic:nvPicPr>
                        <pic:blipFill>
                          <a:blip r:embed="rId884">
                            <a:extLst>
                              <a:ext uri="{28A0092B-C50C-407E-A947-70E740481C1C}">
                                <a14:useLocalDpi xmlns:a14="http://schemas.microsoft.com/office/drawing/2010/main" val="0"/>
                              </a:ext>
                            </a:extLst>
                          </a:blip>
                          <a:srcRect/>
                          <a:stretch>
                            <a:fillRect/>
                          </a:stretch>
                        </pic:blipFill>
                        <pic:spPr bwMode="auto">
                          <a:xfrm>
                            <a:off x="0" y="0"/>
                            <a:ext cx="1343025" cy="381000"/>
                          </a:xfrm>
                          <a:prstGeom prst="rect">
                            <a:avLst/>
                          </a:prstGeom>
                          <a:noFill/>
                          <a:ln>
                            <a:noFill/>
                          </a:ln>
                        </pic:spPr>
                      </pic:pic>
                    </a:graphicData>
                  </a:graphic>
                </wp:inline>
              </w:drawing>
            </w:r>
          </w:p>
          <w:p w:rsidR="00F671A1" w:rsidRDefault="00F671A1" w:rsidP="00F671A1">
            <w:r>
              <w:t xml:space="preserve">Tìm m để hệ có nghiệm (x, y) thỏa mãn </w:t>
            </w:r>
            <w:r>
              <w:rPr>
                <w:noProof/>
                <w:lang w:val="en-US"/>
              </w:rPr>
              <w:drawing>
                <wp:inline distT="0" distB="0" distL="0" distR="0" wp14:anchorId="56B6C461" wp14:editId="3C98A876">
                  <wp:extent cx="1076325" cy="161925"/>
                  <wp:effectExtent l="0" t="0" r="9525" b="9525"/>
                  <wp:docPr id="1349" name="Picture 1349"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 descr="latex"/>
                          <pic:cNvPicPr>
                            <a:picLocks noChangeAspect="1" noChangeArrowheads="1"/>
                          </pic:cNvPicPr>
                        </pic:nvPicPr>
                        <pic:blipFill>
                          <a:blip r:embed="rId885">
                            <a:extLst>
                              <a:ext uri="{28A0092B-C50C-407E-A947-70E740481C1C}">
                                <a14:useLocalDpi xmlns:a14="http://schemas.microsoft.com/office/drawing/2010/main" val="0"/>
                              </a:ext>
                            </a:extLst>
                          </a:blip>
                          <a:srcRect/>
                          <a:stretch>
                            <a:fillRect/>
                          </a:stretch>
                        </pic:blipFill>
                        <pic:spPr bwMode="auto">
                          <a:xfrm>
                            <a:off x="0" y="0"/>
                            <a:ext cx="1076325" cy="161925"/>
                          </a:xfrm>
                          <a:prstGeom prst="rect">
                            <a:avLst/>
                          </a:prstGeom>
                          <a:noFill/>
                          <a:ln>
                            <a:noFill/>
                          </a:ln>
                        </pic:spPr>
                      </pic:pic>
                    </a:graphicData>
                  </a:graphic>
                </wp:inline>
              </w:drawing>
            </w:r>
          </w:p>
          <w:p w:rsidR="00F671A1" w:rsidRDefault="00F671A1" w:rsidP="00F671A1">
            <w:r>
              <w:t xml:space="preserve">b/ Giải phương trình </w:t>
            </w:r>
            <w:r>
              <w:rPr>
                <w:noProof/>
                <w:lang w:val="en-US"/>
              </w:rPr>
              <w:drawing>
                <wp:inline distT="0" distB="0" distL="0" distR="0" wp14:anchorId="47839966" wp14:editId="1EA0B26D">
                  <wp:extent cx="1752600" cy="323850"/>
                  <wp:effectExtent l="0" t="0" r="0" b="0"/>
                  <wp:docPr id="1348" name="Picture 1348"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 descr="latex"/>
                          <pic:cNvPicPr>
                            <a:picLocks noChangeAspect="1" noChangeArrowheads="1"/>
                          </pic:cNvPicPr>
                        </pic:nvPicPr>
                        <pic:blipFill>
                          <a:blip r:embed="rId886">
                            <a:extLst>
                              <a:ext uri="{28A0092B-C50C-407E-A947-70E740481C1C}">
                                <a14:useLocalDpi xmlns:a14="http://schemas.microsoft.com/office/drawing/2010/main" val="0"/>
                              </a:ext>
                            </a:extLst>
                          </a:blip>
                          <a:srcRect/>
                          <a:stretch>
                            <a:fillRect/>
                          </a:stretch>
                        </pic:blipFill>
                        <pic:spPr bwMode="auto">
                          <a:xfrm>
                            <a:off x="0" y="0"/>
                            <a:ext cx="1752600" cy="323850"/>
                          </a:xfrm>
                          <a:prstGeom prst="rect">
                            <a:avLst/>
                          </a:prstGeom>
                          <a:noFill/>
                          <a:ln>
                            <a:noFill/>
                          </a:ln>
                        </pic:spPr>
                      </pic:pic>
                    </a:graphicData>
                  </a:graphic>
                </wp:inline>
              </w:drawing>
            </w:r>
          </w:p>
          <w:p w:rsidR="00F671A1" w:rsidRDefault="00F671A1" w:rsidP="00F671A1">
            <w:r>
              <w:rPr>
                <w:rStyle w:val="Strong"/>
              </w:rPr>
              <w:t>Bài 3 ( 2 điểm )</w:t>
            </w:r>
          </w:p>
          <w:p w:rsidR="00F671A1" w:rsidRDefault="00F671A1" w:rsidP="00F671A1">
            <w:r>
              <w:t>Một ô tô đi quãng đường AB dài 80 km trong một thời gian đã định, ba phần tư quãng đường đầu ô tô chạy nhanh hơn dự định 10km/h, quãng đường còn lại ô tô chạy chậm hơn dự định 15km/h. Biết rằng ô tô đến B đúng giờ quy định. Tính thời gian ô tô đi hết quãng đường AB.</w:t>
            </w:r>
          </w:p>
          <w:p w:rsidR="00F671A1" w:rsidRDefault="00F671A1" w:rsidP="00F671A1">
            <w:r>
              <w:rPr>
                <w:rStyle w:val="Strong"/>
              </w:rPr>
              <w:t>Bài 4 ( 3 điểm )</w:t>
            </w:r>
          </w:p>
          <w:p w:rsidR="00F671A1" w:rsidRDefault="00F671A1" w:rsidP="00F671A1">
            <w:r>
              <w:t>Gọi C là một điểm nằm trên đoạn thẳng AB ( C khác A, C khác B). Trên cùng một nửa mặt phẳng có bờ là đường thẳng AB, kẻ tia Ax và By cùng vuông góc với AB. Trên tia Ax lấy điểm I ( I khác A), tia vuông góc với CI tại C cắt tia By tại K. Đường tròn đường kính IC cắt IK tại P.</w:t>
            </w:r>
          </w:p>
          <w:p w:rsidR="00F671A1" w:rsidRDefault="00F671A1" w:rsidP="00F671A1">
            <w:r>
              <w:t>1/ Chứng minh:</w:t>
            </w:r>
          </w:p>
          <w:p w:rsidR="00F671A1" w:rsidRDefault="00F671A1" w:rsidP="00F671A1">
            <w:r>
              <w:t>a/ Tứ giác CPKB nội tiếp được đường tròn. Xác định tâm của đường tròn đó.</w:t>
            </w:r>
          </w:p>
          <w:p w:rsidR="00F671A1" w:rsidRDefault="00F671A1" w:rsidP="00F671A1">
            <w:r>
              <w:t>b/ AI.BK = AC.BC</w:t>
            </w:r>
          </w:p>
          <w:p w:rsidR="00F671A1" w:rsidRDefault="00F671A1" w:rsidP="00F671A1">
            <w:r>
              <w:t>c/ tam giác APB vuông.</w:t>
            </w:r>
          </w:p>
          <w:p w:rsidR="00F671A1" w:rsidRDefault="00F671A1" w:rsidP="00F671A1">
            <w:r>
              <w:t>2/ Cho A, I, B cố định. Tìm vị trí của điểm C sao cho diện tích của tứ giác ABKI đạt giá trị lớn nhât.</w:t>
            </w:r>
          </w:p>
          <w:p w:rsidR="00F671A1" w:rsidRDefault="00F671A1" w:rsidP="00F671A1">
            <w:r>
              <w:rPr>
                <w:rStyle w:val="Strong"/>
              </w:rPr>
              <w:t>Bài 5: ( 1 điểm )</w:t>
            </w:r>
          </w:p>
          <w:p w:rsidR="00F671A1" w:rsidRDefault="00F671A1" w:rsidP="00F671A1">
            <w:r>
              <w:t xml:space="preserve">Tìm x, y nguyên dương thỏa mãn </w:t>
            </w:r>
            <w:r>
              <w:rPr>
                <w:noProof/>
                <w:lang w:val="en-US"/>
              </w:rPr>
              <w:drawing>
                <wp:inline distT="0" distB="0" distL="0" distR="0" wp14:anchorId="15E9C74F" wp14:editId="448FCEA8">
                  <wp:extent cx="1257300" cy="133350"/>
                  <wp:effectExtent l="0" t="0" r="0" b="0"/>
                  <wp:docPr id="1347" name="Picture 1347"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 descr="latex"/>
                          <pic:cNvPicPr>
                            <a:picLocks noChangeAspect="1" noChangeArrowheads="1"/>
                          </pic:cNvPicPr>
                        </pic:nvPicPr>
                        <pic:blipFill>
                          <a:blip r:embed="rId887">
                            <a:extLst>
                              <a:ext uri="{28A0092B-C50C-407E-A947-70E740481C1C}">
                                <a14:useLocalDpi xmlns:a14="http://schemas.microsoft.com/office/drawing/2010/main" val="0"/>
                              </a:ext>
                            </a:extLst>
                          </a:blip>
                          <a:srcRect/>
                          <a:stretch>
                            <a:fillRect/>
                          </a:stretch>
                        </pic:blipFill>
                        <pic:spPr bwMode="auto">
                          <a:xfrm>
                            <a:off x="0" y="0"/>
                            <a:ext cx="1257300" cy="133350"/>
                          </a:xfrm>
                          <a:prstGeom prst="rect">
                            <a:avLst/>
                          </a:prstGeom>
                          <a:noFill/>
                          <a:ln>
                            <a:noFill/>
                          </a:ln>
                        </pic:spPr>
                      </pic:pic>
                    </a:graphicData>
                  </a:graphic>
                </wp:inline>
              </w:drawing>
            </w:r>
          </w:p>
          <w:p w:rsidR="00F671A1" w:rsidRPr="00834D87" w:rsidRDefault="00F671A1" w:rsidP="00834D87">
            <w:pPr>
              <w:jc w:val="center"/>
              <w:rPr>
                <w:rFonts w:ascii="Times New Roman" w:eastAsia="Times New Roman" w:hAnsi="Times New Roman" w:cs="Times New Roman"/>
                <w:b/>
                <w:color w:val="FF0000"/>
                <w:sz w:val="28"/>
                <w:szCs w:val="24"/>
                <w:lang w:val="en-US"/>
              </w:rPr>
            </w:pPr>
          </w:p>
        </w:tc>
      </w:tr>
      <w:tr w:rsidR="00834D87" w:rsidRPr="00834D87" w:rsidTr="009E3322">
        <w:trPr>
          <w:trHeight w:val="315"/>
        </w:trPr>
        <w:tc>
          <w:tcPr>
            <w:tcW w:w="11214" w:type="dxa"/>
            <w:tcBorders>
              <w:top w:val="nil"/>
              <w:left w:val="nil"/>
              <w:bottom w:val="nil"/>
              <w:right w:val="nil"/>
            </w:tcBorders>
            <w:shd w:val="clear" w:color="auto" w:fill="auto"/>
            <w:noWrap/>
            <w:vAlign w:val="bottom"/>
            <w:hideMark/>
          </w:tcPr>
          <w:p w:rsidR="00834D87" w:rsidRDefault="00834D87" w:rsidP="00834D87">
            <w:pPr>
              <w:jc w:val="center"/>
              <w:rPr>
                <w:rFonts w:ascii="Times New Roman" w:eastAsia="Times New Roman" w:hAnsi="Times New Roman" w:cs="Times New Roman"/>
                <w:b/>
                <w:color w:val="FF0000"/>
                <w:sz w:val="28"/>
                <w:szCs w:val="24"/>
                <w:lang w:val="en-US"/>
              </w:rPr>
            </w:pPr>
            <w:r w:rsidRPr="00834D87">
              <w:rPr>
                <w:rFonts w:ascii="Times New Roman" w:eastAsia="Times New Roman" w:hAnsi="Times New Roman" w:cs="Times New Roman"/>
                <w:b/>
                <w:color w:val="FF0000"/>
                <w:sz w:val="28"/>
                <w:szCs w:val="24"/>
                <w:lang w:val="en-US"/>
              </w:rPr>
              <w:t>ĐỀ 1775</w:t>
            </w:r>
          </w:p>
          <w:p w:rsidR="00F671A1" w:rsidRPr="00F671A1" w:rsidRDefault="00F671A1" w:rsidP="00F671A1">
            <w:pPr>
              <w:spacing w:before="100" w:beforeAutospacing="1" w:after="100" w:afterAutospacing="1"/>
              <w:ind w:right="684"/>
              <w:rPr>
                <w:sz w:val="28"/>
              </w:rPr>
            </w:pPr>
            <w:r w:rsidRPr="00F671A1">
              <w:rPr>
                <w:rStyle w:val="Strong"/>
                <w:sz w:val="28"/>
              </w:rPr>
              <w:t>Bài 1 ( 3 điểm )</w:t>
            </w:r>
          </w:p>
          <w:p w:rsidR="00F671A1" w:rsidRPr="00F671A1" w:rsidRDefault="00F671A1" w:rsidP="00F671A1">
            <w:pPr>
              <w:spacing w:before="100" w:beforeAutospacing="1" w:after="100" w:afterAutospacing="1"/>
              <w:ind w:right="684"/>
              <w:rPr>
                <w:sz w:val="28"/>
              </w:rPr>
            </w:pPr>
            <w:r w:rsidRPr="00F671A1">
              <w:rPr>
                <w:sz w:val="28"/>
              </w:rPr>
              <w:t>Học sinh không dùng máy tính cầm tay để giải bài toán 1</w:t>
            </w:r>
          </w:p>
          <w:p w:rsidR="00F671A1" w:rsidRPr="00F671A1" w:rsidRDefault="00F671A1" w:rsidP="00F671A1">
            <w:pPr>
              <w:spacing w:before="100" w:beforeAutospacing="1" w:after="100" w:afterAutospacing="1"/>
              <w:ind w:right="684"/>
              <w:rPr>
                <w:sz w:val="28"/>
                <w:lang w:val="pt-BR"/>
              </w:rPr>
            </w:pPr>
            <w:r w:rsidRPr="00F671A1">
              <w:rPr>
                <w:sz w:val="28"/>
                <w:lang w:val="pt-BR"/>
              </w:rPr>
              <w:t xml:space="preserve">a) Tính giá trị biểu thức: </w:t>
            </w:r>
            <w:r w:rsidRPr="00F671A1">
              <w:rPr>
                <w:noProof/>
                <w:sz w:val="28"/>
                <w:lang w:val="en-US"/>
              </w:rPr>
              <w:drawing>
                <wp:inline distT="0" distB="0" distL="0" distR="0" wp14:anchorId="1BDA9F72" wp14:editId="2D2392DC">
                  <wp:extent cx="2295525" cy="161925"/>
                  <wp:effectExtent l="0" t="0" r="9525" b="9525"/>
                  <wp:docPr id="1365" name="Picture 1365"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 descr="latex"/>
                          <pic:cNvPicPr>
                            <a:picLocks noChangeAspect="1" noChangeArrowheads="1"/>
                          </pic:cNvPicPr>
                        </pic:nvPicPr>
                        <pic:blipFill>
                          <a:blip r:embed="rId888">
                            <a:extLst>
                              <a:ext uri="{28A0092B-C50C-407E-A947-70E740481C1C}">
                                <a14:useLocalDpi xmlns:a14="http://schemas.microsoft.com/office/drawing/2010/main" val="0"/>
                              </a:ext>
                            </a:extLst>
                          </a:blip>
                          <a:srcRect/>
                          <a:stretch>
                            <a:fillRect/>
                          </a:stretch>
                        </pic:blipFill>
                        <pic:spPr bwMode="auto">
                          <a:xfrm>
                            <a:off x="0" y="0"/>
                            <a:ext cx="2295525" cy="161925"/>
                          </a:xfrm>
                          <a:prstGeom prst="rect">
                            <a:avLst/>
                          </a:prstGeom>
                          <a:noFill/>
                          <a:ln>
                            <a:noFill/>
                          </a:ln>
                        </pic:spPr>
                      </pic:pic>
                    </a:graphicData>
                  </a:graphic>
                </wp:inline>
              </w:drawing>
            </w:r>
          </w:p>
          <w:p w:rsidR="00F671A1" w:rsidRPr="00F671A1" w:rsidRDefault="00F671A1" w:rsidP="00F671A1">
            <w:pPr>
              <w:spacing w:before="100" w:beforeAutospacing="1" w:after="100" w:afterAutospacing="1"/>
              <w:ind w:right="684"/>
              <w:rPr>
                <w:sz w:val="28"/>
                <w:lang w:val="pt-BR"/>
              </w:rPr>
            </w:pPr>
            <w:r w:rsidRPr="00F671A1">
              <w:rPr>
                <w:sz w:val="28"/>
                <w:lang w:val="pt-BR"/>
              </w:rPr>
              <w:t xml:space="preserve">b) Giải hệ phương trình: </w:t>
            </w:r>
            <w:r w:rsidRPr="00F671A1">
              <w:rPr>
                <w:noProof/>
                <w:sz w:val="28"/>
                <w:lang w:val="en-US"/>
              </w:rPr>
              <w:drawing>
                <wp:inline distT="0" distB="0" distL="0" distR="0" wp14:anchorId="48C5CF79" wp14:editId="67B52EB8">
                  <wp:extent cx="895350" cy="381000"/>
                  <wp:effectExtent l="0" t="0" r="0" b="0"/>
                  <wp:docPr id="1364" name="Picture 1364"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descr="latex"/>
                          <pic:cNvPicPr>
                            <a:picLocks noChangeAspect="1" noChangeArrowheads="1"/>
                          </pic:cNvPicPr>
                        </pic:nvPicPr>
                        <pic:blipFill>
                          <a:blip r:embed="rId889">
                            <a:extLst>
                              <a:ext uri="{28A0092B-C50C-407E-A947-70E740481C1C}">
                                <a14:useLocalDpi xmlns:a14="http://schemas.microsoft.com/office/drawing/2010/main" val="0"/>
                              </a:ext>
                            </a:extLst>
                          </a:blip>
                          <a:srcRect/>
                          <a:stretch>
                            <a:fillRect/>
                          </a:stretch>
                        </pic:blipFill>
                        <pic:spPr bwMode="auto">
                          <a:xfrm>
                            <a:off x="0" y="0"/>
                            <a:ext cx="895350" cy="381000"/>
                          </a:xfrm>
                          <a:prstGeom prst="rect">
                            <a:avLst/>
                          </a:prstGeom>
                          <a:noFill/>
                          <a:ln>
                            <a:noFill/>
                          </a:ln>
                        </pic:spPr>
                      </pic:pic>
                    </a:graphicData>
                  </a:graphic>
                </wp:inline>
              </w:drawing>
            </w:r>
          </w:p>
          <w:p w:rsidR="00F671A1" w:rsidRPr="00F671A1" w:rsidRDefault="00F671A1" w:rsidP="00F671A1">
            <w:pPr>
              <w:spacing w:before="100" w:beforeAutospacing="1" w:after="100" w:afterAutospacing="1"/>
              <w:ind w:right="684"/>
              <w:rPr>
                <w:sz w:val="28"/>
                <w:lang w:val="pt-BR"/>
              </w:rPr>
            </w:pPr>
            <w:r w:rsidRPr="00F671A1">
              <w:rPr>
                <w:sz w:val="28"/>
                <w:lang w:val="pt-BR"/>
              </w:rPr>
              <w:t xml:space="preserve">c) Giải phương trình: </w:t>
            </w:r>
            <w:r w:rsidRPr="00F671A1">
              <w:rPr>
                <w:noProof/>
                <w:sz w:val="28"/>
                <w:lang w:val="en-US"/>
              </w:rPr>
              <w:drawing>
                <wp:inline distT="0" distB="0" distL="0" distR="0" wp14:anchorId="2CCE39E9" wp14:editId="7E907D27">
                  <wp:extent cx="1209675" cy="133350"/>
                  <wp:effectExtent l="0" t="0" r="9525" b="0"/>
                  <wp:docPr id="1363" name="Picture 1363"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descr="latex"/>
                          <pic:cNvPicPr>
                            <a:picLocks noChangeAspect="1" noChangeArrowheads="1"/>
                          </pic:cNvPicPr>
                        </pic:nvPicPr>
                        <pic:blipFill>
                          <a:blip r:embed="rId890">
                            <a:extLst>
                              <a:ext uri="{28A0092B-C50C-407E-A947-70E740481C1C}">
                                <a14:useLocalDpi xmlns:a14="http://schemas.microsoft.com/office/drawing/2010/main" val="0"/>
                              </a:ext>
                            </a:extLst>
                          </a:blip>
                          <a:srcRect/>
                          <a:stretch>
                            <a:fillRect/>
                          </a:stretch>
                        </pic:blipFill>
                        <pic:spPr bwMode="auto">
                          <a:xfrm>
                            <a:off x="0" y="0"/>
                            <a:ext cx="1209675" cy="133350"/>
                          </a:xfrm>
                          <a:prstGeom prst="rect">
                            <a:avLst/>
                          </a:prstGeom>
                          <a:noFill/>
                          <a:ln>
                            <a:noFill/>
                          </a:ln>
                        </pic:spPr>
                      </pic:pic>
                    </a:graphicData>
                  </a:graphic>
                </wp:inline>
              </w:drawing>
            </w:r>
          </w:p>
          <w:p w:rsidR="00F671A1" w:rsidRPr="00F671A1" w:rsidRDefault="00F671A1" w:rsidP="00F671A1">
            <w:pPr>
              <w:spacing w:before="100" w:beforeAutospacing="1" w:after="100" w:afterAutospacing="1"/>
              <w:ind w:right="684"/>
              <w:rPr>
                <w:sz w:val="28"/>
                <w:lang w:val="pt-BR"/>
              </w:rPr>
            </w:pPr>
            <w:r w:rsidRPr="00F671A1">
              <w:rPr>
                <w:rStyle w:val="Strong"/>
                <w:sz w:val="28"/>
                <w:lang w:val="pt-BR"/>
              </w:rPr>
              <w:t>Bài 2 ( 2 điểm )</w:t>
            </w:r>
          </w:p>
          <w:p w:rsidR="00F671A1" w:rsidRPr="00F671A1" w:rsidRDefault="00F671A1" w:rsidP="00F671A1">
            <w:pPr>
              <w:spacing w:before="100" w:beforeAutospacing="1" w:after="100" w:afterAutospacing="1"/>
              <w:ind w:right="684"/>
              <w:rPr>
                <w:sz w:val="28"/>
                <w:lang w:val="pt-BR"/>
              </w:rPr>
            </w:pPr>
            <w:r w:rsidRPr="00F671A1">
              <w:rPr>
                <w:sz w:val="28"/>
                <w:lang w:val="pt-BR"/>
              </w:rPr>
              <w:t xml:space="preserve">Cho hai hàm số </w:t>
            </w:r>
            <w:r w:rsidRPr="00F671A1">
              <w:rPr>
                <w:noProof/>
                <w:sz w:val="28"/>
                <w:lang w:val="en-US"/>
              </w:rPr>
              <w:drawing>
                <wp:inline distT="0" distB="0" distL="0" distR="0" wp14:anchorId="081E3563" wp14:editId="09F2BFF4">
                  <wp:extent cx="561975" cy="161925"/>
                  <wp:effectExtent l="0" t="0" r="9525" b="9525"/>
                  <wp:docPr id="1362" name="Picture 1362"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 descr="latex"/>
                          <pic:cNvPicPr>
                            <a:picLocks noChangeAspect="1" noChangeArrowheads="1"/>
                          </pic:cNvPicPr>
                        </pic:nvPicPr>
                        <pic:blipFill>
                          <a:blip r:embed="rId891">
                            <a:extLst>
                              <a:ext uri="{28A0092B-C50C-407E-A947-70E740481C1C}">
                                <a14:useLocalDpi xmlns:a14="http://schemas.microsoft.com/office/drawing/2010/main" val="0"/>
                              </a:ext>
                            </a:extLst>
                          </a:blip>
                          <a:srcRect/>
                          <a:stretch>
                            <a:fillRect/>
                          </a:stretch>
                        </pic:blipFill>
                        <pic:spPr bwMode="auto">
                          <a:xfrm>
                            <a:off x="0" y="0"/>
                            <a:ext cx="561975" cy="161925"/>
                          </a:xfrm>
                          <a:prstGeom prst="rect">
                            <a:avLst/>
                          </a:prstGeom>
                          <a:noFill/>
                          <a:ln>
                            <a:noFill/>
                          </a:ln>
                        </pic:spPr>
                      </pic:pic>
                    </a:graphicData>
                  </a:graphic>
                </wp:inline>
              </w:drawing>
            </w:r>
            <w:r w:rsidRPr="00F671A1">
              <w:rPr>
                <w:sz w:val="28"/>
                <w:lang w:val="pt-BR"/>
              </w:rPr>
              <w:t xml:space="preserve">có đồ thị (P) và </w:t>
            </w:r>
            <w:r w:rsidRPr="00F671A1">
              <w:rPr>
                <w:noProof/>
                <w:sz w:val="28"/>
                <w:lang w:val="en-US"/>
              </w:rPr>
              <w:drawing>
                <wp:inline distT="0" distB="0" distL="0" distR="0" wp14:anchorId="40BAB4D4" wp14:editId="55B803E7">
                  <wp:extent cx="723900" cy="133350"/>
                  <wp:effectExtent l="0" t="0" r="0" b="0"/>
                  <wp:docPr id="1361" name="Picture 1361"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 descr="latex"/>
                          <pic:cNvPicPr>
                            <a:picLocks noChangeAspect="1" noChangeArrowheads="1"/>
                          </pic:cNvPicPr>
                        </pic:nvPicPr>
                        <pic:blipFill>
                          <a:blip r:embed="rId892">
                            <a:extLst>
                              <a:ext uri="{28A0092B-C50C-407E-A947-70E740481C1C}">
                                <a14:useLocalDpi xmlns:a14="http://schemas.microsoft.com/office/drawing/2010/main" val="0"/>
                              </a:ext>
                            </a:extLst>
                          </a:blip>
                          <a:srcRect/>
                          <a:stretch>
                            <a:fillRect/>
                          </a:stretch>
                        </pic:blipFill>
                        <pic:spPr bwMode="auto">
                          <a:xfrm>
                            <a:off x="0" y="0"/>
                            <a:ext cx="723900" cy="133350"/>
                          </a:xfrm>
                          <a:prstGeom prst="rect">
                            <a:avLst/>
                          </a:prstGeom>
                          <a:noFill/>
                          <a:ln>
                            <a:noFill/>
                          </a:ln>
                        </pic:spPr>
                      </pic:pic>
                    </a:graphicData>
                  </a:graphic>
                </wp:inline>
              </w:drawing>
            </w:r>
            <w:r w:rsidRPr="00F671A1">
              <w:rPr>
                <w:sz w:val="28"/>
                <w:lang w:val="pt-BR"/>
              </w:rPr>
              <w:t>có đồ thị (d)</w:t>
            </w:r>
          </w:p>
          <w:p w:rsidR="00F671A1" w:rsidRPr="00F671A1" w:rsidRDefault="00F671A1" w:rsidP="00F671A1">
            <w:pPr>
              <w:spacing w:before="100" w:beforeAutospacing="1" w:after="100" w:afterAutospacing="1"/>
              <w:ind w:right="684"/>
              <w:rPr>
                <w:sz w:val="28"/>
                <w:lang w:val="pt-BR"/>
              </w:rPr>
            </w:pPr>
            <w:r w:rsidRPr="00F671A1">
              <w:rPr>
                <w:sz w:val="28"/>
                <w:lang w:val="pt-BR"/>
              </w:rPr>
              <w:t>a) Vẽ đồ thị (P) trên mặt phẳng tọa độ Oxy.</w:t>
            </w:r>
          </w:p>
          <w:p w:rsidR="00F671A1" w:rsidRPr="00F671A1" w:rsidRDefault="00F671A1" w:rsidP="00F671A1">
            <w:pPr>
              <w:spacing w:before="100" w:beforeAutospacing="1" w:after="100" w:afterAutospacing="1"/>
              <w:ind w:right="684"/>
              <w:rPr>
                <w:sz w:val="28"/>
                <w:lang w:val="pt-BR"/>
              </w:rPr>
            </w:pPr>
            <w:r w:rsidRPr="00F671A1">
              <w:rPr>
                <w:sz w:val="28"/>
                <w:lang w:val="pt-BR"/>
              </w:rPr>
              <w:t>b) Bằng phương pháp đại số, xác định tọa độ giao điểm của (P) và (d)</w:t>
            </w:r>
          </w:p>
          <w:p w:rsidR="00F671A1" w:rsidRPr="00F671A1" w:rsidRDefault="00F671A1" w:rsidP="00F671A1">
            <w:pPr>
              <w:spacing w:before="100" w:beforeAutospacing="1" w:after="100" w:afterAutospacing="1"/>
              <w:ind w:right="684"/>
              <w:rPr>
                <w:sz w:val="28"/>
                <w:lang w:val="pt-BR"/>
              </w:rPr>
            </w:pPr>
            <w:r w:rsidRPr="00F671A1">
              <w:rPr>
                <w:rStyle w:val="Strong"/>
                <w:sz w:val="28"/>
                <w:lang w:val="pt-BR"/>
              </w:rPr>
              <w:t>Bài 3 ( 1 điểm )</w:t>
            </w:r>
          </w:p>
          <w:p w:rsidR="00F671A1" w:rsidRPr="00F671A1" w:rsidRDefault="00F671A1" w:rsidP="00F671A1">
            <w:pPr>
              <w:spacing w:before="100" w:beforeAutospacing="1" w:after="100" w:afterAutospacing="1"/>
              <w:ind w:right="684"/>
              <w:rPr>
                <w:sz w:val="28"/>
                <w:lang w:val="pt-BR"/>
              </w:rPr>
            </w:pPr>
            <w:r w:rsidRPr="00F671A1">
              <w:rPr>
                <w:sz w:val="28"/>
                <w:lang w:val="pt-BR"/>
              </w:rPr>
              <w:t xml:space="preserve">Lập phương trình bậc hai ẩn x có hai nghiệm </w:t>
            </w:r>
            <w:r w:rsidRPr="00F671A1">
              <w:rPr>
                <w:noProof/>
                <w:sz w:val="28"/>
                <w:lang w:val="en-US"/>
              </w:rPr>
              <w:drawing>
                <wp:inline distT="0" distB="0" distL="0" distR="0" wp14:anchorId="0F7A9B6C" wp14:editId="6DA9444A">
                  <wp:extent cx="361950" cy="95250"/>
                  <wp:effectExtent l="0" t="0" r="0" b="0"/>
                  <wp:docPr id="1360" name="Picture 1360"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 descr="latex"/>
                          <pic:cNvPicPr>
                            <a:picLocks noChangeAspect="1" noChangeArrowheads="1"/>
                          </pic:cNvPicPr>
                        </pic:nvPicPr>
                        <pic:blipFill>
                          <a:blip r:embed="rId893">
                            <a:extLst>
                              <a:ext uri="{28A0092B-C50C-407E-A947-70E740481C1C}">
                                <a14:useLocalDpi xmlns:a14="http://schemas.microsoft.com/office/drawing/2010/main" val="0"/>
                              </a:ext>
                            </a:extLst>
                          </a:blip>
                          <a:srcRect/>
                          <a:stretch>
                            <a:fillRect/>
                          </a:stretch>
                        </pic:blipFill>
                        <pic:spPr bwMode="auto">
                          <a:xfrm>
                            <a:off x="0" y="0"/>
                            <a:ext cx="361950" cy="95250"/>
                          </a:xfrm>
                          <a:prstGeom prst="rect">
                            <a:avLst/>
                          </a:prstGeom>
                          <a:noFill/>
                          <a:ln>
                            <a:noFill/>
                          </a:ln>
                        </pic:spPr>
                      </pic:pic>
                    </a:graphicData>
                  </a:graphic>
                </wp:inline>
              </w:drawing>
            </w:r>
            <w:r w:rsidRPr="00F671A1">
              <w:rPr>
                <w:sz w:val="28"/>
                <w:lang w:val="pt-BR"/>
              </w:rPr>
              <w:t>thỏa mãn các điều kiện:</w:t>
            </w:r>
          </w:p>
          <w:p w:rsidR="00F671A1" w:rsidRPr="00F671A1" w:rsidRDefault="00F671A1" w:rsidP="00F671A1">
            <w:pPr>
              <w:spacing w:before="100" w:beforeAutospacing="1" w:after="100" w:afterAutospacing="1"/>
              <w:ind w:right="684"/>
              <w:rPr>
                <w:sz w:val="28"/>
                <w:lang w:val="pt-BR"/>
              </w:rPr>
            </w:pPr>
            <w:r w:rsidRPr="00F671A1">
              <w:rPr>
                <w:noProof/>
                <w:sz w:val="28"/>
                <w:lang w:val="en-US"/>
              </w:rPr>
              <w:drawing>
                <wp:inline distT="0" distB="0" distL="0" distR="0" wp14:anchorId="11ADC4B8" wp14:editId="526087A8">
                  <wp:extent cx="771525" cy="133350"/>
                  <wp:effectExtent l="0" t="0" r="9525" b="0"/>
                  <wp:docPr id="1359" name="Picture 1359"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3" descr="latex"/>
                          <pic:cNvPicPr>
                            <a:picLocks noChangeAspect="1" noChangeArrowheads="1"/>
                          </pic:cNvPicPr>
                        </pic:nvPicPr>
                        <pic:blipFill>
                          <a:blip r:embed="rId894">
                            <a:extLst>
                              <a:ext uri="{28A0092B-C50C-407E-A947-70E740481C1C}">
                                <a14:useLocalDpi xmlns:a14="http://schemas.microsoft.com/office/drawing/2010/main" val="0"/>
                              </a:ext>
                            </a:extLst>
                          </a:blip>
                          <a:srcRect/>
                          <a:stretch>
                            <a:fillRect/>
                          </a:stretch>
                        </pic:blipFill>
                        <pic:spPr bwMode="auto">
                          <a:xfrm>
                            <a:off x="0" y="0"/>
                            <a:ext cx="771525" cy="133350"/>
                          </a:xfrm>
                          <a:prstGeom prst="rect">
                            <a:avLst/>
                          </a:prstGeom>
                          <a:noFill/>
                          <a:ln>
                            <a:noFill/>
                          </a:ln>
                        </pic:spPr>
                      </pic:pic>
                    </a:graphicData>
                  </a:graphic>
                </wp:inline>
              </w:drawing>
            </w:r>
            <w:r w:rsidRPr="00F671A1">
              <w:rPr>
                <w:sz w:val="28"/>
                <w:lang w:val="pt-BR"/>
              </w:rPr>
              <w:t xml:space="preserve">và </w:t>
            </w:r>
            <w:r w:rsidRPr="00F671A1">
              <w:rPr>
                <w:noProof/>
                <w:sz w:val="28"/>
                <w:lang w:val="en-US"/>
              </w:rPr>
              <w:drawing>
                <wp:inline distT="0" distB="0" distL="0" distR="0" wp14:anchorId="5C411671" wp14:editId="4806C1CB">
                  <wp:extent cx="1466850" cy="352425"/>
                  <wp:effectExtent l="0" t="0" r="0" b="9525"/>
                  <wp:docPr id="1358" name="Picture 1358"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4" descr="latex"/>
                          <pic:cNvPicPr>
                            <a:picLocks noChangeAspect="1" noChangeArrowheads="1"/>
                          </pic:cNvPicPr>
                        </pic:nvPicPr>
                        <pic:blipFill>
                          <a:blip r:embed="rId895">
                            <a:extLst>
                              <a:ext uri="{28A0092B-C50C-407E-A947-70E740481C1C}">
                                <a14:useLocalDpi xmlns:a14="http://schemas.microsoft.com/office/drawing/2010/main" val="0"/>
                              </a:ext>
                            </a:extLst>
                          </a:blip>
                          <a:srcRect/>
                          <a:stretch>
                            <a:fillRect/>
                          </a:stretch>
                        </pic:blipFill>
                        <pic:spPr bwMode="auto">
                          <a:xfrm>
                            <a:off x="0" y="0"/>
                            <a:ext cx="1466850" cy="352425"/>
                          </a:xfrm>
                          <a:prstGeom prst="rect">
                            <a:avLst/>
                          </a:prstGeom>
                          <a:noFill/>
                          <a:ln>
                            <a:noFill/>
                          </a:ln>
                        </pic:spPr>
                      </pic:pic>
                    </a:graphicData>
                  </a:graphic>
                </wp:inline>
              </w:drawing>
            </w:r>
          </w:p>
          <w:p w:rsidR="00F671A1" w:rsidRPr="00F671A1" w:rsidRDefault="00F671A1" w:rsidP="00F671A1">
            <w:pPr>
              <w:spacing w:before="100" w:beforeAutospacing="1" w:after="100" w:afterAutospacing="1"/>
              <w:ind w:right="684"/>
              <w:rPr>
                <w:sz w:val="28"/>
                <w:lang w:val="pt-BR"/>
              </w:rPr>
            </w:pPr>
            <w:r w:rsidRPr="00F671A1">
              <w:rPr>
                <w:rStyle w:val="Strong"/>
                <w:sz w:val="28"/>
                <w:lang w:val="pt-BR"/>
              </w:rPr>
              <w:t>Bài 4 ( 4 điểm )</w:t>
            </w:r>
          </w:p>
          <w:p w:rsidR="00F671A1" w:rsidRDefault="00F671A1" w:rsidP="00F671A1">
            <w:pPr>
              <w:spacing w:before="100" w:beforeAutospacing="1" w:after="100" w:afterAutospacing="1"/>
              <w:ind w:right="684"/>
              <w:rPr>
                <w:sz w:val="28"/>
                <w:lang w:val="pt-BR"/>
              </w:rPr>
            </w:pPr>
            <w:r w:rsidRPr="00F671A1">
              <w:rPr>
                <w:sz w:val="28"/>
                <w:lang w:val="pt-BR"/>
              </w:rPr>
              <w:t xml:space="preserve">Cho tam giác ABC vuông tại A. Kẻ đường cao AH và đường phân giác BE ( H </w:t>
            </w:r>
            <w:r w:rsidRPr="00F671A1">
              <w:rPr>
                <w:noProof/>
                <w:sz w:val="28"/>
                <w:lang w:val="en-US"/>
              </w:rPr>
              <w:drawing>
                <wp:inline distT="0" distB="0" distL="0" distR="0" wp14:anchorId="4645734B" wp14:editId="7164E952">
                  <wp:extent cx="85725" cy="95250"/>
                  <wp:effectExtent l="0" t="0" r="9525" b="0"/>
                  <wp:docPr id="1357" name="Picture 1357"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 descr="latex"/>
                          <pic:cNvPicPr>
                            <a:picLocks noChangeAspect="1" noChangeArrowheads="1"/>
                          </pic:cNvPicPr>
                        </pic:nvPicPr>
                        <pic:blipFill>
                          <a:blip r:embed="rId845">
                            <a:extLst>
                              <a:ext uri="{28A0092B-C50C-407E-A947-70E740481C1C}">
                                <a14:useLocalDpi xmlns:a14="http://schemas.microsoft.com/office/drawing/2010/main" val="0"/>
                              </a:ext>
                            </a:extLst>
                          </a:blip>
                          <a:srcRect/>
                          <a:stretch>
                            <a:fillRect/>
                          </a:stretch>
                        </pic:blipFill>
                        <pic:spPr bwMode="auto">
                          <a:xfrm>
                            <a:off x="0" y="0"/>
                            <a:ext cx="85725" cy="95250"/>
                          </a:xfrm>
                          <a:prstGeom prst="rect">
                            <a:avLst/>
                          </a:prstGeom>
                          <a:noFill/>
                          <a:ln>
                            <a:noFill/>
                          </a:ln>
                        </pic:spPr>
                      </pic:pic>
                    </a:graphicData>
                  </a:graphic>
                </wp:inline>
              </w:drawing>
            </w:r>
            <w:r w:rsidRPr="00F671A1">
              <w:rPr>
                <w:sz w:val="28"/>
                <w:lang w:val="pt-BR"/>
              </w:rPr>
              <w:t xml:space="preserve">BC, </w:t>
            </w:r>
          </w:p>
          <w:p w:rsidR="00F671A1" w:rsidRPr="00F671A1" w:rsidRDefault="00F671A1" w:rsidP="00F671A1">
            <w:pPr>
              <w:spacing w:before="100" w:beforeAutospacing="1" w:after="100" w:afterAutospacing="1"/>
              <w:ind w:right="684"/>
              <w:rPr>
                <w:sz w:val="28"/>
              </w:rPr>
            </w:pPr>
            <w:r w:rsidRPr="00F671A1">
              <w:rPr>
                <w:sz w:val="28"/>
                <w:lang w:val="pt-BR"/>
              </w:rPr>
              <w:t xml:space="preserve">E </w:t>
            </w:r>
            <w:r w:rsidRPr="00F671A1">
              <w:rPr>
                <w:noProof/>
                <w:sz w:val="28"/>
                <w:lang w:val="en-US"/>
              </w:rPr>
              <w:drawing>
                <wp:inline distT="0" distB="0" distL="0" distR="0" wp14:anchorId="4757F044" wp14:editId="13A935C0">
                  <wp:extent cx="85725" cy="95250"/>
                  <wp:effectExtent l="0" t="0" r="9525" b="0"/>
                  <wp:docPr id="1356" name="Picture 1356"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 descr="latex"/>
                          <pic:cNvPicPr>
                            <a:picLocks noChangeAspect="1" noChangeArrowheads="1"/>
                          </pic:cNvPicPr>
                        </pic:nvPicPr>
                        <pic:blipFill>
                          <a:blip r:embed="rId845">
                            <a:extLst>
                              <a:ext uri="{28A0092B-C50C-407E-A947-70E740481C1C}">
                                <a14:useLocalDpi xmlns:a14="http://schemas.microsoft.com/office/drawing/2010/main" val="0"/>
                              </a:ext>
                            </a:extLst>
                          </a:blip>
                          <a:srcRect/>
                          <a:stretch>
                            <a:fillRect/>
                          </a:stretch>
                        </pic:blipFill>
                        <pic:spPr bwMode="auto">
                          <a:xfrm>
                            <a:off x="0" y="0"/>
                            <a:ext cx="85725" cy="95250"/>
                          </a:xfrm>
                          <a:prstGeom prst="rect">
                            <a:avLst/>
                          </a:prstGeom>
                          <a:noFill/>
                          <a:ln>
                            <a:noFill/>
                          </a:ln>
                        </pic:spPr>
                      </pic:pic>
                    </a:graphicData>
                  </a:graphic>
                </wp:inline>
              </w:drawing>
            </w:r>
            <w:r w:rsidRPr="00F671A1">
              <w:rPr>
                <w:sz w:val="28"/>
                <w:lang w:val="pt-BR"/>
              </w:rPr>
              <w:t xml:space="preserve">AC). </w:t>
            </w:r>
            <w:r w:rsidRPr="00F671A1">
              <w:rPr>
                <w:sz w:val="28"/>
              </w:rPr>
              <w:t xml:space="preserve">Kẻ AD vuông góc với BE ( D </w:t>
            </w:r>
            <w:r w:rsidRPr="00F671A1">
              <w:rPr>
                <w:noProof/>
                <w:sz w:val="28"/>
                <w:lang w:val="en-US"/>
              </w:rPr>
              <w:drawing>
                <wp:inline distT="0" distB="0" distL="0" distR="0" wp14:anchorId="5D7FC071" wp14:editId="0906AA03">
                  <wp:extent cx="85725" cy="95250"/>
                  <wp:effectExtent l="0" t="0" r="9525" b="0"/>
                  <wp:docPr id="1355" name="Picture 1355"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7" descr="latex"/>
                          <pic:cNvPicPr>
                            <a:picLocks noChangeAspect="1" noChangeArrowheads="1"/>
                          </pic:cNvPicPr>
                        </pic:nvPicPr>
                        <pic:blipFill>
                          <a:blip r:embed="rId845">
                            <a:extLst>
                              <a:ext uri="{28A0092B-C50C-407E-A947-70E740481C1C}">
                                <a14:useLocalDpi xmlns:a14="http://schemas.microsoft.com/office/drawing/2010/main" val="0"/>
                              </a:ext>
                            </a:extLst>
                          </a:blip>
                          <a:srcRect/>
                          <a:stretch>
                            <a:fillRect/>
                          </a:stretch>
                        </pic:blipFill>
                        <pic:spPr bwMode="auto">
                          <a:xfrm>
                            <a:off x="0" y="0"/>
                            <a:ext cx="85725" cy="95250"/>
                          </a:xfrm>
                          <a:prstGeom prst="rect">
                            <a:avLst/>
                          </a:prstGeom>
                          <a:noFill/>
                          <a:ln>
                            <a:noFill/>
                          </a:ln>
                        </pic:spPr>
                      </pic:pic>
                    </a:graphicData>
                  </a:graphic>
                </wp:inline>
              </w:drawing>
            </w:r>
            <w:r w:rsidRPr="00F671A1">
              <w:rPr>
                <w:sz w:val="28"/>
              </w:rPr>
              <w:t>BE).</w:t>
            </w:r>
          </w:p>
          <w:p w:rsidR="00F671A1" w:rsidRPr="00F671A1" w:rsidRDefault="00F671A1" w:rsidP="00F671A1">
            <w:pPr>
              <w:spacing w:before="100" w:beforeAutospacing="1" w:after="100" w:afterAutospacing="1"/>
              <w:ind w:right="684"/>
              <w:rPr>
                <w:sz w:val="28"/>
              </w:rPr>
            </w:pPr>
            <w:r w:rsidRPr="00F671A1">
              <w:rPr>
                <w:sz w:val="28"/>
              </w:rPr>
              <w:t>a) Chứng minh tứ giác ADHB nội tiếp. Xác định tâm O của đường tròn (O) ngoại tiếp tứ giác ADHB.</w:t>
            </w:r>
          </w:p>
          <w:p w:rsidR="00F671A1" w:rsidRPr="00F671A1" w:rsidRDefault="00F671A1" w:rsidP="00F671A1">
            <w:pPr>
              <w:spacing w:before="100" w:beforeAutospacing="1" w:after="100" w:afterAutospacing="1"/>
              <w:ind w:right="684"/>
              <w:rPr>
                <w:sz w:val="28"/>
              </w:rPr>
            </w:pPr>
            <w:r w:rsidRPr="00F671A1">
              <w:rPr>
                <w:sz w:val="28"/>
              </w:rPr>
              <w:t>b) Chứng minh tứ giác ODCB là hình thang.</w:t>
            </w:r>
          </w:p>
          <w:p w:rsidR="00F671A1" w:rsidRPr="00F671A1" w:rsidRDefault="00F671A1" w:rsidP="00F671A1">
            <w:pPr>
              <w:spacing w:before="100" w:beforeAutospacing="1" w:after="100" w:afterAutospacing="1"/>
              <w:ind w:right="684"/>
              <w:rPr>
                <w:sz w:val="28"/>
              </w:rPr>
            </w:pPr>
            <w:r w:rsidRPr="00F671A1">
              <w:rPr>
                <w:sz w:val="28"/>
              </w:rPr>
              <w:t>c) Gọi I là giao điểm của OD và AH. Chứng minh:</w:t>
            </w:r>
          </w:p>
          <w:p w:rsidR="00F671A1" w:rsidRPr="00F671A1" w:rsidRDefault="00F671A1" w:rsidP="00F671A1">
            <w:pPr>
              <w:spacing w:before="100" w:beforeAutospacing="1" w:after="100" w:afterAutospacing="1"/>
              <w:ind w:right="684"/>
              <w:rPr>
                <w:sz w:val="28"/>
              </w:rPr>
            </w:pPr>
            <w:r w:rsidRPr="00F671A1">
              <w:rPr>
                <w:noProof/>
                <w:sz w:val="28"/>
                <w:lang w:val="en-US"/>
              </w:rPr>
              <w:drawing>
                <wp:inline distT="0" distB="0" distL="0" distR="0" wp14:anchorId="5FB4EB56" wp14:editId="3AB52F90">
                  <wp:extent cx="1409700" cy="333375"/>
                  <wp:effectExtent l="0" t="0" r="0" b="9525"/>
                  <wp:docPr id="1354" name="Picture 1354"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descr="latex"/>
                          <pic:cNvPicPr>
                            <a:picLocks noChangeAspect="1" noChangeArrowheads="1"/>
                          </pic:cNvPicPr>
                        </pic:nvPicPr>
                        <pic:blipFill>
                          <a:blip r:embed="rId896">
                            <a:extLst>
                              <a:ext uri="{28A0092B-C50C-407E-A947-70E740481C1C}">
                                <a14:useLocalDpi xmlns:a14="http://schemas.microsoft.com/office/drawing/2010/main" val="0"/>
                              </a:ext>
                            </a:extLst>
                          </a:blip>
                          <a:srcRect/>
                          <a:stretch>
                            <a:fillRect/>
                          </a:stretch>
                        </pic:blipFill>
                        <pic:spPr bwMode="auto">
                          <a:xfrm>
                            <a:off x="0" y="0"/>
                            <a:ext cx="1409700" cy="333375"/>
                          </a:xfrm>
                          <a:prstGeom prst="rect">
                            <a:avLst/>
                          </a:prstGeom>
                          <a:noFill/>
                          <a:ln>
                            <a:noFill/>
                          </a:ln>
                        </pic:spPr>
                      </pic:pic>
                    </a:graphicData>
                  </a:graphic>
                </wp:inline>
              </w:drawing>
            </w:r>
          </w:p>
          <w:p w:rsidR="00F671A1" w:rsidRPr="00F671A1" w:rsidRDefault="00F671A1" w:rsidP="00F671A1">
            <w:pPr>
              <w:spacing w:before="100" w:beforeAutospacing="1" w:after="100" w:afterAutospacing="1"/>
              <w:ind w:right="684"/>
              <w:rPr>
                <w:sz w:val="28"/>
              </w:rPr>
            </w:pPr>
            <w:r w:rsidRPr="00F671A1">
              <w:rPr>
                <w:sz w:val="28"/>
              </w:rPr>
              <w:t xml:space="preserve">d) Cho biết </w:t>
            </w:r>
            <w:r w:rsidRPr="00F671A1">
              <w:rPr>
                <w:noProof/>
                <w:sz w:val="28"/>
                <w:lang w:val="en-US"/>
              </w:rPr>
              <w:drawing>
                <wp:inline distT="0" distB="0" distL="0" distR="0" wp14:anchorId="53EE81AD" wp14:editId="7FF1A5EE">
                  <wp:extent cx="781050" cy="180975"/>
                  <wp:effectExtent l="0" t="0" r="0" b="9525"/>
                  <wp:docPr id="1353" name="Picture 1353"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descr="latex"/>
                          <pic:cNvPicPr>
                            <a:picLocks noChangeAspect="1" noChangeArrowheads="1"/>
                          </pic:cNvPicPr>
                        </pic:nvPicPr>
                        <pic:blipFill>
                          <a:blip r:embed="rId897">
                            <a:extLst>
                              <a:ext uri="{28A0092B-C50C-407E-A947-70E740481C1C}">
                                <a14:useLocalDpi xmlns:a14="http://schemas.microsoft.com/office/drawing/2010/main" val="0"/>
                              </a:ext>
                            </a:extLst>
                          </a:blip>
                          <a:srcRect/>
                          <a:stretch>
                            <a:fillRect/>
                          </a:stretch>
                        </pic:blipFill>
                        <pic:spPr bwMode="auto">
                          <a:xfrm>
                            <a:off x="0" y="0"/>
                            <a:ext cx="781050" cy="180975"/>
                          </a:xfrm>
                          <a:prstGeom prst="rect">
                            <a:avLst/>
                          </a:prstGeom>
                          <a:noFill/>
                          <a:ln>
                            <a:noFill/>
                          </a:ln>
                        </pic:spPr>
                      </pic:pic>
                    </a:graphicData>
                  </a:graphic>
                </wp:inline>
              </w:drawing>
            </w:r>
            <w:r w:rsidRPr="00F671A1">
              <w:rPr>
                <w:sz w:val="28"/>
              </w:rPr>
              <w:t>, độ dài AB = a. Tính theo a diện tích hình phẳng giới hạn bởi AC, BC và cung nhỏ AH của (O).</w:t>
            </w:r>
          </w:p>
          <w:p w:rsidR="00F671A1" w:rsidRPr="00834D87" w:rsidRDefault="00F671A1" w:rsidP="00834D87">
            <w:pPr>
              <w:jc w:val="center"/>
              <w:rPr>
                <w:rFonts w:ascii="Times New Roman" w:eastAsia="Times New Roman" w:hAnsi="Times New Roman" w:cs="Times New Roman"/>
                <w:b/>
                <w:color w:val="FF0000"/>
                <w:sz w:val="28"/>
                <w:szCs w:val="24"/>
                <w:lang w:val="en-US"/>
              </w:rPr>
            </w:pPr>
          </w:p>
        </w:tc>
      </w:tr>
      <w:tr w:rsidR="00834D87" w:rsidRPr="00834D87" w:rsidTr="009E3322">
        <w:trPr>
          <w:trHeight w:val="315"/>
        </w:trPr>
        <w:tc>
          <w:tcPr>
            <w:tcW w:w="11214" w:type="dxa"/>
            <w:tcBorders>
              <w:top w:val="nil"/>
              <w:left w:val="nil"/>
              <w:bottom w:val="nil"/>
              <w:right w:val="nil"/>
            </w:tcBorders>
            <w:shd w:val="clear" w:color="auto" w:fill="auto"/>
            <w:noWrap/>
            <w:vAlign w:val="bottom"/>
            <w:hideMark/>
          </w:tcPr>
          <w:p w:rsidR="00F671A1" w:rsidRPr="00F671A1" w:rsidRDefault="00F671A1" w:rsidP="00834D87">
            <w:pPr>
              <w:jc w:val="center"/>
              <w:rPr>
                <w:rFonts w:ascii="Times New Roman" w:eastAsia="Times New Roman" w:hAnsi="Times New Roman" w:cs="Times New Roman"/>
                <w:b/>
                <w:color w:val="FF0000"/>
                <w:sz w:val="28"/>
                <w:szCs w:val="24"/>
                <w:lang w:val="en-US"/>
              </w:rPr>
            </w:pPr>
          </w:p>
          <w:p w:rsidR="00F671A1" w:rsidRPr="00F671A1" w:rsidRDefault="00F671A1" w:rsidP="00834D87">
            <w:pPr>
              <w:jc w:val="center"/>
              <w:rPr>
                <w:rFonts w:ascii="Times New Roman" w:eastAsia="Times New Roman" w:hAnsi="Times New Roman" w:cs="Times New Roman"/>
                <w:b/>
                <w:color w:val="FF0000"/>
                <w:sz w:val="28"/>
                <w:szCs w:val="24"/>
                <w:lang w:val="en-US"/>
              </w:rPr>
            </w:pPr>
          </w:p>
          <w:p w:rsidR="00F671A1" w:rsidRPr="00F671A1" w:rsidRDefault="00F671A1" w:rsidP="00834D87">
            <w:pPr>
              <w:jc w:val="center"/>
              <w:rPr>
                <w:rFonts w:ascii="Times New Roman" w:eastAsia="Times New Roman" w:hAnsi="Times New Roman" w:cs="Times New Roman"/>
                <w:b/>
                <w:color w:val="FF0000"/>
                <w:sz w:val="28"/>
                <w:szCs w:val="24"/>
                <w:lang w:val="en-US"/>
              </w:rPr>
            </w:pPr>
          </w:p>
          <w:p w:rsidR="00F671A1" w:rsidRPr="00F671A1" w:rsidRDefault="00F671A1" w:rsidP="00834D87">
            <w:pPr>
              <w:jc w:val="center"/>
              <w:rPr>
                <w:rFonts w:ascii="Times New Roman" w:eastAsia="Times New Roman" w:hAnsi="Times New Roman" w:cs="Times New Roman"/>
                <w:b/>
                <w:color w:val="FF0000"/>
                <w:sz w:val="28"/>
                <w:szCs w:val="24"/>
                <w:lang w:val="en-US"/>
              </w:rPr>
            </w:pPr>
          </w:p>
          <w:p w:rsidR="00F671A1" w:rsidRPr="00F671A1" w:rsidRDefault="00F671A1" w:rsidP="00834D87">
            <w:pPr>
              <w:jc w:val="center"/>
              <w:rPr>
                <w:rFonts w:ascii="Times New Roman" w:eastAsia="Times New Roman" w:hAnsi="Times New Roman" w:cs="Times New Roman"/>
                <w:b/>
                <w:color w:val="FF0000"/>
                <w:sz w:val="28"/>
                <w:szCs w:val="24"/>
                <w:lang w:val="en-US"/>
              </w:rPr>
            </w:pPr>
          </w:p>
          <w:p w:rsidR="00834D87" w:rsidRPr="00F671A1" w:rsidRDefault="00834D87" w:rsidP="00834D87">
            <w:pPr>
              <w:jc w:val="center"/>
              <w:rPr>
                <w:rFonts w:ascii="Times New Roman" w:eastAsia="Times New Roman" w:hAnsi="Times New Roman" w:cs="Times New Roman"/>
                <w:b/>
                <w:color w:val="FF0000"/>
                <w:sz w:val="28"/>
                <w:szCs w:val="24"/>
                <w:lang w:val="en-US"/>
              </w:rPr>
            </w:pPr>
            <w:r w:rsidRPr="00834D87">
              <w:rPr>
                <w:rFonts w:ascii="Times New Roman" w:eastAsia="Times New Roman" w:hAnsi="Times New Roman" w:cs="Times New Roman"/>
                <w:b/>
                <w:color w:val="FF0000"/>
                <w:sz w:val="28"/>
                <w:szCs w:val="24"/>
                <w:lang w:val="en-US"/>
              </w:rPr>
              <w:t>ĐỀ 1776</w:t>
            </w:r>
          </w:p>
          <w:p w:rsidR="00F671A1" w:rsidRPr="00F671A1" w:rsidRDefault="00F671A1" w:rsidP="00F671A1">
            <w:pPr>
              <w:spacing w:before="100" w:beforeAutospacing="1" w:after="100" w:afterAutospacing="1"/>
              <w:rPr>
                <w:rFonts w:ascii="Times New Roman" w:hAnsi="Times New Roman" w:cs="Times New Roman"/>
                <w:sz w:val="28"/>
              </w:rPr>
            </w:pPr>
            <w:r w:rsidRPr="00F671A1">
              <w:rPr>
                <w:rStyle w:val="Strong"/>
                <w:rFonts w:ascii="Times New Roman" w:hAnsi="Times New Roman" w:cs="Times New Roman"/>
                <w:sz w:val="28"/>
              </w:rPr>
              <w:t>Bài 1 ( 2,5 điểm )</w:t>
            </w:r>
          </w:p>
          <w:p w:rsidR="00F671A1" w:rsidRPr="00F671A1" w:rsidRDefault="00F671A1" w:rsidP="00F671A1">
            <w:pPr>
              <w:spacing w:before="100" w:beforeAutospacing="1" w:after="100" w:afterAutospacing="1"/>
              <w:rPr>
                <w:rFonts w:ascii="Times New Roman" w:hAnsi="Times New Roman" w:cs="Times New Roman"/>
                <w:sz w:val="28"/>
              </w:rPr>
            </w:pPr>
            <w:r w:rsidRPr="00F671A1">
              <w:rPr>
                <w:rFonts w:ascii="Times New Roman" w:hAnsi="Times New Roman" w:cs="Times New Roman"/>
                <w:sz w:val="28"/>
              </w:rPr>
              <w:t>Cho biểu thức:</w:t>
            </w:r>
          </w:p>
          <w:p w:rsidR="00F671A1" w:rsidRPr="00F671A1" w:rsidRDefault="00F671A1" w:rsidP="00F671A1">
            <w:pPr>
              <w:spacing w:before="100" w:beforeAutospacing="1" w:after="100" w:afterAutospacing="1"/>
              <w:rPr>
                <w:rFonts w:ascii="Times New Roman" w:hAnsi="Times New Roman" w:cs="Times New Roman"/>
                <w:sz w:val="28"/>
              </w:rPr>
            </w:pPr>
            <w:r w:rsidRPr="00F671A1">
              <w:rPr>
                <w:rFonts w:ascii="Times New Roman" w:hAnsi="Times New Roman" w:cs="Times New Roman"/>
                <w:noProof/>
                <w:sz w:val="28"/>
                <w:lang w:val="en-US"/>
              </w:rPr>
              <w:drawing>
                <wp:inline distT="0" distB="0" distL="0" distR="0" wp14:anchorId="3F4A1652" wp14:editId="18472C45">
                  <wp:extent cx="2562225" cy="381000"/>
                  <wp:effectExtent l="0" t="0" r="9525" b="0"/>
                  <wp:docPr id="1382" name="Picture 1382"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3" descr="latex"/>
                          <pic:cNvPicPr>
                            <a:picLocks noChangeAspect="1" noChangeArrowheads="1"/>
                          </pic:cNvPicPr>
                        </pic:nvPicPr>
                        <pic:blipFill>
                          <a:blip r:embed="rId898">
                            <a:extLst>
                              <a:ext uri="{28A0092B-C50C-407E-A947-70E740481C1C}">
                                <a14:useLocalDpi xmlns:a14="http://schemas.microsoft.com/office/drawing/2010/main" val="0"/>
                              </a:ext>
                            </a:extLst>
                          </a:blip>
                          <a:srcRect/>
                          <a:stretch>
                            <a:fillRect/>
                          </a:stretch>
                        </pic:blipFill>
                        <pic:spPr bwMode="auto">
                          <a:xfrm>
                            <a:off x="0" y="0"/>
                            <a:ext cx="2562225" cy="381000"/>
                          </a:xfrm>
                          <a:prstGeom prst="rect">
                            <a:avLst/>
                          </a:prstGeom>
                          <a:noFill/>
                          <a:ln>
                            <a:noFill/>
                          </a:ln>
                        </pic:spPr>
                      </pic:pic>
                    </a:graphicData>
                  </a:graphic>
                </wp:inline>
              </w:drawing>
            </w:r>
          </w:p>
          <w:p w:rsidR="00F671A1" w:rsidRPr="00F671A1" w:rsidRDefault="00F671A1" w:rsidP="00F671A1">
            <w:pPr>
              <w:spacing w:before="100" w:beforeAutospacing="1" w:after="100" w:afterAutospacing="1"/>
              <w:rPr>
                <w:rFonts w:ascii="Times New Roman" w:hAnsi="Times New Roman" w:cs="Times New Roman"/>
                <w:sz w:val="28"/>
              </w:rPr>
            </w:pPr>
            <w:r w:rsidRPr="00F671A1">
              <w:rPr>
                <w:rFonts w:ascii="Times New Roman" w:hAnsi="Times New Roman" w:cs="Times New Roman"/>
                <w:noProof/>
                <w:sz w:val="28"/>
                <w:lang w:val="en-US"/>
              </w:rPr>
              <w:drawing>
                <wp:inline distT="0" distB="0" distL="0" distR="0" wp14:anchorId="7D7A1CCB" wp14:editId="50AF8DC2">
                  <wp:extent cx="2190750" cy="381000"/>
                  <wp:effectExtent l="0" t="0" r="0" b="0"/>
                  <wp:docPr id="1381" name="Picture 1381"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4" descr="latex"/>
                          <pic:cNvPicPr>
                            <a:picLocks noChangeAspect="1" noChangeArrowheads="1"/>
                          </pic:cNvPicPr>
                        </pic:nvPicPr>
                        <pic:blipFill>
                          <a:blip r:embed="rId899">
                            <a:extLst>
                              <a:ext uri="{28A0092B-C50C-407E-A947-70E740481C1C}">
                                <a14:useLocalDpi xmlns:a14="http://schemas.microsoft.com/office/drawing/2010/main" val="0"/>
                              </a:ext>
                            </a:extLst>
                          </a:blip>
                          <a:srcRect/>
                          <a:stretch>
                            <a:fillRect/>
                          </a:stretch>
                        </pic:blipFill>
                        <pic:spPr bwMode="auto">
                          <a:xfrm>
                            <a:off x="0" y="0"/>
                            <a:ext cx="2190750" cy="381000"/>
                          </a:xfrm>
                          <a:prstGeom prst="rect">
                            <a:avLst/>
                          </a:prstGeom>
                          <a:noFill/>
                          <a:ln>
                            <a:noFill/>
                          </a:ln>
                        </pic:spPr>
                      </pic:pic>
                    </a:graphicData>
                  </a:graphic>
                </wp:inline>
              </w:drawing>
            </w:r>
            <w:r w:rsidRPr="00F671A1">
              <w:rPr>
                <w:rFonts w:ascii="Times New Roman" w:hAnsi="Times New Roman" w:cs="Times New Roman"/>
                <w:sz w:val="28"/>
              </w:rPr>
              <w:t xml:space="preserve">Với </w:t>
            </w:r>
            <w:r w:rsidRPr="00F671A1">
              <w:rPr>
                <w:rFonts w:ascii="Times New Roman" w:hAnsi="Times New Roman" w:cs="Times New Roman"/>
                <w:noProof/>
                <w:sz w:val="28"/>
                <w:lang w:val="en-US"/>
              </w:rPr>
              <w:drawing>
                <wp:inline distT="0" distB="0" distL="0" distR="0" wp14:anchorId="79DE289C" wp14:editId="5AC8E068">
                  <wp:extent cx="381000" cy="133350"/>
                  <wp:effectExtent l="0" t="0" r="0" b="0"/>
                  <wp:docPr id="1380" name="Picture 1380"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5" descr="latex"/>
                          <pic:cNvPicPr>
                            <a:picLocks noChangeAspect="1" noChangeArrowheads="1"/>
                          </pic:cNvPicPr>
                        </pic:nvPicPr>
                        <pic:blipFill>
                          <a:blip r:embed="rId900">
                            <a:extLst>
                              <a:ext uri="{28A0092B-C50C-407E-A947-70E740481C1C}">
                                <a14:useLocalDpi xmlns:a14="http://schemas.microsoft.com/office/drawing/2010/main" val="0"/>
                              </a:ext>
                            </a:extLst>
                          </a:blip>
                          <a:srcRect/>
                          <a:stretch>
                            <a:fillRect/>
                          </a:stretch>
                        </pic:blipFill>
                        <pic:spPr bwMode="auto">
                          <a:xfrm>
                            <a:off x="0" y="0"/>
                            <a:ext cx="381000" cy="133350"/>
                          </a:xfrm>
                          <a:prstGeom prst="rect">
                            <a:avLst/>
                          </a:prstGeom>
                          <a:noFill/>
                          <a:ln>
                            <a:noFill/>
                          </a:ln>
                        </pic:spPr>
                      </pic:pic>
                    </a:graphicData>
                  </a:graphic>
                </wp:inline>
              </w:drawing>
            </w:r>
            <w:r w:rsidRPr="00F671A1">
              <w:rPr>
                <w:rFonts w:ascii="Times New Roman" w:hAnsi="Times New Roman" w:cs="Times New Roman"/>
                <w:sz w:val="28"/>
              </w:rPr>
              <w:t xml:space="preserve">và x </w:t>
            </w:r>
            <w:r w:rsidRPr="00F671A1">
              <w:rPr>
                <w:rFonts w:ascii="Times New Roman" w:hAnsi="Times New Roman" w:cs="Times New Roman"/>
                <w:noProof/>
                <w:sz w:val="28"/>
                <w:lang w:val="en-US"/>
              </w:rPr>
              <w:drawing>
                <wp:inline distT="0" distB="0" distL="0" distR="0" wp14:anchorId="6755D9A9" wp14:editId="638C071A">
                  <wp:extent cx="114300" cy="142875"/>
                  <wp:effectExtent l="0" t="0" r="0" b="9525"/>
                  <wp:docPr id="1379" name="Picture 1379"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6" descr="latex"/>
                          <pic:cNvPicPr>
                            <a:picLocks noChangeAspect="1" noChangeArrowheads="1"/>
                          </pic:cNvPicPr>
                        </pic:nvPicPr>
                        <pic:blipFill>
                          <a:blip r:embed="rId901">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F671A1">
              <w:rPr>
                <w:rFonts w:ascii="Times New Roman" w:hAnsi="Times New Roman" w:cs="Times New Roman"/>
                <w:sz w:val="28"/>
              </w:rPr>
              <w:t>1</w:t>
            </w:r>
          </w:p>
          <w:p w:rsidR="00F671A1" w:rsidRPr="00F671A1" w:rsidRDefault="00F671A1" w:rsidP="00F671A1">
            <w:pPr>
              <w:spacing w:before="100" w:beforeAutospacing="1" w:after="100" w:afterAutospacing="1"/>
              <w:rPr>
                <w:rFonts w:ascii="Times New Roman" w:hAnsi="Times New Roman" w:cs="Times New Roman"/>
                <w:sz w:val="28"/>
              </w:rPr>
            </w:pPr>
            <w:r w:rsidRPr="00F671A1">
              <w:rPr>
                <w:rFonts w:ascii="Times New Roman" w:hAnsi="Times New Roman" w:cs="Times New Roman"/>
                <w:sz w:val="28"/>
              </w:rPr>
              <w:t>a) Rút gọn biểu thức M</w:t>
            </w:r>
          </w:p>
          <w:p w:rsidR="00F671A1" w:rsidRPr="00F671A1" w:rsidRDefault="00F671A1" w:rsidP="00F671A1">
            <w:pPr>
              <w:spacing w:before="100" w:beforeAutospacing="1" w:after="100" w:afterAutospacing="1"/>
              <w:rPr>
                <w:rFonts w:ascii="Times New Roman" w:hAnsi="Times New Roman" w:cs="Times New Roman"/>
                <w:sz w:val="28"/>
              </w:rPr>
            </w:pPr>
            <w:r w:rsidRPr="00F671A1">
              <w:rPr>
                <w:rFonts w:ascii="Times New Roman" w:hAnsi="Times New Roman" w:cs="Times New Roman"/>
                <w:sz w:val="28"/>
              </w:rPr>
              <w:t xml:space="preserve">b) Tính giá trị của M khi </w:t>
            </w:r>
            <w:r w:rsidRPr="00F671A1">
              <w:rPr>
                <w:rFonts w:ascii="Times New Roman" w:hAnsi="Times New Roman" w:cs="Times New Roman"/>
                <w:noProof/>
                <w:sz w:val="28"/>
                <w:lang w:val="en-US"/>
              </w:rPr>
              <w:drawing>
                <wp:inline distT="0" distB="0" distL="0" distR="0" wp14:anchorId="0DF96111" wp14:editId="330D7CE1">
                  <wp:extent cx="1924050" cy="190500"/>
                  <wp:effectExtent l="0" t="0" r="0" b="0"/>
                  <wp:docPr id="1378" name="Picture 1378"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descr="latex"/>
                          <pic:cNvPicPr>
                            <a:picLocks noChangeAspect="1" noChangeArrowheads="1"/>
                          </pic:cNvPicPr>
                        </pic:nvPicPr>
                        <pic:blipFill>
                          <a:blip r:embed="rId902">
                            <a:extLst>
                              <a:ext uri="{28A0092B-C50C-407E-A947-70E740481C1C}">
                                <a14:useLocalDpi xmlns:a14="http://schemas.microsoft.com/office/drawing/2010/main" val="0"/>
                              </a:ext>
                            </a:extLst>
                          </a:blip>
                          <a:srcRect/>
                          <a:stretch>
                            <a:fillRect/>
                          </a:stretch>
                        </pic:blipFill>
                        <pic:spPr bwMode="auto">
                          <a:xfrm>
                            <a:off x="0" y="0"/>
                            <a:ext cx="1924050" cy="190500"/>
                          </a:xfrm>
                          <a:prstGeom prst="rect">
                            <a:avLst/>
                          </a:prstGeom>
                          <a:noFill/>
                          <a:ln>
                            <a:noFill/>
                          </a:ln>
                        </pic:spPr>
                      </pic:pic>
                    </a:graphicData>
                  </a:graphic>
                </wp:inline>
              </w:drawing>
            </w:r>
          </w:p>
          <w:p w:rsidR="00F671A1" w:rsidRPr="00F671A1" w:rsidRDefault="00F671A1" w:rsidP="00F671A1">
            <w:pPr>
              <w:spacing w:before="100" w:beforeAutospacing="1" w:after="100" w:afterAutospacing="1"/>
              <w:rPr>
                <w:rFonts w:ascii="Times New Roman" w:hAnsi="Times New Roman" w:cs="Times New Roman"/>
                <w:sz w:val="28"/>
              </w:rPr>
            </w:pPr>
            <w:r w:rsidRPr="00F671A1">
              <w:rPr>
                <w:rStyle w:val="Strong"/>
                <w:rFonts w:ascii="Times New Roman" w:hAnsi="Times New Roman" w:cs="Times New Roman"/>
                <w:sz w:val="28"/>
              </w:rPr>
              <w:t>Bài 2 (1,5 điểm )</w:t>
            </w:r>
          </w:p>
          <w:p w:rsidR="00F671A1" w:rsidRPr="00F671A1" w:rsidRDefault="00F671A1" w:rsidP="00F671A1">
            <w:pPr>
              <w:spacing w:before="100" w:beforeAutospacing="1" w:after="100" w:afterAutospacing="1"/>
              <w:rPr>
                <w:rFonts w:ascii="Times New Roman" w:hAnsi="Times New Roman" w:cs="Times New Roman"/>
                <w:sz w:val="28"/>
              </w:rPr>
            </w:pPr>
            <w:r w:rsidRPr="00F671A1">
              <w:rPr>
                <w:rFonts w:ascii="Times New Roman" w:hAnsi="Times New Roman" w:cs="Times New Roman"/>
                <w:sz w:val="28"/>
              </w:rPr>
              <w:t xml:space="preserve">Cho phương trình: </w:t>
            </w:r>
            <w:r w:rsidRPr="00F671A1">
              <w:rPr>
                <w:rFonts w:ascii="Times New Roman" w:hAnsi="Times New Roman" w:cs="Times New Roman"/>
                <w:noProof/>
                <w:sz w:val="28"/>
                <w:lang w:val="en-US"/>
              </w:rPr>
              <w:drawing>
                <wp:inline distT="0" distB="0" distL="0" distR="0" wp14:anchorId="277C83F4" wp14:editId="6EDEF4AA">
                  <wp:extent cx="1676400" cy="171450"/>
                  <wp:effectExtent l="0" t="0" r="0" b="0"/>
                  <wp:docPr id="1377" name="Picture 1377"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descr="latex"/>
                          <pic:cNvPicPr>
                            <a:picLocks noChangeAspect="1" noChangeArrowheads="1"/>
                          </pic:cNvPicPr>
                        </pic:nvPicPr>
                        <pic:blipFill>
                          <a:blip r:embed="rId903">
                            <a:extLst>
                              <a:ext uri="{28A0092B-C50C-407E-A947-70E740481C1C}">
                                <a14:useLocalDpi xmlns:a14="http://schemas.microsoft.com/office/drawing/2010/main" val="0"/>
                              </a:ext>
                            </a:extLst>
                          </a:blip>
                          <a:srcRect/>
                          <a:stretch>
                            <a:fillRect/>
                          </a:stretch>
                        </pic:blipFill>
                        <pic:spPr bwMode="auto">
                          <a:xfrm>
                            <a:off x="0" y="0"/>
                            <a:ext cx="1676400" cy="171450"/>
                          </a:xfrm>
                          <a:prstGeom prst="rect">
                            <a:avLst/>
                          </a:prstGeom>
                          <a:noFill/>
                          <a:ln>
                            <a:noFill/>
                          </a:ln>
                        </pic:spPr>
                      </pic:pic>
                    </a:graphicData>
                  </a:graphic>
                </wp:inline>
              </w:drawing>
            </w:r>
            <w:r w:rsidRPr="00F671A1">
              <w:rPr>
                <w:rFonts w:ascii="Times New Roman" w:hAnsi="Times New Roman" w:cs="Times New Roman"/>
                <w:sz w:val="28"/>
              </w:rPr>
              <w:t>(1)</w:t>
            </w:r>
          </w:p>
          <w:p w:rsidR="00F671A1" w:rsidRPr="00F671A1" w:rsidRDefault="00F671A1" w:rsidP="00F671A1">
            <w:pPr>
              <w:spacing w:before="100" w:beforeAutospacing="1" w:after="100" w:afterAutospacing="1"/>
              <w:rPr>
                <w:rFonts w:ascii="Times New Roman" w:hAnsi="Times New Roman" w:cs="Times New Roman"/>
                <w:sz w:val="28"/>
              </w:rPr>
            </w:pPr>
            <w:r w:rsidRPr="00F671A1">
              <w:rPr>
                <w:rFonts w:ascii="Times New Roman" w:hAnsi="Times New Roman" w:cs="Times New Roman"/>
                <w:sz w:val="28"/>
              </w:rPr>
              <w:t>a) Giải phương trình khi k = 1</w:t>
            </w:r>
          </w:p>
          <w:p w:rsidR="00F671A1" w:rsidRPr="00F671A1" w:rsidRDefault="00F671A1" w:rsidP="00F671A1">
            <w:pPr>
              <w:spacing w:before="100" w:beforeAutospacing="1" w:after="100" w:afterAutospacing="1"/>
              <w:rPr>
                <w:rFonts w:ascii="Times New Roman" w:hAnsi="Times New Roman" w:cs="Times New Roman"/>
                <w:sz w:val="28"/>
              </w:rPr>
            </w:pPr>
            <w:r w:rsidRPr="00F671A1">
              <w:rPr>
                <w:rFonts w:ascii="Times New Roman" w:hAnsi="Times New Roman" w:cs="Times New Roman"/>
                <w:sz w:val="28"/>
              </w:rPr>
              <w:t xml:space="preserve">b) Tính giá trị của k để phương trình (1) có hai nghiệm </w:t>
            </w:r>
            <w:r w:rsidRPr="00F671A1">
              <w:rPr>
                <w:rFonts w:ascii="Times New Roman" w:hAnsi="Times New Roman" w:cs="Times New Roman"/>
                <w:noProof/>
                <w:sz w:val="28"/>
                <w:lang w:val="en-US"/>
              </w:rPr>
              <w:drawing>
                <wp:inline distT="0" distB="0" distL="0" distR="0" wp14:anchorId="7A5D1378" wp14:editId="5FC0CA38">
                  <wp:extent cx="133350" cy="95250"/>
                  <wp:effectExtent l="0" t="0" r="0" b="0"/>
                  <wp:docPr id="1376" name="Picture 1376"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9" descr="latex"/>
                          <pic:cNvPicPr>
                            <a:picLocks noChangeAspect="1" noChangeArrowheads="1"/>
                          </pic:cNvPicPr>
                        </pic:nvPicPr>
                        <pic:blipFill>
                          <a:blip r:embed="rId851">
                            <a:extLst>
                              <a:ext uri="{28A0092B-C50C-407E-A947-70E740481C1C}">
                                <a14:useLocalDpi xmlns:a14="http://schemas.microsoft.com/office/drawing/2010/main" val="0"/>
                              </a:ext>
                            </a:extLst>
                          </a:blip>
                          <a:srcRect/>
                          <a:stretch>
                            <a:fillRect/>
                          </a:stretch>
                        </pic:blipFill>
                        <pic:spPr bwMode="auto">
                          <a:xfrm>
                            <a:off x="0" y="0"/>
                            <a:ext cx="133350" cy="95250"/>
                          </a:xfrm>
                          <a:prstGeom prst="rect">
                            <a:avLst/>
                          </a:prstGeom>
                          <a:noFill/>
                          <a:ln>
                            <a:noFill/>
                          </a:ln>
                        </pic:spPr>
                      </pic:pic>
                    </a:graphicData>
                  </a:graphic>
                </wp:inline>
              </w:drawing>
            </w:r>
            <w:r w:rsidRPr="00F671A1">
              <w:rPr>
                <w:rFonts w:ascii="Times New Roman" w:hAnsi="Times New Roman" w:cs="Times New Roman"/>
                <w:sz w:val="28"/>
              </w:rPr>
              <w:t xml:space="preserve">, </w:t>
            </w:r>
            <w:r w:rsidRPr="00F671A1">
              <w:rPr>
                <w:rFonts w:ascii="Times New Roman" w:hAnsi="Times New Roman" w:cs="Times New Roman"/>
                <w:noProof/>
                <w:sz w:val="28"/>
                <w:lang w:val="en-US"/>
              </w:rPr>
              <w:drawing>
                <wp:inline distT="0" distB="0" distL="0" distR="0" wp14:anchorId="021AA847" wp14:editId="53B66EC7">
                  <wp:extent cx="142875" cy="95250"/>
                  <wp:effectExtent l="0" t="0" r="9525" b="0"/>
                  <wp:docPr id="1375" name="Picture 1375"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0" descr="latex"/>
                          <pic:cNvPicPr>
                            <a:picLocks noChangeAspect="1" noChangeArrowheads="1"/>
                          </pic:cNvPicPr>
                        </pic:nvPicPr>
                        <pic:blipFill>
                          <a:blip r:embed="rId852">
                            <a:extLst>
                              <a:ext uri="{28A0092B-C50C-407E-A947-70E740481C1C}">
                                <a14:useLocalDpi xmlns:a14="http://schemas.microsoft.com/office/drawing/2010/main" val="0"/>
                              </a:ext>
                            </a:extLst>
                          </a:blip>
                          <a:srcRect/>
                          <a:stretch>
                            <a:fillRect/>
                          </a:stretch>
                        </pic:blipFill>
                        <pic:spPr bwMode="auto">
                          <a:xfrm>
                            <a:off x="0" y="0"/>
                            <a:ext cx="142875" cy="95250"/>
                          </a:xfrm>
                          <a:prstGeom prst="rect">
                            <a:avLst/>
                          </a:prstGeom>
                          <a:noFill/>
                          <a:ln>
                            <a:noFill/>
                          </a:ln>
                        </pic:spPr>
                      </pic:pic>
                    </a:graphicData>
                  </a:graphic>
                </wp:inline>
              </w:drawing>
            </w:r>
            <w:r w:rsidRPr="00F671A1">
              <w:rPr>
                <w:rFonts w:ascii="Times New Roman" w:hAnsi="Times New Roman" w:cs="Times New Roman"/>
                <w:sz w:val="28"/>
              </w:rPr>
              <w:t xml:space="preserve">thỏa mãn điều kiện: </w:t>
            </w:r>
            <w:r w:rsidRPr="00F671A1">
              <w:rPr>
                <w:rFonts w:ascii="Times New Roman" w:hAnsi="Times New Roman" w:cs="Times New Roman"/>
                <w:noProof/>
                <w:sz w:val="28"/>
                <w:lang w:val="en-US"/>
              </w:rPr>
              <w:drawing>
                <wp:inline distT="0" distB="0" distL="0" distR="0" wp14:anchorId="18C4B0F9" wp14:editId="4CC6016B">
                  <wp:extent cx="885825" cy="323850"/>
                  <wp:effectExtent l="0" t="0" r="9525" b="0"/>
                  <wp:docPr id="1374" name="Picture 1374"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 descr="latex"/>
                          <pic:cNvPicPr>
                            <a:picLocks noChangeAspect="1" noChangeArrowheads="1"/>
                          </pic:cNvPicPr>
                        </pic:nvPicPr>
                        <pic:blipFill>
                          <a:blip r:embed="rId904">
                            <a:extLst>
                              <a:ext uri="{28A0092B-C50C-407E-A947-70E740481C1C}">
                                <a14:useLocalDpi xmlns:a14="http://schemas.microsoft.com/office/drawing/2010/main" val="0"/>
                              </a:ext>
                            </a:extLst>
                          </a:blip>
                          <a:srcRect/>
                          <a:stretch>
                            <a:fillRect/>
                          </a:stretch>
                        </pic:blipFill>
                        <pic:spPr bwMode="auto">
                          <a:xfrm>
                            <a:off x="0" y="0"/>
                            <a:ext cx="885825" cy="323850"/>
                          </a:xfrm>
                          <a:prstGeom prst="rect">
                            <a:avLst/>
                          </a:prstGeom>
                          <a:noFill/>
                          <a:ln>
                            <a:noFill/>
                          </a:ln>
                        </pic:spPr>
                      </pic:pic>
                    </a:graphicData>
                  </a:graphic>
                </wp:inline>
              </w:drawing>
            </w:r>
          </w:p>
          <w:p w:rsidR="00F671A1" w:rsidRPr="00F671A1" w:rsidRDefault="00F671A1" w:rsidP="00F671A1">
            <w:pPr>
              <w:spacing w:before="100" w:beforeAutospacing="1" w:after="100" w:afterAutospacing="1"/>
              <w:rPr>
                <w:rFonts w:ascii="Times New Roman" w:hAnsi="Times New Roman" w:cs="Times New Roman"/>
                <w:sz w:val="28"/>
              </w:rPr>
            </w:pPr>
            <w:r w:rsidRPr="00F671A1">
              <w:rPr>
                <w:rStyle w:val="Strong"/>
                <w:rFonts w:ascii="Times New Roman" w:hAnsi="Times New Roman" w:cs="Times New Roman"/>
                <w:sz w:val="28"/>
              </w:rPr>
              <w:t>Bài 3 (1,5 điểm )</w:t>
            </w:r>
          </w:p>
          <w:p w:rsidR="00F671A1" w:rsidRPr="00F671A1" w:rsidRDefault="00F671A1" w:rsidP="00F671A1">
            <w:pPr>
              <w:spacing w:before="100" w:beforeAutospacing="1" w:after="100" w:afterAutospacing="1"/>
              <w:rPr>
                <w:rFonts w:ascii="Times New Roman" w:hAnsi="Times New Roman" w:cs="Times New Roman"/>
                <w:sz w:val="28"/>
              </w:rPr>
            </w:pPr>
            <w:r w:rsidRPr="00F671A1">
              <w:rPr>
                <w:rFonts w:ascii="Times New Roman" w:hAnsi="Times New Roman" w:cs="Times New Roman"/>
                <w:sz w:val="28"/>
              </w:rPr>
              <w:t xml:space="preserve">Cho hệ phương trình (I) </w:t>
            </w:r>
            <w:r w:rsidRPr="00F671A1">
              <w:rPr>
                <w:rFonts w:ascii="Times New Roman" w:hAnsi="Times New Roman" w:cs="Times New Roman"/>
                <w:noProof/>
                <w:sz w:val="28"/>
                <w:lang w:val="en-US"/>
              </w:rPr>
              <w:drawing>
                <wp:inline distT="0" distB="0" distL="0" distR="0" wp14:anchorId="63315237" wp14:editId="762BFAD8">
                  <wp:extent cx="1266825" cy="381000"/>
                  <wp:effectExtent l="0" t="0" r="9525" b="0"/>
                  <wp:docPr id="1373" name="Picture 1373"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2" descr="latex"/>
                          <pic:cNvPicPr>
                            <a:picLocks noChangeAspect="1" noChangeArrowheads="1"/>
                          </pic:cNvPicPr>
                        </pic:nvPicPr>
                        <pic:blipFill>
                          <a:blip r:embed="rId905">
                            <a:extLst>
                              <a:ext uri="{28A0092B-C50C-407E-A947-70E740481C1C}">
                                <a14:useLocalDpi xmlns:a14="http://schemas.microsoft.com/office/drawing/2010/main" val="0"/>
                              </a:ext>
                            </a:extLst>
                          </a:blip>
                          <a:srcRect/>
                          <a:stretch>
                            <a:fillRect/>
                          </a:stretch>
                        </pic:blipFill>
                        <pic:spPr bwMode="auto">
                          <a:xfrm>
                            <a:off x="0" y="0"/>
                            <a:ext cx="1266825" cy="381000"/>
                          </a:xfrm>
                          <a:prstGeom prst="rect">
                            <a:avLst/>
                          </a:prstGeom>
                          <a:noFill/>
                          <a:ln>
                            <a:noFill/>
                          </a:ln>
                        </pic:spPr>
                      </pic:pic>
                    </a:graphicData>
                  </a:graphic>
                </wp:inline>
              </w:drawing>
            </w:r>
          </w:p>
          <w:p w:rsidR="00F671A1" w:rsidRPr="00F671A1" w:rsidRDefault="00F671A1" w:rsidP="00F671A1">
            <w:pPr>
              <w:spacing w:before="100" w:beforeAutospacing="1" w:after="100" w:afterAutospacing="1"/>
              <w:rPr>
                <w:rFonts w:ascii="Times New Roman" w:hAnsi="Times New Roman" w:cs="Times New Roman"/>
                <w:sz w:val="28"/>
              </w:rPr>
            </w:pPr>
            <w:r w:rsidRPr="00F671A1">
              <w:rPr>
                <w:rFonts w:ascii="Times New Roman" w:hAnsi="Times New Roman" w:cs="Times New Roman"/>
                <w:sz w:val="28"/>
              </w:rPr>
              <w:t>a) Giải hệ phương trình với m = 2</w:t>
            </w:r>
          </w:p>
          <w:p w:rsidR="00F671A1" w:rsidRPr="00F671A1" w:rsidRDefault="00F671A1" w:rsidP="00F671A1">
            <w:pPr>
              <w:spacing w:before="100" w:beforeAutospacing="1" w:after="100" w:afterAutospacing="1"/>
              <w:rPr>
                <w:rFonts w:ascii="Times New Roman" w:hAnsi="Times New Roman" w:cs="Times New Roman"/>
                <w:sz w:val="28"/>
              </w:rPr>
            </w:pPr>
            <w:r w:rsidRPr="00F671A1">
              <w:rPr>
                <w:rFonts w:ascii="Times New Roman" w:hAnsi="Times New Roman" w:cs="Times New Roman"/>
                <w:sz w:val="28"/>
              </w:rPr>
              <w:t>b) Tính giá trị của m để hệ phương trình (I) có nghiệm duy nhất.</w:t>
            </w:r>
          </w:p>
          <w:p w:rsidR="00F671A1" w:rsidRPr="00F671A1" w:rsidRDefault="00F671A1" w:rsidP="00F671A1">
            <w:pPr>
              <w:spacing w:before="100" w:beforeAutospacing="1" w:after="100" w:afterAutospacing="1"/>
              <w:rPr>
                <w:rFonts w:ascii="Times New Roman" w:hAnsi="Times New Roman" w:cs="Times New Roman"/>
                <w:sz w:val="28"/>
              </w:rPr>
            </w:pPr>
            <w:r w:rsidRPr="00F671A1">
              <w:rPr>
                <w:rStyle w:val="Strong"/>
                <w:rFonts w:ascii="Times New Roman" w:hAnsi="Times New Roman" w:cs="Times New Roman"/>
                <w:sz w:val="28"/>
              </w:rPr>
              <w:t>Bài 4 (3,5 điểm )</w:t>
            </w:r>
          </w:p>
          <w:p w:rsidR="00F671A1" w:rsidRPr="00F671A1" w:rsidRDefault="00F671A1" w:rsidP="00F671A1">
            <w:pPr>
              <w:spacing w:before="100" w:beforeAutospacing="1" w:after="100" w:afterAutospacing="1"/>
              <w:rPr>
                <w:rFonts w:ascii="Times New Roman" w:hAnsi="Times New Roman" w:cs="Times New Roman"/>
                <w:sz w:val="28"/>
              </w:rPr>
            </w:pPr>
            <w:r w:rsidRPr="00F671A1">
              <w:rPr>
                <w:rFonts w:ascii="Times New Roman" w:hAnsi="Times New Roman" w:cs="Times New Roman"/>
                <w:sz w:val="28"/>
              </w:rPr>
              <w:t>Cho đường tròn (O; R) có hai đường kính AB và CD. Đường thẳng d tiếp xúc với hai đường tròn đã cho tại B. Các đường thẳng AC, AD cắt đường thẳng d lần lượt tại M, N.</w:t>
            </w:r>
          </w:p>
          <w:p w:rsidR="00F671A1" w:rsidRPr="00F671A1" w:rsidRDefault="00F671A1" w:rsidP="00F671A1">
            <w:pPr>
              <w:spacing w:before="100" w:beforeAutospacing="1" w:after="100" w:afterAutospacing="1"/>
              <w:rPr>
                <w:rFonts w:ascii="Times New Roman" w:hAnsi="Times New Roman" w:cs="Times New Roman"/>
                <w:sz w:val="28"/>
              </w:rPr>
            </w:pPr>
            <w:r w:rsidRPr="00F671A1">
              <w:rPr>
                <w:rFonts w:ascii="Times New Roman" w:hAnsi="Times New Roman" w:cs="Times New Roman"/>
                <w:sz w:val="28"/>
              </w:rPr>
              <w:t>a) Tứ giác ABCD là hình gì? Chứng minh.</w:t>
            </w:r>
          </w:p>
          <w:p w:rsidR="00F671A1" w:rsidRPr="00F671A1" w:rsidRDefault="00F671A1" w:rsidP="00F671A1">
            <w:pPr>
              <w:spacing w:before="100" w:beforeAutospacing="1" w:after="100" w:afterAutospacing="1"/>
              <w:rPr>
                <w:rFonts w:ascii="Times New Roman" w:hAnsi="Times New Roman" w:cs="Times New Roman"/>
                <w:sz w:val="28"/>
              </w:rPr>
            </w:pPr>
            <w:r w:rsidRPr="00F671A1">
              <w:rPr>
                <w:rFonts w:ascii="Times New Roman" w:hAnsi="Times New Roman" w:cs="Times New Roman"/>
                <w:sz w:val="28"/>
              </w:rPr>
              <w:t xml:space="preserve">b) Chứng minh </w:t>
            </w:r>
            <w:r w:rsidRPr="00F671A1">
              <w:rPr>
                <w:rFonts w:ascii="Times New Roman" w:hAnsi="Times New Roman" w:cs="Times New Roman"/>
                <w:noProof/>
                <w:sz w:val="28"/>
                <w:lang w:val="en-US"/>
              </w:rPr>
              <w:drawing>
                <wp:inline distT="0" distB="0" distL="0" distR="0" wp14:anchorId="10431BC5" wp14:editId="798D0C3C">
                  <wp:extent cx="1019175" cy="142875"/>
                  <wp:effectExtent l="0" t="0" r="9525" b="9525"/>
                  <wp:docPr id="1372" name="Picture 1372"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3" descr="latex"/>
                          <pic:cNvPicPr>
                            <a:picLocks noChangeAspect="1" noChangeArrowheads="1"/>
                          </pic:cNvPicPr>
                        </pic:nvPicPr>
                        <pic:blipFill>
                          <a:blip r:embed="rId906">
                            <a:extLst>
                              <a:ext uri="{28A0092B-C50C-407E-A947-70E740481C1C}">
                                <a14:useLocalDpi xmlns:a14="http://schemas.microsoft.com/office/drawing/2010/main" val="0"/>
                              </a:ext>
                            </a:extLst>
                          </a:blip>
                          <a:srcRect/>
                          <a:stretch>
                            <a:fillRect/>
                          </a:stretch>
                        </pic:blipFill>
                        <pic:spPr bwMode="auto">
                          <a:xfrm>
                            <a:off x="0" y="0"/>
                            <a:ext cx="1019175" cy="142875"/>
                          </a:xfrm>
                          <a:prstGeom prst="rect">
                            <a:avLst/>
                          </a:prstGeom>
                          <a:noFill/>
                          <a:ln>
                            <a:noFill/>
                          </a:ln>
                        </pic:spPr>
                      </pic:pic>
                    </a:graphicData>
                  </a:graphic>
                </wp:inline>
              </w:drawing>
            </w:r>
            <w:r w:rsidRPr="00F671A1">
              <w:rPr>
                <w:rFonts w:ascii="Times New Roman" w:hAnsi="Times New Roman" w:cs="Times New Roman"/>
                <w:sz w:val="28"/>
              </w:rPr>
              <w:t>.</w:t>
            </w:r>
          </w:p>
          <w:p w:rsidR="00F671A1" w:rsidRPr="00F671A1" w:rsidRDefault="00F671A1" w:rsidP="00F671A1">
            <w:pPr>
              <w:spacing w:before="100" w:beforeAutospacing="1" w:after="100" w:afterAutospacing="1"/>
              <w:rPr>
                <w:rFonts w:ascii="Times New Roman" w:hAnsi="Times New Roman" w:cs="Times New Roman"/>
                <w:sz w:val="28"/>
              </w:rPr>
            </w:pPr>
            <w:r w:rsidRPr="00F671A1">
              <w:rPr>
                <w:rFonts w:ascii="Times New Roman" w:hAnsi="Times New Roman" w:cs="Times New Roman"/>
                <w:sz w:val="28"/>
              </w:rPr>
              <w:t>c) Chứng minh MNDC là tứ giác nội tiếp.</w:t>
            </w:r>
          </w:p>
          <w:p w:rsidR="00F671A1" w:rsidRPr="00F671A1" w:rsidRDefault="00F671A1" w:rsidP="00F671A1">
            <w:pPr>
              <w:spacing w:before="100" w:beforeAutospacing="1" w:after="100" w:afterAutospacing="1"/>
              <w:rPr>
                <w:rFonts w:ascii="Times New Roman" w:hAnsi="Times New Roman" w:cs="Times New Roman"/>
                <w:sz w:val="28"/>
              </w:rPr>
            </w:pPr>
            <w:r w:rsidRPr="00F671A1">
              <w:rPr>
                <w:rFonts w:ascii="Times New Roman" w:hAnsi="Times New Roman" w:cs="Times New Roman"/>
                <w:sz w:val="28"/>
              </w:rPr>
              <w:t xml:space="preserve">d) Cho R=5cm, </w:t>
            </w:r>
            <w:r w:rsidRPr="00F671A1">
              <w:rPr>
                <w:rFonts w:ascii="Times New Roman" w:hAnsi="Times New Roman" w:cs="Times New Roman"/>
                <w:noProof/>
                <w:sz w:val="28"/>
                <w:lang w:val="en-US"/>
              </w:rPr>
              <w:drawing>
                <wp:inline distT="0" distB="0" distL="0" distR="0" wp14:anchorId="331B586D" wp14:editId="3B1C2663">
                  <wp:extent cx="781050" cy="180975"/>
                  <wp:effectExtent l="0" t="0" r="0" b="9525"/>
                  <wp:docPr id="1371" name="Picture 1371"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4" descr="latex"/>
                          <pic:cNvPicPr>
                            <a:picLocks noChangeAspect="1" noChangeArrowheads="1"/>
                          </pic:cNvPicPr>
                        </pic:nvPicPr>
                        <pic:blipFill>
                          <a:blip r:embed="rId907">
                            <a:extLst>
                              <a:ext uri="{28A0092B-C50C-407E-A947-70E740481C1C}">
                                <a14:useLocalDpi xmlns:a14="http://schemas.microsoft.com/office/drawing/2010/main" val="0"/>
                              </a:ext>
                            </a:extLst>
                          </a:blip>
                          <a:srcRect/>
                          <a:stretch>
                            <a:fillRect/>
                          </a:stretch>
                        </pic:blipFill>
                        <pic:spPr bwMode="auto">
                          <a:xfrm>
                            <a:off x="0" y="0"/>
                            <a:ext cx="781050" cy="180975"/>
                          </a:xfrm>
                          <a:prstGeom prst="rect">
                            <a:avLst/>
                          </a:prstGeom>
                          <a:noFill/>
                          <a:ln>
                            <a:noFill/>
                          </a:ln>
                        </pic:spPr>
                      </pic:pic>
                    </a:graphicData>
                  </a:graphic>
                </wp:inline>
              </w:drawing>
            </w:r>
            <w:r w:rsidRPr="00F671A1">
              <w:rPr>
                <w:rFonts w:ascii="Times New Roman" w:hAnsi="Times New Roman" w:cs="Times New Roman"/>
                <w:sz w:val="28"/>
              </w:rPr>
              <w:t>. Tính diện tích hình viên phân giới hạn bởi đáy BC và cung nhỏ BC.</w:t>
            </w:r>
          </w:p>
          <w:p w:rsidR="00F671A1" w:rsidRPr="00F671A1" w:rsidRDefault="00F671A1" w:rsidP="00F671A1">
            <w:pPr>
              <w:spacing w:before="100" w:beforeAutospacing="1" w:after="100" w:afterAutospacing="1"/>
              <w:rPr>
                <w:rFonts w:ascii="Times New Roman" w:hAnsi="Times New Roman" w:cs="Times New Roman"/>
                <w:sz w:val="28"/>
              </w:rPr>
            </w:pPr>
            <w:r w:rsidRPr="00F671A1">
              <w:rPr>
                <w:rStyle w:val="Strong"/>
                <w:rFonts w:ascii="Times New Roman" w:hAnsi="Times New Roman" w:cs="Times New Roman"/>
                <w:sz w:val="28"/>
              </w:rPr>
              <w:t>Bài 5 ( 1 điểm )</w:t>
            </w:r>
          </w:p>
          <w:p w:rsidR="00F671A1" w:rsidRPr="00F671A1" w:rsidRDefault="00F671A1" w:rsidP="00F671A1">
            <w:pPr>
              <w:spacing w:before="100" w:beforeAutospacing="1" w:after="100" w:afterAutospacing="1"/>
              <w:rPr>
                <w:rFonts w:ascii="Times New Roman" w:hAnsi="Times New Roman" w:cs="Times New Roman"/>
                <w:sz w:val="28"/>
              </w:rPr>
            </w:pPr>
            <w:r w:rsidRPr="00F671A1">
              <w:rPr>
                <w:rFonts w:ascii="Times New Roman" w:hAnsi="Times New Roman" w:cs="Times New Roman"/>
                <w:sz w:val="28"/>
              </w:rPr>
              <w:t xml:space="preserve">a) Cho hai số x, y </w:t>
            </w:r>
            <w:r w:rsidRPr="00F671A1">
              <w:rPr>
                <w:rFonts w:ascii="Times New Roman" w:hAnsi="Times New Roman" w:cs="Times New Roman"/>
                <w:noProof/>
                <w:sz w:val="28"/>
                <w:lang w:val="en-US"/>
              </w:rPr>
              <w:drawing>
                <wp:inline distT="0" distB="0" distL="0" distR="0" wp14:anchorId="41F9872C" wp14:editId="1CC36958">
                  <wp:extent cx="104775" cy="133350"/>
                  <wp:effectExtent l="0" t="0" r="9525" b="0"/>
                  <wp:docPr id="1370" name="Picture 1370"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5" descr="latex"/>
                          <pic:cNvPicPr>
                            <a:picLocks noChangeAspect="1" noChangeArrowheads="1"/>
                          </pic:cNvPicPr>
                        </pic:nvPicPr>
                        <pic:blipFill>
                          <a:blip r:embed="rId908">
                            <a:extLst>
                              <a:ext uri="{28A0092B-C50C-407E-A947-70E740481C1C}">
                                <a14:useLocalDpi xmlns:a14="http://schemas.microsoft.com/office/drawing/2010/main" val="0"/>
                              </a:ext>
                            </a:extLst>
                          </a:blip>
                          <a:srcRect/>
                          <a:stretch>
                            <a:fillRect/>
                          </a:stretch>
                        </pic:blipFill>
                        <pic:spPr bwMode="auto">
                          <a:xfrm>
                            <a:off x="0" y="0"/>
                            <a:ext cx="104775" cy="133350"/>
                          </a:xfrm>
                          <a:prstGeom prst="rect">
                            <a:avLst/>
                          </a:prstGeom>
                          <a:noFill/>
                          <a:ln>
                            <a:noFill/>
                          </a:ln>
                        </pic:spPr>
                      </pic:pic>
                    </a:graphicData>
                  </a:graphic>
                </wp:inline>
              </w:drawing>
            </w:r>
            <w:r w:rsidRPr="00F671A1">
              <w:rPr>
                <w:rFonts w:ascii="Times New Roman" w:hAnsi="Times New Roman" w:cs="Times New Roman"/>
                <w:sz w:val="28"/>
              </w:rPr>
              <w:t xml:space="preserve">0. chứng minh bất đẳng thức: </w:t>
            </w:r>
            <w:r w:rsidRPr="00F671A1">
              <w:rPr>
                <w:rFonts w:ascii="Times New Roman" w:hAnsi="Times New Roman" w:cs="Times New Roman"/>
                <w:noProof/>
                <w:sz w:val="28"/>
                <w:lang w:val="en-US"/>
              </w:rPr>
              <w:drawing>
                <wp:inline distT="0" distB="0" distL="0" distR="0" wp14:anchorId="0FAD1DF4" wp14:editId="7F62C9F7">
                  <wp:extent cx="885825" cy="314325"/>
                  <wp:effectExtent l="0" t="0" r="9525" b="9525"/>
                  <wp:docPr id="1369" name="Picture 1369"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6" descr="latex"/>
                          <pic:cNvPicPr>
                            <a:picLocks noChangeAspect="1" noChangeArrowheads="1"/>
                          </pic:cNvPicPr>
                        </pic:nvPicPr>
                        <pic:blipFill>
                          <a:blip r:embed="rId909">
                            <a:extLst>
                              <a:ext uri="{28A0092B-C50C-407E-A947-70E740481C1C}">
                                <a14:useLocalDpi xmlns:a14="http://schemas.microsoft.com/office/drawing/2010/main" val="0"/>
                              </a:ext>
                            </a:extLst>
                          </a:blip>
                          <a:srcRect/>
                          <a:stretch>
                            <a:fillRect/>
                          </a:stretch>
                        </pic:blipFill>
                        <pic:spPr bwMode="auto">
                          <a:xfrm>
                            <a:off x="0" y="0"/>
                            <a:ext cx="885825" cy="314325"/>
                          </a:xfrm>
                          <a:prstGeom prst="rect">
                            <a:avLst/>
                          </a:prstGeom>
                          <a:noFill/>
                          <a:ln>
                            <a:noFill/>
                          </a:ln>
                        </pic:spPr>
                      </pic:pic>
                    </a:graphicData>
                  </a:graphic>
                </wp:inline>
              </w:drawing>
            </w:r>
            <w:r w:rsidRPr="00F671A1">
              <w:rPr>
                <w:rFonts w:ascii="Times New Roman" w:hAnsi="Times New Roman" w:cs="Times New Roman"/>
                <w:sz w:val="28"/>
              </w:rPr>
              <w:t>(1)</w:t>
            </w:r>
          </w:p>
          <w:p w:rsidR="00F671A1" w:rsidRPr="00F671A1" w:rsidRDefault="00F671A1" w:rsidP="00F671A1">
            <w:pPr>
              <w:spacing w:before="100" w:beforeAutospacing="1" w:after="100" w:afterAutospacing="1"/>
              <w:rPr>
                <w:rFonts w:ascii="Times New Roman" w:hAnsi="Times New Roman" w:cs="Times New Roman"/>
                <w:sz w:val="28"/>
              </w:rPr>
            </w:pPr>
            <w:r w:rsidRPr="00F671A1">
              <w:rPr>
                <w:rFonts w:ascii="Times New Roman" w:hAnsi="Times New Roman" w:cs="Times New Roman"/>
                <w:sz w:val="28"/>
              </w:rPr>
              <w:t>b) Áp dụng bất đẳng thức (1), chứng minh:</w:t>
            </w:r>
          </w:p>
          <w:p w:rsidR="00F671A1" w:rsidRPr="00F671A1" w:rsidRDefault="00F671A1" w:rsidP="00F671A1">
            <w:pPr>
              <w:spacing w:before="100" w:beforeAutospacing="1" w:after="100" w:afterAutospacing="1"/>
              <w:rPr>
                <w:rFonts w:ascii="Times New Roman" w:hAnsi="Times New Roman" w:cs="Times New Roman"/>
                <w:sz w:val="28"/>
              </w:rPr>
            </w:pPr>
            <w:r w:rsidRPr="00F671A1">
              <w:rPr>
                <w:rFonts w:ascii="Times New Roman" w:hAnsi="Times New Roman" w:cs="Times New Roman"/>
                <w:sz w:val="28"/>
              </w:rPr>
              <w:t xml:space="preserve">Với các số a, b, c dương sao cho: </w:t>
            </w:r>
            <w:r w:rsidRPr="00F671A1">
              <w:rPr>
                <w:rFonts w:ascii="Times New Roman" w:hAnsi="Times New Roman" w:cs="Times New Roman"/>
                <w:noProof/>
                <w:sz w:val="28"/>
                <w:lang w:val="en-US"/>
              </w:rPr>
              <w:drawing>
                <wp:inline distT="0" distB="0" distL="0" distR="0" wp14:anchorId="0BEB0F01" wp14:editId="53AB6005">
                  <wp:extent cx="361950" cy="133350"/>
                  <wp:effectExtent l="0" t="0" r="0" b="0"/>
                  <wp:docPr id="1368" name="Picture 1368"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7" descr="latex"/>
                          <pic:cNvPicPr>
                            <a:picLocks noChangeAspect="1" noChangeArrowheads="1"/>
                          </pic:cNvPicPr>
                        </pic:nvPicPr>
                        <pic:blipFill>
                          <a:blip r:embed="rId910">
                            <a:extLst>
                              <a:ext uri="{28A0092B-C50C-407E-A947-70E740481C1C}">
                                <a14:useLocalDpi xmlns:a14="http://schemas.microsoft.com/office/drawing/2010/main" val="0"/>
                              </a:ext>
                            </a:extLst>
                          </a:blip>
                          <a:srcRect/>
                          <a:stretch>
                            <a:fillRect/>
                          </a:stretch>
                        </pic:blipFill>
                        <pic:spPr bwMode="auto">
                          <a:xfrm>
                            <a:off x="0" y="0"/>
                            <a:ext cx="361950" cy="133350"/>
                          </a:xfrm>
                          <a:prstGeom prst="rect">
                            <a:avLst/>
                          </a:prstGeom>
                          <a:noFill/>
                          <a:ln>
                            <a:noFill/>
                          </a:ln>
                        </pic:spPr>
                      </pic:pic>
                    </a:graphicData>
                  </a:graphic>
                </wp:inline>
              </w:drawing>
            </w:r>
            <w:r w:rsidRPr="00F671A1">
              <w:rPr>
                <w:rFonts w:ascii="Times New Roman" w:hAnsi="Times New Roman" w:cs="Times New Roman"/>
                <w:sz w:val="28"/>
              </w:rPr>
              <w:t xml:space="preserve">, </w:t>
            </w:r>
            <w:r w:rsidRPr="00F671A1">
              <w:rPr>
                <w:rFonts w:ascii="Times New Roman" w:hAnsi="Times New Roman" w:cs="Times New Roman"/>
                <w:noProof/>
                <w:sz w:val="28"/>
                <w:lang w:val="en-US"/>
              </w:rPr>
              <w:drawing>
                <wp:inline distT="0" distB="0" distL="0" distR="0" wp14:anchorId="708F84AB" wp14:editId="4CE180B1">
                  <wp:extent cx="342900" cy="133350"/>
                  <wp:effectExtent l="0" t="0" r="0" b="0"/>
                  <wp:docPr id="1367" name="Picture 1367"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8" descr="latex"/>
                          <pic:cNvPicPr>
                            <a:picLocks noChangeAspect="1" noChangeArrowheads="1"/>
                          </pic:cNvPicPr>
                        </pic:nvPicPr>
                        <pic:blipFill>
                          <a:blip r:embed="rId911">
                            <a:extLst>
                              <a:ext uri="{28A0092B-C50C-407E-A947-70E740481C1C}">
                                <a14:useLocalDpi xmlns:a14="http://schemas.microsoft.com/office/drawing/2010/main" val="0"/>
                              </a:ext>
                            </a:extLst>
                          </a:blip>
                          <a:srcRect/>
                          <a:stretch>
                            <a:fillRect/>
                          </a:stretch>
                        </pic:blipFill>
                        <pic:spPr bwMode="auto">
                          <a:xfrm>
                            <a:off x="0" y="0"/>
                            <a:ext cx="342900" cy="133350"/>
                          </a:xfrm>
                          <a:prstGeom prst="rect">
                            <a:avLst/>
                          </a:prstGeom>
                          <a:noFill/>
                          <a:ln>
                            <a:noFill/>
                          </a:ln>
                        </pic:spPr>
                      </pic:pic>
                    </a:graphicData>
                  </a:graphic>
                </wp:inline>
              </w:drawing>
            </w:r>
            <w:r w:rsidRPr="00F671A1">
              <w:rPr>
                <w:rFonts w:ascii="Times New Roman" w:hAnsi="Times New Roman" w:cs="Times New Roman"/>
                <w:sz w:val="28"/>
              </w:rPr>
              <w:t>, ta có</w:t>
            </w:r>
          </w:p>
          <w:p w:rsidR="00F671A1" w:rsidRPr="00F671A1" w:rsidRDefault="00F671A1" w:rsidP="00F671A1">
            <w:pPr>
              <w:spacing w:before="100" w:beforeAutospacing="1" w:after="100" w:afterAutospacing="1"/>
              <w:rPr>
                <w:rFonts w:ascii="Times New Roman" w:hAnsi="Times New Roman" w:cs="Times New Roman"/>
                <w:sz w:val="28"/>
              </w:rPr>
            </w:pPr>
            <w:r w:rsidRPr="00F671A1">
              <w:rPr>
                <w:rFonts w:ascii="Times New Roman" w:hAnsi="Times New Roman" w:cs="Times New Roman"/>
                <w:noProof/>
                <w:sz w:val="28"/>
                <w:lang w:val="en-US"/>
              </w:rPr>
              <w:drawing>
                <wp:inline distT="0" distB="0" distL="0" distR="0" wp14:anchorId="0212E7C9" wp14:editId="2A52C98F">
                  <wp:extent cx="2085975" cy="190500"/>
                  <wp:effectExtent l="0" t="0" r="9525" b="0"/>
                  <wp:docPr id="1366" name="Picture 1366"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9" descr="latex"/>
                          <pic:cNvPicPr>
                            <a:picLocks noChangeAspect="1" noChangeArrowheads="1"/>
                          </pic:cNvPicPr>
                        </pic:nvPicPr>
                        <pic:blipFill>
                          <a:blip r:embed="rId912">
                            <a:extLst>
                              <a:ext uri="{28A0092B-C50C-407E-A947-70E740481C1C}">
                                <a14:useLocalDpi xmlns:a14="http://schemas.microsoft.com/office/drawing/2010/main" val="0"/>
                              </a:ext>
                            </a:extLst>
                          </a:blip>
                          <a:srcRect/>
                          <a:stretch>
                            <a:fillRect/>
                          </a:stretch>
                        </pic:blipFill>
                        <pic:spPr bwMode="auto">
                          <a:xfrm>
                            <a:off x="0" y="0"/>
                            <a:ext cx="2085975" cy="190500"/>
                          </a:xfrm>
                          <a:prstGeom prst="rect">
                            <a:avLst/>
                          </a:prstGeom>
                          <a:noFill/>
                          <a:ln>
                            <a:noFill/>
                          </a:ln>
                        </pic:spPr>
                      </pic:pic>
                    </a:graphicData>
                  </a:graphic>
                </wp:inline>
              </w:drawing>
            </w:r>
          </w:p>
          <w:p w:rsidR="00F671A1" w:rsidRPr="00F671A1" w:rsidRDefault="00F671A1" w:rsidP="00834D87">
            <w:pPr>
              <w:jc w:val="center"/>
              <w:rPr>
                <w:rFonts w:ascii="Times New Roman" w:eastAsia="Times New Roman" w:hAnsi="Times New Roman" w:cs="Times New Roman"/>
                <w:b/>
                <w:color w:val="FF0000"/>
                <w:sz w:val="28"/>
                <w:szCs w:val="24"/>
                <w:lang w:val="en-US"/>
              </w:rPr>
            </w:pPr>
          </w:p>
          <w:p w:rsidR="00F671A1" w:rsidRPr="00834D87" w:rsidRDefault="00F671A1" w:rsidP="00834D87">
            <w:pPr>
              <w:jc w:val="center"/>
              <w:rPr>
                <w:rFonts w:ascii="Times New Roman" w:eastAsia="Times New Roman" w:hAnsi="Times New Roman" w:cs="Times New Roman"/>
                <w:b/>
                <w:color w:val="FF0000"/>
                <w:sz w:val="28"/>
                <w:szCs w:val="24"/>
                <w:lang w:val="en-US"/>
              </w:rPr>
            </w:pPr>
          </w:p>
        </w:tc>
      </w:tr>
      <w:tr w:rsidR="00834D87" w:rsidRPr="00834D87" w:rsidTr="009E3322">
        <w:trPr>
          <w:trHeight w:val="315"/>
        </w:trPr>
        <w:tc>
          <w:tcPr>
            <w:tcW w:w="11214" w:type="dxa"/>
            <w:tcBorders>
              <w:top w:val="nil"/>
              <w:left w:val="nil"/>
              <w:bottom w:val="nil"/>
              <w:right w:val="nil"/>
            </w:tcBorders>
            <w:shd w:val="clear" w:color="auto" w:fill="auto"/>
            <w:noWrap/>
            <w:vAlign w:val="bottom"/>
            <w:hideMark/>
          </w:tcPr>
          <w:p w:rsidR="00834D87" w:rsidRDefault="00834D87" w:rsidP="00834D87">
            <w:pPr>
              <w:jc w:val="center"/>
              <w:rPr>
                <w:rFonts w:ascii="Times New Roman" w:eastAsia="Times New Roman" w:hAnsi="Times New Roman" w:cs="Times New Roman"/>
                <w:b/>
                <w:color w:val="FF0000"/>
                <w:sz w:val="28"/>
                <w:szCs w:val="24"/>
                <w:lang w:val="en-US"/>
              </w:rPr>
            </w:pPr>
            <w:r w:rsidRPr="00834D87">
              <w:rPr>
                <w:rFonts w:ascii="Times New Roman" w:eastAsia="Times New Roman" w:hAnsi="Times New Roman" w:cs="Times New Roman"/>
                <w:b/>
                <w:color w:val="FF0000"/>
                <w:sz w:val="28"/>
                <w:szCs w:val="24"/>
                <w:lang w:val="en-US"/>
              </w:rPr>
              <w:t>ĐỀ 1777</w:t>
            </w:r>
          </w:p>
          <w:p w:rsidR="00F671A1" w:rsidRPr="00F671A1" w:rsidRDefault="00F671A1" w:rsidP="00F671A1">
            <w:pPr>
              <w:spacing w:before="100" w:beforeAutospacing="1" w:after="100" w:afterAutospacing="1"/>
              <w:ind w:right="826"/>
              <w:jc w:val="both"/>
              <w:rPr>
                <w:sz w:val="28"/>
                <w:szCs w:val="28"/>
              </w:rPr>
            </w:pPr>
            <w:r>
              <w:rPr>
                <w:rStyle w:val="Strong"/>
                <w:u w:val="single"/>
              </w:rPr>
              <w:t>B</w:t>
            </w:r>
            <w:r w:rsidRPr="00F671A1">
              <w:rPr>
                <w:rStyle w:val="Strong"/>
                <w:sz w:val="28"/>
                <w:szCs w:val="28"/>
                <w:u w:val="single"/>
              </w:rPr>
              <w:t>ài 1( 2,0 điểm)</w:t>
            </w:r>
            <w:r w:rsidRPr="00F671A1">
              <w:rPr>
                <w:sz w:val="28"/>
                <w:szCs w:val="28"/>
              </w:rPr>
              <w:t xml:space="preserve"> Các câu dưới đây,sau mỗi câu có nêu 4 phương án trả lời ( A,B,C,D) trong đó chỉ có 1 phương án đúng. Hãy viết vào bài làm của mình phương án mà em cho là đúng ( chỉ cần viết chữ cái ứng với phương án trả lời đó).</w:t>
            </w:r>
          </w:p>
          <w:p w:rsidR="00F671A1" w:rsidRPr="00F671A1" w:rsidRDefault="00F671A1" w:rsidP="00F671A1">
            <w:pPr>
              <w:spacing w:before="100" w:beforeAutospacing="1" w:after="100" w:afterAutospacing="1"/>
              <w:ind w:right="826"/>
              <w:jc w:val="both"/>
              <w:rPr>
                <w:sz w:val="28"/>
                <w:szCs w:val="28"/>
              </w:rPr>
            </w:pPr>
            <w:r w:rsidRPr="00F671A1">
              <w:rPr>
                <w:rStyle w:val="Strong"/>
                <w:sz w:val="28"/>
                <w:szCs w:val="28"/>
                <w:u w:val="single"/>
              </w:rPr>
              <w:t>Câu 1:</w:t>
            </w:r>
            <w:r w:rsidRPr="00F671A1">
              <w:rPr>
                <w:sz w:val="28"/>
                <w:szCs w:val="28"/>
              </w:rPr>
              <w:t xml:space="preserve"> Trên mặt phẳng toạ độ Oxy,cho 2 đường thẳng d1: </w:t>
            </w:r>
            <w:r w:rsidRPr="00F671A1">
              <w:rPr>
                <w:noProof/>
                <w:sz w:val="28"/>
                <w:szCs w:val="28"/>
                <w:lang w:val="en-US"/>
              </w:rPr>
              <w:drawing>
                <wp:inline distT="0" distB="0" distL="0" distR="0" wp14:anchorId="04A2876B" wp14:editId="6A31D68E">
                  <wp:extent cx="714375" cy="133350"/>
                  <wp:effectExtent l="0" t="0" r="9525" b="0"/>
                  <wp:docPr id="1406" name="Picture 1406"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7" descr="latex"/>
                          <pic:cNvPicPr>
                            <a:picLocks noChangeAspect="1" noChangeArrowheads="1"/>
                          </pic:cNvPicPr>
                        </pic:nvPicPr>
                        <pic:blipFill>
                          <a:blip r:embed="rId913">
                            <a:extLst>
                              <a:ext uri="{28A0092B-C50C-407E-A947-70E740481C1C}">
                                <a14:useLocalDpi xmlns:a14="http://schemas.microsoft.com/office/drawing/2010/main" val="0"/>
                              </a:ext>
                            </a:extLst>
                          </a:blip>
                          <a:srcRect/>
                          <a:stretch>
                            <a:fillRect/>
                          </a:stretch>
                        </pic:blipFill>
                        <pic:spPr bwMode="auto">
                          <a:xfrm>
                            <a:off x="0" y="0"/>
                            <a:ext cx="714375" cy="133350"/>
                          </a:xfrm>
                          <a:prstGeom prst="rect">
                            <a:avLst/>
                          </a:prstGeom>
                          <a:noFill/>
                          <a:ln>
                            <a:noFill/>
                          </a:ln>
                        </pic:spPr>
                      </pic:pic>
                    </a:graphicData>
                  </a:graphic>
                </wp:inline>
              </w:drawing>
            </w:r>
            <w:r w:rsidRPr="00F671A1">
              <w:rPr>
                <w:sz w:val="28"/>
                <w:szCs w:val="28"/>
              </w:rPr>
              <w:t xml:space="preserve">và d2: </w:t>
            </w:r>
            <w:r w:rsidRPr="00F671A1">
              <w:rPr>
                <w:noProof/>
                <w:sz w:val="28"/>
                <w:szCs w:val="28"/>
                <w:lang w:val="en-US"/>
              </w:rPr>
              <w:drawing>
                <wp:inline distT="0" distB="0" distL="0" distR="0" wp14:anchorId="1500F8C1" wp14:editId="6153BE8E">
                  <wp:extent cx="638175" cy="133350"/>
                  <wp:effectExtent l="0" t="0" r="9525" b="0"/>
                  <wp:docPr id="1405" name="Picture 1405"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8" descr="latex"/>
                          <pic:cNvPicPr>
                            <a:picLocks noChangeAspect="1" noChangeArrowheads="1"/>
                          </pic:cNvPicPr>
                        </pic:nvPicPr>
                        <pic:blipFill>
                          <a:blip r:embed="rId914">
                            <a:extLst>
                              <a:ext uri="{28A0092B-C50C-407E-A947-70E740481C1C}">
                                <a14:useLocalDpi xmlns:a14="http://schemas.microsoft.com/office/drawing/2010/main" val="0"/>
                              </a:ext>
                            </a:extLst>
                          </a:blip>
                          <a:srcRect/>
                          <a:stretch>
                            <a:fillRect/>
                          </a:stretch>
                        </pic:blipFill>
                        <pic:spPr bwMode="auto">
                          <a:xfrm>
                            <a:off x="0" y="0"/>
                            <a:ext cx="638175" cy="133350"/>
                          </a:xfrm>
                          <a:prstGeom prst="rect">
                            <a:avLst/>
                          </a:prstGeom>
                          <a:noFill/>
                          <a:ln>
                            <a:noFill/>
                          </a:ln>
                        </pic:spPr>
                      </pic:pic>
                    </a:graphicData>
                  </a:graphic>
                </wp:inline>
              </w:drawing>
            </w:r>
            <w:r w:rsidRPr="00F671A1">
              <w:rPr>
                <w:sz w:val="28"/>
                <w:szCs w:val="28"/>
              </w:rPr>
              <w:t>.Hai đường thẳng đã cho cắt nhau tai điểm có toạ độ là:</w:t>
            </w:r>
          </w:p>
          <w:p w:rsidR="00F671A1" w:rsidRPr="00F671A1" w:rsidRDefault="00F671A1" w:rsidP="00F671A1">
            <w:pPr>
              <w:spacing w:before="100" w:beforeAutospacing="1" w:after="100" w:afterAutospacing="1"/>
              <w:ind w:right="826"/>
              <w:jc w:val="both"/>
              <w:rPr>
                <w:sz w:val="28"/>
                <w:szCs w:val="28"/>
              </w:rPr>
            </w:pPr>
            <w:r w:rsidRPr="00F671A1">
              <w:rPr>
                <w:sz w:val="28"/>
                <w:szCs w:val="28"/>
              </w:rPr>
              <w:t xml:space="preserve">A. (-2;-3) </w:t>
            </w:r>
          </w:p>
          <w:p w:rsidR="00F671A1" w:rsidRPr="00F671A1" w:rsidRDefault="00F671A1" w:rsidP="00F671A1">
            <w:pPr>
              <w:spacing w:before="100" w:beforeAutospacing="1" w:after="100" w:afterAutospacing="1"/>
              <w:ind w:right="826"/>
              <w:jc w:val="both"/>
              <w:rPr>
                <w:sz w:val="28"/>
                <w:szCs w:val="28"/>
              </w:rPr>
            </w:pPr>
            <w:r w:rsidRPr="00F671A1">
              <w:rPr>
                <w:sz w:val="28"/>
                <w:szCs w:val="28"/>
              </w:rPr>
              <w:t xml:space="preserve">B ( -3;-2) </w:t>
            </w:r>
          </w:p>
          <w:p w:rsidR="00F671A1" w:rsidRPr="00F671A1" w:rsidRDefault="00F671A1" w:rsidP="00F671A1">
            <w:pPr>
              <w:spacing w:before="100" w:beforeAutospacing="1" w:after="100" w:afterAutospacing="1"/>
              <w:ind w:right="826"/>
              <w:jc w:val="both"/>
              <w:rPr>
                <w:sz w:val="28"/>
                <w:szCs w:val="28"/>
              </w:rPr>
            </w:pPr>
            <w:r w:rsidRPr="00F671A1">
              <w:rPr>
                <w:sz w:val="28"/>
                <w:szCs w:val="28"/>
              </w:rPr>
              <w:t xml:space="preserve">C. (0;1) </w:t>
            </w:r>
          </w:p>
          <w:p w:rsidR="00F671A1" w:rsidRPr="00F671A1" w:rsidRDefault="00F671A1" w:rsidP="00F671A1">
            <w:pPr>
              <w:spacing w:before="100" w:beforeAutospacing="1" w:after="100" w:afterAutospacing="1"/>
              <w:ind w:right="826"/>
              <w:jc w:val="both"/>
              <w:rPr>
                <w:sz w:val="28"/>
                <w:szCs w:val="28"/>
              </w:rPr>
            </w:pPr>
            <w:r w:rsidRPr="00F671A1">
              <w:rPr>
                <w:sz w:val="28"/>
                <w:szCs w:val="28"/>
              </w:rPr>
              <w:t>D (2;1)</w:t>
            </w:r>
          </w:p>
          <w:p w:rsidR="00F671A1" w:rsidRPr="00F671A1" w:rsidRDefault="00F671A1" w:rsidP="00F671A1">
            <w:pPr>
              <w:spacing w:before="100" w:beforeAutospacing="1" w:after="100" w:afterAutospacing="1"/>
              <w:ind w:right="826"/>
              <w:jc w:val="both"/>
              <w:rPr>
                <w:sz w:val="28"/>
                <w:szCs w:val="28"/>
              </w:rPr>
            </w:pPr>
            <w:r w:rsidRPr="00F671A1">
              <w:rPr>
                <w:rStyle w:val="Strong"/>
                <w:sz w:val="28"/>
                <w:szCs w:val="28"/>
                <w:u w:val="single"/>
              </w:rPr>
              <w:t>Câu 2:</w:t>
            </w:r>
            <w:r w:rsidRPr="00F671A1">
              <w:rPr>
                <w:sz w:val="28"/>
                <w:szCs w:val="28"/>
              </w:rPr>
              <w:t xml:space="preserve"> Trong các hàm số sau đây,hàm số nào đồng biến khi x &lt; 0 ?</w:t>
            </w:r>
          </w:p>
          <w:p w:rsidR="00F671A1" w:rsidRPr="00F671A1" w:rsidRDefault="00F671A1" w:rsidP="00F671A1">
            <w:pPr>
              <w:spacing w:before="100" w:beforeAutospacing="1" w:after="100" w:afterAutospacing="1"/>
              <w:ind w:right="826"/>
              <w:jc w:val="both"/>
              <w:rPr>
                <w:sz w:val="28"/>
                <w:szCs w:val="28"/>
              </w:rPr>
            </w:pPr>
            <w:r w:rsidRPr="00F671A1">
              <w:rPr>
                <w:sz w:val="28"/>
                <w:szCs w:val="28"/>
              </w:rPr>
              <w:t xml:space="preserve">A. y = -2x </w:t>
            </w:r>
          </w:p>
          <w:p w:rsidR="00F671A1" w:rsidRPr="00F671A1" w:rsidRDefault="00F671A1" w:rsidP="00F671A1">
            <w:pPr>
              <w:spacing w:before="100" w:beforeAutospacing="1" w:after="100" w:afterAutospacing="1"/>
              <w:ind w:right="826"/>
              <w:jc w:val="both"/>
              <w:rPr>
                <w:sz w:val="28"/>
                <w:szCs w:val="28"/>
              </w:rPr>
            </w:pPr>
            <w:r w:rsidRPr="00F671A1">
              <w:rPr>
                <w:sz w:val="28"/>
                <w:szCs w:val="28"/>
              </w:rPr>
              <w:t xml:space="preserve">B. y = -x + 10 </w:t>
            </w:r>
          </w:p>
          <w:p w:rsidR="00F671A1" w:rsidRPr="00F671A1" w:rsidRDefault="00F671A1" w:rsidP="00F671A1">
            <w:pPr>
              <w:spacing w:before="100" w:beforeAutospacing="1" w:after="100" w:afterAutospacing="1"/>
              <w:ind w:right="826"/>
              <w:jc w:val="both"/>
              <w:rPr>
                <w:sz w:val="28"/>
                <w:szCs w:val="28"/>
              </w:rPr>
            </w:pPr>
            <w:r w:rsidRPr="00F671A1">
              <w:rPr>
                <w:sz w:val="28"/>
                <w:szCs w:val="28"/>
              </w:rPr>
              <w:t xml:space="preserve">C. </w:t>
            </w:r>
            <w:r w:rsidRPr="00F671A1">
              <w:rPr>
                <w:noProof/>
                <w:sz w:val="28"/>
                <w:szCs w:val="28"/>
                <w:lang w:val="en-US"/>
              </w:rPr>
              <w:drawing>
                <wp:inline distT="0" distB="0" distL="0" distR="0" wp14:anchorId="64C24180" wp14:editId="0B57A545">
                  <wp:extent cx="647700" cy="161925"/>
                  <wp:effectExtent l="0" t="0" r="0" b="9525"/>
                  <wp:docPr id="1404" name="Picture 1404"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9" descr="latex"/>
                          <pic:cNvPicPr>
                            <a:picLocks noChangeAspect="1" noChangeArrowheads="1"/>
                          </pic:cNvPicPr>
                        </pic:nvPicPr>
                        <pic:blipFill>
                          <a:blip r:embed="rId915">
                            <a:extLst>
                              <a:ext uri="{28A0092B-C50C-407E-A947-70E740481C1C}">
                                <a14:useLocalDpi xmlns:a14="http://schemas.microsoft.com/office/drawing/2010/main" val="0"/>
                              </a:ext>
                            </a:extLst>
                          </a:blip>
                          <a:srcRect/>
                          <a:stretch>
                            <a:fillRect/>
                          </a:stretch>
                        </pic:blipFill>
                        <pic:spPr bwMode="auto">
                          <a:xfrm>
                            <a:off x="0" y="0"/>
                            <a:ext cx="647700" cy="161925"/>
                          </a:xfrm>
                          <a:prstGeom prst="rect">
                            <a:avLst/>
                          </a:prstGeom>
                          <a:noFill/>
                          <a:ln>
                            <a:noFill/>
                          </a:ln>
                        </pic:spPr>
                      </pic:pic>
                    </a:graphicData>
                  </a:graphic>
                </wp:inline>
              </w:drawing>
            </w:r>
          </w:p>
          <w:p w:rsidR="00F671A1" w:rsidRPr="00F671A1" w:rsidRDefault="00F671A1" w:rsidP="00F671A1">
            <w:pPr>
              <w:spacing w:before="100" w:beforeAutospacing="1" w:after="100" w:afterAutospacing="1"/>
              <w:ind w:right="826"/>
              <w:jc w:val="both"/>
              <w:rPr>
                <w:sz w:val="28"/>
                <w:szCs w:val="28"/>
              </w:rPr>
            </w:pPr>
            <w:r w:rsidRPr="00F671A1">
              <w:rPr>
                <w:sz w:val="28"/>
                <w:szCs w:val="28"/>
              </w:rPr>
              <w:t xml:space="preserve">D. </w:t>
            </w:r>
            <w:r w:rsidRPr="00F671A1">
              <w:rPr>
                <w:noProof/>
                <w:sz w:val="28"/>
                <w:szCs w:val="28"/>
                <w:lang w:val="en-US"/>
              </w:rPr>
              <w:drawing>
                <wp:inline distT="0" distB="0" distL="0" distR="0" wp14:anchorId="3C6BEC68" wp14:editId="13592F4B">
                  <wp:extent cx="1085850" cy="190500"/>
                  <wp:effectExtent l="0" t="0" r="0" b="0"/>
                  <wp:docPr id="1403" name="Picture 1403"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0" descr="latex"/>
                          <pic:cNvPicPr>
                            <a:picLocks noChangeAspect="1" noChangeArrowheads="1"/>
                          </pic:cNvPicPr>
                        </pic:nvPicPr>
                        <pic:blipFill>
                          <a:blip r:embed="rId916">
                            <a:extLst>
                              <a:ext uri="{28A0092B-C50C-407E-A947-70E740481C1C}">
                                <a14:useLocalDpi xmlns:a14="http://schemas.microsoft.com/office/drawing/2010/main" val="0"/>
                              </a:ext>
                            </a:extLst>
                          </a:blip>
                          <a:srcRect/>
                          <a:stretch>
                            <a:fillRect/>
                          </a:stretch>
                        </pic:blipFill>
                        <pic:spPr bwMode="auto">
                          <a:xfrm>
                            <a:off x="0" y="0"/>
                            <a:ext cx="1085850" cy="190500"/>
                          </a:xfrm>
                          <a:prstGeom prst="rect">
                            <a:avLst/>
                          </a:prstGeom>
                          <a:noFill/>
                          <a:ln>
                            <a:noFill/>
                          </a:ln>
                        </pic:spPr>
                      </pic:pic>
                    </a:graphicData>
                  </a:graphic>
                </wp:inline>
              </w:drawing>
            </w:r>
          </w:p>
          <w:p w:rsidR="00F671A1" w:rsidRPr="00F671A1" w:rsidRDefault="00F671A1" w:rsidP="00F671A1">
            <w:pPr>
              <w:spacing w:before="100" w:beforeAutospacing="1" w:after="100" w:afterAutospacing="1"/>
              <w:ind w:right="826"/>
              <w:jc w:val="both"/>
              <w:rPr>
                <w:sz w:val="28"/>
                <w:szCs w:val="28"/>
              </w:rPr>
            </w:pPr>
            <w:r w:rsidRPr="00F671A1">
              <w:rPr>
                <w:rStyle w:val="Strong"/>
                <w:sz w:val="28"/>
                <w:szCs w:val="28"/>
                <w:u w:val="single"/>
              </w:rPr>
              <w:t>Câu 3:</w:t>
            </w:r>
            <w:r w:rsidRPr="00F671A1">
              <w:rPr>
                <w:sz w:val="28"/>
                <w:szCs w:val="28"/>
              </w:rPr>
              <w:t xml:space="preserve"> Trên mặt phẳng toạ độ Oxy, cho các đồ thị của hàm số </w:t>
            </w:r>
            <w:r w:rsidRPr="00F671A1">
              <w:rPr>
                <w:noProof/>
                <w:sz w:val="28"/>
                <w:szCs w:val="28"/>
                <w:lang w:val="en-US"/>
              </w:rPr>
              <w:drawing>
                <wp:inline distT="0" distB="0" distL="0" distR="0" wp14:anchorId="5F781E18" wp14:editId="1E27745C">
                  <wp:extent cx="723900" cy="133350"/>
                  <wp:effectExtent l="0" t="0" r="0" b="0"/>
                  <wp:docPr id="1402" name="Picture 1402"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1" descr="latex"/>
                          <pic:cNvPicPr>
                            <a:picLocks noChangeAspect="1" noChangeArrowheads="1"/>
                          </pic:cNvPicPr>
                        </pic:nvPicPr>
                        <pic:blipFill>
                          <a:blip r:embed="rId917">
                            <a:extLst>
                              <a:ext uri="{28A0092B-C50C-407E-A947-70E740481C1C}">
                                <a14:useLocalDpi xmlns:a14="http://schemas.microsoft.com/office/drawing/2010/main" val="0"/>
                              </a:ext>
                            </a:extLst>
                          </a:blip>
                          <a:srcRect/>
                          <a:stretch>
                            <a:fillRect/>
                          </a:stretch>
                        </pic:blipFill>
                        <pic:spPr bwMode="auto">
                          <a:xfrm>
                            <a:off x="0" y="0"/>
                            <a:ext cx="723900" cy="133350"/>
                          </a:xfrm>
                          <a:prstGeom prst="rect">
                            <a:avLst/>
                          </a:prstGeom>
                          <a:noFill/>
                          <a:ln>
                            <a:noFill/>
                          </a:ln>
                        </pic:spPr>
                      </pic:pic>
                    </a:graphicData>
                  </a:graphic>
                </wp:inline>
              </w:drawing>
            </w:r>
            <w:r w:rsidRPr="00F671A1">
              <w:rPr>
                <w:sz w:val="28"/>
                <w:szCs w:val="28"/>
              </w:rPr>
              <w:t xml:space="preserve">và hàm số </w:t>
            </w:r>
            <w:r w:rsidRPr="00F671A1">
              <w:rPr>
                <w:noProof/>
                <w:sz w:val="28"/>
                <w:szCs w:val="28"/>
                <w:lang w:val="en-US"/>
              </w:rPr>
              <w:drawing>
                <wp:inline distT="0" distB="0" distL="0" distR="0" wp14:anchorId="6AA7A7A4" wp14:editId="3CD71D96">
                  <wp:extent cx="438150" cy="161925"/>
                  <wp:effectExtent l="0" t="0" r="0" b="9525"/>
                  <wp:docPr id="1401" name="Picture 1401"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2" descr="latex"/>
                          <pic:cNvPicPr>
                            <a:picLocks noChangeAspect="1" noChangeArrowheads="1"/>
                          </pic:cNvPicPr>
                        </pic:nvPicPr>
                        <pic:blipFill>
                          <a:blip r:embed="rId918">
                            <a:extLst>
                              <a:ext uri="{28A0092B-C50C-407E-A947-70E740481C1C}">
                                <a14:useLocalDpi xmlns:a14="http://schemas.microsoft.com/office/drawing/2010/main" val="0"/>
                              </a:ext>
                            </a:extLst>
                          </a:blip>
                          <a:srcRect/>
                          <a:stretch>
                            <a:fillRect/>
                          </a:stretch>
                        </pic:blipFill>
                        <pic:spPr bwMode="auto">
                          <a:xfrm>
                            <a:off x="0" y="0"/>
                            <a:ext cx="438150" cy="161925"/>
                          </a:xfrm>
                          <a:prstGeom prst="rect">
                            <a:avLst/>
                          </a:prstGeom>
                          <a:noFill/>
                          <a:ln>
                            <a:noFill/>
                          </a:ln>
                        </pic:spPr>
                      </pic:pic>
                    </a:graphicData>
                  </a:graphic>
                </wp:inline>
              </w:drawing>
            </w:r>
            <w:r w:rsidRPr="00F671A1">
              <w:rPr>
                <w:sz w:val="28"/>
                <w:szCs w:val="28"/>
              </w:rPr>
              <w:t>.</w:t>
            </w:r>
          </w:p>
          <w:p w:rsidR="00F671A1" w:rsidRPr="00F671A1" w:rsidRDefault="00F671A1" w:rsidP="00F671A1">
            <w:pPr>
              <w:spacing w:before="100" w:beforeAutospacing="1" w:after="100" w:afterAutospacing="1"/>
              <w:ind w:right="826"/>
              <w:jc w:val="both"/>
              <w:rPr>
                <w:sz w:val="28"/>
                <w:szCs w:val="28"/>
              </w:rPr>
            </w:pPr>
            <w:r w:rsidRPr="00F671A1">
              <w:rPr>
                <w:sz w:val="28"/>
                <w:szCs w:val="28"/>
              </w:rPr>
              <w:t>Các đồ thị đã cho cắt nhau tại tại 2 điểm có hoành độ lần lượt là:</w:t>
            </w:r>
          </w:p>
          <w:p w:rsidR="00F671A1" w:rsidRPr="00F671A1" w:rsidRDefault="00F671A1" w:rsidP="00F671A1">
            <w:pPr>
              <w:spacing w:before="100" w:beforeAutospacing="1" w:after="100" w:afterAutospacing="1"/>
              <w:ind w:right="826"/>
              <w:jc w:val="both"/>
              <w:rPr>
                <w:sz w:val="28"/>
                <w:szCs w:val="28"/>
                <w:lang w:val="pt-BR"/>
              </w:rPr>
            </w:pPr>
            <w:r w:rsidRPr="00F671A1">
              <w:rPr>
                <w:sz w:val="28"/>
                <w:szCs w:val="28"/>
                <w:lang w:val="pt-BR"/>
              </w:rPr>
              <w:t xml:space="preserve">A. 1 và -3 </w:t>
            </w:r>
          </w:p>
          <w:p w:rsidR="00F671A1" w:rsidRPr="00F671A1" w:rsidRDefault="00F671A1" w:rsidP="00F671A1">
            <w:pPr>
              <w:spacing w:before="100" w:beforeAutospacing="1" w:after="100" w:afterAutospacing="1"/>
              <w:ind w:right="826"/>
              <w:jc w:val="both"/>
              <w:rPr>
                <w:sz w:val="28"/>
                <w:szCs w:val="28"/>
                <w:lang w:val="pt-BR"/>
              </w:rPr>
            </w:pPr>
            <w:r w:rsidRPr="00F671A1">
              <w:rPr>
                <w:sz w:val="28"/>
                <w:szCs w:val="28"/>
                <w:lang w:val="pt-BR"/>
              </w:rPr>
              <w:t xml:space="preserve">B. -1 và -3 </w:t>
            </w:r>
          </w:p>
          <w:p w:rsidR="00F671A1" w:rsidRPr="00F671A1" w:rsidRDefault="00F671A1" w:rsidP="00F671A1">
            <w:pPr>
              <w:spacing w:before="100" w:beforeAutospacing="1" w:after="100" w:afterAutospacing="1"/>
              <w:ind w:right="826"/>
              <w:jc w:val="both"/>
              <w:rPr>
                <w:sz w:val="28"/>
                <w:szCs w:val="28"/>
                <w:lang w:val="pt-BR"/>
              </w:rPr>
            </w:pPr>
            <w:r w:rsidRPr="00F671A1">
              <w:rPr>
                <w:sz w:val="28"/>
                <w:szCs w:val="28"/>
                <w:lang w:val="pt-BR"/>
              </w:rPr>
              <w:t xml:space="preserve">C. 1 và 3 </w:t>
            </w:r>
          </w:p>
          <w:p w:rsidR="00F671A1" w:rsidRPr="00F671A1" w:rsidRDefault="00F671A1" w:rsidP="00F671A1">
            <w:pPr>
              <w:spacing w:before="100" w:beforeAutospacing="1" w:after="100" w:afterAutospacing="1"/>
              <w:ind w:right="826"/>
              <w:jc w:val="both"/>
              <w:rPr>
                <w:sz w:val="28"/>
                <w:szCs w:val="28"/>
                <w:lang w:val="pt-BR"/>
              </w:rPr>
            </w:pPr>
            <w:r w:rsidRPr="00F671A1">
              <w:rPr>
                <w:sz w:val="28"/>
                <w:szCs w:val="28"/>
                <w:lang w:val="pt-BR"/>
              </w:rPr>
              <w:t>D. -1 và 3</w:t>
            </w:r>
          </w:p>
          <w:p w:rsidR="00F671A1" w:rsidRPr="00F671A1" w:rsidRDefault="00F671A1" w:rsidP="00F671A1">
            <w:pPr>
              <w:spacing w:before="100" w:beforeAutospacing="1" w:after="100" w:afterAutospacing="1"/>
              <w:ind w:right="826"/>
              <w:jc w:val="both"/>
              <w:rPr>
                <w:sz w:val="28"/>
                <w:szCs w:val="28"/>
                <w:lang w:val="pt-BR"/>
              </w:rPr>
            </w:pPr>
            <w:r w:rsidRPr="00F671A1">
              <w:rPr>
                <w:rStyle w:val="Strong"/>
                <w:sz w:val="28"/>
                <w:szCs w:val="28"/>
                <w:u w:val="single"/>
                <w:lang w:val="pt-BR"/>
              </w:rPr>
              <w:t>Câu 4:</w:t>
            </w:r>
            <w:r w:rsidRPr="00F671A1">
              <w:rPr>
                <w:sz w:val="28"/>
                <w:szCs w:val="28"/>
                <w:lang w:val="pt-BR"/>
              </w:rPr>
              <w:t xml:space="preserve"> Trong các phương trình sau đây, phương trình nào có tổng 2 nghiệm bằng 5?</w:t>
            </w:r>
          </w:p>
          <w:p w:rsidR="00F671A1" w:rsidRPr="00F671A1" w:rsidRDefault="00F671A1" w:rsidP="00F671A1">
            <w:pPr>
              <w:spacing w:before="100" w:beforeAutospacing="1" w:after="100" w:afterAutospacing="1"/>
              <w:ind w:right="826"/>
              <w:jc w:val="both"/>
              <w:rPr>
                <w:sz w:val="28"/>
                <w:szCs w:val="28"/>
                <w:lang w:val="pt-BR"/>
              </w:rPr>
            </w:pPr>
            <w:r w:rsidRPr="00F671A1">
              <w:rPr>
                <w:sz w:val="28"/>
                <w:szCs w:val="28"/>
                <w:lang w:val="pt-BR"/>
              </w:rPr>
              <w:t xml:space="preserve">A. </w:t>
            </w:r>
            <w:r w:rsidRPr="00F671A1">
              <w:rPr>
                <w:noProof/>
                <w:sz w:val="28"/>
                <w:szCs w:val="28"/>
                <w:lang w:val="en-US"/>
              </w:rPr>
              <w:drawing>
                <wp:inline distT="0" distB="0" distL="0" distR="0" wp14:anchorId="2396E99F" wp14:editId="6F8D4257">
                  <wp:extent cx="1143000" cy="142875"/>
                  <wp:effectExtent l="0" t="0" r="0" b="9525"/>
                  <wp:docPr id="1400" name="Picture 1400"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3" descr="latex"/>
                          <pic:cNvPicPr>
                            <a:picLocks noChangeAspect="1" noChangeArrowheads="1"/>
                          </pic:cNvPicPr>
                        </pic:nvPicPr>
                        <pic:blipFill>
                          <a:blip r:embed="rId919">
                            <a:extLst>
                              <a:ext uri="{28A0092B-C50C-407E-A947-70E740481C1C}">
                                <a14:useLocalDpi xmlns:a14="http://schemas.microsoft.com/office/drawing/2010/main" val="0"/>
                              </a:ext>
                            </a:extLst>
                          </a:blip>
                          <a:srcRect/>
                          <a:stretch>
                            <a:fillRect/>
                          </a:stretch>
                        </pic:blipFill>
                        <pic:spPr bwMode="auto">
                          <a:xfrm>
                            <a:off x="0" y="0"/>
                            <a:ext cx="1143000" cy="142875"/>
                          </a:xfrm>
                          <a:prstGeom prst="rect">
                            <a:avLst/>
                          </a:prstGeom>
                          <a:noFill/>
                          <a:ln>
                            <a:noFill/>
                          </a:ln>
                        </pic:spPr>
                      </pic:pic>
                    </a:graphicData>
                  </a:graphic>
                </wp:inline>
              </w:drawing>
            </w:r>
          </w:p>
          <w:p w:rsidR="00F671A1" w:rsidRPr="00F671A1" w:rsidRDefault="00F671A1" w:rsidP="00F671A1">
            <w:pPr>
              <w:spacing w:before="100" w:beforeAutospacing="1" w:after="100" w:afterAutospacing="1"/>
              <w:ind w:right="826"/>
              <w:jc w:val="both"/>
              <w:rPr>
                <w:sz w:val="28"/>
                <w:szCs w:val="28"/>
                <w:lang w:val="pt-BR"/>
              </w:rPr>
            </w:pPr>
            <w:r w:rsidRPr="00F671A1">
              <w:rPr>
                <w:sz w:val="28"/>
                <w:szCs w:val="28"/>
                <w:lang w:val="pt-BR"/>
              </w:rPr>
              <w:t xml:space="preserve">B. </w:t>
            </w:r>
            <w:r w:rsidRPr="00F671A1">
              <w:rPr>
                <w:noProof/>
                <w:sz w:val="28"/>
                <w:szCs w:val="28"/>
                <w:lang w:val="en-US"/>
              </w:rPr>
              <w:drawing>
                <wp:inline distT="0" distB="0" distL="0" distR="0" wp14:anchorId="1936EBAF" wp14:editId="6AFC5796">
                  <wp:extent cx="1352550" cy="161925"/>
                  <wp:effectExtent l="0" t="0" r="0" b="9525"/>
                  <wp:docPr id="1399" name="Picture 1399"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4" descr="latex"/>
                          <pic:cNvPicPr>
                            <a:picLocks noChangeAspect="1" noChangeArrowheads="1"/>
                          </pic:cNvPicPr>
                        </pic:nvPicPr>
                        <pic:blipFill>
                          <a:blip r:embed="rId920">
                            <a:extLst>
                              <a:ext uri="{28A0092B-C50C-407E-A947-70E740481C1C}">
                                <a14:useLocalDpi xmlns:a14="http://schemas.microsoft.com/office/drawing/2010/main" val="0"/>
                              </a:ext>
                            </a:extLst>
                          </a:blip>
                          <a:srcRect/>
                          <a:stretch>
                            <a:fillRect/>
                          </a:stretch>
                        </pic:blipFill>
                        <pic:spPr bwMode="auto">
                          <a:xfrm>
                            <a:off x="0" y="0"/>
                            <a:ext cx="1352550" cy="161925"/>
                          </a:xfrm>
                          <a:prstGeom prst="rect">
                            <a:avLst/>
                          </a:prstGeom>
                          <a:noFill/>
                          <a:ln>
                            <a:noFill/>
                          </a:ln>
                        </pic:spPr>
                      </pic:pic>
                    </a:graphicData>
                  </a:graphic>
                </wp:inline>
              </w:drawing>
            </w:r>
          </w:p>
          <w:p w:rsidR="00F671A1" w:rsidRPr="00F671A1" w:rsidRDefault="00F671A1" w:rsidP="00F671A1">
            <w:pPr>
              <w:spacing w:before="100" w:beforeAutospacing="1" w:after="100" w:afterAutospacing="1"/>
              <w:ind w:right="826"/>
              <w:jc w:val="both"/>
              <w:rPr>
                <w:sz w:val="28"/>
                <w:szCs w:val="28"/>
                <w:lang w:val="pt-BR"/>
              </w:rPr>
            </w:pPr>
            <w:r w:rsidRPr="00F671A1">
              <w:rPr>
                <w:sz w:val="28"/>
                <w:szCs w:val="28"/>
                <w:lang w:val="pt-BR"/>
              </w:rPr>
              <w:t xml:space="preserve">C. </w:t>
            </w:r>
            <w:r w:rsidRPr="00F671A1">
              <w:rPr>
                <w:noProof/>
                <w:sz w:val="28"/>
                <w:szCs w:val="28"/>
                <w:lang w:val="en-US"/>
              </w:rPr>
              <w:drawing>
                <wp:inline distT="0" distB="0" distL="0" distR="0" wp14:anchorId="6DB90C7A" wp14:editId="6F208F3E">
                  <wp:extent cx="704850" cy="133350"/>
                  <wp:effectExtent l="0" t="0" r="0" b="0"/>
                  <wp:docPr id="1398" name="Picture 1398"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5" descr="latex"/>
                          <pic:cNvPicPr>
                            <a:picLocks noChangeAspect="1" noChangeArrowheads="1"/>
                          </pic:cNvPicPr>
                        </pic:nvPicPr>
                        <pic:blipFill>
                          <a:blip r:embed="rId921">
                            <a:extLst>
                              <a:ext uri="{28A0092B-C50C-407E-A947-70E740481C1C}">
                                <a14:useLocalDpi xmlns:a14="http://schemas.microsoft.com/office/drawing/2010/main" val="0"/>
                              </a:ext>
                            </a:extLst>
                          </a:blip>
                          <a:srcRect/>
                          <a:stretch>
                            <a:fillRect/>
                          </a:stretch>
                        </pic:blipFill>
                        <pic:spPr bwMode="auto">
                          <a:xfrm>
                            <a:off x="0" y="0"/>
                            <a:ext cx="704850" cy="133350"/>
                          </a:xfrm>
                          <a:prstGeom prst="rect">
                            <a:avLst/>
                          </a:prstGeom>
                          <a:noFill/>
                          <a:ln>
                            <a:noFill/>
                          </a:ln>
                        </pic:spPr>
                      </pic:pic>
                    </a:graphicData>
                  </a:graphic>
                </wp:inline>
              </w:drawing>
            </w:r>
          </w:p>
          <w:p w:rsidR="00F671A1" w:rsidRPr="00F671A1" w:rsidRDefault="00F671A1" w:rsidP="00F671A1">
            <w:pPr>
              <w:spacing w:before="100" w:beforeAutospacing="1" w:after="100" w:afterAutospacing="1"/>
              <w:ind w:right="826"/>
              <w:jc w:val="both"/>
              <w:rPr>
                <w:sz w:val="28"/>
                <w:szCs w:val="28"/>
                <w:lang w:val="pt-BR"/>
              </w:rPr>
            </w:pPr>
            <w:r w:rsidRPr="00F671A1">
              <w:rPr>
                <w:sz w:val="28"/>
                <w:szCs w:val="28"/>
                <w:lang w:val="pt-BR"/>
              </w:rPr>
              <w:t xml:space="preserve">D. </w:t>
            </w:r>
            <w:r w:rsidRPr="00F671A1">
              <w:rPr>
                <w:noProof/>
                <w:sz w:val="28"/>
                <w:szCs w:val="28"/>
                <w:lang w:val="en-US"/>
              </w:rPr>
              <w:drawing>
                <wp:inline distT="0" distB="0" distL="0" distR="0" wp14:anchorId="4F241F28" wp14:editId="37CC0F15">
                  <wp:extent cx="1219200" cy="142875"/>
                  <wp:effectExtent l="0" t="0" r="0" b="9525"/>
                  <wp:docPr id="1397" name="Picture 1397"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6" descr="latex"/>
                          <pic:cNvPicPr>
                            <a:picLocks noChangeAspect="1" noChangeArrowheads="1"/>
                          </pic:cNvPicPr>
                        </pic:nvPicPr>
                        <pic:blipFill>
                          <a:blip r:embed="rId922">
                            <a:extLst>
                              <a:ext uri="{28A0092B-C50C-407E-A947-70E740481C1C}">
                                <a14:useLocalDpi xmlns:a14="http://schemas.microsoft.com/office/drawing/2010/main" val="0"/>
                              </a:ext>
                            </a:extLst>
                          </a:blip>
                          <a:srcRect/>
                          <a:stretch>
                            <a:fillRect/>
                          </a:stretch>
                        </pic:blipFill>
                        <pic:spPr bwMode="auto">
                          <a:xfrm>
                            <a:off x="0" y="0"/>
                            <a:ext cx="1219200" cy="142875"/>
                          </a:xfrm>
                          <a:prstGeom prst="rect">
                            <a:avLst/>
                          </a:prstGeom>
                          <a:noFill/>
                          <a:ln>
                            <a:noFill/>
                          </a:ln>
                        </pic:spPr>
                      </pic:pic>
                    </a:graphicData>
                  </a:graphic>
                </wp:inline>
              </w:drawing>
            </w:r>
          </w:p>
          <w:p w:rsidR="00F671A1" w:rsidRPr="00F671A1" w:rsidRDefault="00F671A1" w:rsidP="00F671A1">
            <w:pPr>
              <w:spacing w:before="100" w:beforeAutospacing="1" w:after="100" w:afterAutospacing="1"/>
              <w:ind w:right="826"/>
              <w:jc w:val="both"/>
              <w:rPr>
                <w:sz w:val="28"/>
                <w:szCs w:val="28"/>
                <w:lang w:val="pt-BR"/>
              </w:rPr>
            </w:pPr>
            <w:r w:rsidRPr="00F671A1">
              <w:rPr>
                <w:rStyle w:val="Strong"/>
                <w:sz w:val="28"/>
                <w:szCs w:val="28"/>
                <w:u w:val="single"/>
                <w:lang w:val="pt-BR"/>
              </w:rPr>
              <w:t>Câu 5:</w:t>
            </w:r>
            <w:r w:rsidRPr="00F671A1">
              <w:rPr>
                <w:sz w:val="28"/>
                <w:szCs w:val="28"/>
                <w:lang w:val="pt-BR"/>
              </w:rPr>
              <w:t xml:space="preserve"> Trong các phương trình sau đây, phương trình nào có hai nghiệm âm?</w:t>
            </w:r>
          </w:p>
          <w:p w:rsidR="00F671A1" w:rsidRPr="00F671A1" w:rsidRDefault="00F671A1" w:rsidP="00F671A1">
            <w:pPr>
              <w:spacing w:before="100" w:beforeAutospacing="1" w:after="100" w:afterAutospacing="1"/>
              <w:ind w:right="826"/>
              <w:jc w:val="both"/>
              <w:rPr>
                <w:sz w:val="28"/>
                <w:szCs w:val="28"/>
                <w:lang w:val="pt-BR"/>
              </w:rPr>
            </w:pPr>
            <w:r w:rsidRPr="00F671A1">
              <w:rPr>
                <w:sz w:val="28"/>
                <w:szCs w:val="28"/>
                <w:lang w:val="pt-BR"/>
              </w:rPr>
              <w:t xml:space="preserve">A. </w:t>
            </w:r>
            <w:r w:rsidRPr="00F671A1">
              <w:rPr>
                <w:noProof/>
                <w:sz w:val="28"/>
                <w:szCs w:val="28"/>
                <w:lang w:val="en-US"/>
              </w:rPr>
              <w:drawing>
                <wp:inline distT="0" distB="0" distL="0" distR="0" wp14:anchorId="2A6B7265" wp14:editId="77105764">
                  <wp:extent cx="1066800" cy="142875"/>
                  <wp:effectExtent l="0" t="0" r="0" b="9525"/>
                  <wp:docPr id="1396" name="Picture 1396"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7" descr="latex"/>
                          <pic:cNvPicPr>
                            <a:picLocks noChangeAspect="1" noChangeArrowheads="1"/>
                          </pic:cNvPicPr>
                        </pic:nvPicPr>
                        <pic:blipFill>
                          <a:blip r:embed="rId923">
                            <a:extLst>
                              <a:ext uri="{28A0092B-C50C-407E-A947-70E740481C1C}">
                                <a14:useLocalDpi xmlns:a14="http://schemas.microsoft.com/office/drawing/2010/main" val="0"/>
                              </a:ext>
                            </a:extLst>
                          </a:blip>
                          <a:srcRect/>
                          <a:stretch>
                            <a:fillRect/>
                          </a:stretch>
                        </pic:blipFill>
                        <pic:spPr bwMode="auto">
                          <a:xfrm>
                            <a:off x="0" y="0"/>
                            <a:ext cx="1066800" cy="142875"/>
                          </a:xfrm>
                          <a:prstGeom prst="rect">
                            <a:avLst/>
                          </a:prstGeom>
                          <a:noFill/>
                          <a:ln>
                            <a:noFill/>
                          </a:ln>
                        </pic:spPr>
                      </pic:pic>
                    </a:graphicData>
                  </a:graphic>
                </wp:inline>
              </w:drawing>
            </w:r>
          </w:p>
          <w:p w:rsidR="00F671A1" w:rsidRPr="00F671A1" w:rsidRDefault="00F671A1" w:rsidP="00F671A1">
            <w:pPr>
              <w:spacing w:before="100" w:beforeAutospacing="1" w:after="100" w:afterAutospacing="1"/>
              <w:ind w:right="826"/>
              <w:jc w:val="both"/>
              <w:rPr>
                <w:sz w:val="28"/>
                <w:szCs w:val="28"/>
                <w:lang w:val="pt-BR"/>
              </w:rPr>
            </w:pPr>
            <w:r w:rsidRPr="00F671A1">
              <w:rPr>
                <w:sz w:val="28"/>
                <w:szCs w:val="28"/>
                <w:lang w:val="pt-BR"/>
              </w:rPr>
              <w:t xml:space="preserve">B. </w:t>
            </w:r>
            <w:r w:rsidRPr="00F671A1">
              <w:rPr>
                <w:noProof/>
                <w:sz w:val="28"/>
                <w:szCs w:val="28"/>
                <w:lang w:val="en-US"/>
              </w:rPr>
              <w:drawing>
                <wp:inline distT="0" distB="0" distL="0" distR="0" wp14:anchorId="48F59B34" wp14:editId="114FE7BF">
                  <wp:extent cx="1200150" cy="161925"/>
                  <wp:effectExtent l="0" t="0" r="0" b="9525"/>
                  <wp:docPr id="1395" name="Picture 1395"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descr="latex"/>
                          <pic:cNvPicPr>
                            <a:picLocks noChangeAspect="1" noChangeArrowheads="1"/>
                          </pic:cNvPicPr>
                        </pic:nvPicPr>
                        <pic:blipFill>
                          <a:blip r:embed="rId924">
                            <a:extLst>
                              <a:ext uri="{28A0092B-C50C-407E-A947-70E740481C1C}">
                                <a14:useLocalDpi xmlns:a14="http://schemas.microsoft.com/office/drawing/2010/main" val="0"/>
                              </a:ext>
                            </a:extLst>
                          </a:blip>
                          <a:srcRect/>
                          <a:stretch>
                            <a:fillRect/>
                          </a:stretch>
                        </pic:blipFill>
                        <pic:spPr bwMode="auto">
                          <a:xfrm>
                            <a:off x="0" y="0"/>
                            <a:ext cx="1200150" cy="161925"/>
                          </a:xfrm>
                          <a:prstGeom prst="rect">
                            <a:avLst/>
                          </a:prstGeom>
                          <a:noFill/>
                          <a:ln>
                            <a:noFill/>
                          </a:ln>
                        </pic:spPr>
                      </pic:pic>
                    </a:graphicData>
                  </a:graphic>
                </wp:inline>
              </w:drawing>
            </w:r>
          </w:p>
          <w:p w:rsidR="00F671A1" w:rsidRPr="00F671A1" w:rsidRDefault="00F671A1" w:rsidP="00F671A1">
            <w:pPr>
              <w:spacing w:before="100" w:beforeAutospacing="1" w:after="100" w:afterAutospacing="1"/>
              <w:ind w:right="826"/>
              <w:jc w:val="both"/>
              <w:rPr>
                <w:sz w:val="28"/>
                <w:szCs w:val="28"/>
                <w:lang w:val="pt-BR"/>
              </w:rPr>
            </w:pPr>
            <w:r w:rsidRPr="00F671A1">
              <w:rPr>
                <w:sz w:val="28"/>
                <w:szCs w:val="28"/>
                <w:lang w:val="pt-BR"/>
              </w:rPr>
              <w:t xml:space="preserve">C. </w:t>
            </w:r>
            <w:r w:rsidRPr="00F671A1">
              <w:rPr>
                <w:noProof/>
                <w:sz w:val="28"/>
                <w:szCs w:val="28"/>
                <w:lang w:val="en-US"/>
              </w:rPr>
              <w:drawing>
                <wp:inline distT="0" distB="0" distL="0" distR="0" wp14:anchorId="417A334C" wp14:editId="080ECB32">
                  <wp:extent cx="1066800" cy="142875"/>
                  <wp:effectExtent l="0" t="0" r="0" b="9525"/>
                  <wp:docPr id="1394" name="Picture 1394"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descr="latex"/>
                          <pic:cNvPicPr>
                            <a:picLocks noChangeAspect="1" noChangeArrowheads="1"/>
                          </pic:cNvPicPr>
                        </pic:nvPicPr>
                        <pic:blipFill>
                          <a:blip r:embed="rId925">
                            <a:extLst>
                              <a:ext uri="{28A0092B-C50C-407E-A947-70E740481C1C}">
                                <a14:useLocalDpi xmlns:a14="http://schemas.microsoft.com/office/drawing/2010/main" val="0"/>
                              </a:ext>
                            </a:extLst>
                          </a:blip>
                          <a:srcRect/>
                          <a:stretch>
                            <a:fillRect/>
                          </a:stretch>
                        </pic:blipFill>
                        <pic:spPr bwMode="auto">
                          <a:xfrm>
                            <a:off x="0" y="0"/>
                            <a:ext cx="1066800" cy="142875"/>
                          </a:xfrm>
                          <a:prstGeom prst="rect">
                            <a:avLst/>
                          </a:prstGeom>
                          <a:noFill/>
                          <a:ln>
                            <a:noFill/>
                          </a:ln>
                        </pic:spPr>
                      </pic:pic>
                    </a:graphicData>
                  </a:graphic>
                </wp:inline>
              </w:drawing>
            </w:r>
          </w:p>
          <w:p w:rsidR="00F671A1" w:rsidRPr="00F671A1" w:rsidRDefault="00F671A1" w:rsidP="00F671A1">
            <w:pPr>
              <w:spacing w:before="100" w:beforeAutospacing="1" w:after="100" w:afterAutospacing="1"/>
              <w:ind w:right="826"/>
              <w:jc w:val="both"/>
              <w:rPr>
                <w:sz w:val="28"/>
                <w:szCs w:val="28"/>
                <w:lang w:val="pt-BR"/>
              </w:rPr>
            </w:pPr>
            <w:r w:rsidRPr="00F671A1">
              <w:rPr>
                <w:sz w:val="28"/>
                <w:szCs w:val="28"/>
                <w:lang w:val="pt-BR"/>
              </w:rPr>
              <w:t xml:space="preserve">D. </w:t>
            </w:r>
            <w:r w:rsidRPr="00F671A1">
              <w:rPr>
                <w:noProof/>
                <w:sz w:val="28"/>
                <w:szCs w:val="28"/>
                <w:lang w:val="en-US"/>
              </w:rPr>
              <w:drawing>
                <wp:inline distT="0" distB="0" distL="0" distR="0" wp14:anchorId="3A95F5CF" wp14:editId="2603EC54">
                  <wp:extent cx="704850" cy="142875"/>
                  <wp:effectExtent l="0" t="0" r="0" b="9525"/>
                  <wp:docPr id="1393" name="Picture 1393"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descr="latex"/>
                          <pic:cNvPicPr>
                            <a:picLocks noChangeAspect="1" noChangeArrowheads="1"/>
                          </pic:cNvPicPr>
                        </pic:nvPicPr>
                        <pic:blipFill>
                          <a:blip r:embed="rId926">
                            <a:extLst>
                              <a:ext uri="{28A0092B-C50C-407E-A947-70E740481C1C}">
                                <a14:useLocalDpi xmlns:a14="http://schemas.microsoft.com/office/drawing/2010/main" val="0"/>
                              </a:ext>
                            </a:extLst>
                          </a:blip>
                          <a:srcRect/>
                          <a:stretch>
                            <a:fillRect/>
                          </a:stretch>
                        </pic:blipFill>
                        <pic:spPr bwMode="auto">
                          <a:xfrm>
                            <a:off x="0" y="0"/>
                            <a:ext cx="704850" cy="142875"/>
                          </a:xfrm>
                          <a:prstGeom prst="rect">
                            <a:avLst/>
                          </a:prstGeom>
                          <a:noFill/>
                          <a:ln>
                            <a:noFill/>
                          </a:ln>
                        </pic:spPr>
                      </pic:pic>
                    </a:graphicData>
                  </a:graphic>
                </wp:inline>
              </w:drawing>
            </w:r>
          </w:p>
          <w:p w:rsidR="00F671A1" w:rsidRPr="00F671A1" w:rsidRDefault="00F671A1" w:rsidP="00F671A1">
            <w:pPr>
              <w:spacing w:before="100" w:beforeAutospacing="1" w:after="100" w:afterAutospacing="1"/>
              <w:ind w:right="826"/>
              <w:jc w:val="both"/>
              <w:rPr>
                <w:sz w:val="28"/>
                <w:szCs w:val="28"/>
                <w:lang w:val="pt-BR"/>
              </w:rPr>
            </w:pPr>
            <w:r w:rsidRPr="00F671A1">
              <w:rPr>
                <w:rStyle w:val="Strong"/>
                <w:sz w:val="28"/>
                <w:szCs w:val="28"/>
                <w:u w:val="single"/>
                <w:lang w:val="pt-BR"/>
              </w:rPr>
              <w:t>Câu 6:</w:t>
            </w:r>
            <w:r w:rsidRPr="00F671A1">
              <w:rPr>
                <w:sz w:val="28"/>
                <w:szCs w:val="28"/>
                <w:lang w:val="pt-BR"/>
              </w:rPr>
              <w:t xml:space="preserve"> Cho hai đường tròn (O;R) và (O’;R’) có OO’ = 4cm ; R = 7cm; R’ = 3cm. Hai đường tròn đã cho:</w:t>
            </w:r>
          </w:p>
          <w:p w:rsidR="00F671A1" w:rsidRPr="00F671A1" w:rsidRDefault="00F671A1" w:rsidP="00F671A1">
            <w:pPr>
              <w:spacing w:before="100" w:beforeAutospacing="1" w:after="100" w:afterAutospacing="1"/>
              <w:ind w:right="826"/>
              <w:jc w:val="both"/>
              <w:rPr>
                <w:sz w:val="28"/>
                <w:szCs w:val="28"/>
                <w:lang w:val="pt-BR"/>
              </w:rPr>
            </w:pPr>
            <w:r w:rsidRPr="00F671A1">
              <w:rPr>
                <w:sz w:val="28"/>
                <w:szCs w:val="28"/>
                <w:lang w:val="pt-BR"/>
              </w:rPr>
              <w:t xml:space="preserve">A. Cắt nhau </w:t>
            </w:r>
          </w:p>
          <w:p w:rsidR="00F671A1" w:rsidRPr="00F671A1" w:rsidRDefault="00F671A1" w:rsidP="00F671A1">
            <w:pPr>
              <w:spacing w:before="100" w:beforeAutospacing="1" w:after="100" w:afterAutospacing="1"/>
              <w:ind w:right="826"/>
              <w:jc w:val="both"/>
              <w:rPr>
                <w:sz w:val="28"/>
                <w:szCs w:val="28"/>
                <w:lang w:val="pt-BR"/>
              </w:rPr>
            </w:pPr>
            <w:r w:rsidRPr="00F671A1">
              <w:rPr>
                <w:sz w:val="28"/>
                <w:szCs w:val="28"/>
                <w:lang w:val="pt-BR"/>
              </w:rPr>
              <w:t xml:space="preserve">B.Tiếp xúc trong </w:t>
            </w:r>
          </w:p>
          <w:p w:rsidR="00F671A1" w:rsidRPr="00F671A1" w:rsidRDefault="00F671A1" w:rsidP="00F671A1">
            <w:pPr>
              <w:spacing w:before="100" w:beforeAutospacing="1" w:after="100" w:afterAutospacing="1"/>
              <w:ind w:right="826"/>
              <w:jc w:val="both"/>
              <w:rPr>
                <w:sz w:val="28"/>
                <w:szCs w:val="28"/>
                <w:lang w:val="pt-BR"/>
              </w:rPr>
            </w:pPr>
            <w:r w:rsidRPr="00F671A1">
              <w:rPr>
                <w:sz w:val="28"/>
                <w:szCs w:val="28"/>
                <w:lang w:val="pt-BR"/>
              </w:rPr>
              <w:t xml:space="preserve">C. Ở ngoài nhau </w:t>
            </w:r>
          </w:p>
          <w:p w:rsidR="00F671A1" w:rsidRPr="00F671A1" w:rsidRDefault="00F671A1" w:rsidP="00F671A1">
            <w:pPr>
              <w:spacing w:before="100" w:beforeAutospacing="1" w:after="100" w:afterAutospacing="1"/>
              <w:ind w:right="826"/>
              <w:jc w:val="both"/>
              <w:rPr>
                <w:sz w:val="28"/>
                <w:szCs w:val="28"/>
                <w:lang w:val="pt-BR"/>
              </w:rPr>
            </w:pPr>
            <w:r w:rsidRPr="00F671A1">
              <w:rPr>
                <w:sz w:val="28"/>
                <w:szCs w:val="28"/>
                <w:lang w:val="pt-BR"/>
              </w:rPr>
              <w:t>D. Tiếp xúc ngoài</w:t>
            </w:r>
          </w:p>
          <w:p w:rsidR="00F671A1" w:rsidRPr="00F671A1" w:rsidRDefault="00F671A1" w:rsidP="00F671A1">
            <w:pPr>
              <w:spacing w:before="100" w:beforeAutospacing="1" w:after="100" w:afterAutospacing="1"/>
              <w:ind w:right="826"/>
              <w:jc w:val="both"/>
              <w:rPr>
                <w:sz w:val="28"/>
                <w:szCs w:val="28"/>
                <w:lang w:val="pt-BR"/>
              </w:rPr>
            </w:pPr>
            <w:r w:rsidRPr="00F671A1">
              <w:rPr>
                <w:rStyle w:val="Strong"/>
                <w:sz w:val="28"/>
                <w:szCs w:val="28"/>
                <w:u w:val="single"/>
                <w:lang w:val="pt-BR"/>
              </w:rPr>
              <w:t>Câu 7:</w:t>
            </w:r>
            <w:r w:rsidRPr="00F671A1">
              <w:rPr>
                <w:sz w:val="28"/>
                <w:szCs w:val="28"/>
                <w:lang w:val="pt-BR"/>
              </w:rPr>
              <w:t xml:space="preserve"> Cho tam giác ABC vuông ở A có AB = 4cm; AC = 3cm. Đường tròn ngoại tiếp tam giác ABC có bán kính bằng:</w:t>
            </w:r>
          </w:p>
          <w:p w:rsidR="00F671A1" w:rsidRPr="00F671A1" w:rsidRDefault="00F671A1" w:rsidP="00F671A1">
            <w:pPr>
              <w:spacing w:before="100" w:beforeAutospacing="1" w:after="100" w:afterAutospacing="1"/>
              <w:ind w:right="826"/>
              <w:jc w:val="both"/>
              <w:rPr>
                <w:sz w:val="28"/>
                <w:szCs w:val="28"/>
                <w:lang w:val="pt-BR"/>
              </w:rPr>
            </w:pPr>
            <w:r w:rsidRPr="00F671A1">
              <w:rPr>
                <w:sz w:val="28"/>
                <w:szCs w:val="28"/>
                <w:lang w:val="pt-BR"/>
              </w:rPr>
              <w:t xml:space="preserve">A. 5cm </w:t>
            </w:r>
          </w:p>
          <w:p w:rsidR="00F671A1" w:rsidRPr="00F671A1" w:rsidRDefault="00F671A1" w:rsidP="00F671A1">
            <w:pPr>
              <w:spacing w:before="100" w:beforeAutospacing="1" w:after="100" w:afterAutospacing="1"/>
              <w:ind w:right="826"/>
              <w:jc w:val="both"/>
              <w:rPr>
                <w:sz w:val="28"/>
                <w:szCs w:val="28"/>
                <w:lang w:val="pt-BR"/>
              </w:rPr>
            </w:pPr>
            <w:r w:rsidRPr="00F671A1">
              <w:rPr>
                <w:sz w:val="28"/>
                <w:szCs w:val="28"/>
                <w:lang w:val="pt-BR"/>
              </w:rPr>
              <w:t xml:space="preserve">B. 2cm </w:t>
            </w:r>
          </w:p>
          <w:p w:rsidR="00F671A1" w:rsidRPr="00F671A1" w:rsidRDefault="00F671A1" w:rsidP="00F671A1">
            <w:pPr>
              <w:spacing w:before="100" w:beforeAutospacing="1" w:after="100" w:afterAutospacing="1"/>
              <w:ind w:right="826"/>
              <w:jc w:val="both"/>
              <w:rPr>
                <w:sz w:val="28"/>
                <w:szCs w:val="28"/>
                <w:lang w:val="pt-BR"/>
              </w:rPr>
            </w:pPr>
            <w:r w:rsidRPr="00F671A1">
              <w:rPr>
                <w:sz w:val="28"/>
                <w:szCs w:val="28"/>
                <w:lang w:val="pt-BR"/>
              </w:rPr>
              <w:t xml:space="preserve">C. 2,5cm </w:t>
            </w:r>
          </w:p>
          <w:p w:rsidR="00F671A1" w:rsidRPr="00F671A1" w:rsidRDefault="00F671A1" w:rsidP="00F671A1">
            <w:pPr>
              <w:spacing w:before="100" w:beforeAutospacing="1" w:after="100" w:afterAutospacing="1"/>
              <w:ind w:right="826"/>
              <w:jc w:val="both"/>
              <w:rPr>
                <w:sz w:val="28"/>
                <w:szCs w:val="28"/>
                <w:lang w:val="pt-BR"/>
              </w:rPr>
            </w:pPr>
            <w:r w:rsidRPr="00F671A1">
              <w:rPr>
                <w:sz w:val="28"/>
                <w:szCs w:val="28"/>
                <w:lang w:val="pt-BR"/>
              </w:rPr>
              <w:t>D.</w:t>
            </w:r>
            <w:r w:rsidRPr="00F671A1">
              <w:rPr>
                <w:noProof/>
                <w:sz w:val="28"/>
                <w:szCs w:val="28"/>
                <w:lang w:val="en-US"/>
              </w:rPr>
              <w:drawing>
                <wp:inline distT="0" distB="0" distL="0" distR="0" wp14:anchorId="7F8E1C17" wp14:editId="09D8ACCC">
                  <wp:extent cx="209550" cy="161925"/>
                  <wp:effectExtent l="0" t="0" r="0" b="9525"/>
                  <wp:docPr id="1392" name="Picture 1392"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descr="latex"/>
                          <pic:cNvPicPr>
                            <a:picLocks noChangeAspect="1" noChangeArrowheads="1"/>
                          </pic:cNvPicPr>
                        </pic:nvPicPr>
                        <pic:blipFill>
                          <a:blip r:embed="rId927">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F671A1">
              <w:rPr>
                <w:sz w:val="28"/>
                <w:szCs w:val="28"/>
                <w:lang w:val="pt-BR"/>
              </w:rPr>
              <w:t xml:space="preserve"> cm</w:t>
            </w:r>
          </w:p>
          <w:p w:rsidR="00F671A1" w:rsidRPr="00F671A1" w:rsidRDefault="00F671A1" w:rsidP="00F671A1">
            <w:pPr>
              <w:spacing w:before="100" w:beforeAutospacing="1" w:after="100" w:afterAutospacing="1"/>
              <w:ind w:right="826"/>
              <w:jc w:val="both"/>
              <w:rPr>
                <w:sz w:val="28"/>
                <w:szCs w:val="28"/>
                <w:lang w:val="pt-BR"/>
              </w:rPr>
            </w:pPr>
            <w:r w:rsidRPr="00F671A1">
              <w:rPr>
                <w:rStyle w:val="Strong"/>
                <w:sz w:val="28"/>
                <w:szCs w:val="28"/>
                <w:u w:val="single"/>
                <w:lang w:val="pt-BR"/>
              </w:rPr>
              <w:t>Câu 8:</w:t>
            </w:r>
            <w:r w:rsidRPr="00F671A1">
              <w:rPr>
                <w:sz w:val="28"/>
                <w:szCs w:val="28"/>
                <w:lang w:val="pt-BR"/>
              </w:rPr>
              <w:t xml:space="preserve"> Một hình trụ có bán kính đáy là 3cm, chiều cao là 5cm. Khi đó, diện tích xung quanh của hình trụ đã cho bằng:</w:t>
            </w:r>
          </w:p>
          <w:p w:rsidR="00F671A1" w:rsidRPr="00F671A1" w:rsidRDefault="00F671A1" w:rsidP="00F671A1">
            <w:pPr>
              <w:spacing w:before="100" w:beforeAutospacing="1" w:after="100" w:afterAutospacing="1"/>
              <w:ind w:right="826"/>
              <w:jc w:val="both"/>
              <w:rPr>
                <w:sz w:val="28"/>
                <w:szCs w:val="28"/>
                <w:lang w:val="pt-BR"/>
              </w:rPr>
            </w:pPr>
            <w:r w:rsidRPr="00F671A1">
              <w:rPr>
                <w:sz w:val="28"/>
                <w:szCs w:val="28"/>
                <w:lang w:val="pt-BR"/>
              </w:rPr>
              <w:t>A. 30</w:t>
            </w:r>
            <w:r w:rsidRPr="00F671A1">
              <w:rPr>
                <w:noProof/>
                <w:sz w:val="28"/>
                <w:szCs w:val="28"/>
                <w:lang w:val="en-US"/>
              </w:rPr>
              <w:drawing>
                <wp:inline distT="0" distB="0" distL="0" distR="0" wp14:anchorId="5869CD1F" wp14:editId="6DEF153F">
                  <wp:extent cx="257175" cy="133350"/>
                  <wp:effectExtent l="0" t="0" r="9525" b="0"/>
                  <wp:docPr id="1391" name="Picture 1391"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descr="latex"/>
                          <pic:cNvPicPr>
                            <a:picLocks noChangeAspect="1" noChangeArrowheads="1"/>
                          </pic:cNvPicPr>
                        </pic:nvPicPr>
                        <pic:blipFill>
                          <a:blip r:embed="rId928">
                            <a:extLst>
                              <a:ext uri="{28A0092B-C50C-407E-A947-70E740481C1C}">
                                <a14:useLocalDpi xmlns:a14="http://schemas.microsoft.com/office/drawing/2010/main" val="0"/>
                              </a:ext>
                            </a:extLst>
                          </a:blip>
                          <a:srcRect/>
                          <a:stretch>
                            <a:fillRect/>
                          </a:stretch>
                        </pic:blipFill>
                        <pic:spPr bwMode="auto">
                          <a:xfrm>
                            <a:off x="0" y="0"/>
                            <a:ext cx="257175" cy="133350"/>
                          </a:xfrm>
                          <a:prstGeom prst="rect">
                            <a:avLst/>
                          </a:prstGeom>
                          <a:noFill/>
                          <a:ln>
                            <a:noFill/>
                          </a:ln>
                        </pic:spPr>
                      </pic:pic>
                    </a:graphicData>
                  </a:graphic>
                </wp:inline>
              </w:drawing>
            </w:r>
            <w:r w:rsidRPr="00F671A1">
              <w:rPr>
                <w:sz w:val="28"/>
                <w:szCs w:val="28"/>
                <w:lang w:val="pt-BR"/>
              </w:rPr>
              <w:t xml:space="preserve"> </w:t>
            </w:r>
          </w:p>
          <w:p w:rsidR="00F671A1" w:rsidRPr="00F671A1" w:rsidRDefault="00F671A1" w:rsidP="00F671A1">
            <w:pPr>
              <w:spacing w:before="100" w:beforeAutospacing="1" w:after="100" w:afterAutospacing="1"/>
              <w:ind w:right="826"/>
              <w:jc w:val="both"/>
              <w:rPr>
                <w:sz w:val="28"/>
                <w:szCs w:val="28"/>
                <w:lang w:val="pt-BR"/>
              </w:rPr>
            </w:pPr>
            <w:r w:rsidRPr="00F671A1">
              <w:rPr>
                <w:sz w:val="28"/>
                <w:szCs w:val="28"/>
                <w:lang w:val="pt-BR"/>
              </w:rPr>
              <w:t>B. 30</w:t>
            </w:r>
            <w:r w:rsidRPr="00F671A1">
              <w:rPr>
                <w:noProof/>
                <w:sz w:val="28"/>
                <w:szCs w:val="28"/>
                <w:lang w:val="en-US"/>
              </w:rPr>
              <w:drawing>
                <wp:inline distT="0" distB="0" distL="0" distR="0" wp14:anchorId="080EFCD0" wp14:editId="420572D5">
                  <wp:extent cx="352425" cy="142875"/>
                  <wp:effectExtent l="0" t="0" r="9525" b="9525"/>
                  <wp:docPr id="1390" name="Picture 1390"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descr="latex"/>
                          <pic:cNvPicPr>
                            <a:picLocks noChangeAspect="1" noChangeArrowheads="1"/>
                          </pic:cNvPicPr>
                        </pic:nvPicPr>
                        <pic:blipFill>
                          <a:blip r:embed="rId929">
                            <a:extLst>
                              <a:ext uri="{28A0092B-C50C-407E-A947-70E740481C1C}">
                                <a14:useLocalDpi xmlns:a14="http://schemas.microsoft.com/office/drawing/2010/main" val="0"/>
                              </a:ext>
                            </a:extLst>
                          </a:blip>
                          <a:srcRect/>
                          <a:stretch>
                            <a:fillRect/>
                          </a:stretch>
                        </pic:blipFill>
                        <pic:spPr bwMode="auto">
                          <a:xfrm>
                            <a:off x="0" y="0"/>
                            <a:ext cx="352425" cy="142875"/>
                          </a:xfrm>
                          <a:prstGeom prst="rect">
                            <a:avLst/>
                          </a:prstGeom>
                          <a:noFill/>
                          <a:ln>
                            <a:noFill/>
                          </a:ln>
                        </pic:spPr>
                      </pic:pic>
                    </a:graphicData>
                  </a:graphic>
                </wp:inline>
              </w:drawing>
            </w:r>
            <w:r w:rsidRPr="00F671A1">
              <w:rPr>
                <w:sz w:val="28"/>
                <w:szCs w:val="28"/>
                <w:lang w:val="pt-BR"/>
              </w:rPr>
              <w:t xml:space="preserve"> </w:t>
            </w:r>
          </w:p>
          <w:p w:rsidR="00F671A1" w:rsidRPr="00F671A1" w:rsidRDefault="00F671A1" w:rsidP="00F671A1">
            <w:pPr>
              <w:spacing w:before="100" w:beforeAutospacing="1" w:after="100" w:afterAutospacing="1"/>
              <w:ind w:right="826"/>
              <w:jc w:val="both"/>
              <w:rPr>
                <w:sz w:val="28"/>
                <w:szCs w:val="28"/>
                <w:lang w:val="pt-BR"/>
              </w:rPr>
            </w:pPr>
            <w:r w:rsidRPr="00F671A1">
              <w:rPr>
                <w:sz w:val="28"/>
                <w:szCs w:val="28"/>
                <w:lang w:val="pt-BR"/>
              </w:rPr>
              <w:t>C. 45</w:t>
            </w:r>
            <w:r w:rsidRPr="00F671A1">
              <w:rPr>
                <w:noProof/>
                <w:sz w:val="28"/>
                <w:szCs w:val="28"/>
                <w:lang w:val="en-US"/>
              </w:rPr>
              <w:drawing>
                <wp:inline distT="0" distB="0" distL="0" distR="0" wp14:anchorId="661322DA" wp14:editId="072CFE5C">
                  <wp:extent cx="352425" cy="142875"/>
                  <wp:effectExtent l="0" t="0" r="9525" b="9525"/>
                  <wp:docPr id="1389" name="Picture 1389"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descr="latex"/>
                          <pic:cNvPicPr>
                            <a:picLocks noChangeAspect="1" noChangeArrowheads="1"/>
                          </pic:cNvPicPr>
                        </pic:nvPicPr>
                        <pic:blipFill>
                          <a:blip r:embed="rId929">
                            <a:extLst>
                              <a:ext uri="{28A0092B-C50C-407E-A947-70E740481C1C}">
                                <a14:useLocalDpi xmlns:a14="http://schemas.microsoft.com/office/drawing/2010/main" val="0"/>
                              </a:ext>
                            </a:extLst>
                          </a:blip>
                          <a:srcRect/>
                          <a:stretch>
                            <a:fillRect/>
                          </a:stretch>
                        </pic:blipFill>
                        <pic:spPr bwMode="auto">
                          <a:xfrm>
                            <a:off x="0" y="0"/>
                            <a:ext cx="352425" cy="142875"/>
                          </a:xfrm>
                          <a:prstGeom prst="rect">
                            <a:avLst/>
                          </a:prstGeom>
                          <a:noFill/>
                          <a:ln>
                            <a:noFill/>
                          </a:ln>
                        </pic:spPr>
                      </pic:pic>
                    </a:graphicData>
                  </a:graphic>
                </wp:inline>
              </w:drawing>
            </w:r>
            <w:r w:rsidRPr="00F671A1">
              <w:rPr>
                <w:sz w:val="28"/>
                <w:szCs w:val="28"/>
                <w:lang w:val="pt-BR"/>
              </w:rPr>
              <w:t xml:space="preserve"> </w:t>
            </w:r>
          </w:p>
          <w:p w:rsidR="00F671A1" w:rsidRPr="00F671A1" w:rsidRDefault="00F671A1" w:rsidP="00F671A1">
            <w:pPr>
              <w:spacing w:before="100" w:beforeAutospacing="1" w:after="100" w:afterAutospacing="1"/>
              <w:ind w:right="826"/>
              <w:jc w:val="both"/>
              <w:rPr>
                <w:sz w:val="28"/>
                <w:szCs w:val="28"/>
                <w:lang w:val="pt-BR"/>
              </w:rPr>
            </w:pPr>
            <w:r w:rsidRPr="00F671A1">
              <w:rPr>
                <w:sz w:val="28"/>
                <w:szCs w:val="28"/>
                <w:lang w:val="pt-BR"/>
              </w:rPr>
              <w:t>D. 15</w:t>
            </w:r>
            <w:r w:rsidRPr="00F671A1">
              <w:rPr>
                <w:noProof/>
                <w:sz w:val="28"/>
                <w:szCs w:val="28"/>
                <w:lang w:val="en-US"/>
              </w:rPr>
              <w:drawing>
                <wp:inline distT="0" distB="0" distL="0" distR="0" wp14:anchorId="6426B7E2" wp14:editId="3C69363D">
                  <wp:extent cx="352425" cy="142875"/>
                  <wp:effectExtent l="0" t="0" r="9525" b="9525"/>
                  <wp:docPr id="1388" name="Picture 1388"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5" descr="latex"/>
                          <pic:cNvPicPr>
                            <a:picLocks noChangeAspect="1" noChangeArrowheads="1"/>
                          </pic:cNvPicPr>
                        </pic:nvPicPr>
                        <pic:blipFill>
                          <a:blip r:embed="rId929">
                            <a:extLst>
                              <a:ext uri="{28A0092B-C50C-407E-A947-70E740481C1C}">
                                <a14:useLocalDpi xmlns:a14="http://schemas.microsoft.com/office/drawing/2010/main" val="0"/>
                              </a:ext>
                            </a:extLst>
                          </a:blip>
                          <a:srcRect/>
                          <a:stretch>
                            <a:fillRect/>
                          </a:stretch>
                        </pic:blipFill>
                        <pic:spPr bwMode="auto">
                          <a:xfrm>
                            <a:off x="0" y="0"/>
                            <a:ext cx="352425" cy="142875"/>
                          </a:xfrm>
                          <a:prstGeom prst="rect">
                            <a:avLst/>
                          </a:prstGeom>
                          <a:noFill/>
                          <a:ln>
                            <a:noFill/>
                          </a:ln>
                        </pic:spPr>
                      </pic:pic>
                    </a:graphicData>
                  </a:graphic>
                </wp:inline>
              </w:drawing>
            </w:r>
            <w:r w:rsidRPr="00F671A1">
              <w:rPr>
                <w:sz w:val="28"/>
                <w:szCs w:val="28"/>
                <w:lang w:val="pt-BR"/>
              </w:rPr>
              <w:t xml:space="preserve"> </w:t>
            </w:r>
          </w:p>
          <w:p w:rsidR="00F671A1" w:rsidRPr="00F671A1" w:rsidRDefault="00F671A1" w:rsidP="00F671A1">
            <w:pPr>
              <w:spacing w:before="100" w:beforeAutospacing="1" w:after="100" w:afterAutospacing="1"/>
              <w:ind w:right="826"/>
              <w:jc w:val="both"/>
              <w:rPr>
                <w:sz w:val="28"/>
                <w:szCs w:val="28"/>
                <w:lang w:val="pt-BR"/>
              </w:rPr>
            </w:pPr>
            <w:r w:rsidRPr="00F671A1">
              <w:rPr>
                <w:rStyle w:val="Strong"/>
                <w:sz w:val="28"/>
                <w:szCs w:val="28"/>
                <w:u w:val="single"/>
                <w:lang w:val="pt-BR"/>
              </w:rPr>
              <w:t>Bài 2( 1,5 điểm)</w:t>
            </w:r>
          </w:p>
          <w:p w:rsidR="00F671A1" w:rsidRPr="00F671A1" w:rsidRDefault="00F671A1" w:rsidP="00F671A1">
            <w:pPr>
              <w:spacing w:before="100" w:beforeAutospacing="1" w:after="100" w:afterAutospacing="1"/>
              <w:ind w:right="826"/>
              <w:rPr>
                <w:sz w:val="28"/>
                <w:szCs w:val="28"/>
                <w:lang w:val="pt-BR"/>
              </w:rPr>
            </w:pPr>
            <w:r w:rsidRPr="00F671A1">
              <w:rPr>
                <w:sz w:val="28"/>
                <w:szCs w:val="28"/>
                <w:lang w:val="pt-BR"/>
              </w:rPr>
              <w:t xml:space="preserve">Cho biểu thức </w:t>
            </w:r>
            <w:r w:rsidRPr="00F671A1">
              <w:rPr>
                <w:noProof/>
                <w:sz w:val="28"/>
                <w:szCs w:val="28"/>
                <w:lang w:val="en-US"/>
              </w:rPr>
              <w:drawing>
                <wp:inline distT="0" distB="0" distL="0" distR="0" wp14:anchorId="2B529389" wp14:editId="19F2AC4A">
                  <wp:extent cx="2628900" cy="381000"/>
                  <wp:effectExtent l="0" t="0" r="0" b="0"/>
                  <wp:docPr id="1387" name="Picture 1387"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6" descr="latex"/>
                          <pic:cNvPicPr>
                            <a:picLocks noChangeAspect="1" noChangeArrowheads="1"/>
                          </pic:cNvPicPr>
                        </pic:nvPicPr>
                        <pic:blipFill>
                          <a:blip r:embed="rId930">
                            <a:extLst>
                              <a:ext uri="{28A0092B-C50C-407E-A947-70E740481C1C}">
                                <a14:useLocalDpi xmlns:a14="http://schemas.microsoft.com/office/drawing/2010/main" val="0"/>
                              </a:ext>
                            </a:extLst>
                          </a:blip>
                          <a:srcRect/>
                          <a:stretch>
                            <a:fillRect/>
                          </a:stretch>
                        </pic:blipFill>
                        <pic:spPr bwMode="auto">
                          <a:xfrm>
                            <a:off x="0" y="0"/>
                            <a:ext cx="2628900" cy="381000"/>
                          </a:xfrm>
                          <a:prstGeom prst="rect">
                            <a:avLst/>
                          </a:prstGeom>
                          <a:noFill/>
                          <a:ln>
                            <a:noFill/>
                          </a:ln>
                        </pic:spPr>
                      </pic:pic>
                    </a:graphicData>
                  </a:graphic>
                </wp:inline>
              </w:drawing>
            </w:r>
            <w:r w:rsidRPr="00F671A1">
              <w:rPr>
                <w:sz w:val="28"/>
                <w:szCs w:val="28"/>
                <w:lang w:val="pt-BR"/>
              </w:rPr>
              <w:t xml:space="preserve">với </w:t>
            </w:r>
            <w:r w:rsidRPr="00F671A1">
              <w:rPr>
                <w:noProof/>
                <w:sz w:val="28"/>
                <w:szCs w:val="28"/>
                <w:lang w:val="en-US"/>
              </w:rPr>
              <w:drawing>
                <wp:inline distT="0" distB="0" distL="0" distR="0" wp14:anchorId="0DC84B3B" wp14:editId="57FAE0B0">
                  <wp:extent cx="381000" cy="133350"/>
                  <wp:effectExtent l="0" t="0" r="0" b="0"/>
                  <wp:docPr id="1386" name="Picture 1386"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7" descr="latex"/>
                          <pic:cNvPicPr>
                            <a:picLocks noChangeAspect="1" noChangeArrowheads="1"/>
                          </pic:cNvPicPr>
                        </pic:nvPicPr>
                        <pic:blipFill>
                          <a:blip r:embed="rId900">
                            <a:extLst>
                              <a:ext uri="{28A0092B-C50C-407E-A947-70E740481C1C}">
                                <a14:useLocalDpi xmlns:a14="http://schemas.microsoft.com/office/drawing/2010/main" val="0"/>
                              </a:ext>
                            </a:extLst>
                          </a:blip>
                          <a:srcRect/>
                          <a:stretch>
                            <a:fillRect/>
                          </a:stretch>
                        </pic:blipFill>
                        <pic:spPr bwMode="auto">
                          <a:xfrm>
                            <a:off x="0" y="0"/>
                            <a:ext cx="381000" cy="133350"/>
                          </a:xfrm>
                          <a:prstGeom prst="rect">
                            <a:avLst/>
                          </a:prstGeom>
                          <a:noFill/>
                          <a:ln>
                            <a:noFill/>
                          </a:ln>
                        </pic:spPr>
                      </pic:pic>
                    </a:graphicData>
                  </a:graphic>
                </wp:inline>
              </w:drawing>
            </w:r>
          </w:p>
          <w:p w:rsidR="00F671A1" w:rsidRPr="00F671A1" w:rsidRDefault="00F671A1" w:rsidP="00F671A1">
            <w:pPr>
              <w:spacing w:before="100" w:beforeAutospacing="1" w:after="100" w:afterAutospacing="1"/>
              <w:ind w:left="75" w:right="826"/>
              <w:jc w:val="both"/>
              <w:rPr>
                <w:sz w:val="28"/>
                <w:szCs w:val="28"/>
                <w:lang w:val="pt-BR"/>
              </w:rPr>
            </w:pPr>
            <w:r w:rsidRPr="00F671A1">
              <w:rPr>
                <w:sz w:val="28"/>
                <w:szCs w:val="28"/>
                <w:lang w:val="pt-BR"/>
              </w:rPr>
              <w:t>1/ Rút gọn P</w:t>
            </w:r>
          </w:p>
          <w:p w:rsidR="00F671A1" w:rsidRPr="00F671A1" w:rsidRDefault="00F671A1" w:rsidP="00F671A1">
            <w:pPr>
              <w:spacing w:before="100" w:beforeAutospacing="1" w:after="100" w:afterAutospacing="1"/>
              <w:ind w:left="75" w:right="826"/>
              <w:jc w:val="both"/>
              <w:rPr>
                <w:sz w:val="28"/>
                <w:szCs w:val="28"/>
                <w:lang w:val="pt-BR"/>
              </w:rPr>
            </w:pPr>
            <w:r w:rsidRPr="00F671A1">
              <w:rPr>
                <w:sz w:val="28"/>
                <w:szCs w:val="28"/>
                <w:lang w:val="pt-BR"/>
              </w:rPr>
              <w:t>2/ Tìm x để P &lt; 0.</w:t>
            </w:r>
          </w:p>
          <w:p w:rsidR="00F671A1" w:rsidRPr="00F671A1" w:rsidRDefault="00F671A1" w:rsidP="00F671A1">
            <w:pPr>
              <w:spacing w:before="100" w:beforeAutospacing="1" w:after="100" w:afterAutospacing="1"/>
              <w:ind w:right="826"/>
              <w:jc w:val="both"/>
              <w:rPr>
                <w:sz w:val="28"/>
                <w:szCs w:val="28"/>
                <w:lang w:val="pt-BR"/>
              </w:rPr>
            </w:pPr>
            <w:r w:rsidRPr="00F671A1">
              <w:rPr>
                <w:rStyle w:val="Strong"/>
                <w:sz w:val="28"/>
                <w:szCs w:val="28"/>
                <w:u w:val="single"/>
                <w:lang w:val="pt-BR"/>
              </w:rPr>
              <w:t>Bài 3 (2,0 điểm)</w:t>
            </w:r>
          </w:p>
          <w:p w:rsidR="00F671A1" w:rsidRPr="00F671A1" w:rsidRDefault="00F671A1" w:rsidP="00F671A1">
            <w:pPr>
              <w:spacing w:before="100" w:beforeAutospacing="1" w:after="100" w:afterAutospacing="1"/>
              <w:ind w:right="826"/>
              <w:jc w:val="both"/>
              <w:rPr>
                <w:sz w:val="28"/>
                <w:szCs w:val="28"/>
                <w:lang w:val="pt-BR"/>
              </w:rPr>
            </w:pPr>
            <w:r w:rsidRPr="00F671A1">
              <w:rPr>
                <w:sz w:val="28"/>
                <w:szCs w:val="28"/>
                <w:lang w:val="pt-BR"/>
              </w:rPr>
              <w:t xml:space="preserve">Cho phương trình </w:t>
            </w:r>
            <w:r w:rsidRPr="00F671A1">
              <w:rPr>
                <w:noProof/>
                <w:sz w:val="28"/>
                <w:szCs w:val="28"/>
                <w:lang w:val="en-US"/>
              </w:rPr>
              <w:drawing>
                <wp:inline distT="0" distB="0" distL="0" distR="0" wp14:anchorId="4E8A9A00" wp14:editId="3642D894">
                  <wp:extent cx="1524000" cy="142875"/>
                  <wp:effectExtent l="0" t="0" r="0" b="9525"/>
                  <wp:docPr id="1385" name="Picture 1385"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8" descr="latex"/>
                          <pic:cNvPicPr>
                            <a:picLocks noChangeAspect="1" noChangeArrowheads="1"/>
                          </pic:cNvPicPr>
                        </pic:nvPicPr>
                        <pic:blipFill>
                          <a:blip r:embed="rId931">
                            <a:extLst>
                              <a:ext uri="{28A0092B-C50C-407E-A947-70E740481C1C}">
                                <a14:useLocalDpi xmlns:a14="http://schemas.microsoft.com/office/drawing/2010/main" val="0"/>
                              </a:ext>
                            </a:extLst>
                          </a:blip>
                          <a:srcRect/>
                          <a:stretch>
                            <a:fillRect/>
                          </a:stretch>
                        </pic:blipFill>
                        <pic:spPr bwMode="auto">
                          <a:xfrm>
                            <a:off x="0" y="0"/>
                            <a:ext cx="1524000" cy="142875"/>
                          </a:xfrm>
                          <a:prstGeom prst="rect">
                            <a:avLst/>
                          </a:prstGeom>
                          <a:noFill/>
                          <a:ln>
                            <a:noFill/>
                          </a:ln>
                        </pic:spPr>
                      </pic:pic>
                    </a:graphicData>
                  </a:graphic>
                </wp:inline>
              </w:drawing>
            </w:r>
          </w:p>
          <w:p w:rsidR="00F671A1" w:rsidRPr="00F671A1" w:rsidRDefault="00F671A1" w:rsidP="00F671A1">
            <w:pPr>
              <w:spacing w:before="100" w:beforeAutospacing="1" w:after="100" w:afterAutospacing="1"/>
              <w:ind w:left="75" w:right="826"/>
              <w:jc w:val="both"/>
              <w:rPr>
                <w:sz w:val="28"/>
                <w:szCs w:val="28"/>
                <w:lang w:val="pt-BR"/>
              </w:rPr>
            </w:pPr>
            <w:r w:rsidRPr="00F671A1">
              <w:rPr>
                <w:sz w:val="28"/>
                <w:szCs w:val="28"/>
                <w:lang w:val="pt-BR"/>
              </w:rPr>
              <w:t>1/ Giải phương trình khi m = 2</w:t>
            </w:r>
          </w:p>
          <w:p w:rsidR="00F671A1" w:rsidRPr="00F671A1" w:rsidRDefault="00F671A1" w:rsidP="00F671A1">
            <w:pPr>
              <w:spacing w:before="100" w:beforeAutospacing="1" w:after="100" w:afterAutospacing="1"/>
              <w:ind w:left="75" w:right="826"/>
              <w:jc w:val="both"/>
              <w:rPr>
                <w:sz w:val="28"/>
                <w:szCs w:val="28"/>
                <w:lang w:val="pt-BR"/>
              </w:rPr>
            </w:pPr>
            <w:r w:rsidRPr="00F671A1">
              <w:rPr>
                <w:sz w:val="28"/>
                <w:szCs w:val="28"/>
                <w:lang w:val="pt-BR"/>
              </w:rPr>
              <w:t>2/ Chứng minh: phương trình luôn có hai nghiệm phân biệt,với mọi m. Hãy xác định m để phương trình có nghiệm dương.</w:t>
            </w:r>
          </w:p>
          <w:p w:rsidR="00F671A1" w:rsidRPr="00F671A1" w:rsidRDefault="00F671A1" w:rsidP="00F671A1">
            <w:pPr>
              <w:spacing w:before="100" w:beforeAutospacing="1" w:after="100" w:afterAutospacing="1"/>
              <w:ind w:right="826"/>
              <w:jc w:val="both"/>
              <w:rPr>
                <w:sz w:val="28"/>
                <w:szCs w:val="28"/>
                <w:lang w:val="pt-BR"/>
              </w:rPr>
            </w:pPr>
            <w:r w:rsidRPr="00F671A1">
              <w:rPr>
                <w:rStyle w:val="Strong"/>
                <w:sz w:val="28"/>
                <w:szCs w:val="28"/>
                <w:u w:val="single"/>
                <w:lang w:val="pt-BR"/>
              </w:rPr>
              <w:t>Bài 4 ( 3,0 điểm)</w:t>
            </w:r>
          </w:p>
          <w:p w:rsidR="00F671A1" w:rsidRPr="00F671A1" w:rsidRDefault="00F671A1" w:rsidP="00F671A1">
            <w:pPr>
              <w:spacing w:before="100" w:beforeAutospacing="1" w:after="100" w:afterAutospacing="1"/>
              <w:ind w:right="826"/>
              <w:jc w:val="both"/>
              <w:rPr>
                <w:sz w:val="28"/>
                <w:szCs w:val="28"/>
                <w:lang w:val="pt-BR"/>
              </w:rPr>
            </w:pPr>
            <w:r w:rsidRPr="00F671A1">
              <w:rPr>
                <w:sz w:val="28"/>
                <w:szCs w:val="28"/>
                <w:lang w:val="pt-BR"/>
              </w:rPr>
              <w:t>Cho đường tròn (O;R) có đường kính AB; điểm I nằm giữa hai điểm A và O.Kẻ đường thẳng vuong góc với AB tại I, đường thẳng này cắt đường tròn (O;R) tai M và N.Gọi S là giao điểm của 2 đường thẳng BM và AN.Qua S kẻ đường thẳng song song với MN, đường thẳng này cắt các đường thẳng AB và AM lần lượt tại K và H. Hãy chứng minh:</w:t>
            </w:r>
          </w:p>
          <w:p w:rsidR="00F671A1" w:rsidRPr="00F671A1" w:rsidRDefault="00F671A1" w:rsidP="00F671A1">
            <w:pPr>
              <w:spacing w:before="100" w:beforeAutospacing="1" w:after="100" w:afterAutospacing="1"/>
              <w:ind w:right="826"/>
              <w:jc w:val="both"/>
              <w:rPr>
                <w:sz w:val="28"/>
                <w:szCs w:val="28"/>
                <w:lang w:val="pt-BR"/>
              </w:rPr>
            </w:pPr>
            <w:r w:rsidRPr="00F671A1">
              <w:rPr>
                <w:sz w:val="28"/>
                <w:szCs w:val="28"/>
                <w:lang w:val="pt-BR"/>
              </w:rPr>
              <w:t>1/ Tứ giác SKAM là tứ giác nội tiếp và HS.HK = HA.HM</w:t>
            </w:r>
          </w:p>
          <w:p w:rsidR="00F671A1" w:rsidRPr="00F671A1" w:rsidRDefault="00F671A1" w:rsidP="00F671A1">
            <w:pPr>
              <w:spacing w:before="100" w:beforeAutospacing="1" w:after="100" w:afterAutospacing="1"/>
              <w:ind w:right="826"/>
              <w:jc w:val="both"/>
              <w:rPr>
                <w:sz w:val="28"/>
                <w:szCs w:val="28"/>
                <w:lang w:val="pt-BR"/>
              </w:rPr>
            </w:pPr>
            <w:r w:rsidRPr="00F671A1">
              <w:rPr>
                <w:sz w:val="28"/>
                <w:szCs w:val="28"/>
                <w:lang w:val="pt-BR"/>
              </w:rPr>
              <w:t>2/ KM là tiếp tuyến của đường tròn (O;R).</w:t>
            </w:r>
          </w:p>
          <w:p w:rsidR="00F671A1" w:rsidRPr="00F671A1" w:rsidRDefault="00F671A1" w:rsidP="00F671A1">
            <w:pPr>
              <w:spacing w:before="100" w:beforeAutospacing="1" w:after="100" w:afterAutospacing="1"/>
              <w:ind w:right="826"/>
              <w:jc w:val="both"/>
              <w:rPr>
                <w:sz w:val="28"/>
                <w:szCs w:val="28"/>
                <w:lang w:val="pt-BR"/>
              </w:rPr>
            </w:pPr>
            <w:r w:rsidRPr="00F671A1">
              <w:rPr>
                <w:sz w:val="28"/>
                <w:szCs w:val="28"/>
                <w:lang w:val="pt-BR"/>
              </w:rPr>
              <w:t>3/ Ba điểm H,N,B thẳng hàng.</w:t>
            </w:r>
          </w:p>
          <w:p w:rsidR="00F671A1" w:rsidRPr="00F671A1" w:rsidRDefault="00F671A1" w:rsidP="00F671A1">
            <w:pPr>
              <w:spacing w:before="100" w:beforeAutospacing="1" w:after="100" w:afterAutospacing="1"/>
              <w:ind w:right="826"/>
              <w:jc w:val="both"/>
              <w:rPr>
                <w:sz w:val="28"/>
                <w:szCs w:val="28"/>
                <w:lang w:val="pt-BR"/>
              </w:rPr>
            </w:pPr>
            <w:r w:rsidRPr="00F671A1">
              <w:rPr>
                <w:rStyle w:val="Strong"/>
                <w:sz w:val="28"/>
                <w:szCs w:val="28"/>
                <w:u w:val="single"/>
                <w:lang w:val="pt-BR"/>
              </w:rPr>
              <w:t>Bài 5 ( 1,5 điểm)</w:t>
            </w:r>
          </w:p>
          <w:p w:rsidR="00F671A1" w:rsidRPr="00F671A1" w:rsidRDefault="00F671A1" w:rsidP="00F671A1">
            <w:pPr>
              <w:spacing w:before="100" w:beforeAutospacing="1" w:after="100" w:afterAutospacing="1"/>
              <w:ind w:right="826"/>
              <w:jc w:val="both"/>
              <w:rPr>
                <w:sz w:val="28"/>
                <w:szCs w:val="28"/>
                <w:lang w:val="pt-BR"/>
              </w:rPr>
            </w:pPr>
            <w:r w:rsidRPr="00F671A1">
              <w:rPr>
                <w:sz w:val="28"/>
                <w:szCs w:val="28"/>
                <w:lang w:val="pt-BR"/>
              </w:rPr>
              <w:t xml:space="preserve">1/ Giải hệ phương trình </w:t>
            </w:r>
            <w:r w:rsidRPr="00F671A1">
              <w:rPr>
                <w:noProof/>
                <w:sz w:val="28"/>
                <w:szCs w:val="28"/>
                <w:lang w:val="en-US"/>
              </w:rPr>
              <w:drawing>
                <wp:inline distT="0" distB="0" distL="0" distR="0" wp14:anchorId="3D7B72CB" wp14:editId="43EFA518">
                  <wp:extent cx="1438275" cy="381000"/>
                  <wp:effectExtent l="0" t="0" r="9525" b="0"/>
                  <wp:docPr id="1384" name="Picture 1384"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9" descr="latex"/>
                          <pic:cNvPicPr>
                            <a:picLocks noChangeAspect="1" noChangeArrowheads="1"/>
                          </pic:cNvPicPr>
                        </pic:nvPicPr>
                        <pic:blipFill>
                          <a:blip r:embed="rId932">
                            <a:extLst>
                              <a:ext uri="{28A0092B-C50C-407E-A947-70E740481C1C}">
                                <a14:useLocalDpi xmlns:a14="http://schemas.microsoft.com/office/drawing/2010/main" val="0"/>
                              </a:ext>
                            </a:extLst>
                          </a:blip>
                          <a:srcRect/>
                          <a:stretch>
                            <a:fillRect/>
                          </a:stretch>
                        </pic:blipFill>
                        <pic:spPr bwMode="auto">
                          <a:xfrm>
                            <a:off x="0" y="0"/>
                            <a:ext cx="1438275" cy="381000"/>
                          </a:xfrm>
                          <a:prstGeom prst="rect">
                            <a:avLst/>
                          </a:prstGeom>
                          <a:noFill/>
                          <a:ln>
                            <a:noFill/>
                          </a:ln>
                        </pic:spPr>
                      </pic:pic>
                    </a:graphicData>
                  </a:graphic>
                </wp:inline>
              </w:drawing>
            </w:r>
          </w:p>
          <w:p w:rsidR="00F671A1" w:rsidRPr="00F671A1" w:rsidRDefault="00F671A1" w:rsidP="00F671A1">
            <w:pPr>
              <w:spacing w:before="100" w:beforeAutospacing="1" w:after="100" w:afterAutospacing="1"/>
              <w:ind w:right="826"/>
              <w:jc w:val="both"/>
              <w:rPr>
                <w:sz w:val="28"/>
                <w:szCs w:val="28"/>
              </w:rPr>
            </w:pPr>
            <w:r w:rsidRPr="00F671A1">
              <w:rPr>
                <w:sz w:val="28"/>
                <w:szCs w:val="28"/>
              </w:rPr>
              <w:t xml:space="preserve">2/ Giải phương trình </w:t>
            </w:r>
            <w:r w:rsidRPr="00F671A1">
              <w:rPr>
                <w:noProof/>
                <w:sz w:val="28"/>
                <w:szCs w:val="28"/>
                <w:lang w:val="en-US"/>
              </w:rPr>
              <w:drawing>
                <wp:inline distT="0" distB="0" distL="0" distR="0" wp14:anchorId="5B9D7145" wp14:editId="420F3EF4">
                  <wp:extent cx="2200275" cy="161925"/>
                  <wp:effectExtent l="0" t="0" r="9525" b="9525"/>
                  <wp:docPr id="1383" name="Picture 1383"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0" descr="latex"/>
                          <pic:cNvPicPr>
                            <a:picLocks noChangeAspect="1" noChangeArrowheads="1"/>
                          </pic:cNvPicPr>
                        </pic:nvPicPr>
                        <pic:blipFill>
                          <a:blip r:embed="rId933">
                            <a:extLst>
                              <a:ext uri="{28A0092B-C50C-407E-A947-70E740481C1C}">
                                <a14:useLocalDpi xmlns:a14="http://schemas.microsoft.com/office/drawing/2010/main" val="0"/>
                              </a:ext>
                            </a:extLst>
                          </a:blip>
                          <a:srcRect/>
                          <a:stretch>
                            <a:fillRect/>
                          </a:stretch>
                        </pic:blipFill>
                        <pic:spPr bwMode="auto">
                          <a:xfrm>
                            <a:off x="0" y="0"/>
                            <a:ext cx="2200275" cy="161925"/>
                          </a:xfrm>
                          <a:prstGeom prst="rect">
                            <a:avLst/>
                          </a:prstGeom>
                          <a:noFill/>
                          <a:ln>
                            <a:noFill/>
                          </a:ln>
                        </pic:spPr>
                      </pic:pic>
                    </a:graphicData>
                  </a:graphic>
                </wp:inline>
              </w:drawing>
            </w:r>
          </w:p>
          <w:p w:rsidR="00F671A1" w:rsidRPr="00834D87" w:rsidRDefault="00F671A1" w:rsidP="00834D87">
            <w:pPr>
              <w:jc w:val="center"/>
              <w:rPr>
                <w:rFonts w:ascii="Times New Roman" w:eastAsia="Times New Roman" w:hAnsi="Times New Roman" w:cs="Times New Roman"/>
                <w:b/>
                <w:color w:val="FF0000"/>
                <w:sz w:val="28"/>
                <w:szCs w:val="24"/>
                <w:lang w:val="en-US"/>
              </w:rPr>
            </w:pPr>
          </w:p>
        </w:tc>
      </w:tr>
      <w:tr w:rsidR="00834D87" w:rsidRPr="00834D87" w:rsidTr="009E3322">
        <w:trPr>
          <w:trHeight w:val="315"/>
        </w:trPr>
        <w:tc>
          <w:tcPr>
            <w:tcW w:w="11214" w:type="dxa"/>
            <w:tcBorders>
              <w:top w:val="nil"/>
              <w:left w:val="nil"/>
              <w:bottom w:val="nil"/>
              <w:right w:val="nil"/>
            </w:tcBorders>
            <w:shd w:val="clear" w:color="auto" w:fill="auto"/>
            <w:noWrap/>
            <w:vAlign w:val="bottom"/>
            <w:hideMark/>
          </w:tcPr>
          <w:p w:rsidR="00F671A1" w:rsidRDefault="00F671A1" w:rsidP="00834D87">
            <w:pPr>
              <w:jc w:val="center"/>
              <w:rPr>
                <w:rFonts w:ascii="Times New Roman" w:eastAsia="Times New Roman" w:hAnsi="Times New Roman" w:cs="Times New Roman"/>
                <w:b/>
                <w:color w:val="FF0000"/>
                <w:sz w:val="28"/>
                <w:szCs w:val="24"/>
                <w:lang w:val="en-US"/>
              </w:rPr>
            </w:pPr>
          </w:p>
          <w:p w:rsidR="00F671A1" w:rsidRDefault="00F671A1" w:rsidP="00834D87">
            <w:pPr>
              <w:jc w:val="center"/>
              <w:rPr>
                <w:rFonts w:ascii="Times New Roman" w:eastAsia="Times New Roman" w:hAnsi="Times New Roman" w:cs="Times New Roman"/>
                <w:b/>
                <w:color w:val="FF0000"/>
                <w:sz w:val="28"/>
                <w:szCs w:val="24"/>
                <w:lang w:val="en-US"/>
              </w:rPr>
            </w:pPr>
          </w:p>
          <w:p w:rsidR="00834D87" w:rsidRDefault="00834D87" w:rsidP="00834D87">
            <w:pPr>
              <w:jc w:val="center"/>
              <w:rPr>
                <w:rFonts w:ascii="Times New Roman" w:eastAsia="Times New Roman" w:hAnsi="Times New Roman" w:cs="Times New Roman"/>
                <w:b/>
                <w:color w:val="FF0000"/>
                <w:sz w:val="28"/>
                <w:szCs w:val="24"/>
                <w:lang w:val="en-US"/>
              </w:rPr>
            </w:pPr>
            <w:r w:rsidRPr="00834D87">
              <w:rPr>
                <w:rFonts w:ascii="Times New Roman" w:eastAsia="Times New Roman" w:hAnsi="Times New Roman" w:cs="Times New Roman"/>
                <w:b/>
                <w:color w:val="FF0000"/>
                <w:sz w:val="28"/>
                <w:szCs w:val="24"/>
                <w:lang w:val="en-US"/>
              </w:rPr>
              <w:t>ĐỀ 1778</w:t>
            </w:r>
          </w:p>
          <w:p w:rsidR="00F671A1" w:rsidRPr="00F671A1" w:rsidRDefault="00F671A1" w:rsidP="00F671A1">
            <w:pPr>
              <w:ind w:right="684"/>
              <w:jc w:val="center"/>
              <w:rPr>
                <w:sz w:val="28"/>
                <w:szCs w:val="28"/>
              </w:rPr>
            </w:pPr>
            <w:r w:rsidRPr="00F671A1">
              <w:rPr>
                <w:rStyle w:val="Strong"/>
                <w:sz w:val="28"/>
                <w:szCs w:val="28"/>
              </w:rPr>
              <w:t>ĐỀ THI TUYỂN SINH VÀO 10 THPT QUẢNG NINH 2008-2009</w:t>
            </w:r>
          </w:p>
          <w:p w:rsidR="00F671A1" w:rsidRPr="00F671A1" w:rsidRDefault="00F671A1" w:rsidP="00F671A1">
            <w:pPr>
              <w:ind w:right="684"/>
              <w:jc w:val="center"/>
              <w:rPr>
                <w:sz w:val="28"/>
                <w:szCs w:val="28"/>
              </w:rPr>
            </w:pPr>
            <w:r w:rsidRPr="00F671A1">
              <w:rPr>
                <w:rStyle w:val="Emphasis"/>
                <w:sz w:val="28"/>
                <w:szCs w:val="28"/>
              </w:rPr>
              <w:t>Môn Toán – Thời gian 120 phút</w:t>
            </w:r>
          </w:p>
          <w:p w:rsidR="00F671A1" w:rsidRPr="00F671A1" w:rsidRDefault="00F671A1" w:rsidP="00F671A1">
            <w:pPr>
              <w:ind w:right="684"/>
              <w:jc w:val="center"/>
              <w:rPr>
                <w:sz w:val="28"/>
                <w:szCs w:val="28"/>
              </w:rPr>
            </w:pPr>
            <w:r w:rsidRPr="00F671A1">
              <w:rPr>
                <w:rStyle w:val="Emphasis"/>
                <w:sz w:val="28"/>
                <w:szCs w:val="28"/>
              </w:rPr>
              <w:t>Ngày thi: 3 – 7- 2008</w:t>
            </w:r>
          </w:p>
          <w:p w:rsidR="00F671A1" w:rsidRPr="00F671A1" w:rsidRDefault="00F671A1" w:rsidP="00F671A1">
            <w:pPr>
              <w:ind w:right="684"/>
              <w:rPr>
                <w:sz w:val="28"/>
                <w:szCs w:val="28"/>
              </w:rPr>
            </w:pPr>
            <w:r w:rsidRPr="00F671A1">
              <w:rPr>
                <w:rStyle w:val="Strong"/>
                <w:sz w:val="28"/>
                <w:szCs w:val="28"/>
              </w:rPr>
              <w:t>Bài 1 (1,5 điểm )</w:t>
            </w:r>
          </w:p>
          <w:p w:rsidR="00F671A1" w:rsidRPr="00F671A1" w:rsidRDefault="00F671A1" w:rsidP="00F671A1">
            <w:pPr>
              <w:ind w:right="684"/>
              <w:rPr>
                <w:sz w:val="28"/>
                <w:szCs w:val="28"/>
              </w:rPr>
            </w:pPr>
            <w:r w:rsidRPr="00F671A1">
              <w:rPr>
                <w:sz w:val="28"/>
                <w:szCs w:val="28"/>
              </w:rPr>
              <w:t xml:space="preserve">a) Rút gọn biểu thức: </w:t>
            </w:r>
            <w:r w:rsidRPr="00F671A1">
              <w:rPr>
                <w:noProof/>
                <w:sz w:val="28"/>
                <w:szCs w:val="28"/>
                <w:lang w:val="en-US"/>
              </w:rPr>
              <w:drawing>
                <wp:inline distT="0" distB="0" distL="0" distR="0" wp14:anchorId="12569636" wp14:editId="1ECD4679">
                  <wp:extent cx="1847850" cy="161925"/>
                  <wp:effectExtent l="0" t="0" r="0" b="9525"/>
                  <wp:docPr id="1446" name="Picture 1446"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5" descr="latex"/>
                          <pic:cNvPicPr>
                            <a:picLocks noChangeAspect="1" noChangeArrowheads="1"/>
                          </pic:cNvPicPr>
                        </pic:nvPicPr>
                        <pic:blipFill>
                          <a:blip r:embed="rId934">
                            <a:extLst>
                              <a:ext uri="{28A0092B-C50C-407E-A947-70E740481C1C}">
                                <a14:useLocalDpi xmlns:a14="http://schemas.microsoft.com/office/drawing/2010/main" val="0"/>
                              </a:ext>
                            </a:extLst>
                          </a:blip>
                          <a:srcRect/>
                          <a:stretch>
                            <a:fillRect/>
                          </a:stretch>
                        </pic:blipFill>
                        <pic:spPr bwMode="auto">
                          <a:xfrm>
                            <a:off x="0" y="0"/>
                            <a:ext cx="1847850" cy="161925"/>
                          </a:xfrm>
                          <a:prstGeom prst="rect">
                            <a:avLst/>
                          </a:prstGeom>
                          <a:noFill/>
                          <a:ln>
                            <a:noFill/>
                          </a:ln>
                        </pic:spPr>
                      </pic:pic>
                    </a:graphicData>
                  </a:graphic>
                </wp:inline>
              </w:drawing>
            </w:r>
          </w:p>
          <w:p w:rsidR="00F671A1" w:rsidRPr="00F671A1" w:rsidRDefault="00F671A1" w:rsidP="00F671A1">
            <w:pPr>
              <w:ind w:right="684"/>
              <w:rPr>
                <w:sz w:val="28"/>
                <w:szCs w:val="28"/>
              </w:rPr>
            </w:pPr>
            <w:r w:rsidRPr="00F671A1">
              <w:rPr>
                <w:sz w:val="28"/>
                <w:szCs w:val="28"/>
              </w:rPr>
              <w:t xml:space="preserve">b) Rút gọn biểu thức: </w:t>
            </w:r>
            <w:r w:rsidRPr="00F671A1">
              <w:rPr>
                <w:noProof/>
                <w:sz w:val="28"/>
                <w:szCs w:val="28"/>
                <w:lang w:val="en-US"/>
              </w:rPr>
              <w:drawing>
                <wp:inline distT="0" distB="0" distL="0" distR="0" wp14:anchorId="441553EB" wp14:editId="01412E8C">
                  <wp:extent cx="1914525" cy="161925"/>
                  <wp:effectExtent l="0" t="0" r="9525" b="9525"/>
                  <wp:docPr id="1445" name="Picture 1445"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6" descr="latex"/>
                          <pic:cNvPicPr>
                            <a:picLocks noChangeAspect="1" noChangeArrowheads="1"/>
                          </pic:cNvPicPr>
                        </pic:nvPicPr>
                        <pic:blipFill>
                          <a:blip r:embed="rId935">
                            <a:extLst>
                              <a:ext uri="{28A0092B-C50C-407E-A947-70E740481C1C}">
                                <a14:useLocalDpi xmlns:a14="http://schemas.microsoft.com/office/drawing/2010/main" val="0"/>
                              </a:ext>
                            </a:extLst>
                          </a:blip>
                          <a:srcRect/>
                          <a:stretch>
                            <a:fillRect/>
                          </a:stretch>
                        </pic:blipFill>
                        <pic:spPr bwMode="auto">
                          <a:xfrm>
                            <a:off x="0" y="0"/>
                            <a:ext cx="1914525" cy="161925"/>
                          </a:xfrm>
                          <a:prstGeom prst="rect">
                            <a:avLst/>
                          </a:prstGeom>
                          <a:noFill/>
                          <a:ln>
                            <a:noFill/>
                          </a:ln>
                        </pic:spPr>
                      </pic:pic>
                    </a:graphicData>
                  </a:graphic>
                </wp:inline>
              </w:drawing>
            </w:r>
            <w:r w:rsidRPr="00F671A1">
              <w:rPr>
                <w:sz w:val="28"/>
                <w:szCs w:val="28"/>
              </w:rPr>
              <w:t xml:space="preserve">với x </w:t>
            </w:r>
            <w:r w:rsidRPr="00F671A1">
              <w:rPr>
                <w:noProof/>
                <w:sz w:val="28"/>
                <w:szCs w:val="28"/>
                <w:lang w:val="en-US"/>
              </w:rPr>
              <w:drawing>
                <wp:inline distT="0" distB="0" distL="0" distR="0" wp14:anchorId="3CA371F9" wp14:editId="65583160">
                  <wp:extent cx="238125" cy="133350"/>
                  <wp:effectExtent l="0" t="0" r="9525" b="0"/>
                  <wp:docPr id="1444" name="Picture 1444"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7" descr="latex"/>
                          <pic:cNvPicPr>
                            <a:picLocks noChangeAspect="1" noChangeArrowheads="1"/>
                          </pic:cNvPicPr>
                        </pic:nvPicPr>
                        <pic:blipFill>
                          <a:blip r:embed="rId936">
                            <a:extLst>
                              <a:ext uri="{28A0092B-C50C-407E-A947-70E740481C1C}">
                                <a14:useLocalDpi xmlns:a14="http://schemas.microsoft.com/office/drawing/2010/main" val="0"/>
                              </a:ext>
                            </a:extLst>
                          </a:blip>
                          <a:srcRect/>
                          <a:stretch>
                            <a:fillRect/>
                          </a:stretch>
                        </pic:blipFill>
                        <pic:spPr bwMode="auto">
                          <a:xfrm>
                            <a:off x="0" y="0"/>
                            <a:ext cx="238125" cy="133350"/>
                          </a:xfrm>
                          <a:prstGeom prst="rect">
                            <a:avLst/>
                          </a:prstGeom>
                          <a:noFill/>
                          <a:ln>
                            <a:noFill/>
                          </a:ln>
                        </pic:spPr>
                      </pic:pic>
                    </a:graphicData>
                  </a:graphic>
                </wp:inline>
              </w:drawing>
            </w:r>
          </w:p>
          <w:p w:rsidR="00F671A1" w:rsidRPr="00F671A1" w:rsidRDefault="00F671A1" w:rsidP="00F671A1">
            <w:pPr>
              <w:ind w:right="684"/>
              <w:rPr>
                <w:sz w:val="28"/>
                <w:szCs w:val="28"/>
              </w:rPr>
            </w:pPr>
            <w:r w:rsidRPr="00F671A1">
              <w:rPr>
                <w:rStyle w:val="Strong"/>
                <w:sz w:val="28"/>
                <w:szCs w:val="28"/>
              </w:rPr>
              <w:t>Bài 2 (2 điểm )</w:t>
            </w:r>
          </w:p>
          <w:p w:rsidR="00F671A1" w:rsidRPr="00F671A1" w:rsidRDefault="00F671A1" w:rsidP="00F671A1">
            <w:pPr>
              <w:ind w:right="684"/>
              <w:rPr>
                <w:sz w:val="28"/>
                <w:szCs w:val="28"/>
              </w:rPr>
            </w:pPr>
            <w:r w:rsidRPr="00F671A1">
              <w:rPr>
                <w:sz w:val="28"/>
                <w:szCs w:val="28"/>
              </w:rPr>
              <w:t xml:space="preserve">Cho phương trình: </w:t>
            </w:r>
            <w:r w:rsidRPr="00F671A1">
              <w:rPr>
                <w:noProof/>
                <w:sz w:val="28"/>
                <w:szCs w:val="28"/>
                <w:lang w:val="en-US"/>
              </w:rPr>
              <w:drawing>
                <wp:inline distT="0" distB="0" distL="0" distR="0" wp14:anchorId="036B25F7" wp14:editId="409C3266">
                  <wp:extent cx="1323975" cy="142875"/>
                  <wp:effectExtent l="0" t="0" r="9525" b="9525"/>
                  <wp:docPr id="1443" name="Picture 1443"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8" descr="latex"/>
                          <pic:cNvPicPr>
                            <a:picLocks noChangeAspect="1" noChangeArrowheads="1"/>
                          </pic:cNvPicPr>
                        </pic:nvPicPr>
                        <pic:blipFill>
                          <a:blip r:embed="rId937">
                            <a:extLst>
                              <a:ext uri="{28A0092B-C50C-407E-A947-70E740481C1C}">
                                <a14:useLocalDpi xmlns:a14="http://schemas.microsoft.com/office/drawing/2010/main" val="0"/>
                              </a:ext>
                            </a:extLst>
                          </a:blip>
                          <a:srcRect/>
                          <a:stretch>
                            <a:fillRect/>
                          </a:stretch>
                        </pic:blipFill>
                        <pic:spPr bwMode="auto">
                          <a:xfrm>
                            <a:off x="0" y="0"/>
                            <a:ext cx="1323975" cy="142875"/>
                          </a:xfrm>
                          <a:prstGeom prst="rect">
                            <a:avLst/>
                          </a:prstGeom>
                          <a:noFill/>
                          <a:ln>
                            <a:noFill/>
                          </a:ln>
                        </pic:spPr>
                      </pic:pic>
                    </a:graphicData>
                  </a:graphic>
                </wp:inline>
              </w:drawing>
            </w:r>
            <w:r w:rsidRPr="00F671A1">
              <w:rPr>
                <w:sz w:val="28"/>
                <w:szCs w:val="28"/>
              </w:rPr>
              <w:t>(1) với m là tham số</w:t>
            </w:r>
          </w:p>
          <w:p w:rsidR="00F671A1" w:rsidRPr="00F671A1" w:rsidRDefault="00F671A1" w:rsidP="00F671A1">
            <w:pPr>
              <w:ind w:right="684"/>
              <w:rPr>
                <w:sz w:val="28"/>
                <w:szCs w:val="28"/>
              </w:rPr>
            </w:pPr>
            <w:r w:rsidRPr="00F671A1">
              <w:rPr>
                <w:sz w:val="28"/>
                <w:szCs w:val="28"/>
              </w:rPr>
              <w:t>a/ Giải phương trình (1) với m = 1</w:t>
            </w:r>
          </w:p>
          <w:p w:rsidR="00F671A1" w:rsidRPr="00F671A1" w:rsidRDefault="00F671A1" w:rsidP="00F671A1">
            <w:pPr>
              <w:ind w:right="684"/>
              <w:rPr>
                <w:sz w:val="28"/>
                <w:szCs w:val="28"/>
              </w:rPr>
            </w:pPr>
            <w:r w:rsidRPr="00F671A1">
              <w:rPr>
                <w:sz w:val="28"/>
                <w:szCs w:val="28"/>
              </w:rPr>
              <w:t>b/ Tìm các giá trị của m để phương trình có 2 nghiệm phân biệt?</w:t>
            </w:r>
          </w:p>
          <w:p w:rsidR="00F671A1" w:rsidRPr="00F671A1" w:rsidRDefault="00F671A1" w:rsidP="00F671A1">
            <w:pPr>
              <w:ind w:right="684"/>
              <w:rPr>
                <w:sz w:val="28"/>
                <w:szCs w:val="28"/>
              </w:rPr>
            </w:pPr>
            <w:r w:rsidRPr="00F671A1">
              <w:rPr>
                <w:rStyle w:val="Strong"/>
                <w:sz w:val="28"/>
                <w:szCs w:val="28"/>
              </w:rPr>
              <w:t>Bài 3 (2,5 điểm )</w:t>
            </w:r>
          </w:p>
          <w:p w:rsidR="00F671A1" w:rsidRPr="00F671A1" w:rsidRDefault="00F671A1" w:rsidP="00F671A1">
            <w:pPr>
              <w:ind w:right="684"/>
              <w:rPr>
                <w:sz w:val="28"/>
                <w:szCs w:val="28"/>
              </w:rPr>
            </w:pPr>
            <w:r w:rsidRPr="00F671A1">
              <w:rPr>
                <w:sz w:val="28"/>
                <w:szCs w:val="28"/>
              </w:rPr>
              <w:t>Giải toán bằng cách lập phương trình hoặc hệ phương trình:</w:t>
            </w:r>
          </w:p>
          <w:p w:rsidR="00F671A1" w:rsidRPr="00F671A1" w:rsidRDefault="00F671A1" w:rsidP="00F671A1">
            <w:pPr>
              <w:ind w:right="684"/>
              <w:rPr>
                <w:sz w:val="28"/>
                <w:szCs w:val="28"/>
              </w:rPr>
            </w:pPr>
            <w:r w:rsidRPr="00F671A1">
              <w:rPr>
                <w:sz w:val="28"/>
                <w:szCs w:val="28"/>
              </w:rPr>
              <w:t>Năm trước, hai đơn vị sản xuất nông nghiệp thu hoạch được 750 tấn thóc. Năm sau, đơn vị thứ nhất làm vượt mức 15% và đơn vị thứ hai làm vượt mức 10% so với năm trước nên cả hai đơn vị thu hoạch được 845 tấn thóc. Hỏi năm trước mỗi đơn vị thu hoạch được bao nhiêu tấn thóc?</w:t>
            </w:r>
          </w:p>
          <w:p w:rsidR="00F671A1" w:rsidRPr="00F671A1" w:rsidRDefault="00F671A1" w:rsidP="00F671A1">
            <w:pPr>
              <w:ind w:right="684"/>
              <w:rPr>
                <w:sz w:val="28"/>
                <w:szCs w:val="28"/>
              </w:rPr>
            </w:pPr>
            <w:r w:rsidRPr="00F671A1">
              <w:rPr>
                <w:rStyle w:val="Strong"/>
                <w:sz w:val="28"/>
                <w:szCs w:val="28"/>
              </w:rPr>
              <w:t>Bài 4 ( 3 điểm )</w:t>
            </w:r>
          </w:p>
          <w:p w:rsidR="00F671A1" w:rsidRPr="00F671A1" w:rsidRDefault="00F671A1" w:rsidP="00F671A1">
            <w:pPr>
              <w:ind w:right="684"/>
              <w:rPr>
                <w:sz w:val="28"/>
                <w:szCs w:val="28"/>
              </w:rPr>
            </w:pPr>
            <w:r w:rsidRPr="00F671A1">
              <w:rPr>
                <w:sz w:val="28"/>
                <w:szCs w:val="28"/>
              </w:rPr>
              <w:t>Cho đường tròn (O; R) có AB là dây có định ( AB &lt; 2R). Trên cung lớn AB lấy hai điểm C, D sao cho AD // BC.</w:t>
            </w:r>
          </w:p>
          <w:p w:rsidR="00F671A1" w:rsidRPr="00F671A1" w:rsidRDefault="00F671A1" w:rsidP="00F671A1">
            <w:pPr>
              <w:ind w:right="684"/>
              <w:rPr>
                <w:sz w:val="28"/>
                <w:szCs w:val="28"/>
              </w:rPr>
            </w:pPr>
            <w:r w:rsidRPr="00F671A1">
              <w:rPr>
                <w:sz w:val="28"/>
                <w:szCs w:val="28"/>
              </w:rPr>
              <w:t>a/ Kẻ các tiếp tuyến với đường tròn (O; R) tại A và D, chúng cắt nhau tại I. Chứng minh AODI là tứ giác nội tiếp.</w:t>
            </w:r>
          </w:p>
          <w:p w:rsidR="00F671A1" w:rsidRPr="00F671A1" w:rsidRDefault="00F671A1" w:rsidP="00F671A1">
            <w:pPr>
              <w:ind w:right="684"/>
              <w:rPr>
                <w:sz w:val="28"/>
                <w:szCs w:val="28"/>
              </w:rPr>
            </w:pPr>
            <w:r w:rsidRPr="00F671A1">
              <w:rPr>
                <w:sz w:val="28"/>
                <w:szCs w:val="28"/>
              </w:rPr>
              <w:t>b/ Gọi M là giao điểm của AC và BD. Chứng minh rằng điểm M thuộc một đường tròn cố định khi C, D di chuyển trên cung lớn AB sao cho AD // BC.</w:t>
            </w:r>
          </w:p>
          <w:p w:rsidR="00F671A1" w:rsidRPr="00F671A1" w:rsidRDefault="00F671A1" w:rsidP="00F671A1">
            <w:pPr>
              <w:ind w:right="684"/>
              <w:rPr>
                <w:sz w:val="28"/>
                <w:szCs w:val="28"/>
              </w:rPr>
            </w:pPr>
            <w:r w:rsidRPr="00F671A1">
              <w:rPr>
                <w:sz w:val="28"/>
                <w:szCs w:val="28"/>
              </w:rPr>
              <w:t xml:space="preserve">c/ Cho biết </w:t>
            </w:r>
            <w:r w:rsidRPr="00F671A1">
              <w:rPr>
                <w:noProof/>
                <w:sz w:val="28"/>
                <w:szCs w:val="28"/>
                <w:lang w:val="en-US"/>
              </w:rPr>
              <w:drawing>
                <wp:inline distT="0" distB="0" distL="0" distR="0" wp14:anchorId="43463956" wp14:editId="7812809D">
                  <wp:extent cx="790575" cy="161925"/>
                  <wp:effectExtent l="0" t="0" r="9525" b="9525"/>
                  <wp:docPr id="1442" name="Picture 1442"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9" descr="latex"/>
                          <pic:cNvPicPr>
                            <a:picLocks noChangeAspect="1" noChangeArrowheads="1"/>
                          </pic:cNvPicPr>
                        </pic:nvPicPr>
                        <pic:blipFill>
                          <a:blip r:embed="rId938">
                            <a:extLst>
                              <a:ext uri="{28A0092B-C50C-407E-A947-70E740481C1C}">
                                <a14:useLocalDpi xmlns:a14="http://schemas.microsoft.com/office/drawing/2010/main" val="0"/>
                              </a:ext>
                            </a:extLst>
                          </a:blip>
                          <a:srcRect/>
                          <a:stretch>
                            <a:fillRect/>
                          </a:stretch>
                        </pic:blipFill>
                        <pic:spPr bwMode="auto">
                          <a:xfrm>
                            <a:off x="0" y="0"/>
                            <a:ext cx="790575" cy="161925"/>
                          </a:xfrm>
                          <a:prstGeom prst="rect">
                            <a:avLst/>
                          </a:prstGeom>
                          <a:noFill/>
                          <a:ln>
                            <a:noFill/>
                          </a:ln>
                        </pic:spPr>
                      </pic:pic>
                    </a:graphicData>
                  </a:graphic>
                </wp:inline>
              </w:drawing>
            </w:r>
            <w:r w:rsidRPr="00F671A1">
              <w:rPr>
                <w:sz w:val="28"/>
                <w:szCs w:val="28"/>
              </w:rPr>
              <w:t>và BC = R. Tính diện tích tứ giác ABCD theo R.</w:t>
            </w:r>
          </w:p>
          <w:p w:rsidR="00F671A1" w:rsidRPr="00F671A1" w:rsidRDefault="00F671A1" w:rsidP="00F671A1">
            <w:pPr>
              <w:ind w:right="684"/>
              <w:rPr>
                <w:sz w:val="28"/>
                <w:szCs w:val="28"/>
              </w:rPr>
            </w:pPr>
            <w:r w:rsidRPr="00F671A1">
              <w:rPr>
                <w:rStyle w:val="Strong"/>
                <w:sz w:val="28"/>
                <w:szCs w:val="28"/>
              </w:rPr>
              <w:t>Bài 5 ( 1 điểm )</w:t>
            </w:r>
          </w:p>
          <w:p w:rsidR="00F671A1" w:rsidRPr="00F671A1" w:rsidRDefault="00F671A1" w:rsidP="00F671A1">
            <w:pPr>
              <w:ind w:right="684"/>
              <w:rPr>
                <w:sz w:val="28"/>
                <w:szCs w:val="28"/>
              </w:rPr>
            </w:pPr>
            <w:r w:rsidRPr="00F671A1">
              <w:rPr>
                <w:sz w:val="28"/>
                <w:szCs w:val="28"/>
              </w:rPr>
              <w:t xml:space="preserve">Giả sử phương trình </w:t>
            </w:r>
            <w:r w:rsidRPr="00F671A1">
              <w:rPr>
                <w:noProof/>
                <w:sz w:val="28"/>
                <w:szCs w:val="28"/>
                <w:lang w:val="en-US"/>
              </w:rPr>
              <w:drawing>
                <wp:inline distT="0" distB="0" distL="0" distR="0" wp14:anchorId="78DD0835" wp14:editId="5290DF26">
                  <wp:extent cx="1123950" cy="133350"/>
                  <wp:effectExtent l="0" t="0" r="0" b="0"/>
                  <wp:docPr id="1441" name="Picture 1441"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0" descr="latex"/>
                          <pic:cNvPicPr>
                            <a:picLocks noChangeAspect="1" noChangeArrowheads="1"/>
                          </pic:cNvPicPr>
                        </pic:nvPicPr>
                        <pic:blipFill>
                          <a:blip r:embed="rId939">
                            <a:extLst>
                              <a:ext uri="{28A0092B-C50C-407E-A947-70E740481C1C}">
                                <a14:useLocalDpi xmlns:a14="http://schemas.microsoft.com/office/drawing/2010/main" val="0"/>
                              </a:ext>
                            </a:extLst>
                          </a:blip>
                          <a:srcRect/>
                          <a:stretch>
                            <a:fillRect/>
                          </a:stretch>
                        </pic:blipFill>
                        <pic:spPr bwMode="auto">
                          <a:xfrm>
                            <a:off x="0" y="0"/>
                            <a:ext cx="1123950" cy="133350"/>
                          </a:xfrm>
                          <a:prstGeom prst="rect">
                            <a:avLst/>
                          </a:prstGeom>
                          <a:noFill/>
                          <a:ln>
                            <a:noFill/>
                          </a:ln>
                        </pic:spPr>
                      </pic:pic>
                    </a:graphicData>
                  </a:graphic>
                </wp:inline>
              </w:drawing>
            </w:r>
            <w:r w:rsidRPr="00F671A1">
              <w:rPr>
                <w:sz w:val="28"/>
                <w:szCs w:val="28"/>
              </w:rPr>
              <w:t xml:space="preserve">có hai nghiệm là </w:t>
            </w:r>
            <w:r w:rsidRPr="00F671A1">
              <w:rPr>
                <w:noProof/>
                <w:sz w:val="28"/>
                <w:szCs w:val="28"/>
                <w:lang w:val="en-US"/>
              </w:rPr>
              <w:drawing>
                <wp:inline distT="0" distB="0" distL="0" distR="0" wp14:anchorId="1ACDA56D" wp14:editId="5E4FFA4C">
                  <wp:extent cx="133350" cy="95250"/>
                  <wp:effectExtent l="0" t="0" r="0" b="0"/>
                  <wp:docPr id="1440" name="Picture 1440"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1" descr="latex"/>
                          <pic:cNvPicPr>
                            <a:picLocks noChangeAspect="1" noChangeArrowheads="1"/>
                          </pic:cNvPicPr>
                        </pic:nvPicPr>
                        <pic:blipFill>
                          <a:blip r:embed="rId851">
                            <a:extLst>
                              <a:ext uri="{28A0092B-C50C-407E-A947-70E740481C1C}">
                                <a14:useLocalDpi xmlns:a14="http://schemas.microsoft.com/office/drawing/2010/main" val="0"/>
                              </a:ext>
                            </a:extLst>
                          </a:blip>
                          <a:srcRect/>
                          <a:stretch>
                            <a:fillRect/>
                          </a:stretch>
                        </pic:blipFill>
                        <pic:spPr bwMode="auto">
                          <a:xfrm>
                            <a:off x="0" y="0"/>
                            <a:ext cx="133350" cy="95250"/>
                          </a:xfrm>
                          <a:prstGeom prst="rect">
                            <a:avLst/>
                          </a:prstGeom>
                          <a:noFill/>
                          <a:ln>
                            <a:noFill/>
                          </a:ln>
                        </pic:spPr>
                      </pic:pic>
                    </a:graphicData>
                  </a:graphic>
                </wp:inline>
              </w:drawing>
            </w:r>
            <w:r w:rsidRPr="00F671A1">
              <w:rPr>
                <w:sz w:val="28"/>
                <w:szCs w:val="28"/>
              </w:rPr>
              <w:t xml:space="preserve">và </w:t>
            </w:r>
            <w:r w:rsidRPr="00F671A1">
              <w:rPr>
                <w:noProof/>
                <w:sz w:val="28"/>
                <w:szCs w:val="28"/>
                <w:lang w:val="en-US"/>
              </w:rPr>
              <w:drawing>
                <wp:inline distT="0" distB="0" distL="0" distR="0" wp14:anchorId="3D421C30" wp14:editId="2C402A77">
                  <wp:extent cx="142875" cy="95250"/>
                  <wp:effectExtent l="0" t="0" r="9525" b="0"/>
                  <wp:docPr id="1439" name="Picture 1439"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2" descr="latex"/>
                          <pic:cNvPicPr>
                            <a:picLocks noChangeAspect="1" noChangeArrowheads="1"/>
                          </pic:cNvPicPr>
                        </pic:nvPicPr>
                        <pic:blipFill>
                          <a:blip r:embed="rId852">
                            <a:extLst>
                              <a:ext uri="{28A0092B-C50C-407E-A947-70E740481C1C}">
                                <a14:useLocalDpi xmlns:a14="http://schemas.microsoft.com/office/drawing/2010/main" val="0"/>
                              </a:ext>
                            </a:extLst>
                          </a:blip>
                          <a:srcRect/>
                          <a:stretch>
                            <a:fillRect/>
                          </a:stretch>
                        </pic:blipFill>
                        <pic:spPr bwMode="auto">
                          <a:xfrm>
                            <a:off x="0" y="0"/>
                            <a:ext cx="142875" cy="95250"/>
                          </a:xfrm>
                          <a:prstGeom prst="rect">
                            <a:avLst/>
                          </a:prstGeom>
                          <a:noFill/>
                          <a:ln>
                            <a:noFill/>
                          </a:ln>
                        </pic:spPr>
                      </pic:pic>
                    </a:graphicData>
                  </a:graphic>
                </wp:inline>
              </w:drawing>
            </w:r>
            <w:r w:rsidRPr="00F671A1">
              <w:rPr>
                <w:sz w:val="28"/>
                <w:szCs w:val="28"/>
              </w:rPr>
              <w:t xml:space="preserve">, không giải phương trình, hãy tính theo m giá trị của biểu thức </w:t>
            </w:r>
            <w:r w:rsidRPr="00F671A1">
              <w:rPr>
                <w:noProof/>
                <w:sz w:val="28"/>
                <w:szCs w:val="28"/>
                <w:lang w:val="en-US"/>
              </w:rPr>
              <w:drawing>
                <wp:inline distT="0" distB="0" distL="0" distR="0" wp14:anchorId="34A9E695" wp14:editId="74FFA350">
                  <wp:extent cx="866775" cy="133350"/>
                  <wp:effectExtent l="0" t="0" r="9525" b="0"/>
                  <wp:docPr id="1438" name="Picture 1438"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3" descr="latex"/>
                          <pic:cNvPicPr>
                            <a:picLocks noChangeAspect="1" noChangeArrowheads="1"/>
                          </pic:cNvPicPr>
                        </pic:nvPicPr>
                        <pic:blipFill>
                          <a:blip r:embed="rId940">
                            <a:extLst>
                              <a:ext uri="{28A0092B-C50C-407E-A947-70E740481C1C}">
                                <a14:useLocalDpi xmlns:a14="http://schemas.microsoft.com/office/drawing/2010/main" val="0"/>
                              </a:ext>
                            </a:extLst>
                          </a:blip>
                          <a:srcRect/>
                          <a:stretch>
                            <a:fillRect/>
                          </a:stretch>
                        </pic:blipFill>
                        <pic:spPr bwMode="auto">
                          <a:xfrm>
                            <a:off x="0" y="0"/>
                            <a:ext cx="866775" cy="133350"/>
                          </a:xfrm>
                          <a:prstGeom prst="rect">
                            <a:avLst/>
                          </a:prstGeom>
                          <a:noFill/>
                          <a:ln>
                            <a:noFill/>
                          </a:ln>
                        </pic:spPr>
                      </pic:pic>
                    </a:graphicData>
                  </a:graphic>
                </wp:inline>
              </w:drawing>
            </w:r>
          </w:p>
          <w:p w:rsidR="00F671A1" w:rsidRPr="00F671A1" w:rsidRDefault="00F671A1" w:rsidP="00F671A1">
            <w:pPr>
              <w:ind w:right="684"/>
              <w:jc w:val="center"/>
              <w:rPr>
                <w:sz w:val="28"/>
                <w:szCs w:val="28"/>
              </w:rPr>
            </w:pPr>
            <w:r w:rsidRPr="00F671A1">
              <w:rPr>
                <w:rStyle w:val="Strong"/>
                <w:sz w:val="28"/>
                <w:szCs w:val="28"/>
              </w:rPr>
              <w:t>KỲ THI TUYỂN SINH VÀO LỚP 10 THPT VĨNH PHÚC 2008-2009</w:t>
            </w:r>
          </w:p>
          <w:p w:rsidR="00F671A1" w:rsidRPr="00F671A1" w:rsidRDefault="00F671A1" w:rsidP="00F671A1">
            <w:pPr>
              <w:ind w:right="684"/>
              <w:jc w:val="center"/>
              <w:rPr>
                <w:sz w:val="28"/>
                <w:szCs w:val="28"/>
              </w:rPr>
            </w:pPr>
            <w:r w:rsidRPr="00F671A1">
              <w:rPr>
                <w:rStyle w:val="Emphasis"/>
                <w:sz w:val="28"/>
                <w:szCs w:val="28"/>
              </w:rPr>
              <w:t>Thời gian 120 phút – Môn Thi: Toán</w:t>
            </w:r>
          </w:p>
          <w:p w:rsidR="00F671A1" w:rsidRPr="00F671A1" w:rsidRDefault="00F671A1" w:rsidP="00F671A1">
            <w:pPr>
              <w:ind w:right="684"/>
              <w:rPr>
                <w:sz w:val="28"/>
                <w:szCs w:val="28"/>
              </w:rPr>
            </w:pPr>
            <w:r w:rsidRPr="00F671A1">
              <w:rPr>
                <w:rStyle w:val="Strong"/>
                <w:sz w:val="28"/>
                <w:szCs w:val="28"/>
              </w:rPr>
              <w:t>A. Phần trắc nghiệm ( 3 điểm )</w:t>
            </w:r>
          </w:p>
          <w:p w:rsidR="00F671A1" w:rsidRPr="00F671A1" w:rsidRDefault="00F671A1" w:rsidP="00F671A1">
            <w:pPr>
              <w:ind w:right="684"/>
              <w:rPr>
                <w:sz w:val="28"/>
                <w:szCs w:val="28"/>
              </w:rPr>
            </w:pPr>
            <w:r w:rsidRPr="00F671A1">
              <w:rPr>
                <w:sz w:val="28"/>
                <w:szCs w:val="28"/>
              </w:rPr>
              <w:t>Hãy viết vào bài làm phương án đúng ( ứng với A hoặc B, C, D)</w:t>
            </w:r>
          </w:p>
          <w:p w:rsidR="00F671A1" w:rsidRPr="00F671A1" w:rsidRDefault="00F671A1" w:rsidP="00F671A1">
            <w:pPr>
              <w:ind w:right="684"/>
              <w:rPr>
                <w:sz w:val="28"/>
                <w:szCs w:val="28"/>
              </w:rPr>
            </w:pPr>
            <w:r w:rsidRPr="00F671A1">
              <w:rPr>
                <w:rStyle w:val="Strong"/>
                <w:sz w:val="28"/>
                <w:szCs w:val="28"/>
              </w:rPr>
              <w:t>Câu 1</w:t>
            </w:r>
            <w:r w:rsidRPr="00F671A1">
              <w:rPr>
                <w:sz w:val="28"/>
                <w:szCs w:val="28"/>
              </w:rPr>
              <w:t xml:space="preserve">: Điều kiện xác định của biểu thức P(x) = </w:t>
            </w:r>
            <w:r w:rsidRPr="00F671A1">
              <w:rPr>
                <w:noProof/>
                <w:sz w:val="28"/>
                <w:szCs w:val="28"/>
                <w:lang w:val="en-US"/>
              </w:rPr>
              <w:drawing>
                <wp:inline distT="0" distB="0" distL="0" distR="0" wp14:anchorId="0E293551" wp14:editId="5DEF24A3">
                  <wp:extent cx="561975" cy="161925"/>
                  <wp:effectExtent l="0" t="0" r="9525" b="9525"/>
                  <wp:docPr id="1437" name="Picture 1437"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4" descr="latex"/>
                          <pic:cNvPicPr>
                            <a:picLocks noChangeAspect="1" noChangeArrowheads="1"/>
                          </pic:cNvPicPr>
                        </pic:nvPicPr>
                        <pic:blipFill>
                          <a:blip r:embed="rId941">
                            <a:extLst>
                              <a:ext uri="{28A0092B-C50C-407E-A947-70E740481C1C}">
                                <a14:useLocalDpi xmlns:a14="http://schemas.microsoft.com/office/drawing/2010/main" val="0"/>
                              </a:ext>
                            </a:extLst>
                          </a:blip>
                          <a:srcRect/>
                          <a:stretch>
                            <a:fillRect/>
                          </a:stretch>
                        </pic:blipFill>
                        <pic:spPr bwMode="auto">
                          <a:xfrm>
                            <a:off x="0" y="0"/>
                            <a:ext cx="561975" cy="161925"/>
                          </a:xfrm>
                          <a:prstGeom prst="rect">
                            <a:avLst/>
                          </a:prstGeom>
                          <a:noFill/>
                          <a:ln>
                            <a:noFill/>
                          </a:ln>
                        </pic:spPr>
                      </pic:pic>
                    </a:graphicData>
                  </a:graphic>
                </wp:inline>
              </w:drawing>
            </w:r>
            <w:r w:rsidRPr="00F671A1">
              <w:rPr>
                <w:sz w:val="28"/>
                <w:szCs w:val="28"/>
              </w:rPr>
              <w:t>là:</w:t>
            </w:r>
          </w:p>
          <w:p w:rsidR="00F671A1" w:rsidRPr="00F671A1" w:rsidRDefault="00F671A1" w:rsidP="00F671A1">
            <w:pPr>
              <w:ind w:right="684"/>
              <w:rPr>
                <w:sz w:val="28"/>
                <w:szCs w:val="28"/>
              </w:rPr>
            </w:pPr>
            <w:r w:rsidRPr="00F671A1">
              <w:rPr>
                <w:sz w:val="28"/>
                <w:szCs w:val="28"/>
              </w:rPr>
              <w:t xml:space="preserve">A. </w:t>
            </w:r>
            <w:r w:rsidRPr="00F671A1">
              <w:rPr>
                <w:noProof/>
                <w:sz w:val="28"/>
                <w:szCs w:val="28"/>
                <w:lang w:val="en-US"/>
              </w:rPr>
              <w:drawing>
                <wp:inline distT="0" distB="0" distL="0" distR="0" wp14:anchorId="3A5D749B" wp14:editId="2E4F2DA9">
                  <wp:extent cx="581025" cy="133350"/>
                  <wp:effectExtent l="0" t="0" r="9525" b="0"/>
                  <wp:docPr id="1436" name="Picture 1436"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5" descr="latex"/>
                          <pic:cNvPicPr>
                            <a:picLocks noChangeAspect="1" noChangeArrowheads="1"/>
                          </pic:cNvPicPr>
                        </pic:nvPicPr>
                        <pic:blipFill>
                          <a:blip r:embed="rId942">
                            <a:extLst>
                              <a:ext uri="{28A0092B-C50C-407E-A947-70E740481C1C}">
                                <a14:useLocalDpi xmlns:a14="http://schemas.microsoft.com/office/drawing/2010/main" val="0"/>
                              </a:ext>
                            </a:extLst>
                          </a:blip>
                          <a:srcRect/>
                          <a:stretch>
                            <a:fillRect/>
                          </a:stretch>
                        </pic:blipFill>
                        <pic:spPr bwMode="auto">
                          <a:xfrm>
                            <a:off x="0" y="0"/>
                            <a:ext cx="581025" cy="133350"/>
                          </a:xfrm>
                          <a:prstGeom prst="rect">
                            <a:avLst/>
                          </a:prstGeom>
                          <a:noFill/>
                          <a:ln>
                            <a:noFill/>
                          </a:ln>
                        </pic:spPr>
                      </pic:pic>
                    </a:graphicData>
                  </a:graphic>
                </wp:inline>
              </w:drawing>
            </w:r>
          </w:p>
          <w:p w:rsidR="00F671A1" w:rsidRPr="00F671A1" w:rsidRDefault="00F671A1" w:rsidP="00F671A1">
            <w:pPr>
              <w:ind w:right="684"/>
              <w:rPr>
                <w:sz w:val="28"/>
                <w:szCs w:val="28"/>
              </w:rPr>
            </w:pPr>
            <w:r w:rsidRPr="00F671A1">
              <w:rPr>
                <w:sz w:val="28"/>
                <w:szCs w:val="28"/>
              </w:rPr>
              <w:t xml:space="preserve">B. </w:t>
            </w:r>
            <w:r w:rsidRPr="00F671A1">
              <w:rPr>
                <w:noProof/>
                <w:sz w:val="28"/>
                <w:szCs w:val="28"/>
                <w:lang w:val="en-US"/>
              </w:rPr>
              <w:drawing>
                <wp:inline distT="0" distB="0" distL="0" distR="0" wp14:anchorId="2E976D95" wp14:editId="0253C805">
                  <wp:extent cx="457200" cy="133350"/>
                  <wp:effectExtent l="0" t="0" r="0" b="0"/>
                  <wp:docPr id="1435" name="Picture 1435"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6" descr="latex"/>
                          <pic:cNvPicPr>
                            <a:picLocks noChangeAspect="1" noChangeArrowheads="1"/>
                          </pic:cNvPicPr>
                        </pic:nvPicPr>
                        <pic:blipFill>
                          <a:blip r:embed="rId943">
                            <a:extLst>
                              <a:ext uri="{28A0092B-C50C-407E-A947-70E740481C1C}">
                                <a14:useLocalDpi xmlns:a14="http://schemas.microsoft.com/office/drawing/2010/main" val="0"/>
                              </a:ext>
                            </a:extLst>
                          </a:blip>
                          <a:srcRect/>
                          <a:stretch>
                            <a:fillRect/>
                          </a:stretch>
                        </pic:blipFill>
                        <pic:spPr bwMode="auto">
                          <a:xfrm>
                            <a:off x="0" y="0"/>
                            <a:ext cx="457200" cy="133350"/>
                          </a:xfrm>
                          <a:prstGeom prst="rect">
                            <a:avLst/>
                          </a:prstGeom>
                          <a:noFill/>
                          <a:ln>
                            <a:noFill/>
                          </a:ln>
                        </pic:spPr>
                      </pic:pic>
                    </a:graphicData>
                  </a:graphic>
                </wp:inline>
              </w:drawing>
            </w:r>
          </w:p>
          <w:p w:rsidR="00F671A1" w:rsidRPr="00F671A1" w:rsidRDefault="00F671A1" w:rsidP="00F671A1">
            <w:pPr>
              <w:ind w:right="684"/>
              <w:rPr>
                <w:sz w:val="28"/>
                <w:szCs w:val="28"/>
              </w:rPr>
            </w:pPr>
            <w:r w:rsidRPr="00F671A1">
              <w:rPr>
                <w:sz w:val="28"/>
                <w:szCs w:val="28"/>
              </w:rPr>
              <w:t xml:space="preserve">C. </w:t>
            </w:r>
            <w:r w:rsidRPr="00F671A1">
              <w:rPr>
                <w:noProof/>
                <w:sz w:val="28"/>
                <w:szCs w:val="28"/>
                <w:lang w:val="en-US"/>
              </w:rPr>
              <w:drawing>
                <wp:inline distT="0" distB="0" distL="0" distR="0" wp14:anchorId="632D27F4" wp14:editId="5662A810">
                  <wp:extent cx="581025" cy="133350"/>
                  <wp:effectExtent l="0" t="0" r="9525" b="0"/>
                  <wp:docPr id="1434" name="Picture 1434"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7" descr="latex"/>
                          <pic:cNvPicPr>
                            <a:picLocks noChangeAspect="1" noChangeArrowheads="1"/>
                          </pic:cNvPicPr>
                        </pic:nvPicPr>
                        <pic:blipFill>
                          <a:blip r:embed="rId944">
                            <a:extLst>
                              <a:ext uri="{28A0092B-C50C-407E-A947-70E740481C1C}">
                                <a14:useLocalDpi xmlns:a14="http://schemas.microsoft.com/office/drawing/2010/main" val="0"/>
                              </a:ext>
                            </a:extLst>
                          </a:blip>
                          <a:srcRect/>
                          <a:stretch>
                            <a:fillRect/>
                          </a:stretch>
                        </pic:blipFill>
                        <pic:spPr bwMode="auto">
                          <a:xfrm>
                            <a:off x="0" y="0"/>
                            <a:ext cx="581025" cy="133350"/>
                          </a:xfrm>
                          <a:prstGeom prst="rect">
                            <a:avLst/>
                          </a:prstGeom>
                          <a:noFill/>
                          <a:ln>
                            <a:noFill/>
                          </a:ln>
                        </pic:spPr>
                      </pic:pic>
                    </a:graphicData>
                  </a:graphic>
                </wp:inline>
              </w:drawing>
            </w:r>
          </w:p>
          <w:p w:rsidR="00F671A1" w:rsidRPr="00F671A1" w:rsidRDefault="00F671A1" w:rsidP="00F671A1">
            <w:pPr>
              <w:ind w:right="684"/>
              <w:rPr>
                <w:sz w:val="28"/>
                <w:szCs w:val="28"/>
              </w:rPr>
            </w:pPr>
            <w:r w:rsidRPr="00F671A1">
              <w:rPr>
                <w:sz w:val="28"/>
                <w:szCs w:val="28"/>
              </w:rPr>
              <w:t xml:space="preserve">D. </w:t>
            </w:r>
            <w:r w:rsidRPr="00F671A1">
              <w:rPr>
                <w:noProof/>
                <w:sz w:val="28"/>
                <w:szCs w:val="28"/>
                <w:lang w:val="en-US"/>
              </w:rPr>
              <w:drawing>
                <wp:inline distT="0" distB="0" distL="0" distR="0" wp14:anchorId="21D6584A" wp14:editId="3705C6A1">
                  <wp:extent cx="571500" cy="104775"/>
                  <wp:effectExtent l="0" t="0" r="0" b="9525"/>
                  <wp:docPr id="1433" name="Picture 1433"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8" descr="latex"/>
                          <pic:cNvPicPr>
                            <a:picLocks noChangeAspect="1" noChangeArrowheads="1"/>
                          </pic:cNvPicPr>
                        </pic:nvPicPr>
                        <pic:blipFill>
                          <a:blip r:embed="rId945">
                            <a:extLst>
                              <a:ext uri="{28A0092B-C50C-407E-A947-70E740481C1C}">
                                <a14:useLocalDpi xmlns:a14="http://schemas.microsoft.com/office/drawing/2010/main" val="0"/>
                              </a:ext>
                            </a:extLst>
                          </a:blip>
                          <a:srcRect/>
                          <a:stretch>
                            <a:fillRect/>
                          </a:stretch>
                        </pic:blipFill>
                        <pic:spPr bwMode="auto">
                          <a:xfrm>
                            <a:off x="0" y="0"/>
                            <a:ext cx="571500" cy="104775"/>
                          </a:xfrm>
                          <a:prstGeom prst="rect">
                            <a:avLst/>
                          </a:prstGeom>
                          <a:noFill/>
                          <a:ln>
                            <a:noFill/>
                          </a:ln>
                        </pic:spPr>
                      </pic:pic>
                    </a:graphicData>
                  </a:graphic>
                </wp:inline>
              </w:drawing>
            </w:r>
          </w:p>
          <w:p w:rsidR="00F671A1" w:rsidRPr="00F671A1" w:rsidRDefault="00F671A1" w:rsidP="00F671A1">
            <w:pPr>
              <w:ind w:right="684"/>
              <w:rPr>
                <w:sz w:val="28"/>
                <w:szCs w:val="28"/>
              </w:rPr>
            </w:pPr>
            <w:r w:rsidRPr="00F671A1">
              <w:rPr>
                <w:rStyle w:val="Strong"/>
                <w:sz w:val="28"/>
                <w:szCs w:val="28"/>
              </w:rPr>
              <w:t>Câu 2</w:t>
            </w:r>
            <w:r w:rsidRPr="00F671A1">
              <w:rPr>
                <w:sz w:val="28"/>
                <w:szCs w:val="28"/>
              </w:rPr>
              <w:t xml:space="preserve">: Biết rằng hàm số </w:t>
            </w:r>
            <w:r w:rsidRPr="00F671A1">
              <w:rPr>
                <w:noProof/>
                <w:sz w:val="28"/>
                <w:szCs w:val="28"/>
                <w:lang w:val="en-US"/>
              </w:rPr>
              <w:drawing>
                <wp:inline distT="0" distB="0" distL="0" distR="0" wp14:anchorId="73A1EDB8" wp14:editId="2629A6E1">
                  <wp:extent cx="1219200" cy="152400"/>
                  <wp:effectExtent l="0" t="0" r="0" b="0"/>
                  <wp:docPr id="1432" name="Picture 1432"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9" descr="latex"/>
                          <pic:cNvPicPr>
                            <a:picLocks noChangeAspect="1" noChangeArrowheads="1"/>
                          </pic:cNvPicPr>
                        </pic:nvPicPr>
                        <pic:blipFill>
                          <a:blip r:embed="rId946">
                            <a:extLst>
                              <a:ext uri="{28A0092B-C50C-407E-A947-70E740481C1C}">
                                <a14:useLocalDpi xmlns:a14="http://schemas.microsoft.com/office/drawing/2010/main" val="0"/>
                              </a:ext>
                            </a:extLst>
                          </a:blip>
                          <a:srcRect/>
                          <a:stretch>
                            <a:fillRect/>
                          </a:stretch>
                        </pic:blipFill>
                        <pic:spPr bwMode="auto">
                          <a:xfrm>
                            <a:off x="0" y="0"/>
                            <a:ext cx="1219200" cy="152400"/>
                          </a:xfrm>
                          <a:prstGeom prst="rect">
                            <a:avLst/>
                          </a:prstGeom>
                          <a:noFill/>
                          <a:ln>
                            <a:noFill/>
                          </a:ln>
                        </pic:spPr>
                      </pic:pic>
                    </a:graphicData>
                  </a:graphic>
                </wp:inline>
              </w:drawing>
            </w:r>
            <w:r w:rsidRPr="00F671A1">
              <w:rPr>
                <w:sz w:val="28"/>
                <w:szCs w:val="28"/>
              </w:rPr>
              <w:t>nghịch biến trên tập R. Khi đó:</w:t>
            </w:r>
          </w:p>
          <w:p w:rsidR="00F671A1" w:rsidRPr="00F671A1" w:rsidRDefault="00F671A1" w:rsidP="00F671A1">
            <w:pPr>
              <w:ind w:right="684"/>
              <w:rPr>
                <w:sz w:val="28"/>
                <w:szCs w:val="28"/>
                <w:lang w:val="pt-BR"/>
              </w:rPr>
            </w:pPr>
            <w:r w:rsidRPr="00F671A1">
              <w:rPr>
                <w:sz w:val="28"/>
                <w:szCs w:val="28"/>
                <w:lang w:val="pt-BR"/>
              </w:rPr>
              <w:t xml:space="preserve">A. a &gt; </w:t>
            </w:r>
            <w:r w:rsidRPr="00F671A1">
              <w:rPr>
                <w:noProof/>
                <w:sz w:val="28"/>
                <w:szCs w:val="28"/>
                <w:lang w:val="en-US"/>
              </w:rPr>
              <w:drawing>
                <wp:inline distT="0" distB="0" distL="0" distR="0" wp14:anchorId="26F3C2F5" wp14:editId="708AF3D6">
                  <wp:extent cx="219075" cy="323850"/>
                  <wp:effectExtent l="0" t="0" r="9525" b="0"/>
                  <wp:docPr id="1431" name="Picture 1431"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0" descr="latex"/>
                          <pic:cNvPicPr>
                            <a:picLocks noChangeAspect="1" noChangeArrowheads="1"/>
                          </pic:cNvPicPr>
                        </pic:nvPicPr>
                        <pic:blipFill>
                          <a:blip r:embed="rId947">
                            <a:extLst>
                              <a:ext uri="{28A0092B-C50C-407E-A947-70E740481C1C}">
                                <a14:useLocalDpi xmlns:a14="http://schemas.microsoft.com/office/drawing/2010/main" val="0"/>
                              </a:ext>
                            </a:extLst>
                          </a:blip>
                          <a:srcRect/>
                          <a:stretch>
                            <a:fillRect/>
                          </a:stretch>
                        </pic:blipFill>
                        <pic:spPr bwMode="auto">
                          <a:xfrm>
                            <a:off x="0" y="0"/>
                            <a:ext cx="219075" cy="323850"/>
                          </a:xfrm>
                          <a:prstGeom prst="rect">
                            <a:avLst/>
                          </a:prstGeom>
                          <a:noFill/>
                          <a:ln>
                            <a:noFill/>
                          </a:ln>
                        </pic:spPr>
                      </pic:pic>
                    </a:graphicData>
                  </a:graphic>
                </wp:inline>
              </w:drawing>
            </w:r>
          </w:p>
          <w:p w:rsidR="00F671A1" w:rsidRPr="00F671A1" w:rsidRDefault="00F671A1" w:rsidP="00F671A1">
            <w:pPr>
              <w:ind w:right="684"/>
              <w:rPr>
                <w:sz w:val="28"/>
                <w:szCs w:val="28"/>
                <w:lang w:val="pt-BR"/>
              </w:rPr>
            </w:pPr>
            <w:r w:rsidRPr="00F671A1">
              <w:rPr>
                <w:sz w:val="28"/>
                <w:szCs w:val="28"/>
                <w:lang w:val="pt-BR"/>
              </w:rPr>
              <w:t xml:space="preserve">B. a &gt; </w:t>
            </w:r>
            <w:r w:rsidRPr="00F671A1">
              <w:rPr>
                <w:noProof/>
                <w:sz w:val="28"/>
                <w:szCs w:val="28"/>
                <w:lang w:val="en-US"/>
              </w:rPr>
              <w:drawing>
                <wp:inline distT="0" distB="0" distL="0" distR="0" wp14:anchorId="1DB959D9" wp14:editId="6AB88C1B">
                  <wp:extent cx="85725" cy="323850"/>
                  <wp:effectExtent l="0" t="0" r="9525" b="0"/>
                  <wp:docPr id="1430" name="Picture 1430"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1" descr="latex"/>
                          <pic:cNvPicPr>
                            <a:picLocks noChangeAspect="1" noChangeArrowheads="1"/>
                          </pic:cNvPicPr>
                        </pic:nvPicPr>
                        <pic:blipFill>
                          <a:blip r:embed="rId948">
                            <a:extLst>
                              <a:ext uri="{28A0092B-C50C-407E-A947-70E740481C1C}">
                                <a14:useLocalDpi xmlns:a14="http://schemas.microsoft.com/office/drawing/2010/main" val="0"/>
                              </a:ext>
                            </a:extLst>
                          </a:blip>
                          <a:srcRect/>
                          <a:stretch>
                            <a:fillRect/>
                          </a:stretch>
                        </pic:blipFill>
                        <pic:spPr bwMode="auto">
                          <a:xfrm>
                            <a:off x="0" y="0"/>
                            <a:ext cx="85725" cy="323850"/>
                          </a:xfrm>
                          <a:prstGeom prst="rect">
                            <a:avLst/>
                          </a:prstGeom>
                          <a:noFill/>
                          <a:ln>
                            <a:noFill/>
                          </a:ln>
                        </pic:spPr>
                      </pic:pic>
                    </a:graphicData>
                  </a:graphic>
                </wp:inline>
              </w:drawing>
            </w:r>
          </w:p>
          <w:p w:rsidR="00F671A1" w:rsidRPr="00F671A1" w:rsidRDefault="00F671A1" w:rsidP="00F671A1">
            <w:pPr>
              <w:ind w:right="684"/>
              <w:rPr>
                <w:sz w:val="28"/>
                <w:szCs w:val="28"/>
                <w:lang w:val="pt-BR"/>
              </w:rPr>
            </w:pPr>
            <w:r w:rsidRPr="00F671A1">
              <w:rPr>
                <w:sz w:val="28"/>
                <w:szCs w:val="28"/>
                <w:lang w:val="pt-BR"/>
              </w:rPr>
              <w:t xml:space="preserve">C. a &lt; </w:t>
            </w:r>
            <w:r w:rsidRPr="00F671A1">
              <w:rPr>
                <w:noProof/>
                <w:sz w:val="28"/>
                <w:szCs w:val="28"/>
                <w:lang w:val="en-US"/>
              </w:rPr>
              <w:drawing>
                <wp:inline distT="0" distB="0" distL="0" distR="0" wp14:anchorId="44E3E371" wp14:editId="759934A6">
                  <wp:extent cx="219075" cy="323850"/>
                  <wp:effectExtent l="0" t="0" r="9525" b="0"/>
                  <wp:docPr id="1429" name="Picture 1429"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2" descr="latex"/>
                          <pic:cNvPicPr>
                            <a:picLocks noChangeAspect="1" noChangeArrowheads="1"/>
                          </pic:cNvPicPr>
                        </pic:nvPicPr>
                        <pic:blipFill>
                          <a:blip r:embed="rId947">
                            <a:extLst>
                              <a:ext uri="{28A0092B-C50C-407E-A947-70E740481C1C}">
                                <a14:useLocalDpi xmlns:a14="http://schemas.microsoft.com/office/drawing/2010/main" val="0"/>
                              </a:ext>
                            </a:extLst>
                          </a:blip>
                          <a:srcRect/>
                          <a:stretch>
                            <a:fillRect/>
                          </a:stretch>
                        </pic:blipFill>
                        <pic:spPr bwMode="auto">
                          <a:xfrm>
                            <a:off x="0" y="0"/>
                            <a:ext cx="219075" cy="323850"/>
                          </a:xfrm>
                          <a:prstGeom prst="rect">
                            <a:avLst/>
                          </a:prstGeom>
                          <a:noFill/>
                          <a:ln>
                            <a:noFill/>
                          </a:ln>
                        </pic:spPr>
                      </pic:pic>
                    </a:graphicData>
                  </a:graphic>
                </wp:inline>
              </w:drawing>
            </w:r>
          </w:p>
          <w:p w:rsidR="00F671A1" w:rsidRPr="00F671A1" w:rsidRDefault="00F671A1" w:rsidP="00F671A1">
            <w:pPr>
              <w:ind w:right="684"/>
              <w:rPr>
                <w:sz w:val="28"/>
                <w:szCs w:val="28"/>
                <w:lang w:val="pt-BR"/>
              </w:rPr>
            </w:pPr>
            <w:r w:rsidRPr="00F671A1">
              <w:rPr>
                <w:sz w:val="28"/>
                <w:szCs w:val="28"/>
                <w:lang w:val="pt-BR"/>
              </w:rPr>
              <w:t xml:space="preserve">D. a &lt; </w:t>
            </w:r>
            <w:r w:rsidRPr="00F671A1">
              <w:rPr>
                <w:noProof/>
                <w:sz w:val="28"/>
                <w:szCs w:val="28"/>
                <w:lang w:val="en-US"/>
              </w:rPr>
              <w:drawing>
                <wp:inline distT="0" distB="0" distL="0" distR="0" wp14:anchorId="1185B2E7" wp14:editId="512CFF4A">
                  <wp:extent cx="85725" cy="323850"/>
                  <wp:effectExtent l="0" t="0" r="9525" b="0"/>
                  <wp:docPr id="1428" name="Picture 1428"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3" descr="latex"/>
                          <pic:cNvPicPr>
                            <a:picLocks noChangeAspect="1" noChangeArrowheads="1"/>
                          </pic:cNvPicPr>
                        </pic:nvPicPr>
                        <pic:blipFill>
                          <a:blip r:embed="rId948">
                            <a:extLst>
                              <a:ext uri="{28A0092B-C50C-407E-A947-70E740481C1C}">
                                <a14:useLocalDpi xmlns:a14="http://schemas.microsoft.com/office/drawing/2010/main" val="0"/>
                              </a:ext>
                            </a:extLst>
                          </a:blip>
                          <a:srcRect/>
                          <a:stretch>
                            <a:fillRect/>
                          </a:stretch>
                        </pic:blipFill>
                        <pic:spPr bwMode="auto">
                          <a:xfrm>
                            <a:off x="0" y="0"/>
                            <a:ext cx="85725" cy="323850"/>
                          </a:xfrm>
                          <a:prstGeom prst="rect">
                            <a:avLst/>
                          </a:prstGeom>
                          <a:noFill/>
                          <a:ln>
                            <a:noFill/>
                          </a:ln>
                        </pic:spPr>
                      </pic:pic>
                    </a:graphicData>
                  </a:graphic>
                </wp:inline>
              </w:drawing>
            </w:r>
          </w:p>
          <w:p w:rsidR="00F671A1" w:rsidRPr="00F671A1" w:rsidRDefault="00F671A1" w:rsidP="00F671A1">
            <w:pPr>
              <w:ind w:right="684"/>
              <w:rPr>
                <w:sz w:val="28"/>
                <w:szCs w:val="28"/>
                <w:lang w:val="pt-BR"/>
              </w:rPr>
            </w:pPr>
            <w:r w:rsidRPr="00F671A1">
              <w:rPr>
                <w:rStyle w:val="Strong"/>
                <w:sz w:val="28"/>
                <w:szCs w:val="28"/>
                <w:lang w:val="pt-BR"/>
              </w:rPr>
              <w:t>Câu 3</w:t>
            </w:r>
            <w:r w:rsidRPr="00F671A1">
              <w:rPr>
                <w:sz w:val="28"/>
                <w:szCs w:val="28"/>
                <w:lang w:val="pt-BR"/>
              </w:rPr>
              <w:t xml:space="preserve">. Phương trình </w:t>
            </w:r>
            <w:r w:rsidRPr="00F671A1">
              <w:rPr>
                <w:noProof/>
                <w:sz w:val="28"/>
                <w:szCs w:val="28"/>
                <w:lang w:val="en-US"/>
              </w:rPr>
              <w:drawing>
                <wp:inline distT="0" distB="0" distL="0" distR="0" wp14:anchorId="464A9CA3" wp14:editId="3768027D">
                  <wp:extent cx="990600" cy="142875"/>
                  <wp:effectExtent l="0" t="0" r="0" b="9525"/>
                  <wp:docPr id="1427" name="Picture 1427"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4" descr="latex"/>
                          <pic:cNvPicPr>
                            <a:picLocks noChangeAspect="1" noChangeArrowheads="1"/>
                          </pic:cNvPicPr>
                        </pic:nvPicPr>
                        <pic:blipFill>
                          <a:blip r:embed="rId949">
                            <a:extLst>
                              <a:ext uri="{28A0092B-C50C-407E-A947-70E740481C1C}">
                                <a14:useLocalDpi xmlns:a14="http://schemas.microsoft.com/office/drawing/2010/main" val="0"/>
                              </a:ext>
                            </a:extLst>
                          </a:blip>
                          <a:srcRect/>
                          <a:stretch>
                            <a:fillRect/>
                          </a:stretch>
                        </pic:blipFill>
                        <pic:spPr bwMode="auto">
                          <a:xfrm>
                            <a:off x="0" y="0"/>
                            <a:ext cx="990600" cy="142875"/>
                          </a:xfrm>
                          <a:prstGeom prst="rect">
                            <a:avLst/>
                          </a:prstGeom>
                          <a:noFill/>
                          <a:ln>
                            <a:noFill/>
                          </a:ln>
                        </pic:spPr>
                      </pic:pic>
                    </a:graphicData>
                  </a:graphic>
                </wp:inline>
              </w:drawing>
            </w:r>
            <w:r w:rsidRPr="00F671A1">
              <w:rPr>
                <w:sz w:val="28"/>
                <w:szCs w:val="28"/>
                <w:lang w:val="pt-BR"/>
              </w:rPr>
              <w:t>có:</w:t>
            </w:r>
          </w:p>
          <w:p w:rsidR="00F671A1" w:rsidRPr="00F671A1" w:rsidRDefault="00F671A1" w:rsidP="00F671A1">
            <w:pPr>
              <w:ind w:right="684"/>
              <w:rPr>
                <w:sz w:val="28"/>
                <w:szCs w:val="28"/>
                <w:lang w:val="pt-BR"/>
              </w:rPr>
            </w:pPr>
            <w:r w:rsidRPr="00F671A1">
              <w:rPr>
                <w:sz w:val="28"/>
                <w:szCs w:val="28"/>
                <w:lang w:val="pt-BR"/>
              </w:rPr>
              <w:t>A. Hai nghiệm phân biệt đều dương</w:t>
            </w:r>
          </w:p>
          <w:p w:rsidR="00F671A1" w:rsidRPr="00F671A1" w:rsidRDefault="00F671A1" w:rsidP="00F671A1">
            <w:pPr>
              <w:ind w:right="684"/>
              <w:rPr>
                <w:sz w:val="28"/>
                <w:szCs w:val="28"/>
                <w:lang w:val="pt-BR"/>
              </w:rPr>
            </w:pPr>
            <w:r w:rsidRPr="00F671A1">
              <w:rPr>
                <w:sz w:val="28"/>
                <w:szCs w:val="28"/>
                <w:lang w:val="pt-BR"/>
              </w:rPr>
              <w:t>B. Hai nghiệm phân biệt đều âm</w:t>
            </w:r>
          </w:p>
          <w:p w:rsidR="00F671A1" w:rsidRPr="00F671A1" w:rsidRDefault="00F671A1" w:rsidP="00F671A1">
            <w:pPr>
              <w:ind w:right="684"/>
              <w:rPr>
                <w:sz w:val="28"/>
                <w:szCs w:val="28"/>
                <w:lang w:val="pt-BR"/>
              </w:rPr>
            </w:pPr>
            <w:r w:rsidRPr="00F671A1">
              <w:rPr>
                <w:sz w:val="28"/>
                <w:szCs w:val="28"/>
                <w:lang w:val="pt-BR"/>
              </w:rPr>
              <w:t>C. Hai nghiệm trái dấu</w:t>
            </w:r>
          </w:p>
          <w:p w:rsidR="00F671A1" w:rsidRPr="00F671A1" w:rsidRDefault="00F671A1" w:rsidP="00F671A1">
            <w:pPr>
              <w:ind w:right="684"/>
              <w:rPr>
                <w:sz w:val="28"/>
                <w:szCs w:val="28"/>
                <w:lang w:val="pt-BR"/>
              </w:rPr>
            </w:pPr>
            <w:r w:rsidRPr="00F671A1">
              <w:rPr>
                <w:sz w:val="28"/>
                <w:szCs w:val="28"/>
                <w:lang w:val="pt-BR"/>
              </w:rPr>
              <w:t>D. Hai nghiệm bằng nhau.</w:t>
            </w:r>
          </w:p>
          <w:p w:rsidR="00F671A1" w:rsidRPr="00F671A1" w:rsidRDefault="00F671A1" w:rsidP="00F671A1">
            <w:pPr>
              <w:ind w:right="684"/>
              <w:rPr>
                <w:sz w:val="28"/>
                <w:szCs w:val="28"/>
                <w:lang w:val="pt-BR"/>
              </w:rPr>
            </w:pPr>
            <w:r w:rsidRPr="00F671A1">
              <w:rPr>
                <w:rStyle w:val="Strong"/>
                <w:sz w:val="28"/>
                <w:szCs w:val="28"/>
                <w:lang w:val="pt-BR"/>
              </w:rPr>
              <w:t>Câu 4:</w:t>
            </w:r>
            <w:r w:rsidRPr="00F671A1">
              <w:rPr>
                <w:sz w:val="28"/>
                <w:szCs w:val="28"/>
                <w:lang w:val="pt-BR"/>
              </w:rPr>
              <w:t xml:space="preserve"> Kết quả của biểu thức: </w:t>
            </w:r>
            <w:r w:rsidRPr="00F671A1">
              <w:rPr>
                <w:noProof/>
                <w:sz w:val="28"/>
                <w:szCs w:val="28"/>
                <w:lang w:val="en-US"/>
              </w:rPr>
              <w:drawing>
                <wp:inline distT="0" distB="0" distL="0" distR="0" wp14:anchorId="2C34571E" wp14:editId="6EFEEE57">
                  <wp:extent cx="2266950" cy="285750"/>
                  <wp:effectExtent l="0" t="0" r="0" b="0"/>
                  <wp:docPr id="1426" name="Picture 1426"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descr="latex"/>
                          <pic:cNvPicPr>
                            <a:picLocks noChangeAspect="1" noChangeArrowheads="1"/>
                          </pic:cNvPicPr>
                        </pic:nvPicPr>
                        <pic:blipFill>
                          <a:blip r:embed="rId950">
                            <a:extLst>
                              <a:ext uri="{28A0092B-C50C-407E-A947-70E740481C1C}">
                                <a14:useLocalDpi xmlns:a14="http://schemas.microsoft.com/office/drawing/2010/main" val="0"/>
                              </a:ext>
                            </a:extLst>
                          </a:blip>
                          <a:srcRect/>
                          <a:stretch>
                            <a:fillRect/>
                          </a:stretch>
                        </pic:blipFill>
                        <pic:spPr bwMode="auto">
                          <a:xfrm>
                            <a:off x="0" y="0"/>
                            <a:ext cx="2266950" cy="285750"/>
                          </a:xfrm>
                          <a:prstGeom prst="rect">
                            <a:avLst/>
                          </a:prstGeom>
                          <a:noFill/>
                          <a:ln>
                            <a:noFill/>
                          </a:ln>
                        </pic:spPr>
                      </pic:pic>
                    </a:graphicData>
                  </a:graphic>
                </wp:inline>
              </w:drawing>
            </w:r>
            <w:r w:rsidRPr="00F671A1">
              <w:rPr>
                <w:sz w:val="28"/>
                <w:szCs w:val="28"/>
                <w:lang w:val="pt-BR"/>
              </w:rPr>
              <w:t>là:</w:t>
            </w:r>
          </w:p>
          <w:p w:rsidR="00F671A1" w:rsidRPr="00F671A1" w:rsidRDefault="00F671A1" w:rsidP="00F671A1">
            <w:pPr>
              <w:ind w:right="684"/>
              <w:rPr>
                <w:sz w:val="28"/>
                <w:szCs w:val="28"/>
                <w:lang w:val="pt-BR"/>
              </w:rPr>
            </w:pPr>
            <w:r w:rsidRPr="00F671A1">
              <w:rPr>
                <w:sz w:val="28"/>
                <w:szCs w:val="28"/>
                <w:lang w:val="pt-BR"/>
              </w:rPr>
              <w:t>A. 3</w:t>
            </w:r>
          </w:p>
          <w:p w:rsidR="00F671A1" w:rsidRPr="00F671A1" w:rsidRDefault="00F671A1" w:rsidP="00F671A1">
            <w:pPr>
              <w:ind w:right="684"/>
              <w:rPr>
                <w:sz w:val="28"/>
                <w:szCs w:val="28"/>
                <w:lang w:val="pt-BR"/>
              </w:rPr>
            </w:pPr>
            <w:r w:rsidRPr="00F671A1">
              <w:rPr>
                <w:sz w:val="28"/>
                <w:szCs w:val="28"/>
                <w:lang w:val="pt-BR"/>
              </w:rPr>
              <w:t>B. 7</w:t>
            </w:r>
          </w:p>
          <w:p w:rsidR="00F671A1" w:rsidRPr="00F671A1" w:rsidRDefault="00F671A1" w:rsidP="00F671A1">
            <w:pPr>
              <w:ind w:right="684"/>
              <w:rPr>
                <w:sz w:val="28"/>
                <w:szCs w:val="28"/>
                <w:lang w:val="pt-BR"/>
              </w:rPr>
            </w:pPr>
            <w:r w:rsidRPr="00F671A1">
              <w:rPr>
                <w:sz w:val="28"/>
                <w:szCs w:val="28"/>
                <w:lang w:val="pt-BR"/>
              </w:rPr>
              <w:t xml:space="preserve">C. </w:t>
            </w:r>
            <w:r w:rsidRPr="00F671A1">
              <w:rPr>
                <w:noProof/>
                <w:sz w:val="28"/>
                <w:szCs w:val="28"/>
                <w:lang w:val="en-US"/>
              </w:rPr>
              <w:drawing>
                <wp:inline distT="0" distB="0" distL="0" distR="0" wp14:anchorId="450A74A5" wp14:editId="3D29AD24">
                  <wp:extent cx="295275" cy="161925"/>
                  <wp:effectExtent l="0" t="0" r="9525" b="9525"/>
                  <wp:docPr id="1425" name="Picture 1425"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6" descr="latex"/>
                          <pic:cNvPicPr>
                            <a:picLocks noChangeAspect="1" noChangeArrowheads="1"/>
                          </pic:cNvPicPr>
                        </pic:nvPicPr>
                        <pic:blipFill>
                          <a:blip r:embed="rId951">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p w:rsidR="00F671A1" w:rsidRPr="00F671A1" w:rsidRDefault="00F671A1" w:rsidP="00F671A1">
            <w:pPr>
              <w:ind w:right="684"/>
              <w:rPr>
                <w:sz w:val="28"/>
                <w:szCs w:val="28"/>
                <w:lang w:val="pt-BR"/>
              </w:rPr>
            </w:pPr>
            <w:r w:rsidRPr="00F671A1">
              <w:rPr>
                <w:sz w:val="28"/>
                <w:szCs w:val="28"/>
                <w:lang w:val="pt-BR"/>
              </w:rPr>
              <w:t>D. 10</w:t>
            </w:r>
          </w:p>
          <w:p w:rsidR="00F671A1" w:rsidRPr="00F671A1" w:rsidRDefault="00F671A1" w:rsidP="00F671A1">
            <w:pPr>
              <w:ind w:right="684"/>
              <w:rPr>
                <w:sz w:val="28"/>
                <w:szCs w:val="28"/>
                <w:lang w:val="pt-BR"/>
              </w:rPr>
            </w:pPr>
            <w:r w:rsidRPr="00F671A1">
              <w:rPr>
                <w:rStyle w:val="Strong"/>
                <w:sz w:val="28"/>
                <w:szCs w:val="28"/>
                <w:lang w:val="pt-BR"/>
              </w:rPr>
              <w:t>Câu 5.</w:t>
            </w:r>
            <w:r w:rsidRPr="00F671A1">
              <w:rPr>
                <w:sz w:val="28"/>
                <w:szCs w:val="28"/>
                <w:lang w:val="pt-BR"/>
              </w:rPr>
              <w:t xml:space="preserve"> Cho đường tròn (O), tam giác ABC cân tại A và nội tiếp đường tròn (O), số đo </w:t>
            </w:r>
            <w:r w:rsidRPr="00F671A1">
              <w:rPr>
                <w:noProof/>
                <w:sz w:val="28"/>
                <w:szCs w:val="28"/>
                <w:lang w:val="en-US"/>
              </w:rPr>
              <w:drawing>
                <wp:inline distT="0" distB="0" distL="0" distR="0" wp14:anchorId="02E417B2" wp14:editId="036DC46F">
                  <wp:extent cx="371475" cy="180975"/>
                  <wp:effectExtent l="0" t="0" r="9525" b="9525"/>
                  <wp:docPr id="1424" name="Picture 1424"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7" descr="latex"/>
                          <pic:cNvPicPr>
                            <a:picLocks noChangeAspect="1" noChangeArrowheads="1"/>
                          </pic:cNvPicPr>
                        </pic:nvPicPr>
                        <pic:blipFill>
                          <a:blip r:embed="rId952">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F671A1">
              <w:rPr>
                <w:sz w:val="28"/>
                <w:szCs w:val="28"/>
                <w:lang w:val="pt-BR"/>
              </w:rPr>
              <w:t xml:space="preserve">bằng </w:t>
            </w:r>
            <w:r w:rsidRPr="00F671A1">
              <w:rPr>
                <w:noProof/>
                <w:sz w:val="28"/>
                <w:szCs w:val="28"/>
                <w:lang w:val="en-US"/>
              </w:rPr>
              <w:drawing>
                <wp:inline distT="0" distB="0" distL="0" distR="0" wp14:anchorId="251595B8" wp14:editId="481D7194">
                  <wp:extent cx="276225" cy="133350"/>
                  <wp:effectExtent l="0" t="0" r="9525" b="0"/>
                  <wp:docPr id="1423" name="Picture 1423"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8" descr="latex"/>
                          <pic:cNvPicPr>
                            <a:picLocks noChangeAspect="1" noChangeArrowheads="1"/>
                          </pic:cNvPicPr>
                        </pic:nvPicPr>
                        <pic:blipFill>
                          <a:blip r:embed="rId953">
                            <a:extLst>
                              <a:ext uri="{28A0092B-C50C-407E-A947-70E740481C1C}">
                                <a14:useLocalDpi xmlns:a14="http://schemas.microsoft.com/office/drawing/2010/main" val="0"/>
                              </a:ext>
                            </a:extLst>
                          </a:blip>
                          <a:srcRect/>
                          <a:stretch>
                            <a:fillRect/>
                          </a:stretch>
                        </pic:blipFill>
                        <pic:spPr bwMode="auto">
                          <a:xfrm>
                            <a:off x="0" y="0"/>
                            <a:ext cx="276225" cy="133350"/>
                          </a:xfrm>
                          <a:prstGeom prst="rect">
                            <a:avLst/>
                          </a:prstGeom>
                          <a:noFill/>
                          <a:ln>
                            <a:noFill/>
                          </a:ln>
                        </pic:spPr>
                      </pic:pic>
                    </a:graphicData>
                  </a:graphic>
                </wp:inline>
              </w:drawing>
            </w:r>
            <w:r w:rsidRPr="00F671A1">
              <w:rPr>
                <w:sz w:val="28"/>
                <w:szCs w:val="28"/>
                <w:lang w:val="pt-BR"/>
              </w:rPr>
              <w:t xml:space="preserve">. Khi đó số đo </w:t>
            </w:r>
            <w:r w:rsidRPr="00F671A1">
              <w:rPr>
                <w:noProof/>
                <w:sz w:val="28"/>
                <w:szCs w:val="28"/>
                <w:lang w:val="en-US"/>
              </w:rPr>
              <w:drawing>
                <wp:inline distT="0" distB="0" distL="0" distR="0" wp14:anchorId="2C9B26BD" wp14:editId="5729F0AF">
                  <wp:extent cx="352425" cy="180975"/>
                  <wp:effectExtent l="0" t="0" r="9525" b="9525"/>
                  <wp:docPr id="1422" name="Picture 1422"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descr="latex"/>
                          <pic:cNvPicPr>
                            <a:picLocks noChangeAspect="1" noChangeArrowheads="1"/>
                          </pic:cNvPicPr>
                        </pic:nvPicPr>
                        <pic:blipFill>
                          <a:blip r:embed="rId954">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F671A1">
              <w:rPr>
                <w:sz w:val="28"/>
                <w:szCs w:val="28"/>
                <w:lang w:val="pt-BR"/>
              </w:rPr>
              <w:t>bằng:</w:t>
            </w:r>
          </w:p>
          <w:p w:rsidR="00F671A1" w:rsidRPr="00F671A1" w:rsidRDefault="00F671A1" w:rsidP="00F671A1">
            <w:pPr>
              <w:ind w:right="684"/>
              <w:rPr>
                <w:sz w:val="28"/>
                <w:szCs w:val="28"/>
                <w:lang w:val="pt-BR"/>
              </w:rPr>
            </w:pPr>
            <w:r w:rsidRPr="00F671A1">
              <w:rPr>
                <w:sz w:val="28"/>
                <w:szCs w:val="28"/>
                <w:lang w:val="pt-BR"/>
              </w:rPr>
              <w:t xml:space="preserve">A. </w:t>
            </w:r>
            <w:r w:rsidRPr="00F671A1">
              <w:rPr>
                <w:noProof/>
                <w:sz w:val="28"/>
                <w:szCs w:val="28"/>
                <w:lang w:val="en-US"/>
              </w:rPr>
              <w:drawing>
                <wp:inline distT="0" distB="0" distL="0" distR="0" wp14:anchorId="7F03431C" wp14:editId="3B328BB3">
                  <wp:extent cx="276225" cy="133350"/>
                  <wp:effectExtent l="0" t="0" r="9525" b="0"/>
                  <wp:docPr id="1421" name="Picture 1421"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descr="latex"/>
                          <pic:cNvPicPr>
                            <a:picLocks noChangeAspect="1" noChangeArrowheads="1"/>
                          </pic:cNvPicPr>
                        </pic:nvPicPr>
                        <pic:blipFill>
                          <a:blip r:embed="rId953">
                            <a:extLst>
                              <a:ext uri="{28A0092B-C50C-407E-A947-70E740481C1C}">
                                <a14:useLocalDpi xmlns:a14="http://schemas.microsoft.com/office/drawing/2010/main" val="0"/>
                              </a:ext>
                            </a:extLst>
                          </a:blip>
                          <a:srcRect/>
                          <a:stretch>
                            <a:fillRect/>
                          </a:stretch>
                        </pic:blipFill>
                        <pic:spPr bwMode="auto">
                          <a:xfrm>
                            <a:off x="0" y="0"/>
                            <a:ext cx="276225" cy="133350"/>
                          </a:xfrm>
                          <a:prstGeom prst="rect">
                            <a:avLst/>
                          </a:prstGeom>
                          <a:noFill/>
                          <a:ln>
                            <a:noFill/>
                          </a:ln>
                        </pic:spPr>
                      </pic:pic>
                    </a:graphicData>
                  </a:graphic>
                </wp:inline>
              </w:drawing>
            </w:r>
          </w:p>
          <w:p w:rsidR="00F671A1" w:rsidRPr="00F671A1" w:rsidRDefault="00F671A1" w:rsidP="00F671A1">
            <w:pPr>
              <w:ind w:right="684"/>
              <w:rPr>
                <w:sz w:val="28"/>
                <w:szCs w:val="28"/>
                <w:lang w:val="pt-BR"/>
              </w:rPr>
            </w:pPr>
            <w:r w:rsidRPr="00F671A1">
              <w:rPr>
                <w:sz w:val="28"/>
                <w:szCs w:val="28"/>
                <w:lang w:val="pt-BR"/>
              </w:rPr>
              <w:t xml:space="preserve">B. </w:t>
            </w:r>
            <w:r w:rsidRPr="00F671A1">
              <w:rPr>
                <w:noProof/>
                <w:sz w:val="28"/>
                <w:szCs w:val="28"/>
                <w:lang w:val="en-US"/>
              </w:rPr>
              <w:drawing>
                <wp:inline distT="0" distB="0" distL="0" distR="0" wp14:anchorId="1D26158A" wp14:editId="59151BDC">
                  <wp:extent cx="209550" cy="133350"/>
                  <wp:effectExtent l="0" t="0" r="0" b="0"/>
                  <wp:docPr id="1420" name="Picture 1420"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1" descr="latex"/>
                          <pic:cNvPicPr>
                            <a:picLocks noChangeAspect="1" noChangeArrowheads="1"/>
                          </pic:cNvPicPr>
                        </pic:nvPicPr>
                        <pic:blipFill>
                          <a:blip r:embed="rId955">
                            <a:extLst>
                              <a:ext uri="{28A0092B-C50C-407E-A947-70E740481C1C}">
                                <a14:useLocalDpi xmlns:a14="http://schemas.microsoft.com/office/drawing/2010/main" val="0"/>
                              </a:ext>
                            </a:extLst>
                          </a:blip>
                          <a:srcRect/>
                          <a:stretch>
                            <a:fillRect/>
                          </a:stretch>
                        </pic:blipFill>
                        <pic:spPr bwMode="auto">
                          <a:xfrm>
                            <a:off x="0" y="0"/>
                            <a:ext cx="209550" cy="133350"/>
                          </a:xfrm>
                          <a:prstGeom prst="rect">
                            <a:avLst/>
                          </a:prstGeom>
                          <a:noFill/>
                          <a:ln>
                            <a:noFill/>
                          </a:ln>
                        </pic:spPr>
                      </pic:pic>
                    </a:graphicData>
                  </a:graphic>
                </wp:inline>
              </w:drawing>
            </w:r>
          </w:p>
          <w:p w:rsidR="00F671A1" w:rsidRPr="00F671A1" w:rsidRDefault="00F671A1" w:rsidP="00F671A1">
            <w:pPr>
              <w:ind w:right="684"/>
              <w:rPr>
                <w:sz w:val="28"/>
                <w:szCs w:val="28"/>
                <w:lang w:val="pt-BR"/>
              </w:rPr>
            </w:pPr>
            <w:r w:rsidRPr="00F671A1">
              <w:rPr>
                <w:sz w:val="28"/>
                <w:szCs w:val="28"/>
                <w:lang w:val="pt-BR"/>
              </w:rPr>
              <w:t xml:space="preserve">C. </w:t>
            </w:r>
            <w:r w:rsidRPr="00F671A1">
              <w:rPr>
                <w:noProof/>
                <w:sz w:val="28"/>
                <w:szCs w:val="28"/>
                <w:lang w:val="en-US"/>
              </w:rPr>
              <w:drawing>
                <wp:inline distT="0" distB="0" distL="0" distR="0" wp14:anchorId="19DAA0C3" wp14:editId="73562A82">
                  <wp:extent cx="209550" cy="142875"/>
                  <wp:effectExtent l="0" t="0" r="0" b="9525"/>
                  <wp:docPr id="1419" name="Picture 1419"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2" descr="latex"/>
                          <pic:cNvPicPr>
                            <a:picLocks noChangeAspect="1" noChangeArrowheads="1"/>
                          </pic:cNvPicPr>
                        </pic:nvPicPr>
                        <pic:blipFill>
                          <a:blip r:embed="rId956">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p w:rsidR="00F671A1" w:rsidRPr="00F671A1" w:rsidRDefault="00F671A1" w:rsidP="00F671A1">
            <w:pPr>
              <w:ind w:right="684"/>
              <w:rPr>
                <w:sz w:val="28"/>
                <w:szCs w:val="28"/>
                <w:lang w:val="pt-BR"/>
              </w:rPr>
            </w:pPr>
            <w:r w:rsidRPr="00F671A1">
              <w:rPr>
                <w:sz w:val="28"/>
                <w:szCs w:val="28"/>
                <w:lang w:val="pt-BR"/>
              </w:rPr>
              <w:t xml:space="preserve">D. </w:t>
            </w:r>
            <w:r w:rsidRPr="00F671A1">
              <w:rPr>
                <w:noProof/>
                <w:sz w:val="28"/>
                <w:szCs w:val="28"/>
                <w:lang w:val="en-US"/>
              </w:rPr>
              <w:drawing>
                <wp:inline distT="0" distB="0" distL="0" distR="0" wp14:anchorId="4BA9BCFB" wp14:editId="49C3B77C">
                  <wp:extent cx="209550" cy="133350"/>
                  <wp:effectExtent l="0" t="0" r="0" b="0"/>
                  <wp:docPr id="1418" name="Picture 1418"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3" descr="latex"/>
                          <pic:cNvPicPr>
                            <a:picLocks noChangeAspect="1" noChangeArrowheads="1"/>
                          </pic:cNvPicPr>
                        </pic:nvPicPr>
                        <pic:blipFill>
                          <a:blip r:embed="rId957">
                            <a:extLst>
                              <a:ext uri="{28A0092B-C50C-407E-A947-70E740481C1C}">
                                <a14:useLocalDpi xmlns:a14="http://schemas.microsoft.com/office/drawing/2010/main" val="0"/>
                              </a:ext>
                            </a:extLst>
                          </a:blip>
                          <a:srcRect/>
                          <a:stretch>
                            <a:fillRect/>
                          </a:stretch>
                        </pic:blipFill>
                        <pic:spPr bwMode="auto">
                          <a:xfrm>
                            <a:off x="0" y="0"/>
                            <a:ext cx="209550" cy="133350"/>
                          </a:xfrm>
                          <a:prstGeom prst="rect">
                            <a:avLst/>
                          </a:prstGeom>
                          <a:noFill/>
                          <a:ln>
                            <a:noFill/>
                          </a:ln>
                        </pic:spPr>
                      </pic:pic>
                    </a:graphicData>
                  </a:graphic>
                </wp:inline>
              </w:drawing>
            </w:r>
          </w:p>
          <w:p w:rsidR="00F671A1" w:rsidRPr="00F671A1" w:rsidRDefault="00F671A1" w:rsidP="00F671A1">
            <w:pPr>
              <w:ind w:right="684"/>
              <w:rPr>
                <w:sz w:val="28"/>
                <w:szCs w:val="28"/>
                <w:lang w:val="pt-BR"/>
              </w:rPr>
            </w:pPr>
            <w:r w:rsidRPr="00F671A1">
              <w:rPr>
                <w:rStyle w:val="Strong"/>
                <w:sz w:val="28"/>
                <w:szCs w:val="28"/>
                <w:lang w:val="pt-BR"/>
              </w:rPr>
              <w:t>Câu 6:</w:t>
            </w:r>
            <w:r w:rsidRPr="00F671A1">
              <w:rPr>
                <w:sz w:val="28"/>
                <w:szCs w:val="28"/>
                <w:lang w:val="pt-BR"/>
              </w:rPr>
              <w:t xml:space="preserve"> Cho nửa hình tròn tâm O, đường kính AB = 6 (cm) cố định. Quay nửa hình tròn đó quanh AB thì được một hình cầu có thể tích bằng:</w:t>
            </w:r>
          </w:p>
          <w:p w:rsidR="00F671A1" w:rsidRPr="00F671A1" w:rsidRDefault="00F671A1" w:rsidP="00F671A1">
            <w:pPr>
              <w:ind w:right="684"/>
              <w:rPr>
                <w:sz w:val="28"/>
                <w:szCs w:val="28"/>
                <w:lang w:val="pt-BR"/>
              </w:rPr>
            </w:pPr>
            <w:r w:rsidRPr="00F671A1">
              <w:rPr>
                <w:sz w:val="28"/>
                <w:szCs w:val="28"/>
                <w:lang w:val="pt-BR"/>
              </w:rPr>
              <w:t xml:space="preserve">A. </w:t>
            </w:r>
            <w:r w:rsidRPr="00F671A1">
              <w:rPr>
                <w:noProof/>
                <w:sz w:val="28"/>
                <w:szCs w:val="28"/>
                <w:lang w:val="en-US"/>
              </w:rPr>
              <w:drawing>
                <wp:inline distT="0" distB="0" distL="0" distR="0" wp14:anchorId="7462E2C4" wp14:editId="10A2676D">
                  <wp:extent cx="590550" cy="142875"/>
                  <wp:effectExtent l="0" t="0" r="0" b="9525"/>
                  <wp:docPr id="1417" name="Picture 1417"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descr="latex"/>
                          <pic:cNvPicPr>
                            <a:picLocks noChangeAspect="1" noChangeArrowheads="1"/>
                          </pic:cNvPicPr>
                        </pic:nvPicPr>
                        <pic:blipFill>
                          <a:blip r:embed="rId958">
                            <a:extLst>
                              <a:ext uri="{28A0092B-C50C-407E-A947-70E740481C1C}">
                                <a14:useLocalDpi xmlns:a14="http://schemas.microsoft.com/office/drawing/2010/main" val="0"/>
                              </a:ext>
                            </a:extLst>
                          </a:blip>
                          <a:srcRect/>
                          <a:stretch>
                            <a:fillRect/>
                          </a:stretch>
                        </pic:blipFill>
                        <pic:spPr bwMode="auto">
                          <a:xfrm>
                            <a:off x="0" y="0"/>
                            <a:ext cx="590550" cy="142875"/>
                          </a:xfrm>
                          <a:prstGeom prst="rect">
                            <a:avLst/>
                          </a:prstGeom>
                          <a:noFill/>
                          <a:ln>
                            <a:noFill/>
                          </a:ln>
                        </pic:spPr>
                      </pic:pic>
                    </a:graphicData>
                  </a:graphic>
                </wp:inline>
              </w:drawing>
            </w:r>
          </w:p>
          <w:p w:rsidR="00F671A1" w:rsidRPr="00F671A1" w:rsidRDefault="00F671A1" w:rsidP="00F671A1">
            <w:pPr>
              <w:ind w:right="684"/>
              <w:rPr>
                <w:sz w:val="28"/>
                <w:szCs w:val="28"/>
                <w:lang w:val="pt-BR"/>
              </w:rPr>
            </w:pPr>
            <w:r w:rsidRPr="00F671A1">
              <w:rPr>
                <w:sz w:val="28"/>
                <w:szCs w:val="28"/>
                <w:lang w:val="pt-BR"/>
              </w:rPr>
              <w:t xml:space="preserve">B. </w:t>
            </w:r>
            <w:r w:rsidRPr="00F671A1">
              <w:rPr>
                <w:noProof/>
                <w:sz w:val="28"/>
                <w:szCs w:val="28"/>
                <w:lang w:val="en-US"/>
              </w:rPr>
              <w:drawing>
                <wp:inline distT="0" distB="0" distL="0" distR="0" wp14:anchorId="41667B91" wp14:editId="139F41A5">
                  <wp:extent cx="428625" cy="142875"/>
                  <wp:effectExtent l="0" t="0" r="9525" b="9525"/>
                  <wp:docPr id="1416" name="Picture 1416"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descr="latex"/>
                          <pic:cNvPicPr>
                            <a:picLocks noChangeAspect="1" noChangeArrowheads="1"/>
                          </pic:cNvPicPr>
                        </pic:nvPicPr>
                        <pic:blipFill>
                          <a:blip r:embed="rId959">
                            <a:extLst>
                              <a:ext uri="{28A0092B-C50C-407E-A947-70E740481C1C}">
                                <a14:useLocalDpi xmlns:a14="http://schemas.microsoft.com/office/drawing/2010/main" val="0"/>
                              </a:ext>
                            </a:extLst>
                          </a:blip>
                          <a:srcRect/>
                          <a:stretch>
                            <a:fillRect/>
                          </a:stretch>
                        </pic:blipFill>
                        <pic:spPr bwMode="auto">
                          <a:xfrm>
                            <a:off x="0" y="0"/>
                            <a:ext cx="428625" cy="142875"/>
                          </a:xfrm>
                          <a:prstGeom prst="rect">
                            <a:avLst/>
                          </a:prstGeom>
                          <a:noFill/>
                          <a:ln>
                            <a:noFill/>
                          </a:ln>
                        </pic:spPr>
                      </pic:pic>
                    </a:graphicData>
                  </a:graphic>
                </wp:inline>
              </w:drawing>
            </w:r>
          </w:p>
          <w:p w:rsidR="00F671A1" w:rsidRPr="00F671A1" w:rsidRDefault="00F671A1" w:rsidP="00F671A1">
            <w:pPr>
              <w:ind w:right="684"/>
              <w:rPr>
                <w:sz w:val="28"/>
                <w:szCs w:val="28"/>
                <w:lang w:val="pt-BR"/>
              </w:rPr>
            </w:pPr>
            <w:r w:rsidRPr="00F671A1">
              <w:rPr>
                <w:sz w:val="28"/>
                <w:szCs w:val="28"/>
                <w:lang w:val="pt-BR"/>
              </w:rPr>
              <w:t xml:space="preserve">C. </w:t>
            </w:r>
            <w:r w:rsidRPr="00F671A1">
              <w:rPr>
                <w:noProof/>
                <w:sz w:val="28"/>
                <w:szCs w:val="28"/>
                <w:lang w:val="en-US"/>
              </w:rPr>
              <w:drawing>
                <wp:inline distT="0" distB="0" distL="0" distR="0" wp14:anchorId="5FA613DB" wp14:editId="0154AC41">
                  <wp:extent cx="504825" cy="142875"/>
                  <wp:effectExtent l="0" t="0" r="9525" b="9525"/>
                  <wp:docPr id="1415" name="Picture 1415"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descr="latex"/>
                          <pic:cNvPicPr>
                            <a:picLocks noChangeAspect="1" noChangeArrowheads="1"/>
                          </pic:cNvPicPr>
                        </pic:nvPicPr>
                        <pic:blipFill>
                          <a:blip r:embed="rId960">
                            <a:extLst>
                              <a:ext uri="{28A0092B-C50C-407E-A947-70E740481C1C}">
                                <a14:useLocalDpi xmlns:a14="http://schemas.microsoft.com/office/drawing/2010/main" val="0"/>
                              </a:ext>
                            </a:extLst>
                          </a:blip>
                          <a:srcRect/>
                          <a:stretch>
                            <a:fillRect/>
                          </a:stretch>
                        </pic:blipFill>
                        <pic:spPr bwMode="auto">
                          <a:xfrm>
                            <a:off x="0" y="0"/>
                            <a:ext cx="504825" cy="142875"/>
                          </a:xfrm>
                          <a:prstGeom prst="rect">
                            <a:avLst/>
                          </a:prstGeom>
                          <a:noFill/>
                          <a:ln>
                            <a:noFill/>
                          </a:ln>
                        </pic:spPr>
                      </pic:pic>
                    </a:graphicData>
                  </a:graphic>
                </wp:inline>
              </w:drawing>
            </w:r>
          </w:p>
          <w:p w:rsidR="00F671A1" w:rsidRPr="00F671A1" w:rsidRDefault="00F671A1" w:rsidP="00F671A1">
            <w:pPr>
              <w:ind w:right="684"/>
              <w:rPr>
                <w:sz w:val="28"/>
                <w:szCs w:val="28"/>
                <w:lang w:val="pt-BR"/>
              </w:rPr>
            </w:pPr>
            <w:r w:rsidRPr="00F671A1">
              <w:rPr>
                <w:sz w:val="28"/>
                <w:szCs w:val="28"/>
                <w:lang w:val="pt-BR"/>
              </w:rPr>
              <w:t xml:space="preserve">D. </w:t>
            </w:r>
            <w:r w:rsidRPr="00F671A1">
              <w:rPr>
                <w:noProof/>
                <w:sz w:val="28"/>
                <w:szCs w:val="28"/>
                <w:lang w:val="en-US"/>
              </w:rPr>
              <w:drawing>
                <wp:inline distT="0" distB="0" distL="0" distR="0" wp14:anchorId="2860D81C" wp14:editId="264F813E">
                  <wp:extent cx="504825" cy="142875"/>
                  <wp:effectExtent l="0" t="0" r="9525" b="9525"/>
                  <wp:docPr id="1414" name="Picture 1414"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7" descr="latex"/>
                          <pic:cNvPicPr>
                            <a:picLocks noChangeAspect="1" noChangeArrowheads="1"/>
                          </pic:cNvPicPr>
                        </pic:nvPicPr>
                        <pic:blipFill>
                          <a:blip r:embed="rId961">
                            <a:extLst>
                              <a:ext uri="{28A0092B-C50C-407E-A947-70E740481C1C}">
                                <a14:useLocalDpi xmlns:a14="http://schemas.microsoft.com/office/drawing/2010/main" val="0"/>
                              </a:ext>
                            </a:extLst>
                          </a:blip>
                          <a:srcRect/>
                          <a:stretch>
                            <a:fillRect/>
                          </a:stretch>
                        </pic:blipFill>
                        <pic:spPr bwMode="auto">
                          <a:xfrm>
                            <a:off x="0" y="0"/>
                            <a:ext cx="504825" cy="142875"/>
                          </a:xfrm>
                          <a:prstGeom prst="rect">
                            <a:avLst/>
                          </a:prstGeom>
                          <a:noFill/>
                          <a:ln>
                            <a:noFill/>
                          </a:ln>
                        </pic:spPr>
                      </pic:pic>
                    </a:graphicData>
                  </a:graphic>
                </wp:inline>
              </w:drawing>
            </w:r>
          </w:p>
          <w:p w:rsidR="00F671A1" w:rsidRPr="00F671A1" w:rsidRDefault="00F671A1" w:rsidP="00F671A1">
            <w:pPr>
              <w:ind w:right="684"/>
              <w:rPr>
                <w:sz w:val="28"/>
                <w:szCs w:val="28"/>
                <w:lang w:val="pt-BR"/>
              </w:rPr>
            </w:pPr>
            <w:r w:rsidRPr="00F671A1">
              <w:rPr>
                <w:rStyle w:val="Strong"/>
                <w:sz w:val="28"/>
                <w:szCs w:val="28"/>
                <w:lang w:val="pt-BR"/>
              </w:rPr>
              <w:t>B. PHẦN TỰ LUẬN ( 7 điểm )</w:t>
            </w:r>
          </w:p>
          <w:p w:rsidR="00F671A1" w:rsidRPr="00F671A1" w:rsidRDefault="00F671A1" w:rsidP="00F671A1">
            <w:pPr>
              <w:ind w:right="684"/>
              <w:rPr>
                <w:sz w:val="28"/>
                <w:szCs w:val="28"/>
                <w:lang w:val="pt-BR"/>
              </w:rPr>
            </w:pPr>
            <w:r w:rsidRPr="00F671A1">
              <w:rPr>
                <w:rStyle w:val="Strong"/>
                <w:sz w:val="28"/>
                <w:szCs w:val="28"/>
                <w:lang w:val="pt-BR"/>
              </w:rPr>
              <w:t>Câu 7</w:t>
            </w:r>
            <w:r w:rsidRPr="00F671A1">
              <w:rPr>
                <w:sz w:val="28"/>
                <w:szCs w:val="28"/>
                <w:lang w:val="pt-BR"/>
              </w:rPr>
              <w:t xml:space="preserve">: Cho phương trình bậc hai: </w:t>
            </w:r>
            <w:r w:rsidRPr="00F671A1">
              <w:rPr>
                <w:noProof/>
                <w:sz w:val="28"/>
                <w:szCs w:val="28"/>
                <w:lang w:val="en-US"/>
              </w:rPr>
              <w:drawing>
                <wp:inline distT="0" distB="0" distL="0" distR="0" wp14:anchorId="531DE90C" wp14:editId="3D82586C">
                  <wp:extent cx="2057400" cy="171450"/>
                  <wp:effectExtent l="0" t="0" r="0" b="0"/>
                  <wp:docPr id="1413" name="Picture 1413"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8" descr="latex"/>
                          <pic:cNvPicPr>
                            <a:picLocks noChangeAspect="1" noChangeArrowheads="1"/>
                          </pic:cNvPicPr>
                        </pic:nvPicPr>
                        <pic:blipFill>
                          <a:blip r:embed="rId962">
                            <a:extLst>
                              <a:ext uri="{28A0092B-C50C-407E-A947-70E740481C1C}">
                                <a14:useLocalDpi xmlns:a14="http://schemas.microsoft.com/office/drawing/2010/main" val="0"/>
                              </a:ext>
                            </a:extLst>
                          </a:blip>
                          <a:srcRect/>
                          <a:stretch>
                            <a:fillRect/>
                          </a:stretch>
                        </pic:blipFill>
                        <pic:spPr bwMode="auto">
                          <a:xfrm>
                            <a:off x="0" y="0"/>
                            <a:ext cx="2057400" cy="171450"/>
                          </a:xfrm>
                          <a:prstGeom prst="rect">
                            <a:avLst/>
                          </a:prstGeom>
                          <a:noFill/>
                          <a:ln>
                            <a:noFill/>
                          </a:ln>
                        </pic:spPr>
                      </pic:pic>
                    </a:graphicData>
                  </a:graphic>
                </wp:inline>
              </w:drawing>
            </w:r>
            <w:r w:rsidRPr="00F671A1">
              <w:rPr>
                <w:sz w:val="28"/>
                <w:szCs w:val="28"/>
                <w:lang w:val="pt-BR"/>
              </w:rPr>
              <w:t>(1)</w:t>
            </w:r>
          </w:p>
          <w:p w:rsidR="00F671A1" w:rsidRPr="00F671A1" w:rsidRDefault="00F671A1" w:rsidP="00F671A1">
            <w:pPr>
              <w:ind w:right="684"/>
              <w:rPr>
                <w:sz w:val="28"/>
                <w:szCs w:val="28"/>
              </w:rPr>
            </w:pPr>
            <w:r w:rsidRPr="00F671A1">
              <w:rPr>
                <w:sz w:val="28"/>
                <w:szCs w:val="28"/>
              </w:rPr>
              <w:t>a/ Giải phương trình (1) với m = -1;</w:t>
            </w:r>
          </w:p>
          <w:p w:rsidR="00F671A1" w:rsidRPr="00F671A1" w:rsidRDefault="00F671A1" w:rsidP="00F671A1">
            <w:pPr>
              <w:ind w:right="684"/>
              <w:rPr>
                <w:sz w:val="28"/>
                <w:szCs w:val="28"/>
              </w:rPr>
            </w:pPr>
            <w:r w:rsidRPr="00F671A1">
              <w:rPr>
                <w:sz w:val="28"/>
                <w:szCs w:val="28"/>
              </w:rPr>
              <w:t xml:space="preserve">b/ Tìm các giá trị của m để phương trình (1) có hai nghiệm phân biệt a, b thỏa mãn </w:t>
            </w:r>
            <w:r w:rsidRPr="00F671A1">
              <w:rPr>
                <w:noProof/>
                <w:sz w:val="28"/>
                <w:szCs w:val="28"/>
                <w:lang w:val="en-US"/>
              </w:rPr>
              <w:drawing>
                <wp:inline distT="0" distB="0" distL="0" distR="0" wp14:anchorId="4C870E69" wp14:editId="7440B08D">
                  <wp:extent cx="561975" cy="104775"/>
                  <wp:effectExtent l="0" t="0" r="9525" b="9525"/>
                  <wp:docPr id="1412" name="Picture 1412"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descr="latex"/>
                          <pic:cNvPicPr>
                            <a:picLocks noChangeAspect="1" noChangeArrowheads="1"/>
                          </pic:cNvPicPr>
                        </pic:nvPicPr>
                        <pic:blipFill>
                          <a:blip r:embed="rId963">
                            <a:extLst>
                              <a:ext uri="{28A0092B-C50C-407E-A947-70E740481C1C}">
                                <a14:useLocalDpi xmlns:a14="http://schemas.microsoft.com/office/drawing/2010/main" val="0"/>
                              </a:ext>
                            </a:extLst>
                          </a:blip>
                          <a:srcRect/>
                          <a:stretch>
                            <a:fillRect/>
                          </a:stretch>
                        </pic:blipFill>
                        <pic:spPr bwMode="auto">
                          <a:xfrm>
                            <a:off x="0" y="0"/>
                            <a:ext cx="561975" cy="104775"/>
                          </a:xfrm>
                          <a:prstGeom prst="rect">
                            <a:avLst/>
                          </a:prstGeom>
                          <a:noFill/>
                          <a:ln>
                            <a:noFill/>
                          </a:ln>
                        </pic:spPr>
                      </pic:pic>
                    </a:graphicData>
                  </a:graphic>
                </wp:inline>
              </w:drawing>
            </w:r>
          </w:p>
          <w:p w:rsidR="00F671A1" w:rsidRPr="00F671A1" w:rsidRDefault="00F671A1" w:rsidP="00F671A1">
            <w:pPr>
              <w:ind w:right="684"/>
              <w:rPr>
                <w:sz w:val="28"/>
                <w:szCs w:val="28"/>
              </w:rPr>
            </w:pPr>
            <w:r w:rsidRPr="00F671A1">
              <w:rPr>
                <w:rStyle w:val="Strong"/>
                <w:sz w:val="28"/>
                <w:szCs w:val="28"/>
              </w:rPr>
              <w:t>Câu 8</w:t>
            </w:r>
            <w:r w:rsidRPr="00F671A1">
              <w:rPr>
                <w:sz w:val="28"/>
                <w:szCs w:val="28"/>
              </w:rPr>
              <w:t>: Hai vòi nước cùng chảy vào một bể thì sau 2 giờ 6 phút đầy bể. Nếu để mỗi vòi chảy một mình cho đầy bể thì vòi I cần ít nhất hơn vòi II là 4 giờ. Hỏi mỗi vòi chảy một mình trong bao nhiêu giờ thì đầy bể?</w:t>
            </w:r>
          </w:p>
          <w:p w:rsidR="00F671A1" w:rsidRPr="00F671A1" w:rsidRDefault="00F671A1" w:rsidP="00F671A1">
            <w:pPr>
              <w:ind w:right="684"/>
              <w:rPr>
                <w:sz w:val="28"/>
                <w:szCs w:val="28"/>
              </w:rPr>
            </w:pPr>
            <w:r w:rsidRPr="00F671A1">
              <w:rPr>
                <w:rStyle w:val="Strong"/>
                <w:sz w:val="28"/>
                <w:szCs w:val="28"/>
              </w:rPr>
              <w:t>Câu 9:</w:t>
            </w:r>
            <w:r w:rsidRPr="00F671A1">
              <w:rPr>
                <w:sz w:val="28"/>
                <w:szCs w:val="28"/>
              </w:rPr>
              <w:t xml:space="preserve"> Cho tam giác ABC không cân có ba góc nhọn nội tiếp trong đường tròn tâm O. Hai đường cao AI và BE cắt nhau tại H.</w:t>
            </w:r>
          </w:p>
          <w:p w:rsidR="00F671A1" w:rsidRPr="00F671A1" w:rsidRDefault="00F671A1" w:rsidP="00F671A1">
            <w:pPr>
              <w:ind w:right="684"/>
              <w:rPr>
                <w:sz w:val="28"/>
                <w:szCs w:val="28"/>
              </w:rPr>
            </w:pPr>
            <w:r w:rsidRPr="00F671A1">
              <w:rPr>
                <w:sz w:val="28"/>
                <w:szCs w:val="28"/>
              </w:rPr>
              <w:t xml:space="preserve">a) Chứng minh tứ giác HECI nội tiếp và </w:t>
            </w:r>
            <w:r w:rsidRPr="00F671A1">
              <w:rPr>
                <w:noProof/>
                <w:sz w:val="28"/>
                <w:szCs w:val="28"/>
                <w:lang w:val="en-US"/>
              </w:rPr>
              <w:drawing>
                <wp:inline distT="0" distB="0" distL="0" distR="0" wp14:anchorId="70C20C54" wp14:editId="5F5FDD23">
                  <wp:extent cx="914400" cy="180975"/>
                  <wp:effectExtent l="0" t="0" r="0" b="9525"/>
                  <wp:docPr id="1411" name="Picture 1411"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descr="latex"/>
                          <pic:cNvPicPr>
                            <a:picLocks noChangeAspect="1" noChangeArrowheads="1"/>
                          </pic:cNvPicPr>
                        </pic:nvPicPr>
                        <pic:blipFill>
                          <a:blip r:embed="rId964">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p w:rsidR="00F671A1" w:rsidRPr="00F671A1" w:rsidRDefault="00F671A1" w:rsidP="00F671A1">
            <w:pPr>
              <w:ind w:right="684"/>
              <w:rPr>
                <w:sz w:val="28"/>
                <w:szCs w:val="28"/>
              </w:rPr>
            </w:pPr>
            <w:r w:rsidRPr="00F671A1">
              <w:rPr>
                <w:sz w:val="28"/>
                <w:szCs w:val="28"/>
              </w:rPr>
              <w:t>b) Chứng minh EI vuông góc với OC.</w:t>
            </w:r>
          </w:p>
          <w:p w:rsidR="00F671A1" w:rsidRPr="00F671A1" w:rsidRDefault="00F671A1" w:rsidP="00F671A1">
            <w:pPr>
              <w:ind w:right="684"/>
              <w:rPr>
                <w:sz w:val="28"/>
                <w:szCs w:val="28"/>
                <w:lang w:val="pt-BR"/>
              </w:rPr>
            </w:pPr>
            <w:r w:rsidRPr="00F671A1">
              <w:rPr>
                <w:sz w:val="28"/>
                <w:szCs w:val="28"/>
                <w:lang w:val="pt-BR"/>
              </w:rPr>
              <w:t xml:space="preserve">c) Cho </w:t>
            </w:r>
            <w:r w:rsidRPr="00F671A1">
              <w:rPr>
                <w:noProof/>
                <w:sz w:val="28"/>
                <w:szCs w:val="28"/>
                <w:lang w:val="en-US"/>
              </w:rPr>
              <w:drawing>
                <wp:inline distT="0" distB="0" distL="0" distR="0" wp14:anchorId="7BB373D5" wp14:editId="2E6FB6B4">
                  <wp:extent cx="781050" cy="180975"/>
                  <wp:effectExtent l="0" t="0" r="0" b="9525"/>
                  <wp:docPr id="1410" name="Picture 1410"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descr="latex"/>
                          <pic:cNvPicPr>
                            <a:picLocks noChangeAspect="1" noChangeArrowheads="1"/>
                          </pic:cNvPicPr>
                        </pic:nvPicPr>
                        <pic:blipFill>
                          <a:blip r:embed="rId965">
                            <a:extLst>
                              <a:ext uri="{28A0092B-C50C-407E-A947-70E740481C1C}">
                                <a14:useLocalDpi xmlns:a14="http://schemas.microsoft.com/office/drawing/2010/main" val="0"/>
                              </a:ext>
                            </a:extLst>
                          </a:blip>
                          <a:srcRect/>
                          <a:stretch>
                            <a:fillRect/>
                          </a:stretch>
                        </pic:blipFill>
                        <pic:spPr bwMode="auto">
                          <a:xfrm>
                            <a:off x="0" y="0"/>
                            <a:ext cx="781050" cy="180975"/>
                          </a:xfrm>
                          <a:prstGeom prst="rect">
                            <a:avLst/>
                          </a:prstGeom>
                          <a:noFill/>
                          <a:ln>
                            <a:noFill/>
                          </a:ln>
                        </pic:spPr>
                      </pic:pic>
                    </a:graphicData>
                  </a:graphic>
                </wp:inline>
              </w:drawing>
            </w:r>
            <w:r w:rsidRPr="00F671A1">
              <w:rPr>
                <w:sz w:val="28"/>
                <w:szCs w:val="28"/>
                <w:lang w:val="pt-BR"/>
              </w:rPr>
              <w:t>và CH = 5 (cm ). Tính độ dài đoạn thẳng AO.</w:t>
            </w:r>
          </w:p>
          <w:p w:rsidR="00F671A1" w:rsidRPr="00F671A1" w:rsidRDefault="00F671A1" w:rsidP="00F671A1">
            <w:pPr>
              <w:ind w:right="684"/>
              <w:rPr>
                <w:sz w:val="28"/>
                <w:szCs w:val="28"/>
                <w:lang w:val="pt-BR"/>
              </w:rPr>
            </w:pPr>
            <w:r w:rsidRPr="00F671A1">
              <w:rPr>
                <w:rStyle w:val="Strong"/>
                <w:sz w:val="28"/>
                <w:szCs w:val="28"/>
                <w:lang w:val="pt-BR"/>
              </w:rPr>
              <w:t>Câu 10:</w:t>
            </w:r>
            <w:r w:rsidRPr="00F671A1">
              <w:rPr>
                <w:sz w:val="28"/>
                <w:szCs w:val="28"/>
                <w:lang w:val="pt-BR"/>
              </w:rPr>
              <w:t xml:space="preserve"> Cho x, y, x </w:t>
            </w:r>
            <w:r w:rsidRPr="00F671A1">
              <w:rPr>
                <w:noProof/>
                <w:sz w:val="28"/>
                <w:szCs w:val="28"/>
                <w:lang w:val="en-US"/>
              </w:rPr>
              <w:drawing>
                <wp:inline distT="0" distB="0" distL="0" distR="0" wp14:anchorId="0EC0E8B1" wp14:editId="19AB84DA">
                  <wp:extent cx="85725" cy="95250"/>
                  <wp:effectExtent l="0" t="0" r="9525" b="0"/>
                  <wp:docPr id="1409" name="Picture 1409"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descr="latex"/>
                          <pic:cNvPicPr>
                            <a:picLocks noChangeAspect="1" noChangeArrowheads="1"/>
                          </pic:cNvPicPr>
                        </pic:nvPicPr>
                        <pic:blipFill>
                          <a:blip r:embed="rId845">
                            <a:extLst>
                              <a:ext uri="{28A0092B-C50C-407E-A947-70E740481C1C}">
                                <a14:useLocalDpi xmlns:a14="http://schemas.microsoft.com/office/drawing/2010/main" val="0"/>
                              </a:ext>
                            </a:extLst>
                          </a:blip>
                          <a:srcRect/>
                          <a:stretch>
                            <a:fillRect/>
                          </a:stretch>
                        </pic:blipFill>
                        <pic:spPr bwMode="auto">
                          <a:xfrm>
                            <a:off x="0" y="0"/>
                            <a:ext cx="85725" cy="95250"/>
                          </a:xfrm>
                          <a:prstGeom prst="rect">
                            <a:avLst/>
                          </a:prstGeom>
                          <a:noFill/>
                          <a:ln>
                            <a:noFill/>
                          </a:ln>
                        </pic:spPr>
                      </pic:pic>
                    </a:graphicData>
                  </a:graphic>
                </wp:inline>
              </w:drawing>
            </w:r>
            <w:r w:rsidRPr="00F671A1">
              <w:rPr>
                <w:sz w:val="28"/>
                <w:szCs w:val="28"/>
                <w:lang w:val="pt-BR"/>
              </w:rPr>
              <w:t xml:space="preserve">[0 ; 1] và </w:t>
            </w:r>
            <w:r w:rsidRPr="00F671A1">
              <w:rPr>
                <w:noProof/>
                <w:sz w:val="28"/>
                <w:szCs w:val="28"/>
                <w:lang w:val="en-US"/>
              </w:rPr>
              <w:drawing>
                <wp:inline distT="0" distB="0" distL="0" distR="0" wp14:anchorId="64145BA9" wp14:editId="7C0D52A2">
                  <wp:extent cx="942975" cy="323850"/>
                  <wp:effectExtent l="0" t="0" r="9525" b="0"/>
                  <wp:docPr id="1408" name="Picture 1408"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descr="latex"/>
                          <pic:cNvPicPr>
                            <a:picLocks noChangeAspect="1" noChangeArrowheads="1"/>
                          </pic:cNvPicPr>
                        </pic:nvPicPr>
                        <pic:blipFill>
                          <a:blip r:embed="rId966">
                            <a:extLst>
                              <a:ext uri="{28A0092B-C50C-407E-A947-70E740481C1C}">
                                <a14:useLocalDpi xmlns:a14="http://schemas.microsoft.com/office/drawing/2010/main" val="0"/>
                              </a:ext>
                            </a:extLst>
                          </a:blip>
                          <a:srcRect/>
                          <a:stretch>
                            <a:fillRect/>
                          </a:stretch>
                        </pic:blipFill>
                        <pic:spPr bwMode="auto">
                          <a:xfrm>
                            <a:off x="0" y="0"/>
                            <a:ext cx="942975" cy="323850"/>
                          </a:xfrm>
                          <a:prstGeom prst="rect">
                            <a:avLst/>
                          </a:prstGeom>
                          <a:noFill/>
                          <a:ln>
                            <a:noFill/>
                          </a:ln>
                        </pic:spPr>
                      </pic:pic>
                    </a:graphicData>
                  </a:graphic>
                </wp:inline>
              </w:drawing>
            </w:r>
            <w:r w:rsidRPr="00F671A1">
              <w:rPr>
                <w:sz w:val="28"/>
                <w:szCs w:val="28"/>
                <w:lang w:val="pt-BR"/>
              </w:rPr>
              <w:t xml:space="preserve">. Tìm giá trị lớn nhất của biểu thức </w:t>
            </w:r>
            <w:r w:rsidRPr="00F671A1">
              <w:rPr>
                <w:noProof/>
                <w:sz w:val="28"/>
                <w:szCs w:val="28"/>
                <w:lang w:val="en-US"/>
              </w:rPr>
              <w:drawing>
                <wp:inline distT="0" distB="0" distL="0" distR="0" wp14:anchorId="262814CD" wp14:editId="6AB2D15D">
                  <wp:extent cx="1143000" cy="161925"/>
                  <wp:effectExtent l="0" t="0" r="0" b="9525"/>
                  <wp:docPr id="1407" name="Picture 1407"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descr="latex"/>
                          <pic:cNvPicPr>
                            <a:picLocks noChangeAspect="1" noChangeArrowheads="1"/>
                          </pic:cNvPicPr>
                        </pic:nvPicPr>
                        <pic:blipFill>
                          <a:blip r:embed="rId967">
                            <a:extLst>
                              <a:ext uri="{28A0092B-C50C-407E-A947-70E740481C1C}">
                                <a14:useLocalDpi xmlns:a14="http://schemas.microsoft.com/office/drawing/2010/main" val="0"/>
                              </a:ext>
                            </a:extLst>
                          </a:blip>
                          <a:srcRect/>
                          <a:stretch>
                            <a:fillRect/>
                          </a:stretch>
                        </pic:blipFill>
                        <pic:spPr bwMode="auto">
                          <a:xfrm>
                            <a:off x="0" y="0"/>
                            <a:ext cx="1143000" cy="161925"/>
                          </a:xfrm>
                          <a:prstGeom prst="rect">
                            <a:avLst/>
                          </a:prstGeom>
                          <a:noFill/>
                          <a:ln>
                            <a:noFill/>
                          </a:ln>
                        </pic:spPr>
                      </pic:pic>
                    </a:graphicData>
                  </a:graphic>
                </wp:inline>
              </w:drawing>
            </w:r>
          </w:p>
          <w:p w:rsidR="00F671A1" w:rsidRPr="00834D87" w:rsidRDefault="00F671A1" w:rsidP="00834D87">
            <w:pPr>
              <w:jc w:val="center"/>
              <w:rPr>
                <w:rFonts w:ascii="Times New Roman" w:eastAsia="Times New Roman" w:hAnsi="Times New Roman" w:cs="Times New Roman"/>
                <w:b/>
                <w:color w:val="FF0000"/>
                <w:sz w:val="28"/>
                <w:szCs w:val="24"/>
                <w:lang w:val="en-US"/>
              </w:rPr>
            </w:pPr>
          </w:p>
        </w:tc>
      </w:tr>
      <w:tr w:rsidR="00834D87" w:rsidRPr="00834D87" w:rsidTr="009E3322">
        <w:trPr>
          <w:trHeight w:val="315"/>
        </w:trPr>
        <w:tc>
          <w:tcPr>
            <w:tcW w:w="11214" w:type="dxa"/>
            <w:tcBorders>
              <w:top w:val="nil"/>
              <w:left w:val="nil"/>
              <w:bottom w:val="nil"/>
              <w:right w:val="nil"/>
            </w:tcBorders>
            <w:shd w:val="clear" w:color="auto" w:fill="auto"/>
            <w:noWrap/>
            <w:vAlign w:val="bottom"/>
            <w:hideMark/>
          </w:tcPr>
          <w:p w:rsidR="00834D87" w:rsidRDefault="00834D87" w:rsidP="00834D87">
            <w:pPr>
              <w:jc w:val="center"/>
              <w:rPr>
                <w:rFonts w:ascii="Times New Roman" w:eastAsia="Times New Roman" w:hAnsi="Times New Roman" w:cs="Times New Roman"/>
                <w:b/>
                <w:color w:val="FF0000"/>
                <w:sz w:val="28"/>
                <w:szCs w:val="24"/>
                <w:lang w:val="en-US"/>
              </w:rPr>
            </w:pPr>
            <w:r w:rsidRPr="00834D87">
              <w:rPr>
                <w:rFonts w:ascii="Times New Roman" w:eastAsia="Times New Roman" w:hAnsi="Times New Roman" w:cs="Times New Roman"/>
                <w:b/>
                <w:color w:val="FF0000"/>
                <w:sz w:val="28"/>
                <w:szCs w:val="24"/>
                <w:lang w:val="en-US"/>
              </w:rPr>
              <w:t>ĐỀ 1779</w:t>
            </w:r>
          </w:p>
          <w:p w:rsidR="00F671A1" w:rsidRPr="00F671A1" w:rsidRDefault="00F671A1" w:rsidP="00F671A1">
            <w:pPr>
              <w:spacing w:before="100" w:beforeAutospacing="1" w:after="100" w:afterAutospacing="1"/>
              <w:rPr>
                <w:rFonts w:ascii="Times New Roman" w:hAnsi="Times New Roman" w:cs="Times New Roman"/>
                <w:sz w:val="28"/>
              </w:rPr>
            </w:pPr>
            <w:r w:rsidRPr="00F671A1">
              <w:rPr>
                <w:rStyle w:val="Strong"/>
                <w:rFonts w:ascii="Times New Roman" w:hAnsi="Times New Roman" w:cs="Times New Roman"/>
                <w:sz w:val="28"/>
              </w:rPr>
              <w:t>ĐỀ THI TUYỂN SINH VÀO 10 THPT NINH BÌNH 2008-2009</w:t>
            </w:r>
          </w:p>
          <w:p w:rsidR="00F671A1" w:rsidRPr="00F671A1" w:rsidRDefault="00F671A1" w:rsidP="00F671A1">
            <w:pPr>
              <w:spacing w:before="100" w:beforeAutospacing="1" w:after="100" w:afterAutospacing="1"/>
              <w:rPr>
                <w:rFonts w:ascii="Times New Roman" w:hAnsi="Times New Roman" w:cs="Times New Roman"/>
                <w:sz w:val="28"/>
              </w:rPr>
            </w:pPr>
            <w:r w:rsidRPr="00F671A1">
              <w:rPr>
                <w:rStyle w:val="Strong"/>
                <w:rFonts w:ascii="Times New Roman" w:hAnsi="Times New Roman" w:cs="Times New Roman"/>
                <w:sz w:val="28"/>
              </w:rPr>
              <w:t>Câu 1 ( 2 điểm )</w:t>
            </w:r>
          </w:p>
          <w:p w:rsidR="00F671A1" w:rsidRPr="00F671A1" w:rsidRDefault="00F671A1" w:rsidP="00F671A1">
            <w:pPr>
              <w:spacing w:before="100" w:beforeAutospacing="1" w:after="100" w:afterAutospacing="1"/>
              <w:rPr>
                <w:rFonts w:ascii="Times New Roman" w:hAnsi="Times New Roman" w:cs="Times New Roman"/>
                <w:sz w:val="28"/>
              </w:rPr>
            </w:pPr>
            <w:r w:rsidRPr="00F671A1">
              <w:rPr>
                <w:rFonts w:ascii="Times New Roman" w:hAnsi="Times New Roman" w:cs="Times New Roman"/>
                <w:sz w:val="28"/>
              </w:rPr>
              <w:t xml:space="preserve">1/ Giải phương trình: </w:t>
            </w:r>
            <w:r w:rsidRPr="00F671A1">
              <w:rPr>
                <w:rFonts w:ascii="Times New Roman" w:hAnsi="Times New Roman" w:cs="Times New Roman"/>
                <w:noProof/>
                <w:sz w:val="28"/>
                <w:lang w:val="en-US"/>
              </w:rPr>
              <w:drawing>
                <wp:inline distT="0" distB="0" distL="0" distR="0" wp14:anchorId="11264F85" wp14:editId="05C5697A">
                  <wp:extent cx="723900" cy="114300"/>
                  <wp:effectExtent l="0" t="0" r="0" b="0"/>
                  <wp:docPr id="1458" name="Picture 1458"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descr="latex"/>
                          <pic:cNvPicPr>
                            <a:picLocks noChangeAspect="1" noChangeArrowheads="1"/>
                          </pic:cNvPicPr>
                        </pic:nvPicPr>
                        <pic:blipFill>
                          <a:blip r:embed="rId968">
                            <a:extLst>
                              <a:ext uri="{28A0092B-C50C-407E-A947-70E740481C1C}">
                                <a14:useLocalDpi xmlns:a14="http://schemas.microsoft.com/office/drawing/2010/main" val="0"/>
                              </a:ext>
                            </a:extLst>
                          </a:blip>
                          <a:srcRect/>
                          <a:stretch>
                            <a:fillRect/>
                          </a:stretch>
                        </pic:blipFill>
                        <pic:spPr bwMode="auto">
                          <a:xfrm>
                            <a:off x="0" y="0"/>
                            <a:ext cx="723900" cy="114300"/>
                          </a:xfrm>
                          <a:prstGeom prst="rect">
                            <a:avLst/>
                          </a:prstGeom>
                          <a:noFill/>
                          <a:ln>
                            <a:noFill/>
                          </a:ln>
                        </pic:spPr>
                      </pic:pic>
                    </a:graphicData>
                  </a:graphic>
                </wp:inline>
              </w:drawing>
            </w:r>
          </w:p>
          <w:p w:rsidR="00F671A1" w:rsidRPr="00F671A1" w:rsidRDefault="00F671A1" w:rsidP="00F671A1">
            <w:pPr>
              <w:spacing w:before="100" w:beforeAutospacing="1" w:after="100" w:afterAutospacing="1"/>
              <w:rPr>
                <w:rFonts w:ascii="Times New Roman" w:hAnsi="Times New Roman" w:cs="Times New Roman"/>
                <w:sz w:val="28"/>
              </w:rPr>
            </w:pPr>
            <w:r w:rsidRPr="00F671A1">
              <w:rPr>
                <w:rFonts w:ascii="Times New Roman" w:hAnsi="Times New Roman" w:cs="Times New Roman"/>
                <w:sz w:val="28"/>
              </w:rPr>
              <w:t xml:space="preserve">2/ Giải hệ phương trình: </w:t>
            </w:r>
            <w:r w:rsidRPr="00F671A1">
              <w:rPr>
                <w:rFonts w:ascii="Times New Roman" w:hAnsi="Times New Roman" w:cs="Times New Roman"/>
                <w:noProof/>
                <w:sz w:val="28"/>
                <w:lang w:val="en-US"/>
              </w:rPr>
              <w:drawing>
                <wp:inline distT="0" distB="0" distL="0" distR="0" wp14:anchorId="016C1DBA" wp14:editId="2BBD2916">
                  <wp:extent cx="895350" cy="381000"/>
                  <wp:effectExtent l="0" t="0" r="0" b="0"/>
                  <wp:docPr id="1457" name="Picture 1457"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descr="latex"/>
                          <pic:cNvPicPr>
                            <a:picLocks noChangeAspect="1" noChangeArrowheads="1"/>
                          </pic:cNvPicPr>
                        </pic:nvPicPr>
                        <pic:blipFill>
                          <a:blip r:embed="rId969">
                            <a:extLst>
                              <a:ext uri="{28A0092B-C50C-407E-A947-70E740481C1C}">
                                <a14:useLocalDpi xmlns:a14="http://schemas.microsoft.com/office/drawing/2010/main" val="0"/>
                              </a:ext>
                            </a:extLst>
                          </a:blip>
                          <a:srcRect/>
                          <a:stretch>
                            <a:fillRect/>
                          </a:stretch>
                        </pic:blipFill>
                        <pic:spPr bwMode="auto">
                          <a:xfrm>
                            <a:off x="0" y="0"/>
                            <a:ext cx="895350" cy="381000"/>
                          </a:xfrm>
                          <a:prstGeom prst="rect">
                            <a:avLst/>
                          </a:prstGeom>
                          <a:noFill/>
                          <a:ln>
                            <a:noFill/>
                          </a:ln>
                        </pic:spPr>
                      </pic:pic>
                    </a:graphicData>
                  </a:graphic>
                </wp:inline>
              </w:drawing>
            </w:r>
          </w:p>
          <w:p w:rsidR="00F671A1" w:rsidRPr="00F671A1" w:rsidRDefault="00F671A1" w:rsidP="00F671A1">
            <w:pPr>
              <w:spacing w:before="100" w:beforeAutospacing="1" w:after="100" w:afterAutospacing="1"/>
              <w:rPr>
                <w:rFonts w:ascii="Times New Roman" w:hAnsi="Times New Roman" w:cs="Times New Roman"/>
                <w:sz w:val="28"/>
              </w:rPr>
            </w:pPr>
            <w:r w:rsidRPr="00F671A1">
              <w:rPr>
                <w:rFonts w:ascii="Times New Roman" w:hAnsi="Times New Roman" w:cs="Times New Roman"/>
                <w:sz w:val="28"/>
              </w:rPr>
              <w:t xml:space="preserve">3/ Cho phương trình ẩn x sau: </w:t>
            </w:r>
            <w:r w:rsidRPr="00F671A1">
              <w:rPr>
                <w:rFonts w:ascii="Times New Roman" w:hAnsi="Times New Roman" w:cs="Times New Roman"/>
                <w:noProof/>
                <w:sz w:val="28"/>
                <w:lang w:val="en-US"/>
              </w:rPr>
              <w:drawing>
                <wp:inline distT="0" distB="0" distL="0" distR="0" wp14:anchorId="12DDF388" wp14:editId="67D472C5">
                  <wp:extent cx="1390650" cy="142875"/>
                  <wp:effectExtent l="0" t="0" r="0" b="9525"/>
                  <wp:docPr id="1456" name="Picture 1456"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descr="latex"/>
                          <pic:cNvPicPr>
                            <a:picLocks noChangeAspect="1" noChangeArrowheads="1"/>
                          </pic:cNvPicPr>
                        </pic:nvPicPr>
                        <pic:blipFill>
                          <a:blip r:embed="rId970">
                            <a:extLst>
                              <a:ext uri="{28A0092B-C50C-407E-A947-70E740481C1C}">
                                <a14:useLocalDpi xmlns:a14="http://schemas.microsoft.com/office/drawing/2010/main" val="0"/>
                              </a:ext>
                            </a:extLst>
                          </a:blip>
                          <a:srcRect/>
                          <a:stretch>
                            <a:fillRect/>
                          </a:stretch>
                        </pic:blipFill>
                        <pic:spPr bwMode="auto">
                          <a:xfrm>
                            <a:off x="0" y="0"/>
                            <a:ext cx="1390650" cy="142875"/>
                          </a:xfrm>
                          <a:prstGeom prst="rect">
                            <a:avLst/>
                          </a:prstGeom>
                          <a:noFill/>
                          <a:ln>
                            <a:noFill/>
                          </a:ln>
                        </pic:spPr>
                      </pic:pic>
                    </a:graphicData>
                  </a:graphic>
                </wp:inline>
              </w:drawing>
            </w:r>
          </w:p>
          <w:p w:rsidR="00F671A1" w:rsidRPr="00F671A1" w:rsidRDefault="00F671A1" w:rsidP="00F671A1">
            <w:pPr>
              <w:spacing w:before="100" w:beforeAutospacing="1" w:after="100" w:afterAutospacing="1"/>
              <w:rPr>
                <w:rFonts w:ascii="Times New Roman" w:hAnsi="Times New Roman" w:cs="Times New Roman"/>
                <w:sz w:val="28"/>
              </w:rPr>
            </w:pPr>
            <w:r w:rsidRPr="00F671A1">
              <w:rPr>
                <w:rFonts w:ascii="Times New Roman" w:hAnsi="Times New Roman" w:cs="Times New Roman"/>
                <w:sz w:val="28"/>
              </w:rPr>
              <w:t>a/ Giải phương trình khi m = 7</w:t>
            </w:r>
          </w:p>
          <w:p w:rsidR="00F671A1" w:rsidRPr="00F671A1" w:rsidRDefault="00F671A1" w:rsidP="00F671A1">
            <w:pPr>
              <w:spacing w:before="100" w:beforeAutospacing="1" w:after="100" w:afterAutospacing="1"/>
              <w:rPr>
                <w:rFonts w:ascii="Times New Roman" w:hAnsi="Times New Roman" w:cs="Times New Roman"/>
                <w:sz w:val="28"/>
              </w:rPr>
            </w:pPr>
            <w:r w:rsidRPr="00F671A1">
              <w:rPr>
                <w:rFonts w:ascii="Times New Roman" w:hAnsi="Times New Roman" w:cs="Times New Roman"/>
                <w:sz w:val="28"/>
              </w:rPr>
              <w:t xml:space="preserve">b/ Tim m để phương trình có hai nghiệm thỏa mãn </w:t>
            </w:r>
            <w:r w:rsidRPr="00F671A1">
              <w:rPr>
                <w:rFonts w:ascii="Times New Roman" w:hAnsi="Times New Roman" w:cs="Times New Roman"/>
                <w:noProof/>
                <w:sz w:val="28"/>
                <w:lang w:val="en-US"/>
              </w:rPr>
              <w:drawing>
                <wp:inline distT="0" distB="0" distL="0" distR="0" wp14:anchorId="5C43E743" wp14:editId="340BE8F5">
                  <wp:extent cx="857250" cy="171450"/>
                  <wp:effectExtent l="0" t="0" r="0" b="0"/>
                  <wp:docPr id="1455" name="Picture 1455"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descr="latex"/>
                          <pic:cNvPicPr>
                            <a:picLocks noChangeAspect="1" noChangeArrowheads="1"/>
                          </pic:cNvPicPr>
                        </pic:nvPicPr>
                        <pic:blipFill>
                          <a:blip r:embed="rId971">
                            <a:extLst>
                              <a:ext uri="{28A0092B-C50C-407E-A947-70E740481C1C}">
                                <a14:useLocalDpi xmlns:a14="http://schemas.microsoft.com/office/drawing/2010/main" val="0"/>
                              </a:ext>
                            </a:extLst>
                          </a:blip>
                          <a:srcRect/>
                          <a:stretch>
                            <a:fillRect/>
                          </a:stretch>
                        </pic:blipFill>
                        <pic:spPr bwMode="auto">
                          <a:xfrm>
                            <a:off x="0" y="0"/>
                            <a:ext cx="857250" cy="171450"/>
                          </a:xfrm>
                          <a:prstGeom prst="rect">
                            <a:avLst/>
                          </a:prstGeom>
                          <a:noFill/>
                          <a:ln>
                            <a:noFill/>
                          </a:ln>
                        </pic:spPr>
                      </pic:pic>
                    </a:graphicData>
                  </a:graphic>
                </wp:inline>
              </w:drawing>
            </w:r>
          </w:p>
          <w:p w:rsidR="00F671A1" w:rsidRPr="00F671A1" w:rsidRDefault="00F671A1" w:rsidP="00F671A1">
            <w:pPr>
              <w:spacing w:before="100" w:beforeAutospacing="1" w:after="100" w:afterAutospacing="1"/>
              <w:rPr>
                <w:rFonts w:ascii="Times New Roman" w:hAnsi="Times New Roman" w:cs="Times New Roman"/>
                <w:sz w:val="28"/>
              </w:rPr>
            </w:pPr>
            <w:r w:rsidRPr="00F671A1">
              <w:rPr>
                <w:rStyle w:val="Strong"/>
                <w:rFonts w:ascii="Times New Roman" w:hAnsi="Times New Roman" w:cs="Times New Roman"/>
                <w:sz w:val="28"/>
              </w:rPr>
              <w:t>Câu 2 ( 1,5 điểm )</w:t>
            </w:r>
          </w:p>
          <w:p w:rsidR="00F671A1" w:rsidRPr="00F671A1" w:rsidRDefault="00F671A1" w:rsidP="00F671A1">
            <w:pPr>
              <w:spacing w:before="100" w:beforeAutospacing="1" w:after="100" w:afterAutospacing="1"/>
              <w:rPr>
                <w:rFonts w:ascii="Times New Roman" w:hAnsi="Times New Roman" w:cs="Times New Roman"/>
                <w:sz w:val="28"/>
              </w:rPr>
            </w:pPr>
            <w:r w:rsidRPr="00F671A1">
              <w:rPr>
                <w:rFonts w:ascii="Times New Roman" w:hAnsi="Times New Roman" w:cs="Times New Roman"/>
                <w:sz w:val="28"/>
              </w:rPr>
              <w:t>Rút gọn các biểu thức sau:</w:t>
            </w:r>
          </w:p>
          <w:p w:rsidR="00F671A1" w:rsidRPr="00F671A1" w:rsidRDefault="00F671A1" w:rsidP="00F671A1">
            <w:pPr>
              <w:spacing w:before="100" w:beforeAutospacing="1" w:after="100" w:afterAutospacing="1"/>
              <w:rPr>
                <w:rFonts w:ascii="Times New Roman" w:hAnsi="Times New Roman" w:cs="Times New Roman"/>
                <w:sz w:val="28"/>
              </w:rPr>
            </w:pPr>
            <w:r w:rsidRPr="00F671A1">
              <w:rPr>
                <w:rFonts w:ascii="Times New Roman" w:hAnsi="Times New Roman" w:cs="Times New Roman"/>
                <w:sz w:val="28"/>
              </w:rPr>
              <w:t xml:space="preserve">1/ </w:t>
            </w:r>
            <w:r w:rsidRPr="00F671A1">
              <w:rPr>
                <w:rFonts w:ascii="Times New Roman" w:hAnsi="Times New Roman" w:cs="Times New Roman"/>
                <w:noProof/>
                <w:sz w:val="28"/>
                <w:lang w:val="en-US"/>
              </w:rPr>
              <w:drawing>
                <wp:inline distT="0" distB="0" distL="0" distR="0" wp14:anchorId="47F4BCE5" wp14:editId="12FF7862">
                  <wp:extent cx="1533525" cy="361950"/>
                  <wp:effectExtent l="0" t="0" r="9525" b="0"/>
                  <wp:docPr id="1454" name="Picture 1454"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9" descr="latex"/>
                          <pic:cNvPicPr>
                            <a:picLocks noChangeAspect="1" noChangeArrowheads="1"/>
                          </pic:cNvPicPr>
                        </pic:nvPicPr>
                        <pic:blipFill>
                          <a:blip r:embed="rId972">
                            <a:extLst>
                              <a:ext uri="{28A0092B-C50C-407E-A947-70E740481C1C}">
                                <a14:useLocalDpi xmlns:a14="http://schemas.microsoft.com/office/drawing/2010/main" val="0"/>
                              </a:ext>
                            </a:extLst>
                          </a:blip>
                          <a:srcRect/>
                          <a:stretch>
                            <a:fillRect/>
                          </a:stretch>
                        </pic:blipFill>
                        <pic:spPr bwMode="auto">
                          <a:xfrm>
                            <a:off x="0" y="0"/>
                            <a:ext cx="1533525" cy="361950"/>
                          </a:xfrm>
                          <a:prstGeom prst="rect">
                            <a:avLst/>
                          </a:prstGeom>
                          <a:noFill/>
                          <a:ln>
                            <a:noFill/>
                          </a:ln>
                        </pic:spPr>
                      </pic:pic>
                    </a:graphicData>
                  </a:graphic>
                </wp:inline>
              </w:drawing>
            </w:r>
          </w:p>
          <w:p w:rsidR="00F671A1" w:rsidRPr="00F671A1" w:rsidRDefault="00F671A1" w:rsidP="00F671A1">
            <w:pPr>
              <w:spacing w:before="100" w:beforeAutospacing="1" w:after="100" w:afterAutospacing="1"/>
              <w:rPr>
                <w:rFonts w:ascii="Times New Roman" w:hAnsi="Times New Roman" w:cs="Times New Roman"/>
                <w:sz w:val="28"/>
              </w:rPr>
            </w:pPr>
            <w:r w:rsidRPr="00F671A1">
              <w:rPr>
                <w:rFonts w:ascii="Times New Roman" w:hAnsi="Times New Roman" w:cs="Times New Roman"/>
                <w:sz w:val="28"/>
              </w:rPr>
              <w:t xml:space="preserve">2/ </w:t>
            </w:r>
            <w:r w:rsidRPr="00F671A1">
              <w:rPr>
                <w:rFonts w:ascii="Times New Roman" w:hAnsi="Times New Roman" w:cs="Times New Roman"/>
                <w:noProof/>
                <w:sz w:val="28"/>
                <w:lang w:val="en-US"/>
              </w:rPr>
              <w:drawing>
                <wp:inline distT="0" distB="0" distL="0" distR="0" wp14:anchorId="6DB9FD3F" wp14:editId="13355C31">
                  <wp:extent cx="1781175" cy="285750"/>
                  <wp:effectExtent l="0" t="0" r="9525" b="0"/>
                  <wp:docPr id="1453" name="Picture 1453"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0" descr="latex"/>
                          <pic:cNvPicPr>
                            <a:picLocks noChangeAspect="1" noChangeArrowheads="1"/>
                          </pic:cNvPicPr>
                        </pic:nvPicPr>
                        <pic:blipFill>
                          <a:blip r:embed="rId973">
                            <a:extLst>
                              <a:ext uri="{28A0092B-C50C-407E-A947-70E740481C1C}">
                                <a14:useLocalDpi xmlns:a14="http://schemas.microsoft.com/office/drawing/2010/main" val="0"/>
                              </a:ext>
                            </a:extLst>
                          </a:blip>
                          <a:srcRect/>
                          <a:stretch>
                            <a:fillRect/>
                          </a:stretch>
                        </pic:blipFill>
                        <pic:spPr bwMode="auto">
                          <a:xfrm>
                            <a:off x="0" y="0"/>
                            <a:ext cx="1781175" cy="285750"/>
                          </a:xfrm>
                          <a:prstGeom prst="rect">
                            <a:avLst/>
                          </a:prstGeom>
                          <a:noFill/>
                          <a:ln>
                            <a:noFill/>
                          </a:ln>
                        </pic:spPr>
                      </pic:pic>
                    </a:graphicData>
                  </a:graphic>
                </wp:inline>
              </w:drawing>
            </w:r>
          </w:p>
          <w:p w:rsidR="00F671A1" w:rsidRPr="00F671A1" w:rsidRDefault="00F671A1" w:rsidP="00F671A1">
            <w:pPr>
              <w:spacing w:before="100" w:beforeAutospacing="1" w:after="100" w:afterAutospacing="1"/>
              <w:rPr>
                <w:rFonts w:ascii="Times New Roman" w:hAnsi="Times New Roman" w:cs="Times New Roman"/>
                <w:sz w:val="28"/>
              </w:rPr>
            </w:pPr>
            <w:r w:rsidRPr="00F671A1">
              <w:rPr>
                <w:rFonts w:ascii="Times New Roman" w:hAnsi="Times New Roman" w:cs="Times New Roman"/>
                <w:sz w:val="28"/>
              </w:rPr>
              <w:t xml:space="preserve">3/ </w:t>
            </w:r>
            <w:r w:rsidRPr="00F671A1">
              <w:rPr>
                <w:rFonts w:ascii="Times New Roman" w:hAnsi="Times New Roman" w:cs="Times New Roman"/>
                <w:noProof/>
                <w:sz w:val="28"/>
                <w:lang w:val="en-US"/>
              </w:rPr>
              <w:drawing>
                <wp:inline distT="0" distB="0" distL="0" distR="0" wp14:anchorId="011E727C" wp14:editId="081AB8BF">
                  <wp:extent cx="3276600" cy="361950"/>
                  <wp:effectExtent l="0" t="0" r="0" b="0"/>
                  <wp:docPr id="1452" name="Picture 1452"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1" descr="latex"/>
                          <pic:cNvPicPr>
                            <a:picLocks noChangeAspect="1" noChangeArrowheads="1"/>
                          </pic:cNvPicPr>
                        </pic:nvPicPr>
                        <pic:blipFill>
                          <a:blip r:embed="rId974">
                            <a:extLst>
                              <a:ext uri="{28A0092B-C50C-407E-A947-70E740481C1C}">
                                <a14:useLocalDpi xmlns:a14="http://schemas.microsoft.com/office/drawing/2010/main" val="0"/>
                              </a:ext>
                            </a:extLst>
                          </a:blip>
                          <a:srcRect/>
                          <a:stretch>
                            <a:fillRect/>
                          </a:stretch>
                        </pic:blipFill>
                        <pic:spPr bwMode="auto">
                          <a:xfrm>
                            <a:off x="0" y="0"/>
                            <a:ext cx="3276600" cy="361950"/>
                          </a:xfrm>
                          <a:prstGeom prst="rect">
                            <a:avLst/>
                          </a:prstGeom>
                          <a:noFill/>
                          <a:ln>
                            <a:noFill/>
                          </a:ln>
                        </pic:spPr>
                      </pic:pic>
                    </a:graphicData>
                  </a:graphic>
                </wp:inline>
              </w:drawing>
            </w:r>
          </w:p>
          <w:p w:rsidR="00F671A1" w:rsidRPr="00F671A1" w:rsidRDefault="00F671A1" w:rsidP="00F671A1">
            <w:pPr>
              <w:spacing w:before="100" w:beforeAutospacing="1" w:after="100" w:afterAutospacing="1"/>
              <w:rPr>
                <w:rFonts w:ascii="Times New Roman" w:hAnsi="Times New Roman" w:cs="Times New Roman"/>
                <w:sz w:val="28"/>
              </w:rPr>
            </w:pPr>
            <w:r w:rsidRPr="00F671A1">
              <w:rPr>
                <w:rStyle w:val="Strong"/>
                <w:rFonts w:ascii="Times New Roman" w:hAnsi="Times New Roman" w:cs="Times New Roman"/>
                <w:sz w:val="28"/>
              </w:rPr>
              <w:t>Câu 3 ( 2 điểm )</w:t>
            </w:r>
          </w:p>
          <w:p w:rsidR="00F671A1" w:rsidRPr="00F671A1" w:rsidRDefault="00F671A1" w:rsidP="00F671A1">
            <w:pPr>
              <w:spacing w:before="100" w:beforeAutospacing="1" w:after="100" w:afterAutospacing="1"/>
              <w:rPr>
                <w:rFonts w:ascii="Times New Roman" w:hAnsi="Times New Roman" w:cs="Times New Roman"/>
                <w:sz w:val="28"/>
              </w:rPr>
            </w:pPr>
            <w:r w:rsidRPr="00F671A1">
              <w:rPr>
                <w:rFonts w:ascii="Times New Roman" w:hAnsi="Times New Roman" w:cs="Times New Roman"/>
                <w:sz w:val="28"/>
              </w:rPr>
              <w:t>Một thửa ruộng hình chữ nhật có chu vi là 300m. Tính diện tích của thửa ruộng, biết rằng nếu chiều dài giảm đi 3 lần và chiều rộng tăng gấp 2 lần thi chu vi của thửa ruộng không thay đổi.</w:t>
            </w:r>
          </w:p>
          <w:p w:rsidR="00F671A1" w:rsidRPr="00F671A1" w:rsidRDefault="00F671A1" w:rsidP="00F671A1">
            <w:pPr>
              <w:spacing w:before="100" w:beforeAutospacing="1" w:after="100" w:afterAutospacing="1"/>
              <w:rPr>
                <w:rFonts w:ascii="Times New Roman" w:hAnsi="Times New Roman" w:cs="Times New Roman"/>
                <w:sz w:val="28"/>
              </w:rPr>
            </w:pPr>
            <w:r w:rsidRPr="00F671A1">
              <w:rPr>
                <w:rStyle w:val="Strong"/>
                <w:rFonts w:ascii="Times New Roman" w:hAnsi="Times New Roman" w:cs="Times New Roman"/>
                <w:sz w:val="28"/>
              </w:rPr>
              <w:t>Câu 4 ( 3 điểm )</w:t>
            </w:r>
          </w:p>
          <w:p w:rsidR="00F671A1" w:rsidRPr="00F671A1" w:rsidRDefault="00F671A1" w:rsidP="00F671A1">
            <w:pPr>
              <w:spacing w:before="100" w:beforeAutospacing="1" w:after="100" w:afterAutospacing="1"/>
              <w:rPr>
                <w:rFonts w:ascii="Times New Roman" w:hAnsi="Times New Roman" w:cs="Times New Roman"/>
                <w:sz w:val="28"/>
              </w:rPr>
            </w:pPr>
            <w:r w:rsidRPr="00F671A1">
              <w:rPr>
                <w:rFonts w:ascii="Times New Roman" w:hAnsi="Times New Roman" w:cs="Times New Roman"/>
                <w:sz w:val="28"/>
              </w:rPr>
              <w:t>Cho đường tròn tâm O, bán kính R và đường thẳng d cố định không giao nhau. Từ điểm M thuộc d, kẻ hai tiếp tuyến MA, MB với đường tròn (O; R) ( A, B là hai tiếp điểm )</w:t>
            </w:r>
          </w:p>
          <w:p w:rsidR="00F671A1" w:rsidRPr="00F671A1" w:rsidRDefault="00F671A1" w:rsidP="00F671A1">
            <w:pPr>
              <w:spacing w:before="100" w:beforeAutospacing="1" w:after="100" w:afterAutospacing="1"/>
              <w:rPr>
                <w:rFonts w:ascii="Times New Roman" w:hAnsi="Times New Roman" w:cs="Times New Roman"/>
                <w:sz w:val="28"/>
              </w:rPr>
            </w:pPr>
            <w:r w:rsidRPr="00F671A1">
              <w:rPr>
                <w:rFonts w:ascii="Times New Roman" w:hAnsi="Times New Roman" w:cs="Times New Roman"/>
                <w:sz w:val="28"/>
              </w:rPr>
              <w:t>1/ Gọi I là giao điểm của MO và cung nhỏ AB của (O; R)</w:t>
            </w:r>
          </w:p>
          <w:p w:rsidR="00F671A1" w:rsidRPr="00F671A1" w:rsidRDefault="00F671A1" w:rsidP="00F671A1">
            <w:pPr>
              <w:spacing w:before="100" w:beforeAutospacing="1" w:after="100" w:afterAutospacing="1"/>
              <w:rPr>
                <w:rFonts w:ascii="Times New Roman" w:hAnsi="Times New Roman" w:cs="Times New Roman"/>
                <w:sz w:val="28"/>
              </w:rPr>
            </w:pPr>
            <w:r w:rsidRPr="00F671A1">
              <w:rPr>
                <w:rFonts w:ascii="Times New Roman" w:hAnsi="Times New Roman" w:cs="Times New Roman"/>
                <w:sz w:val="28"/>
              </w:rPr>
              <w:t>Chứng minh rằng I là tâm đường tròn nội tiếp tam giác MAB.</w:t>
            </w:r>
          </w:p>
          <w:p w:rsidR="00F671A1" w:rsidRPr="00F671A1" w:rsidRDefault="00F671A1" w:rsidP="00F671A1">
            <w:pPr>
              <w:spacing w:before="100" w:beforeAutospacing="1" w:after="100" w:afterAutospacing="1"/>
              <w:rPr>
                <w:rFonts w:ascii="Times New Roman" w:hAnsi="Times New Roman" w:cs="Times New Roman"/>
                <w:sz w:val="28"/>
              </w:rPr>
            </w:pPr>
            <w:r w:rsidRPr="00F671A1">
              <w:rPr>
                <w:rFonts w:ascii="Times New Roman" w:hAnsi="Times New Roman" w:cs="Times New Roman"/>
                <w:sz w:val="28"/>
              </w:rPr>
              <w:t>2/ Cho biết MA=R</w:t>
            </w:r>
            <w:r w:rsidRPr="00F671A1">
              <w:rPr>
                <w:rFonts w:ascii="Times New Roman" w:hAnsi="Times New Roman" w:cs="Times New Roman"/>
                <w:noProof/>
                <w:sz w:val="28"/>
                <w:lang w:val="en-US"/>
              </w:rPr>
              <w:drawing>
                <wp:inline distT="0" distB="0" distL="0" distR="0" wp14:anchorId="042E259F" wp14:editId="79660682">
                  <wp:extent cx="209550" cy="161925"/>
                  <wp:effectExtent l="0" t="0" r="0" b="9525"/>
                  <wp:docPr id="1451" name="Picture 1451"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2" descr="latex"/>
                          <pic:cNvPicPr>
                            <a:picLocks noChangeAspect="1" noChangeArrowheads="1"/>
                          </pic:cNvPicPr>
                        </pic:nvPicPr>
                        <pic:blipFill>
                          <a:blip r:embed="rId975">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F671A1">
              <w:rPr>
                <w:rFonts w:ascii="Times New Roman" w:hAnsi="Times New Roman" w:cs="Times New Roman"/>
                <w:sz w:val="28"/>
              </w:rPr>
              <w:t>, tính diện tích hình phẳng giới hạn bởi hai tiếp tuyến MA, MB và cung nhỏ AB của đường tròn (O; R).</w:t>
            </w:r>
          </w:p>
          <w:p w:rsidR="00F671A1" w:rsidRPr="00F671A1" w:rsidRDefault="00F671A1" w:rsidP="00F671A1">
            <w:pPr>
              <w:spacing w:before="100" w:beforeAutospacing="1" w:after="100" w:afterAutospacing="1"/>
              <w:rPr>
                <w:rFonts w:ascii="Times New Roman" w:hAnsi="Times New Roman" w:cs="Times New Roman"/>
                <w:sz w:val="28"/>
              </w:rPr>
            </w:pPr>
            <w:r w:rsidRPr="00F671A1">
              <w:rPr>
                <w:rFonts w:ascii="Times New Roman" w:hAnsi="Times New Roman" w:cs="Times New Roman"/>
                <w:sz w:val="28"/>
              </w:rPr>
              <w:t>3/ Chứng minh rằng khi M thay đổi trên d thì đường thẳng AB luôn đi qua một điểm cố định.</w:t>
            </w:r>
          </w:p>
          <w:p w:rsidR="00F671A1" w:rsidRPr="00F671A1" w:rsidRDefault="00F671A1" w:rsidP="00F671A1">
            <w:pPr>
              <w:spacing w:before="100" w:beforeAutospacing="1" w:after="100" w:afterAutospacing="1"/>
              <w:rPr>
                <w:rFonts w:ascii="Times New Roman" w:hAnsi="Times New Roman" w:cs="Times New Roman"/>
                <w:sz w:val="28"/>
              </w:rPr>
            </w:pPr>
            <w:r w:rsidRPr="00F671A1">
              <w:rPr>
                <w:rStyle w:val="Strong"/>
                <w:rFonts w:ascii="Times New Roman" w:hAnsi="Times New Roman" w:cs="Times New Roman"/>
                <w:sz w:val="28"/>
              </w:rPr>
              <w:t>Câu 5 ( 1,5 điểm )</w:t>
            </w:r>
          </w:p>
          <w:p w:rsidR="00F671A1" w:rsidRPr="00F671A1" w:rsidRDefault="00F671A1" w:rsidP="00F671A1">
            <w:pPr>
              <w:spacing w:before="100" w:beforeAutospacing="1" w:after="100" w:afterAutospacing="1"/>
              <w:rPr>
                <w:rFonts w:ascii="Times New Roman" w:hAnsi="Times New Roman" w:cs="Times New Roman"/>
                <w:sz w:val="28"/>
              </w:rPr>
            </w:pPr>
            <w:r w:rsidRPr="00F671A1">
              <w:rPr>
                <w:rFonts w:ascii="Times New Roman" w:hAnsi="Times New Roman" w:cs="Times New Roman"/>
                <w:sz w:val="28"/>
              </w:rPr>
              <w:t xml:space="preserve">1/ Cho </w:t>
            </w:r>
            <w:r w:rsidRPr="00F671A1">
              <w:rPr>
                <w:rFonts w:ascii="Times New Roman" w:hAnsi="Times New Roman" w:cs="Times New Roman"/>
                <w:noProof/>
                <w:sz w:val="28"/>
                <w:lang w:val="en-US"/>
              </w:rPr>
              <w:drawing>
                <wp:inline distT="0" distB="0" distL="0" distR="0" wp14:anchorId="5A14A532" wp14:editId="651249E6">
                  <wp:extent cx="2276475" cy="190500"/>
                  <wp:effectExtent l="0" t="0" r="9525" b="0"/>
                  <wp:docPr id="1450" name="Picture 1450"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3" descr="latex"/>
                          <pic:cNvPicPr>
                            <a:picLocks noChangeAspect="1" noChangeArrowheads="1"/>
                          </pic:cNvPicPr>
                        </pic:nvPicPr>
                        <pic:blipFill>
                          <a:blip r:embed="rId976">
                            <a:extLst>
                              <a:ext uri="{28A0092B-C50C-407E-A947-70E740481C1C}">
                                <a14:useLocalDpi xmlns:a14="http://schemas.microsoft.com/office/drawing/2010/main" val="0"/>
                              </a:ext>
                            </a:extLst>
                          </a:blip>
                          <a:srcRect/>
                          <a:stretch>
                            <a:fillRect/>
                          </a:stretch>
                        </pic:blipFill>
                        <pic:spPr bwMode="auto">
                          <a:xfrm>
                            <a:off x="0" y="0"/>
                            <a:ext cx="2276475" cy="190500"/>
                          </a:xfrm>
                          <a:prstGeom prst="rect">
                            <a:avLst/>
                          </a:prstGeom>
                          <a:noFill/>
                          <a:ln>
                            <a:noFill/>
                          </a:ln>
                        </pic:spPr>
                      </pic:pic>
                    </a:graphicData>
                  </a:graphic>
                </wp:inline>
              </w:drawing>
            </w:r>
            <w:r w:rsidRPr="00F671A1">
              <w:rPr>
                <w:rFonts w:ascii="Times New Roman" w:hAnsi="Times New Roman" w:cs="Times New Roman"/>
                <w:sz w:val="28"/>
              </w:rPr>
              <w:t>. Chứng minh rằng A = 4;</w:t>
            </w:r>
          </w:p>
          <w:p w:rsidR="00F671A1" w:rsidRPr="00F671A1" w:rsidRDefault="00F671A1" w:rsidP="00F671A1">
            <w:pPr>
              <w:spacing w:before="100" w:beforeAutospacing="1" w:after="100" w:afterAutospacing="1"/>
              <w:rPr>
                <w:rFonts w:ascii="Times New Roman" w:hAnsi="Times New Roman" w:cs="Times New Roman"/>
                <w:sz w:val="28"/>
              </w:rPr>
            </w:pPr>
            <w:r w:rsidRPr="00F671A1">
              <w:rPr>
                <w:rFonts w:ascii="Times New Roman" w:hAnsi="Times New Roman" w:cs="Times New Roman"/>
                <w:sz w:val="28"/>
              </w:rPr>
              <w:t>2/ Cho x, y, z là ba số dương. Chứng minh rằng:</w:t>
            </w:r>
          </w:p>
          <w:p w:rsidR="00F671A1" w:rsidRPr="00F671A1" w:rsidRDefault="00F671A1" w:rsidP="00F671A1">
            <w:pPr>
              <w:spacing w:before="100" w:beforeAutospacing="1" w:after="100" w:afterAutospacing="1"/>
              <w:rPr>
                <w:rFonts w:ascii="Times New Roman" w:hAnsi="Times New Roman" w:cs="Times New Roman"/>
                <w:sz w:val="28"/>
              </w:rPr>
            </w:pPr>
            <w:r w:rsidRPr="00F671A1">
              <w:rPr>
                <w:rFonts w:ascii="Times New Roman" w:hAnsi="Times New Roman" w:cs="Times New Roman"/>
                <w:noProof/>
                <w:sz w:val="28"/>
                <w:lang w:val="en-US"/>
              </w:rPr>
              <w:drawing>
                <wp:inline distT="0" distB="0" distL="0" distR="0" wp14:anchorId="09A9FB7D" wp14:editId="59219259">
                  <wp:extent cx="1981200" cy="371475"/>
                  <wp:effectExtent l="0" t="0" r="0" b="9525"/>
                  <wp:docPr id="1449" name="Picture 1449"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4" descr="latex"/>
                          <pic:cNvPicPr>
                            <a:picLocks noChangeAspect="1" noChangeArrowheads="1"/>
                          </pic:cNvPicPr>
                        </pic:nvPicPr>
                        <pic:blipFill>
                          <a:blip r:embed="rId977">
                            <a:extLst>
                              <a:ext uri="{28A0092B-C50C-407E-A947-70E740481C1C}">
                                <a14:useLocalDpi xmlns:a14="http://schemas.microsoft.com/office/drawing/2010/main" val="0"/>
                              </a:ext>
                            </a:extLst>
                          </a:blip>
                          <a:srcRect/>
                          <a:stretch>
                            <a:fillRect/>
                          </a:stretch>
                        </pic:blipFill>
                        <pic:spPr bwMode="auto">
                          <a:xfrm>
                            <a:off x="0" y="0"/>
                            <a:ext cx="1981200" cy="371475"/>
                          </a:xfrm>
                          <a:prstGeom prst="rect">
                            <a:avLst/>
                          </a:prstGeom>
                          <a:noFill/>
                          <a:ln>
                            <a:noFill/>
                          </a:ln>
                        </pic:spPr>
                      </pic:pic>
                    </a:graphicData>
                  </a:graphic>
                </wp:inline>
              </w:drawing>
            </w:r>
          </w:p>
          <w:p w:rsidR="00F671A1" w:rsidRPr="00F671A1" w:rsidRDefault="00F671A1" w:rsidP="00F671A1">
            <w:pPr>
              <w:spacing w:before="100" w:beforeAutospacing="1" w:after="100" w:afterAutospacing="1"/>
              <w:rPr>
                <w:rFonts w:ascii="Times New Roman" w:hAnsi="Times New Roman" w:cs="Times New Roman"/>
                <w:sz w:val="28"/>
              </w:rPr>
            </w:pPr>
            <w:r w:rsidRPr="00F671A1">
              <w:rPr>
                <w:rFonts w:ascii="Times New Roman" w:hAnsi="Times New Roman" w:cs="Times New Roman"/>
                <w:sz w:val="28"/>
              </w:rPr>
              <w:t xml:space="preserve">3/ Tìm a </w:t>
            </w:r>
            <w:r w:rsidRPr="00F671A1">
              <w:rPr>
                <w:rFonts w:ascii="Times New Roman" w:hAnsi="Times New Roman" w:cs="Times New Roman"/>
                <w:noProof/>
                <w:sz w:val="28"/>
                <w:lang w:val="en-US"/>
              </w:rPr>
              <w:drawing>
                <wp:inline distT="0" distB="0" distL="0" distR="0" wp14:anchorId="77F8330D" wp14:editId="07CB67F2">
                  <wp:extent cx="85725" cy="95250"/>
                  <wp:effectExtent l="0" t="0" r="9525" b="0"/>
                  <wp:docPr id="1448" name="Picture 1448"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5" descr="latex"/>
                          <pic:cNvPicPr>
                            <a:picLocks noChangeAspect="1" noChangeArrowheads="1"/>
                          </pic:cNvPicPr>
                        </pic:nvPicPr>
                        <pic:blipFill>
                          <a:blip r:embed="rId845">
                            <a:extLst>
                              <a:ext uri="{28A0092B-C50C-407E-A947-70E740481C1C}">
                                <a14:useLocalDpi xmlns:a14="http://schemas.microsoft.com/office/drawing/2010/main" val="0"/>
                              </a:ext>
                            </a:extLst>
                          </a:blip>
                          <a:srcRect/>
                          <a:stretch>
                            <a:fillRect/>
                          </a:stretch>
                        </pic:blipFill>
                        <pic:spPr bwMode="auto">
                          <a:xfrm>
                            <a:off x="0" y="0"/>
                            <a:ext cx="85725" cy="95250"/>
                          </a:xfrm>
                          <a:prstGeom prst="rect">
                            <a:avLst/>
                          </a:prstGeom>
                          <a:noFill/>
                          <a:ln>
                            <a:noFill/>
                          </a:ln>
                        </pic:spPr>
                      </pic:pic>
                    </a:graphicData>
                  </a:graphic>
                </wp:inline>
              </w:drawing>
            </w:r>
            <w:r w:rsidRPr="00F671A1">
              <w:rPr>
                <w:rFonts w:ascii="Times New Roman" w:hAnsi="Times New Roman" w:cs="Times New Roman"/>
                <w:sz w:val="28"/>
              </w:rPr>
              <w:t xml:space="preserve">N để phương trình </w:t>
            </w:r>
            <w:r w:rsidRPr="00F671A1">
              <w:rPr>
                <w:rFonts w:ascii="Times New Roman" w:hAnsi="Times New Roman" w:cs="Times New Roman"/>
                <w:noProof/>
                <w:sz w:val="28"/>
                <w:lang w:val="en-US"/>
              </w:rPr>
              <w:drawing>
                <wp:inline distT="0" distB="0" distL="0" distR="0" wp14:anchorId="215F69E3" wp14:editId="646DDB11">
                  <wp:extent cx="1400175" cy="142875"/>
                  <wp:effectExtent l="0" t="0" r="9525" b="9525"/>
                  <wp:docPr id="1447" name="Picture 1447"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descr="latex"/>
                          <pic:cNvPicPr>
                            <a:picLocks noChangeAspect="1" noChangeArrowheads="1"/>
                          </pic:cNvPicPr>
                        </pic:nvPicPr>
                        <pic:blipFill>
                          <a:blip r:embed="rId978">
                            <a:extLst>
                              <a:ext uri="{28A0092B-C50C-407E-A947-70E740481C1C}">
                                <a14:useLocalDpi xmlns:a14="http://schemas.microsoft.com/office/drawing/2010/main" val="0"/>
                              </a:ext>
                            </a:extLst>
                          </a:blip>
                          <a:srcRect/>
                          <a:stretch>
                            <a:fillRect/>
                          </a:stretch>
                        </pic:blipFill>
                        <pic:spPr bwMode="auto">
                          <a:xfrm>
                            <a:off x="0" y="0"/>
                            <a:ext cx="1400175" cy="142875"/>
                          </a:xfrm>
                          <a:prstGeom prst="rect">
                            <a:avLst/>
                          </a:prstGeom>
                          <a:noFill/>
                          <a:ln>
                            <a:noFill/>
                          </a:ln>
                        </pic:spPr>
                      </pic:pic>
                    </a:graphicData>
                  </a:graphic>
                </wp:inline>
              </w:drawing>
            </w:r>
            <w:r w:rsidRPr="00F671A1">
              <w:rPr>
                <w:rFonts w:ascii="Times New Roman" w:hAnsi="Times New Roman" w:cs="Times New Roman"/>
                <w:sz w:val="28"/>
              </w:rPr>
              <w:t>có nghiệm nguyên.</w:t>
            </w:r>
          </w:p>
          <w:p w:rsidR="00F671A1" w:rsidRPr="00834D87" w:rsidRDefault="00F671A1" w:rsidP="00834D87">
            <w:pPr>
              <w:jc w:val="center"/>
              <w:rPr>
                <w:rFonts w:ascii="Times New Roman" w:eastAsia="Times New Roman" w:hAnsi="Times New Roman" w:cs="Times New Roman"/>
                <w:b/>
                <w:color w:val="FF0000"/>
                <w:sz w:val="28"/>
                <w:szCs w:val="24"/>
                <w:lang w:val="en-US"/>
              </w:rPr>
            </w:pPr>
          </w:p>
        </w:tc>
      </w:tr>
      <w:tr w:rsidR="00834D87" w:rsidRPr="00834D87" w:rsidTr="009E3322">
        <w:trPr>
          <w:trHeight w:val="315"/>
        </w:trPr>
        <w:tc>
          <w:tcPr>
            <w:tcW w:w="11214" w:type="dxa"/>
            <w:tcBorders>
              <w:top w:val="nil"/>
              <w:left w:val="nil"/>
              <w:bottom w:val="nil"/>
              <w:right w:val="nil"/>
            </w:tcBorders>
            <w:shd w:val="clear" w:color="auto" w:fill="auto"/>
            <w:noWrap/>
            <w:vAlign w:val="bottom"/>
            <w:hideMark/>
          </w:tcPr>
          <w:p w:rsidR="00834D87" w:rsidRDefault="00834D87" w:rsidP="00834D87">
            <w:pPr>
              <w:jc w:val="center"/>
              <w:rPr>
                <w:rFonts w:ascii="Times New Roman" w:eastAsia="Times New Roman" w:hAnsi="Times New Roman" w:cs="Times New Roman"/>
                <w:b/>
                <w:color w:val="FF0000"/>
                <w:sz w:val="28"/>
                <w:szCs w:val="24"/>
                <w:lang w:val="en-US"/>
              </w:rPr>
            </w:pPr>
            <w:r w:rsidRPr="00834D87">
              <w:rPr>
                <w:rFonts w:ascii="Times New Roman" w:eastAsia="Times New Roman" w:hAnsi="Times New Roman" w:cs="Times New Roman"/>
                <w:b/>
                <w:color w:val="FF0000"/>
                <w:sz w:val="28"/>
                <w:szCs w:val="24"/>
                <w:lang w:val="en-US"/>
              </w:rPr>
              <w:t>ĐỀ 1780</w:t>
            </w:r>
          </w:p>
          <w:p w:rsidR="00F671A1" w:rsidRPr="00F671A1" w:rsidRDefault="00F671A1" w:rsidP="00F671A1">
            <w:pPr>
              <w:spacing w:before="100" w:beforeAutospacing="1" w:after="100" w:afterAutospacing="1"/>
              <w:ind w:right="968"/>
              <w:jc w:val="center"/>
              <w:rPr>
                <w:sz w:val="28"/>
                <w:szCs w:val="28"/>
              </w:rPr>
            </w:pPr>
            <w:r w:rsidRPr="00F671A1">
              <w:rPr>
                <w:rStyle w:val="Strong"/>
                <w:sz w:val="28"/>
                <w:szCs w:val="28"/>
              </w:rPr>
              <w:t>ĐỀ THI TUYỂN SINH VÀO 10 THPT HẢI DƯƠNG 2008-2009</w:t>
            </w:r>
          </w:p>
          <w:p w:rsidR="00F671A1" w:rsidRPr="00F671A1" w:rsidRDefault="00F671A1" w:rsidP="00F671A1">
            <w:pPr>
              <w:spacing w:before="100" w:beforeAutospacing="1" w:after="100" w:afterAutospacing="1"/>
              <w:ind w:right="968"/>
              <w:jc w:val="center"/>
              <w:rPr>
                <w:sz w:val="28"/>
                <w:szCs w:val="28"/>
              </w:rPr>
            </w:pPr>
            <w:r w:rsidRPr="00F671A1">
              <w:rPr>
                <w:rStyle w:val="Emphasis"/>
                <w:sz w:val="28"/>
                <w:szCs w:val="28"/>
              </w:rPr>
              <w:t>(Khoá thi ngày 26/6/2008- Thời gian: 120 phút)</w:t>
            </w:r>
          </w:p>
          <w:p w:rsidR="00F671A1" w:rsidRPr="00F671A1" w:rsidRDefault="00F671A1" w:rsidP="00F671A1">
            <w:pPr>
              <w:spacing w:before="100" w:beforeAutospacing="1" w:after="100" w:afterAutospacing="1"/>
              <w:ind w:right="968"/>
              <w:jc w:val="both"/>
              <w:rPr>
                <w:sz w:val="28"/>
                <w:szCs w:val="28"/>
              </w:rPr>
            </w:pPr>
            <w:r w:rsidRPr="00F671A1">
              <w:rPr>
                <w:rStyle w:val="Strong"/>
                <w:sz w:val="28"/>
                <w:szCs w:val="28"/>
              </w:rPr>
              <w:t>Câu I: (3 điểm)</w:t>
            </w:r>
          </w:p>
          <w:p w:rsidR="00F671A1" w:rsidRPr="00F671A1" w:rsidRDefault="00F671A1" w:rsidP="00F671A1">
            <w:pPr>
              <w:spacing w:before="100" w:beforeAutospacing="1" w:after="100" w:afterAutospacing="1"/>
              <w:ind w:right="968"/>
              <w:jc w:val="both"/>
              <w:rPr>
                <w:sz w:val="28"/>
                <w:szCs w:val="28"/>
              </w:rPr>
            </w:pPr>
            <w:r w:rsidRPr="00F671A1">
              <w:rPr>
                <w:sz w:val="28"/>
                <w:szCs w:val="28"/>
              </w:rPr>
              <w:t>1) Giải các phương trình sau:</w:t>
            </w:r>
          </w:p>
          <w:p w:rsidR="00F671A1" w:rsidRPr="00F671A1" w:rsidRDefault="00F671A1" w:rsidP="00F671A1">
            <w:pPr>
              <w:spacing w:before="100" w:beforeAutospacing="1" w:after="100" w:afterAutospacing="1"/>
              <w:ind w:right="968"/>
              <w:jc w:val="both"/>
              <w:rPr>
                <w:sz w:val="28"/>
                <w:szCs w:val="28"/>
              </w:rPr>
            </w:pPr>
            <w:r w:rsidRPr="00F671A1">
              <w:rPr>
                <w:sz w:val="28"/>
                <w:szCs w:val="28"/>
              </w:rPr>
              <w:t xml:space="preserve">a) </w:t>
            </w:r>
            <w:r w:rsidRPr="00F671A1">
              <w:rPr>
                <w:noProof/>
                <w:sz w:val="28"/>
                <w:szCs w:val="28"/>
                <w:lang w:val="en-US"/>
              </w:rPr>
              <w:drawing>
                <wp:inline distT="0" distB="0" distL="0" distR="0" wp14:anchorId="2A5CFC9C" wp14:editId="4C53A65E">
                  <wp:extent cx="1057275" cy="161925"/>
                  <wp:effectExtent l="0" t="0" r="9525" b="9525"/>
                  <wp:docPr id="1468" name="Picture 1468"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descr="latex"/>
                          <pic:cNvPicPr>
                            <a:picLocks noChangeAspect="1" noChangeArrowheads="1"/>
                          </pic:cNvPicPr>
                        </pic:nvPicPr>
                        <pic:blipFill>
                          <a:blip r:embed="rId979">
                            <a:extLst>
                              <a:ext uri="{28A0092B-C50C-407E-A947-70E740481C1C}">
                                <a14:useLocalDpi xmlns:a14="http://schemas.microsoft.com/office/drawing/2010/main" val="0"/>
                              </a:ext>
                            </a:extLst>
                          </a:blip>
                          <a:srcRect/>
                          <a:stretch>
                            <a:fillRect/>
                          </a:stretch>
                        </pic:blipFill>
                        <pic:spPr bwMode="auto">
                          <a:xfrm>
                            <a:off x="0" y="0"/>
                            <a:ext cx="1057275" cy="161925"/>
                          </a:xfrm>
                          <a:prstGeom prst="rect">
                            <a:avLst/>
                          </a:prstGeom>
                          <a:noFill/>
                          <a:ln>
                            <a:noFill/>
                          </a:ln>
                        </pic:spPr>
                      </pic:pic>
                    </a:graphicData>
                  </a:graphic>
                </wp:inline>
              </w:drawing>
            </w:r>
          </w:p>
          <w:p w:rsidR="00F671A1" w:rsidRPr="00F671A1" w:rsidRDefault="00F671A1" w:rsidP="00F671A1">
            <w:pPr>
              <w:spacing w:before="100" w:beforeAutospacing="1" w:after="100" w:afterAutospacing="1"/>
              <w:ind w:right="968"/>
              <w:jc w:val="both"/>
              <w:rPr>
                <w:sz w:val="28"/>
                <w:szCs w:val="28"/>
              </w:rPr>
            </w:pPr>
            <w:r w:rsidRPr="00F671A1">
              <w:rPr>
                <w:sz w:val="28"/>
                <w:szCs w:val="28"/>
              </w:rPr>
              <w:t xml:space="preserve">b) </w:t>
            </w:r>
            <w:r w:rsidRPr="00F671A1">
              <w:rPr>
                <w:noProof/>
                <w:sz w:val="28"/>
                <w:szCs w:val="28"/>
                <w:lang w:val="en-US"/>
              </w:rPr>
              <w:drawing>
                <wp:inline distT="0" distB="0" distL="0" distR="0" wp14:anchorId="402238BE" wp14:editId="7BE7ADA2">
                  <wp:extent cx="1152525" cy="152400"/>
                  <wp:effectExtent l="0" t="0" r="9525" b="0"/>
                  <wp:docPr id="1467" name="Picture 1467"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descr="latex"/>
                          <pic:cNvPicPr>
                            <a:picLocks noChangeAspect="1" noChangeArrowheads="1"/>
                          </pic:cNvPicPr>
                        </pic:nvPicPr>
                        <pic:blipFill>
                          <a:blip r:embed="rId980">
                            <a:extLst>
                              <a:ext uri="{28A0092B-C50C-407E-A947-70E740481C1C}">
                                <a14:useLocalDpi xmlns:a14="http://schemas.microsoft.com/office/drawing/2010/main" val="0"/>
                              </a:ext>
                            </a:extLst>
                          </a:blip>
                          <a:srcRect/>
                          <a:stretch>
                            <a:fillRect/>
                          </a:stretch>
                        </pic:blipFill>
                        <pic:spPr bwMode="auto">
                          <a:xfrm>
                            <a:off x="0" y="0"/>
                            <a:ext cx="1152525" cy="152400"/>
                          </a:xfrm>
                          <a:prstGeom prst="rect">
                            <a:avLst/>
                          </a:prstGeom>
                          <a:noFill/>
                          <a:ln>
                            <a:noFill/>
                          </a:ln>
                        </pic:spPr>
                      </pic:pic>
                    </a:graphicData>
                  </a:graphic>
                </wp:inline>
              </w:drawing>
            </w:r>
          </w:p>
          <w:p w:rsidR="00F671A1" w:rsidRPr="00F671A1" w:rsidRDefault="00F671A1" w:rsidP="00F671A1">
            <w:pPr>
              <w:spacing w:before="100" w:beforeAutospacing="1" w:after="100" w:afterAutospacing="1"/>
              <w:ind w:right="968"/>
              <w:jc w:val="both"/>
              <w:rPr>
                <w:sz w:val="28"/>
                <w:szCs w:val="28"/>
              </w:rPr>
            </w:pPr>
            <w:r w:rsidRPr="00F671A1">
              <w:rPr>
                <w:sz w:val="28"/>
                <w:szCs w:val="28"/>
              </w:rPr>
              <w:t xml:space="preserve">2) Cho hàm số y = f(x) = </w:t>
            </w:r>
            <w:r w:rsidRPr="00F671A1">
              <w:rPr>
                <w:noProof/>
                <w:sz w:val="28"/>
                <w:szCs w:val="28"/>
                <w:lang w:val="en-US"/>
              </w:rPr>
              <w:drawing>
                <wp:inline distT="0" distB="0" distL="0" distR="0" wp14:anchorId="01FD0D2D" wp14:editId="63EF2B6C">
                  <wp:extent cx="152400" cy="342900"/>
                  <wp:effectExtent l="0" t="0" r="0" b="0"/>
                  <wp:docPr id="1466" name="Picture 1466"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descr="latex"/>
                          <pic:cNvPicPr>
                            <a:picLocks noChangeAspect="1" noChangeArrowheads="1"/>
                          </pic:cNvPicPr>
                        </pic:nvPicPr>
                        <pic:blipFill>
                          <a:blip r:embed="rId981">
                            <a:extLst>
                              <a:ext uri="{28A0092B-C50C-407E-A947-70E740481C1C}">
                                <a14:useLocalDpi xmlns:a14="http://schemas.microsoft.com/office/drawing/2010/main" val="0"/>
                              </a:ext>
                            </a:extLst>
                          </a:blip>
                          <a:srcRect/>
                          <a:stretch>
                            <a:fillRect/>
                          </a:stretch>
                        </pic:blipFill>
                        <pic:spPr bwMode="auto">
                          <a:xfrm>
                            <a:off x="0" y="0"/>
                            <a:ext cx="152400" cy="342900"/>
                          </a:xfrm>
                          <a:prstGeom prst="rect">
                            <a:avLst/>
                          </a:prstGeom>
                          <a:noFill/>
                          <a:ln>
                            <a:noFill/>
                          </a:ln>
                        </pic:spPr>
                      </pic:pic>
                    </a:graphicData>
                  </a:graphic>
                </wp:inline>
              </w:drawing>
            </w:r>
          </w:p>
          <w:p w:rsidR="00F671A1" w:rsidRPr="00F671A1" w:rsidRDefault="00F671A1" w:rsidP="00F671A1">
            <w:pPr>
              <w:spacing w:before="100" w:beforeAutospacing="1" w:after="100" w:afterAutospacing="1"/>
              <w:ind w:right="968"/>
              <w:jc w:val="both"/>
              <w:rPr>
                <w:sz w:val="28"/>
                <w:szCs w:val="28"/>
              </w:rPr>
            </w:pPr>
            <w:r w:rsidRPr="00F671A1">
              <w:rPr>
                <w:sz w:val="28"/>
                <w:szCs w:val="28"/>
              </w:rPr>
              <w:t>a) Tính f(-1)</w:t>
            </w:r>
          </w:p>
          <w:p w:rsidR="00F671A1" w:rsidRPr="00F671A1" w:rsidRDefault="00F671A1" w:rsidP="00F671A1">
            <w:pPr>
              <w:spacing w:before="100" w:beforeAutospacing="1" w:after="100" w:afterAutospacing="1"/>
              <w:ind w:right="968"/>
              <w:jc w:val="both"/>
              <w:rPr>
                <w:sz w:val="28"/>
                <w:szCs w:val="28"/>
              </w:rPr>
            </w:pPr>
            <w:r w:rsidRPr="00F671A1">
              <w:rPr>
                <w:sz w:val="28"/>
                <w:szCs w:val="28"/>
              </w:rPr>
              <w:t xml:space="preserve">b) Điểm M ( </w:t>
            </w:r>
            <w:r w:rsidRPr="00F671A1">
              <w:rPr>
                <w:noProof/>
                <w:sz w:val="28"/>
                <w:szCs w:val="28"/>
                <w:lang w:val="en-US"/>
              </w:rPr>
              <w:drawing>
                <wp:inline distT="0" distB="0" distL="0" distR="0" wp14:anchorId="6961B14A" wp14:editId="63DB59AB">
                  <wp:extent cx="209550" cy="161925"/>
                  <wp:effectExtent l="0" t="0" r="0" b="9525"/>
                  <wp:docPr id="1465" name="Picture 1465"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descr="latex"/>
                          <pic:cNvPicPr>
                            <a:picLocks noChangeAspect="1" noChangeArrowheads="1"/>
                          </pic:cNvPicPr>
                        </pic:nvPicPr>
                        <pic:blipFill>
                          <a:blip r:embed="rId982">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F671A1">
              <w:rPr>
                <w:sz w:val="28"/>
                <w:szCs w:val="28"/>
              </w:rPr>
              <w:t>; 1) có nằm trên đồ thị hàm số không ? Vì sao ?</w:t>
            </w:r>
          </w:p>
          <w:p w:rsidR="00F671A1" w:rsidRPr="00F671A1" w:rsidRDefault="00F671A1" w:rsidP="00F671A1">
            <w:pPr>
              <w:spacing w:before="100" w:beforeAutospacing="1" w:after="100" w:afterAutospacing="1"/>
              <w:ind w:right="968"/>
              <w:jc w:val="both"/>
              <w:rPr>
                <w:sz w:val="28"/>
                <w:szCs w:val="28"/>
              </w:rPr>
            </w:pPr>
            <w:r w:rsidRPr="00F671A1">
              <w:rPr>
                <w:rStyle w:val="Strong"/>
                <w:sz w:val="28"/>
                <w:szCs w:val="28"/>
              </w:rPr>
              <w:t>Câu II: (2 điểm)</w:t>
            </w:r>
          </w:p>
          <w:p w:rsidR="00F671A1" w:rsidRPr="00F671A1" w:rsidRDefault="00F671A1" w:rsidP="00F671A1">
            <w:pPr>
              <w:spacing w:before="100" w:beforeAutospacing="1" w:after="100" w:afterAutospacing="1"/>
              <w:ind w:right="968"/>
              <w:jc w:val="both"/>
              <w:rPr>
                <w:sz w:val="28"/>
                <w:szCs w:val="28"/>
              </w:rPr>
            </w:pPr>
            <w:r w:rsidRPr="00F671A1">
              <w:rPr>
                <w:sz w:val="28"/>
                <w:szCs w:val="28"/>
              </w:rPr>
              <w:t xml:space="preserve">1) Rút gọn biểu thức </w:t>
            </w:r>
          </w:p>
          <w:p w:rsidR="00F671A1" w:rsidRPr="00F671A1" w:rsidRDefault="00F671A1" w:rsidP="00F671A1">
            <w:pPr>
              <w:spacing w:before="100" w:beforeAutospacing="1" w:after="100" w:afterAutospacing="1"/>
              <w:ind w:right="968"/>
              <w:jc w:val="both"/>
              <w:rPr>
                <w:sz w:val="28"/>
                <w:szCs w:val="28"/>
              </w:rPr>
            </w:pPr>
            <w:r w:rsidRPr="00F671A1">
              <w:rPr>
                <w:noProof/>
                <w:sz w:val="28"/>
                <w:szCs w:val="28"/>
                <w:lang w:val="en-US"/>
              </w:rPr>
              <w:drawing>
                <wp:inline distT="0" distB="0" distL="0" distR="0" wp14:anchorId="710BE3A3" wp14:editId="7028E158">
                  <wp:extent cx="2466975" cy="381000"/>
                  <wp:effectExtent l="0" t="0" r="9525" b="0"/>
                  <wp:docPr id="1464" name="Picture 1464"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descr="latex"/>
                          <pic:cNvPicPr>
                            <a:picLocks noChangeAspect="1" noChangeArrowheads="1"/>
                          </pic:cNvPicPr>
                        </pic:nvPicPr>
                        <pic:blipFill>
                          <a:blip r:embed="rId983">
                            <a:extLst>
                              <a:ext uri="{28A0092B-C50C-407E-A947-70E740481C1C}">
                                <a14:useLocalDpi xmlns:a14="http://schemas.microsoft.com/office/drawing/2010/main" val="0"/>
                              </a:ext>
                            </a:extLst>
                          </a:blip>
                          <a:srcRect/>
                          <a:stretch>
                            <a:fillRect/>
                          </a:stretch>
                        </pic:blipFill>
                        <pic:spPr bwMode="auto">
                          <a:xfrm>
                            <a:off x="0" y="0"/>
                            <a:ext cx="2466975" cy="381000"/>
                          </a:xfrm>
                          <a:prstGeom prst="rect">
                            <a:avLst/>
                          </a:prstGeom>
                          <a:noFill/>
                          <a:ln>
                            <a:noFill/>
                          </a:ln>
                        </pic:spPr>
                      </pic:pic>
                    </a:graphicData>
                  </a:graphic>
                </wp:inline>
              </w:drawing>
            </w:r>
            <w:r w:rsidRPr="00F671A1">
              <w:rPr>
                <w:sz w:val="28"/>
                <w:szCs w:val="28"/>
              </w:rPr>
              <w:t xml:space="preserve">với a &gt; 4 và a </w:t>
            </w:r>
            <w:r w:rsidRPr="00F671A1">
              <w:rPr>
                <w:noProof/>
                <w:sz w:val="28"/>
                <w:szCs w:val="28"/>
                <w:lang w:val="en-US"/>
              </w:rPr>
              <w:drawing>
                <wp:inline distT="0" distB="0" distL="0" distR="0" wp14:anchorId="6B59D3D8" wp14:editId="7020EE71">
                  <wp:extent cx="247650" cy="142875"/>
                  <wp:effectExtent l="0" t="0" r="0" b="9525"/>
                  <wp:docPr id="1463" name="Picture 1463"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descr="latex"/>
                          <pic:cNvPicPr>
                            <a:picLocks noChangeAspect="1" noChangeArrowheads="1"/>
                          </pic:cNvPicPr>
                        </pic:nvPicPr>
                        <pic:blipFill>
                          <a:blip r:embed="rId984">
                            <a:extLst>
                              <a:ext uri="{28A0092B-C50C-407E-A947-70E740481C1C}">
                                <a14:useLocalDpi xmlns:a14="http://schemas.microsoft.com/office/drawing/2010/main" val="0"/>
                              </a:ext>
                            </a:extLst>
                          </a:blip>
                          <a:srcRect/>
                          <a:stretch>
                            <a:fillRect/>
                          </a:stretch>
                        </pic:blipFill>
                        <pic:spPr bwMode="auto">
                          <a:xfrm>
                            <a:off x="0" y="0"/>
                            <a:ext cx="247650" cy="142875"/>
                          </a:xfrm>
                          <a:prstGeom prst="rect">
                            <a:avLst/>
                          </a:prstGeom>
                          <a:noFill/>
                          <a:ln>
                            <a:noFill/>
                          </a:ln>
                        </pic:spPr>
                      </pic:pic>
                    </a:graphicData>
                  </a:graphic>
                </wp:inline>
              </w:drawing>
            </w:r>
          </w:p>
          <w:p w:rsidR="00F671A1" w:rsidRPr="00F671A1" w:rsidRDefault="00F671A1" w:rsidP="00F671A1">
            <w:pPr>
              <w:spacing w:before="100" w:beforeAutospacing="1" w:after="100" w:afterAutospacing="1"/>
              <w:ind w:right="968"/>
              <w:jc w:val="both"/>
              <w:rPr>
                <w:sz w:val="28"/>
                <w:szCs w:val="28"/>
              </w:rPr>
            </w:pPr>
            <w:r w:rsidRPr="00F671A1">
              <w:rPr>
                <w:rStyle w:val="Strong"/>
                <w:sz w:val="28"/>
                <w:szCs w:val="28"/>
              </w:rPr>
              <w:t>Câu III: (1 điểm)</w:t>
            </w:r>
          </w:p>
          <w:p w:rsidR="00F671A1" w:rsidRPr="00F671A1" w:rsidRDefault="00F671A1" w:rsidP="00F671A1">
            <w:pPr>
              <w:spacing w:before="100" w:beforeAutospacing="1" w:after="100" w:afterAutospacing="1"/>
              <w:ind w:right="968"/>
              <w:jc w:val="both"/>
              <w:rPr>
                <w:sz w:val="28"/>
                <w:szCs w:val="28"/>
              </w:rPr>
            </w:pPr>
            <w:r w:rsidRPr="00F671A1">
              <w:rPr>
                <w:sz w:val="28"/>
                <w:szCs w:val="28"/>
              </w:rPr>
              <w:t xml:space="preserve">Tổng số công nhân của hai đội sản xuất là 125 người. Sau khi điều 13 người từ đội thứ nhất sang đội thứ hai thì số công nhân của đội thứ nhất bằng </w:t>
            </w:r>
            <w:r w:rsidRPr="00F671A1">
              <w:rPr>
                <w:noProof/>
                <w:sz w:val="28"/>
                <w:szCs w:val="28"/>
                <w:lang w:val="en-US"/>
              </w:rPr>
              <w:drawing>
                <wp:inline distT="0" distB="0" distL="0" distR="0" wp14:anchorId="3A685153" wp14:editId="4F04A2C3">
                  <wp:extent cx="85725" cy="323850"/>
                  <wp:effectExtent l="0" t="0" r="9525" b="0"/>
                  <wp:docPr id="1462" name="Picture 1462"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descr="latex"/>
                          <pic:cNvPicPr>
                            <a:picLocks noChangeAspect="1" noChangeArrowheads="1"/>
                          </pic:cNvPicPr>
                        </pic:nvPicPr>
                        <pic:blipFill>
                          <a:blip r:embed="rId985">
                            <a:extLst>
                              <a:ext uri="{28A0092B-C50C-407E-A947-70E740481C1C}">
                                <a14:useLocalDpi xmlns:a14="http://schemas.microsoft.com/office/drawing/2010/main" val="0"/>
                              </a:ext>
                            </a:extLst>
                          </a:blip>
                          <a:srcRect/>
                          <a:stretch>
                            <a:fillRect/>
                          </a:stretch>
                        </pic:blipFill>
                        <pic:spPr bwMode="auto">
                          <a:xfrm>
                            <a:off x="0" y="0"/>
                            <a:ext cx="85725" cy="323850"/>
                          </a:xfrm>
                          <a:prstGeom prst="rect">
                            <a:avLst/>
                          </a:prstGeom>
                          <a:noFill/>
                          <a:ln>
                            <a:noFill/>
                          </a:ln>
                        </pic:spPr>
                      </pic:pic>
                    </a:graphicData>
                  </a:graphic>
                </wp:inline>
              </w:drawing>
            </w:r>
            <w:r w:rsidRPr="00F671A1">
              <w:rPr>
                <w:sz w:val="28"/>
                <w:szCs w:val="28"/>
              </w:rPr>
              <w:t>số công nhân của đội thứ hai. Tính số công nhân của mỗi đội lúc đầu.</w:t>
            </w:r>
          </w:p>
          <w:p w:rsidR="00F671A1" w:rsidRPr="00F671A1" w:rsidRDefault="00F671A1" w:rsidP="00F671A1">
            <w:pPr>
              <w:spacing w:before="100" w:beforeAutospacing="1" w:after="100" w:afterAutospacing="1"/>
              <w:ind w:right="968"/>
              <w:jc w:val="both"/>
              <w:rPr>
                <w:sz w:val="28"/>
                <w:szCs w:val="28"/>
              </w:rPr>
            </w:pPr>
            <w:r w:rsidRPr="00F671A1">
              <w:rPr>
                <w:rStyle w:val="Strong"/>
                <w:sz w:val="28"/>
                <w:szCs w:val="28"/>
              </w:rPr>
              <w:t>Câu IV: (3 điểm)</w:t>
            </w:r>
          </w:p>
          <w:p w:rsidR="00F671A1" w:rsidRPr="00F671A1" w:rsidRDefault="00F671A1" w:rsidP="00F671A1">
            <w:pPr>
              <w:spacing w:before="100" w:beforeAutospacing="1" w:after="100" w:afterAutospacing="1"/>
              <w:ind w:right="968"/>
              <w:jc w:val="both"/>
              <w:rPr>
                <w:sz w:val="28"/>
                <w:szCs w:val="28"/>
              </w:rPr>
            </w:pPr>
            <w:r w:rsidRPr="00F671A1">
              <w:rPr>
                <w:sz w:val="28"/>
                <w:szCs w:val="28"/>
              </w:rPr>
              <w:t>Cho đường tròn tâm O. Lấy điểm A ở ngoài đường tròn (O), đường thẳng AO cắt đường tròn (O) tại 2 điểm B, C (AB &lt; AC). Qua A vẽ đường thẳng không đi qua O cắt đường tròn (O) tại hai điểm phân biệt D, E (AD &lt; AE). Đường thẳng vuông góc với AB tại A cắt đường thẳng CE tại F.</w:t>
            </w:r>
          </w:p>
          <w:p w:rsidR="00F671A1" w:rsidRPr="00F671A1" w:rsidRDefault="00F671A1" w:rsidP="00F671A1">
            <w:pPr>
              <w:spacing w:before="100" w:beforeAutospacing="1" w:after="100" w:afterAutospacing="1"/>
              <w:ind w:right="968"/>
              <w:jc w:val="both"/>
              <w:rPr>
                <w:sz w:val="28"/>
                <w:szCs w:val="28"/>
              </w:rPr>
            </w:pPr>
            <w:r w:rsidRPr="00F671A1">
              <w:rPr>
                <w:sz w:val="28"/>
                <w:szCs w:val="28"/>
              </w:rPr>
              <w:t>1/ Chứng minh tứ giác ABEF nội tiếp.</w:t>
            </w:r>
          </w:p>
          <w:p w:rsidR="00F671A1" w:rsidRPr="00F671A1" w:rsidRDefault="00F671A1" w:rsidP="00F671A1">
            <w:pPr>
              <w:spacing w:before="100" w:beforeAutospacing="1" w:after="100" w:afterAutospacing="1"/>
              <w:ind w:right="968"/>
              <w:jc w:val="both"/>
              <w:rPr>
                <w:sz w:val="28"/>
                <w:szCs w:val="28"/>
              </w:rPr>
            </w:pPr>
            <w:r w:rsidRPr="00F671A1">
              <w:rPr>
                <w:sz w:val="28"/>
                <w:szCs w:val="28"/>
              </w:rPr>
              <w:t>2/ Gọi M là giao điểm thứ hai của đường thẳng FB với đường tròn (O). Chứng minh DM vuông góc AC.</w:t>
            </w:r>
          </w:p>
          <w:p w:rsidR="00F671A1" w:rsidRPr="00F671A1" w:rsidRDefault="00F671A1" w:rsidP="00F671A1">
            <w:pPr>
              <w:spacing w:before="100" w:beforeAutospacing="1" w:after="100" w:afterAutospacing="1"/>
              <w:ind w:right="968"/>
              <w:jc w:val="both"/>
              <w:rPr>
                <w:sz w:val="28"/>
                <w:szCs w:val="28"/>
              </w:rPr>
            </w:pPr>
            <w:r w:rsidRPr="00F671A1">
              <w:rPr>
                <w:sz w:val="28"/>
                <w:szCs w:val="28"/>
              </w:rPr>
              <w:t xml:space="preserve">3/ Chứng minh </w:t>
            </w:r>
            <w:r w:rsidRPr="00F671A1">
              <w:rPr>
                <w:noProof/>
                <w:sz w:val="28"/>
                <w:szCs w:val="28"/>
                <w:lang w:val="en-US"/>
              </w:rPr>
              <w:drawing>
                <wp:inline distT="0" distB="0" distL="0" distR="0" wp14:anchorId="7FE4E2DC" wp14:editId="0AE011D4">
                  <wp:extent cx="1762125" cy="142875"/>
                  <wp:effectExtent l="0" t="0" r="9525" b="9525"/>
                  <wp:docPr id="1461" name="Picture 1461"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descr="latex"/>
                          <pic:cNvPicPr>
                            <a:picLocks noChangeAspect="1" noChangeArrowheads="1"/>
                          </pic:cNvPicPr>
                        </pic:nvPicPr>
                        <pic:blipFill>
                          <a:blip r:embed="rId986">
                            <a:extLst>
                              <a:ext uri="{28A0092B-C50C-407E-A947-70E740481C1C}">
                                <a14:useLocalDpi xmlns:a14="http://schemas.microsoft.com/office/drawing/2010/main" val="0"/>
                              </a:ext>
                            </a:extLst>
                          </a:blip>
                          <a:srcRect/>
                          <a:stretch>
                            <a:fillRect/>
                          </a:stretch>
                        </pic:blipFill>
                        <pic:spPr bwMode="auto">
                          <a:xfrm>
                            <a:off x="0" y="0"/>
                            <a:ext cx="1762125" cy="142875"/>
                          </a:xfrm>
                          <a:prstGeom prst="rect">
                            <a:avLst/>
                          </a:prstGeom>
                          <a:noFill/>
                          <a:ln>
                            <a:noFill/>
                          </a:ln>
                        </pic:spPr>
                      </pic:pic>
                    </a:graphicData>
                  </a:graphic>
                </wp:inline>
              </w:drawing>
            </w:r>
          </w:p>
          <w:p w:rsidR="00F671A1" w:rsidRPr="00F671A1" w:rsidRDefault="00F671A1" w:rsidP="00F671A1">
            <w:pPr>
              <w:spacing w:before="100" w:beforeAutospacing="1" w:after="100" w:afterAutospacing="1"/>
              <w:ind w:right="968"/>
              <w:jc w:val="both"/>
              <w:rPr>
                <w:sz w:val="28"/>
                <w:szCs w:val="28"/>
              </w:rPr>
            </w:pPr>
            <w:r w:rsidRPr="00F671A1">
              <w:rPr>
                <w:rStyle w:val="Strong"/>
                <w:sz w:val="28"/>
                <w:szCs w:val="28"/>
              </w:rPr>
              <w:t>Câu V: (1 điểm)</w:t>
            </w:r>
          </w:p>
          <w:p w:rsidR="00F671A1" w:rsidRPr="00F671A1" w:rsidRDefault="00F671A1" w:rsidP="00F671A1">
            <w:pPr>
              <w:spacing w:before="100" w:beforeAutospacing="1" w:after="100" w:afterAutospacing="1"/>
              <w:ind w:right="968"/>
              <w:jc w:val="both"/>
              <w:rPr>
                <w:sz w:val="28"/>
                <w:szCs w:val="28"/>
              </w:rPr>
            </w:pPr>
            <w:r w:rsidRPr="00F671A1">
              <w:rPr>
                <w:sz w:val="28"/>
                <w:szCs w:val="28"/>
              </w:rPr>
              <w:t>Cho biểu thức :</w:t>
            </w:r>
          </w:p>
          <w:p w:rsidR="00F671A1" w:rsidRPr="00F671A1" w:rsidRDefault="00F671A1" w:rsidP="00F671A1">
            <w:pPr>
              <w:spacing w:before="100" w:beforeAutospacing="1" w:after="100" w:afterAutospacing="1"/>
              <w:ind w:right="968"/>
              <w:jc w:val="both"/>
              <w:rPr>
                <w:sz w:val="28"/>
                <w:szCs w:val="28"/>
              </w:rPr>
            </w:pPr>
            <w:r w:rsidRPr="00F671A1">
              <w:rPr>
                <w:noProof/>
                <w:sz w:val="28"/>
                <w:szCs w:val="28"/>
                <w:lang w:val="en-US"/>
              </w:rPr>
              <w:drawing>
                <wp:inline distT="0" distB="0" distL="0" distR="0" wp14:anchorId="5118A7E3" wp14:editId="39EDA04F">
                  <wp:extent cx="2714625" cy="190500"/>
                  <wp:effectExtent l="0" t="0" r="9525" b="0"/>
                  <wp:docPr id="1460" name="Picture 1460"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descr="latex"/>
                          <pic:cNvPicPr>
                            <a:picLocks noChangeAspect="1" noChangeArrowheads="1"/>
                          </pic:cNvPicPr>
                        </pic:nvPicPr>
                        <pic:blipFill>
                          <a:blip r:embed="rId987">
                            <a:extLst>
                              <a:ext uri="{28A0092B-C50C-407E-A947-70E740481C1C}">
                                <a14:useLocalDpi xmlns:a14="http://schemas.microsoft.com/office/drawing/2010/main" val="0"/>
                              </a:ext>
                            </a:extLst>
                          </a:blip>
                          <a:srcRect/>
                          <a:stretch>
                            <a:fillRect/>
                          </a:stretch>
                        </pic:blipFill>
                        <pic:spPr bwMode="auto">
                          <a:xfrm>
                            <a:off x="0" y="0"/>
                            <a:ext cx="2714625" cy="190500"/>
                          </a:xfrm>
                          <a:prstGeom prst="rect">
                            <a:avLst/>
                          </a:prstGeom>
                          <a:noFill/>
                          <a:ln>
                            <a:noFill/>
                          </a:ln>
                        </pic:spPr>
                      </pic:pic>
                    </a:graphicData>
                  </a:graphic>
                </wp:inline>
              </w:drawing>
            </w:r>
          </w:p>
          <w:p w:rsidR="00F671A1" w:rsidRPr="00F671A1" w:rsidRDefault="00F671A1" w:rsidP="00F671A1">
            <w:pPr>
              <w:spacing w:before="100" w:beforeAutospacing="1" w:after="100" w:afterAutospacing="1"/>
              <w:ind w:right="968"/>
              <w:jc w:val="both"/>
              <w:rPr>
                <w:sz w:val="28"/>
                <w:szCs w:val="28"/>
              </w:rPr>
            </w:pPr>
            <w:r w:rsidRPr="00F671A1">
              <w:rPr>
                <w:sz w:val="28"/>
                <w:szCs w:val="28"/>
              </w:rPr>
              <w:t xml:space="preserve">Tính giá trị của B khi </w:t>
            </w:r>
            <w:r w:rsidRPr="00F671A1">
              <w:rPr>
                <w:noProof/>
                <w:sz w:val="28"/>
                <w:szCs w:val="28"/>
                <w:lang w:val="en-US"/>
              </w:rPr>
              <w:drawing>
                <wp:inline distT="0" distB="0" distL="0" distR="0" wp14:anchorId="6C2BBF4D" wp14:editId="6556ED8C">
                  <wp:extent cx="1085850" cy="476250"/>
                  <wp:effectExtent l="0" t="0" r="0" b="0"/>
                  <wp:docPr id="1459" name="Picture 1459"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descr="latex"/>
                          <pic:cNvPicPr>
                            <a:picLocks noChangeAspect="1" noChangeArrowheads="1"/>
                          </pic:cNvPicPr>
                        </pic:nvPicPr>
                        <pic:blipFill>
                          <a:blip r:embed="rId988">
                            <a:extLst>
                              <a:ext uri="{28A0092B-C50C-407E-A947-70E740481C1C}">
                                <a14:useLocalDpi xmlns:a14="http://schemas.microsoft.com/office/drawing/2010/main" val="0"/>
                              </a:ext>
                            </a:extLst>
                          </a:blip>
                          <a:srcRect/>
                          <a:stretch>
                            <a:fillRect/>
                          </a:stretch>
                        </pic:blipFill>
                        <pic:spPr bwMode="auto">
                          <a:xfrm>
                            <a:off x="0" y="0"/>
                            <a:ext cx="1085850" cy="476250"/>
                          </a:xfrm>
                          <a:prstGeom prst="rect">
                            <a:avLst/>
                          </a:prstGeom>
                          <a:noFill/>
                          <a:ln>
                            <a:noFill/>
                          </a:ln>
                        </pic:spPr>
                      </pic:pic>
                    </a:graphicData>
                  </a:graphic>
                </wp:inline>
              </w:drawing>
            </w:r>
          </w:p>
          <w:p w:rsidR="00F671A1" w:rsidRPr="00834D87" w:rsidRDefault="00F671A1" w:rsidP="00834D87">
            <w:pPr>
              <w:jc w:val="center"/>
              <w:rPr>
                <w:rFonts w:ascii="Times New Roman" w:eastAsia="Times New Roman" w:hAnsi="Times New Roman" w:cs="Times New Roman"/>
                <w:b/>
                <w:color w:val="FF0000"/>
                <w:sz w:val="28"/>
                <w:szCs w:val="24"/>
                <w:lang w:val="en-US"/>
              </w:rPr>
            </w:pPr>
          </w:p>
        </w:tc>
      </w:tr>
      <w:tr w:rsidR="00834D87" w:rsidRPr="00834D87" w:rsidTr="009E3322">
        <w:trPr>
          <w:trHeight w:val="315"/>
        </w:trPr>
        <w:tc>
          <w:tcPr>
            <w:tcW w:w="11214" w:type="dxa"/>
            <w:tcBorders>
              <w:top w:val="nil"/>
              <w:left w:val="nil"/>
              <w:bottom w:val="nil"/>
              <w:right w:val="nil"/>
            </w:tcBorders>
            <w:shd w:val="clear" w:color="auto" w:fill="auto"/>
            <w:noWrap/>
            <w:vAlign w:val="bottom"/>
            <w:hideMark/>
          </w:tcPr>
          <w:p w:rsidR="00834D87" w:rsidRDefault="00834D87" w:rsidP="00834D87">
            <w:pPr>
              <w:jc w:val="center"/>
              <w:rPr>
                <w:rFonts w:ascii="Times New Roman" w:eastAsia="Times New Roman" w:hAnsi="Times New Roman" w:cs="Times New Roman"/>
                <w:b/>
                <w:color w:val="FF0000"/>
                <w:sz w:val="28"/>
                <w:szCs w:val="24"/>
                <w:lang w:val="en-US"/>
              </w:rPr>
            </w:pPr>
            <w:r w:rsidRPr="00834D87">
              <w:rPr>
                <w:rFonts w:ascii="Times New Roman" w:eastAsia="Times New Roman" w:hAnsi="Times New Roman" w:cs="Times New Roman"/>
                <w:b/>
                <w:color w:val="FF0000"/>
                <w:sz w:val="28"/>
                <w:szCs w:val="24"/>
                <w:lang w:val="en-US"/>
              </w:rPr>
              <w:t>ĐỀ 1781</w:t>
            </w:r>
          </w:p>
          <w:tbl>
            <w:tblPr>
              <w:tblW w:w="10548" w:type="dxa"/>
              <w:tblLook w:val="01E0" w:firstRow="1" w:lastRow="1" w:firstColumn="1" w:lastColumn="1" w:noHBand="0" w:noVBand="0"/>
            </w:tblPr>
            <w:tblGrid>
              <w:gridCol w:w="3780"/>
              <w:gridCol w:w="6768"/>
            </w:tblGrid>
            <w:tr w:rsidR="00636A5E" w:rsidRPr="00C22060" w:rsidTr="009E3322">
              <w:tc>
                <w:tcPr>
                  <w:tcW w:w="3780" w:type="dxa"/>
                  <w:shd w:val="clear" w:color="auto" w:fill="auto"/>
                </w:tcPr>
                <w:p w:rsidR="00636A5E" w:rsidRPr="00C22060" w:rsidRDefault="00636A5E" w:rsidP="009E3322">
                  <w:pPr>
                    <w:jc w:val="both"/>
                    <w:rPr>
                      <w:rFonts w:eastAsia="Calibri"/>
                      <w:b/>
                      <w:sz w:val="26"/>
                      <w:szCs w:val="26"/>
                    </w:rPr>
                  </w:pPr>
                  <w:r w:rsidRPr="00C22060">
                    <w:rPr>
                      <w:rFonts w:eastAsia="Calibri"/>
                      <w:b/>
                      <w:sz w:val="26"/>
                      <w:szCs w:val="26"/>
                    </w:rPr>
                    <w:t>SỞ GIÁO DỤC VÀ ĐÀO TẠO</w:t>
                  </w:r>
                </w:p>
              </w:tc>
              <w:tc>
                <w:tcPr>
                  <w:tcW w:w="6768" w:type="dxa"/>
                  <w:shd w:val="clear" w:color="auto" w:fill="auto"/>
                </w:tcPr>
                <w:p w:rsidR="00636A5E" w:rsidRPr="00C22060" w:rsidRDefault="00636A5E" w:rsidP="009E3322">
                  <w:pPr>
                    <w:jc w:val="both"/>
                    <w:rPr>
                      <w:rFonts w:eastAsia="Calibri"/>
                      <w:b/>
                      <w:sz w:val="26"/>
                      <w:szCs w:val="26"/>
                    </w:rPr>
                  </w:pPr>
                  <w:r w:rsidRPr="00C22060">
                    <w:rPr>
                      <w:rFonts w:eastAsia="Calibri"/>
                      <w:b/>
                      <w:sz w:val="26"/>
                      <w:szCs w:val="26"/>
                    </w:rPr>
                    <w:t>KỲ THI TUYỂN SINH LỚP 10 THPT CHUYÊN</w:t>
                  </w:r>
                </w:p>
              </w:tc>
            </w:tr>
            <w:tr w:rsidR="00636A5E" w:rsidRPr="00C22060" w:rsidTr="009E3322">
              <w:tc>
                <w:tcPr>
                  <w:tcW w:w="3780" w:type="dxa"/>
                  <w:shd w:val="clear" w:color="auto" w:fill="auto"/>
                </w:tcPr>
                <w:p w:rsidR="00636A5E" w:rsidRPr="00C22060" w:rsidRDefault="00636A5E" w:rsidP="009E3322">
                  <w:pPr>
                    <w:jc w:val="both"/>
                    <w:rPr>
                      <w:rFonts w:eastAsia="Calibri"/>
                      <w:b/>
                      <w:sz w:val="26"/>
                      <w:szCs w:val="26"/>
                    </w:rPr>
                  </w:pPr>
                  <w:r w:rsidRPr="00C22060">
                    <w:rPr>
                      <w:rFonts w:eastAsia="Calibri"/>
                      <w:b/>
                      <w:sz w:val="26"/>
                      <w:szCs w:val="26"/>
                    </w:rPr>
                    <w:t xml:space="preserve">          </w:t>
                  </w:r>
                  <w:r w:rsidRPr="00C22060">
                    <w:rPr>
                      <w:rFonts w:eastAsia="Calibri"/>
                      <w:b/>
                      <w:sz w:val="26"/>
                      <w:szCs w:val="26"/>
                      <w:u w:val="single"/>
                    </w:rPr>
                    <w:t xml:space="preserve">QUẢNG </w:t>
                  </w:r>
                  <w:smartTag w:uri="urn:schemas-microsoft-com:office:smarttags" w:element="place">
                    <w:smartTag w:uri="urn:schemas-microsoft-com:office:smarttags" w:element="country-region">
                      <w:r w:rsidRPr="00C22060">
                        <w:rPr>
                          <w:rFonts w:eastAsia="Calibri"/>
                          <w:b/>
                          <w:sz w:val="26"/>
                          <w:szCs w:val="26"/>
                          <w:u w:val="single"/>
                        </w:rPr>
                        <w:t>NAM</w:t>
                      </w:r>
                    </w:smartTag>
                  </w:smartTag>
                </w:p>
              </w:tc>
              <w:tc>
                <w:tcPr>
                  <w:tcW w:w="6768" w:type="dxa"/>
                  <w:shd w:val="clear" w:color="auto" w:fill="auto"/>
                </w:tcPr>
                <w:p w:rsidR="00636A5E" w:rsidRPr="00C22060" w:rsidRDefault="00636A5E" w:rsidP="009E3322">
                  <w:pPr>
                    <w:jc w:val="both"/>
                    <w:rPr>
                      <w:rFonts w:eastAsia="Calibri"/>
                      <w:b/>
                      <w:sz w:val="26"/>
                      <w:szCs w:val="26"/>
                      <w:u w:val="single"/>
                    </w:rPr>
                  </w:pPr>
                  <w:r w:rsidRPr="00C22060">
                    <w:rPr>
                      <w:rFonts w:eastAsia="Calibri"/>
                      <w:b/>
                      <w:sz w:val="26"/>
                      <w:szCs w:val="26"/>
                    </w:rPr>
                    <w:t xml:space="preserve">                </w:t>
                  </w:r>
                  <w:r w:rsidRPr="00C22060">
                    <w:rPr>
                      <w:rFonts w:eastAsia="Calibri"/>
                      <w:b/>
                      <w:sz w:val="26"/>
                      <w:szCs w:val="26"/>
                      <w:u w:val="single"/>
                    </w:rPr>
                    <w:t>Năm học: 2015 – 2016</w:t>
                  </w:r>
                </w:p>
              </w:tc>
            </w:tr>
            <w:tr w:rsidR="00636A5E" w:rsidRPr="00C22060" w:rsidTr="009E3322">
              <w:trPr>
                <w:trHeight w:val="299"/>
              </w:trPr>
              <w:tc>
                <w:tcPr>
                  <w:tcW w:w="3780" w:type="dxa"/>
                  <w:shd w:val="clear" w:color="auto" w:fill="auto"/>
                </w:tcPr>
                <w:p w:rsidR="00636A5E" w:rsidRPr="00C22060" w:rsidRDefault="00636A5E" w:rsidP="009E3322">
                  <w:pPr>
                    <w:jc w:val="both"/>
                    <w:rPr>
                      <w:rFonts w:eastAsia="Calibri"/>
                      <w:b/>
                      <w:sz w:val="28"/>
                      <w:szCs w:val="28"/>
                    </w:rPr>
                  </w:pPr>
                  <w:r>
                    <w:rPr>
                      <w:rFonts w:eastAsia="Calibri"/>
                      <w:b/>
                      <w:noProof/>
                      <w:sz w:val="28"/>
                      <w:szCs w:val="28"/>
                      <w:lang w:val="en-US"/>
                    </w:rPr>
                    <mc:AlternateContent>
                      <mc:Choice Requires="wps">
                        <w:drawing>
                          <wp:anchor distT="0" distB="0" distL="114300" distR="114300" simplePos="0" relativeHeight="251706368" behindDoc="0" locked="0" layoutInCell="1" allowOverlap="1" wp14:anchorId="53083519" wp14:editId="7CE9EB60">
                            <wp:simplePos x="0" y="0"/>
                            <wp:positionH relativeFrom="column">
                              <wp:posOffset>228600</wp:posOffset>
                            </wp:positionH>
                            <wp:positionV relativeFrom="paragraph">
                              <wp:posOffset>77470</wp:posOffset>
                            </wp:positionV>
                            <wp:extent cx="1600200" cy="342900"/>
                            <wp:effectExtent l="9525" t="10795" r="9525" b="8255"/>
                            <wp:wrapNone/>
                            <wp:docPr id="1471" name="Text Box 14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342900"/>
                                    </a:xfrm>
                                    <a:prstGeom prst="rect">
                                      <a:avLst/>
                                    </a:prstGeom>
                                    <a:solidFill>
                                      <a:srgbClr val="FFFFFF"/>
                                    </a:solidFill>
                                    <a:ln w="9525">
                                      <a:solidFill>
                                        <a:srgbClr val="000000"/>
                                      </a:solidFill>
                                      <a:miter lim="800000"/>
                                      <a:headEnd/>
                                      <a:tailEnd/>
                                    </a:ln>
                                  </wps:spPr>
                                  <wps:txbx>
                                    <w:txbxContent>
                                      <w:p w:rsidR="009E3322" w:rsidRPr="00C501DE" w:rsidRDefault="009E3322" w:rsidP="00636A5E">
                                        <w:pPr>
                                          <w:rPr>
                                            <w:b/>
                                            <w:sz w:val="26"/>
                                            <w:szCs w:val="26"/>
                                          </w:rPr>
                                        </w:pPr>
                                        <w:r w:rsidRPr="00C501DE">
                                          <w:rPr>
                                            <w:b/>
                                            <w:sz w:val="26"/>
                                            <w:szCs w:val="26"/>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71" o:spid="_x0000_s1044" type="#_x0000_t202" style="position:absolute;left:0;text-align:left;margin-left:18pt;margin-top:6.1pt;width:126pt;height:27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">
                            <v:textbox>
                              <w:txbxContent>
                                <w:p w:rsidR="009E3322" w:rsidRPr="00C501DE" w:rsidRDefault="009E3322" w:rsidP="00636A5E">
                                  <w:pPr>
                                    <w:rPr>
                                      <w:b/>
                                      <w:sz w:val="26"/>
                                      <w:szCs w:val="26"/>
                                    </w:rPr>
                                  </w:pPr>
                                  <w:r w:rsidRPr="00C501DE">
                                    <w:rPr>
                                      <w:b/>
                                      <w:sz w:val="26"/>
                                      <w:szCs w:val="26"/>
                                    </w:rPr>
                                    <w:t>ĐỀ CHÍNH THỨC</w:t>
                                  </w:r>
                                </w:p>
                              </w:txbxContent>
                            </v:textbox>
                          </v:shape>
                        </w:pict>
                      </mc:Fallback>
                    </mc:AlternateContent>
                  </w:r>
                </w:p>
              </w:tc>
              <w:tc>
                <w:tcPr>
                  <w:tcW w:w="6768" w:type="dxa"/>
                  <w:shd w:val="clear" w:color="auto" w:fill="auto"/>
                </w:tcPr>
                <w:p w:rsidR="00636A5E" w:rsidRPr="00C22060" w:rsidRDefault="00636A5E" w:rsidP="009E3322">
                  <w:pPr>
                    <w:jc w:val="both"/>
                    <w:rPr>
                      <w:rFonts w:eastAsia="Calibri"/>
                      <w:b/>
                      <w:sz w:val="26"/>
                      <w:szCs w:val="26"/>
                    </w:rPr>
                  </w:pPr>
                  <w:r w:rsidRPr="00C22060">
                    <w:rPr>
                      <w:rFonts w:eastAsia="Calibri"/>
                      <w:b/>
                      <w:sz w:val="26"/>
                      <w:szCs w:val="26"/>
                    </w:rPr>
                    <w:t>Khóa  ngày 03 tháng 6 năm 2015</w:t>
                  </w:r>
                </w:p>
              </w:tc>
            </w:tr>
            <w:tr w:rsidR="00636A5E" w:rsidRPr="00C22060" w:rsidTr="009E3322">
              <w:trPr>
                <w:trHeight w:val="299"/>
              </w:trPr>
              <w:tc>
                <w:tcPr>
                  <w:tcW w:w="3780" w:type="dxa"/>
                  <w:shd w:val="clear" w:color="auto" w:fill="auto"/>
                </w:tcPr>
                <w:p w:rsidR="00636A5E" w:rsidRPr="00C22060" w:rsidRDefault="00636A5E" w:rsidP="009E3322">
                  <w:pPr>
                    <w:jc w:val="both"/>
                    <w:rPr>
                      <w:rFonts w:eastAsia="Calibri"/>
                      <w:b/>
                      <w:sz w:val="28"/>
                      <w:szCs w:val="28"/>
                    </w:rPr>
                  </w:pPr>
                </w:p>
              </w:tc>
              <w:tc>
                <w:tcPr>
                  <w:tcW w:w="6768" w:type="dxa"/>
                  <w:shd w:val="clear" w:color="auto" w:fill="auto"/>
                </w:tcPr>
                <w:p w:rsidR="00636A5E" w:rsidRPr="00C22060" w:rsidRDefault="00636A5E" w:rsidP="009E3322">
                  <w:pPr>
                    <w:jc w:val="both"/>
                    <w:rPr>
                      <w:rFonts w:eastAsia="Calibri"/>
                      <w:b/>
                      <w:sz w:val="26"/>
                      <w:szCs w:val="26"/>
                    </w:rPr>
                  </w:pPr>
                  <w:r w:rsidRPr="00C22060">
                    <w:rPr>
                      <w:rFonts w:eastAsia="Calibri"/>
                      <w:b/>
                      <w:sz w:val="26"/>
                      <w:szCs w:val="26"/>
                    </w:rPr>
                    <w:t>Môn:  TOÁN (Chuyên Toán)</w:t>
                  </w:r>
                </w:p>
              </w:tc>
            </w:tr>
            <w:tr w:rsidR="00636A5E" w:rsidRPr="00C22060" w:rsidTr="009E3322">
              <w:tc>
                <w:tcPr>
                  <w:tcW w:w="3780" w:type="dxa"/>
                  <w:shd w:val="clear" w:color="auto" w:fill="auto"/>
                </w:tcPr>
                <w:p w:rsidR="00636A5E" w:rsidRPr="00C22060" w:rsidRDefault="00636A5E" w:rsidP="009E3322">
                  <w:pPr>
                    <w:jc w:val="both"/>
                    <w:rPr>
                      <w:rFonts w:eastAsia="Calibri"/>
                      <w:b/>
                      <w:sz w:val="28"/>
                      <w:szCs w:val="28"/>
                    </w:rPr>
                  </w:pPr>
                </w:p>
              </w:tc>
              <w:tc>
                <w:tcPr>
                  <w:tcW w:w="6768" w:type="dxa"/>
                  <w:shd w:val="clear" w:color="auto" w:fill="auto"/>
                </w:tcPr>
                <w:p w:rsidR="00636A5E" w:rsidRPr="00C22060" w:rsidRDefault="00636A5E" w:rsidP="009E3322">
                  <w:pPr>
                    <w:jc w:val="both"/>
                    <w:rPr>
                      <w:rFonts w:eastAsia="Calibri"/>
                      <w:sz w:val="26"/>
                      <w:szCs w:val="26"/>
                    </w:rPr>
                  </w:pPr>
                  <w:r w:rsidRPr="00C22060">
                    <w:rPr>
                      <w:rFonts w:eastAsia="Calibri"/>
                      <w:sz w:val="26"/>
                      <w:szCs w:val="26"/>
                    </w:rPr>
                    <w:t>Thời gian làm bài: 150 phút (</w:t>
                  </w:r>
                  <w:r w:rsidRPr="00C22060">
                    <w:rPr>
                      <w:rFonts w:eastAsia="Calibri"/>
                      <w:i/>
                      <w:sz w:val="26"/>
                      <w:szCs w:val="26"/>
                    </w:rPr>
                    <w:t>không tính thời gian giao đề</w:t>
                  </w:r>
                  <w:r w:rsidRPr="00C22060">
                    <w:rPr>
                      <w:rFonts w:eastAsia="Calibri"/>
                      <w:sz w:val="26"/>
                      <w:szCs w:val="26"/>
                    </w:rPr>
                    <w:t>)</w:t>
                  </w:r>
                </w:p>
                <w:p w:rsidR="00636A5E" w:rsidRPr="00C22060" w:rsidRDefault="00636A5E" w:rsidP="009E3322">
                  <w:pPr>
                    <w:jc w:val="both"/>
                    <w:rPr>
                      <w:rFonts w:eastAsia="Calibri"/>
                      <w:sz w:val="26"/>
                      <w:szCs w:val="26"/>
                    </w:rPr>
                  </w:pPr>
                </w:p>
              </w:tc>
            </w:tr>
          </w:tbl>
          <w:p w:rsidR="00636A5E" w:rsidRPr="00C22060" w:rsidRDefault="00636A5E" w:rsidP="00636A5E">
            <w:pPr>
              <w:ind w:right="1302"/>
              <w:rPr>
                <w:b/>
                <w:sz w:val="28"/>
                <w:szCs w:val="28"/>
              </w:rPr>
            </w:pPr>
            <w:r w:rsidRPr="00C22060">
              <w:rPr>
                <w:b/>
                <w:sz w:val="28"/>
                <w:szCs w:val="28"/>
              </w:rPr>
              <w:t>Câu 1</w:t>
            </w:r>
            <w:r w:rsidRPr="00C22060">
              <w:rPr>
                <w:sz w:val="28"/>
                <w:szCs w:val="28"/>
              </w:rPr>
              <w:t>.</w:t>
            </w:r>
            <w:r w:rsidRPr="00C22060">
              <w:rPr>
                <w:i/>
                <w:sz w:val="28"/>
                <w:szCs w:val="28"/>
              </w:rPr>
              <w:t>( 2,0 điểm)</w:t>
            </w:r>
            <w:r w:rsidRPr="00C22060">
              <w:rPr>
                <w:b/>
                <w:sz w:val="28"/>
                <w:szCs w:val="28"/>
              </w:rPr>
              <w:t xml:space="preserve"> </w:t>
            </w:r>
          </w:p>
          <w:p w:rsidR="00636A5E" w:rsidRPr="00C22060" w:rsidRDefault="00636A5E" w:rsidP="00636A5E">
            <w:pPr>
              <w:ind w:right="1302" w:firstLine="720"/>
              <w:rPr>
                <w:sz w:val="28"/>
                <w:szCs w:val="28"/>
              </w:rPr>
            </w:pPr>
            <w:r w:rsidRPr="00C22060">
              <w:rPr>
                <w:sz w:val="28"/>
                <w:szCs w:val="28"/>
              </w:rPr>
              <w:t>a/</w:t>
            </w:r>
            <w:r w:rsidRPr="00C22060">
              <w:rPr>
                <w:b/>
                <w:sz w:val="28"/>
                <w:szCs w:val="28"/>
              </w:rPr>
              <w:t xml:space="preserve"> </w:t>
            </w:r>
            <w:r w:rsidRPr="00C22060">
              <w:rPr>
                <w:sz w:val="28"/>
                <w:szCs w:val="28"/>
              </w:rPr>
              <w:t xml:space="preserve">Cho biểu thức </w:t>
            </w:r>
            <w:r w:rsidRPr="00C22060">
              <w:rPr>
                <w:position w:val="-28"/>
                <w:sz w:val="28"/>
                <w:szCs w:val="28"/>
              </w:rPr>
              <w:object w:dxaOrig="2120" w:dyaOrig="720">
                <v:shape id="_x0000_i1446" type="#_x0000_t75" style="width:106pt;height:36pt" o:ole="">
                  <v:imagedata r:id="rId989" o:title=""/>
                </v:shape>
                <o:OLEObject Type="Embed" ProgID="Equation.DSMT4" ShapeID="_x0000_i1446" DrawAspect="Content" ObjectID="_1587501431" r:id="rId990"/>
              </w:object>
            </w:r>
            <w:r w:rsidRPr="00C22060">
              <w:rPr>
                <w:sz w:val="28"/>
                <w:szCs w:val="28"/>
              </w:rPr>
              <w:t xml:space="preserve">  với </w:t>
            </w:r>
            <w:r w:rsidRPr="00C22060">
              <w:rPr>
                <w:position w:val="-10"/>
                <w:sz w:val="28"/>
                <w:szCs w:val="28"/>
              </w:rPr>
              <w:object w:dxaOrig="1080" w:dyaOrig="320">
                <v:shape id="_x0000_i1447" type="#_x0000_t75" style="width:54pt;height:16pt" o:ole="">
                  <v:imagedata r:id="rId991" o:title=""/>
                </v:shape>
                <o:OLEObject Type="Embed" ProgID="Equation.DSMT4" ShapeID="_x0000_i1447" DrawAspect="Content" ObjectID="_1587501432" r:id="rId992"/>
              </w:object>
            </w:r>
          </w:p>
          <w:p w:rsidR="00636A5E" w:rsidRPr="00C22060" w:rsidRDefault="00636A5E" w:rsidP="00636A5E">
            <w:pPr>
              <w:ind w:right="1302" w:firstLine="720"/>
              <w:rPr>
                <w:b/>
                <w:sz w:val="28"/>
                <w:szCs w:val="28"/>
              </w:rPr>
            </w:pPr>
            <w:r w:rsidRPr="00C22060">
              <w:rPr>
                <w:sz w:val="28"/>
                <w:szCs w:val="28"/>
              </w:rPr>
              <w:t xml:space="preserve"> Rút gọn A, sau đó tính  giá trị của A </w:t>
            </w:r>
            <w:r w:rsidRPr="00C22060">
              <w:rPr>
                <w:sz w:val="28"/>
                <w:szCs w:val="28"/>
              </w:rPr>
              <w:sym w:font="Mathematica1" w:char="F02D"/>
            </w:r>
            <w:r w:rsidRPr="00C22060">
              <w:rPr>
                <w:sz w:val="28"/>
                <w:szCs w:val="28"/>
              </w:rPr>
              <w:t xml:space="preserve"> 1  khi </w:t>
            </w:r>
            <w:r w:rsidRPr="00C22060">
              <w:rPr>
                <w:position w:val="-8"/>
                <w:sz w:val="28"/>
                <w:szCs w:val="28"/>
              </w:rPr>
              <w:object w:dxaOrig="1920" w:dyaOrig="360">
                <v:shape id="_x0000_i1448" type="#_x0000_t75" style="width:96pt;height:18pt" o:ole="">
                  <v:imagedata r:id="rId993" o:title=""/>
                </v:shape>
                <o:OLEObject Type="Embed" ProgID="Equation.DSMT4" ShapeID="_x0000_i1448" DrawAspect="Content" ObjectID="_1587501433" r:id="rId994"/>
              </w:object>
            </w:r>
          </w:p>
          <w:p w:rsidR="00636A5E" w:rsidRPr="00C22060" w:rsidRDefault="00636A5E" w:rsidP="00636A5E">
            <w:pPr>
              <w:ind w:right="1302" w:firstLine="720"/>
              <w:jc w:val="both"/>
              <w:rPr>
                <w:b/>
                <w:sz w:val="28"/>
                <w:szCs w:val="28"/>
                <w:lang w:val="pt-BR"/>
              </w:rPr>
            </w:pPr>
            <w:r w:rsidRPr="00C22060">
              <w:rPr>
                <w:sz w:val="28"/>
                <w:szCs w:val="28"/>
              </w:rPr>
              <w:t>b</w:t>
            </w:r>
            <w:r w:rsidRPr="00C22060">
              <w:rPr>
                <w:b/>
                <w:sz w:val="28"/>
                <w:szCs w:val="28"/>
              </w:rPr>
              <w:t xml:space="preserve">/ </w:t>
            </w:r>
            <w:r w:rsidRPr="00C22060">
              <w:rPr>
                <w:sz w:val="28"/>
                <w:szCs w:val="28"/>
              </w:rPr>
              <w:t>Cho A = 2(1</w:t>
            </w:r>
            <w:r w:rsidRPr="00C22060">
              <w:rPr>
                <w:sz w:val="28"/>
                <w:szCs w:val="28"/>
                <w:vertAlign w:val="superscript"/>
              </w:rPr>
              <w:t>2015</w:t>
            </w:r>
            <w:r w:rsidRPr="00C22060">
              <w:rPr>
                <w:sz w:val="28"/>
                <w:szCs w:val="28"/>
              </w:rPr>
              <w:t xml:space="preserve"> + 2</w:t>
            </w:r>
            <w:r w:rsidRPr="00C22060">
              <w:rPr>
                <w:sz w:val="28"/>
                <w:szCs w:val="28"/>
                <w:vertAlign w:val="superscript"/>
              </w:rPr>
              <w:t>2015</w:t>
            </w:r>
            <w:r w:rsidRPr="00C22060">
              <w:rPr>
                <w:sz w:val="28"/>
                <w:szCs w:val="28"/>
              </w:rPr>
              <w:t xml:space="preserve"> +…..+ n</w:t>
            </w:r>
            <w:r w:rsidRPr="00C22060">
              <w:rPr>
                <w:sz w:val="28"/>
                <w:szCs w:val="28"/>
                <w:vertAlign w:val="superscript"/>
              </w:rPr>
              <w:t>2015</w:t>
            </w:r>
            <w:r w:rsidRPr="00C22060">
              <w:rPr>
                <w:sz w:val="28"/>
                <w:szCs w:val="28"/>
              </w:rPr>
              <w:t xml:space="preserve">) với n là số nguyên dương. </w:t>
            </w:r>
          </w:p>
          <w:p w:rsidR="00636A5E" w:rsidRPr="00C22060" w:rsidRDefault="00636A5E" w:rsidP="00636A5E">
            <w:pPr>
              <w:ind w:right="1302" w:firstLine="720"/>
              <w:rPr>
                <w:b/>
                <w:sz w:val="28"/>
                <w:szCs w:val="28"/>
              </w:rPr>
            </w:pPr>
            <w:r w:rsidRPr="00C22060">
              <w:rPr>
                <w:sz w:val="28"/>
                <w:szCs w:val="28"/>
              </w:rPr>
              <w:t xml:space="preserve">     Chứng minh  A chia hết cho n(n+1).</w:t>
            </w:r>
          </w:p>
          <w:p w:rsidR="00636A5E" w:rsidRPr="00C22060" w:rsidRDefault="00636A5E" w:rsidP="00636A5E">
            <w:pPr>
              <w:ind w:right="1302"/>
              <w:jc w:val="both"/>
              <w:rPr>
                <w:b/>
                <w:sz w:val="28"/>
                <w:szCs w:val="28"/>
              </w:rPr>
            </w:pPr>
            <w:r w:rsidRPr="00C22060">
              <w:rPr>
                <w:sz w:val="28"/>
              </w:rPr>
              <w:t xml:space="preserve"> </w:t>
            </w:r>
            <w:r w:rsidRPr="00C22060">
              <w:rPr>
                <w:b/>
                <w:sz w:val="28"/>
                <w:szCs w:val="28"/>
              </w:rPr>
              <w:t>Câu 2</w:t>
            </w:r>
            <w:r w:rsidRPr="00C22060">
              <w:rPr>
                <w:sz w:val="28"/>
                <w:szCs w:val="28"/>
              </w:rPr>
              <w:t>.</w:t>
            </w:r>
            <w:r w:rsidRPr="00C22060">
              <w:rPr>
                <w:i/>
                <w:sz w:val="28"/>
                <w:szCs w:val="28"/>
              </w:rPr>
              <w:t>( 2,0 điểm)</w:t>
            </w:r>
          </w:p>
          <w:p w:rsidR="00636A5E" w:rsidRPr="00C22060" w:rsidRDefault="00636A5E" w:rsidP="00636A5E">
            <w:pPr>
              <w:ind w:right="1302"/>
              <w:jc w:val="both"/>
              <w:rPr>
                <w:sz w:val="28"/>
              </w:rPr>
            </w:pPr>
            <w:r w:rsidRPr="00C22060">
              <w:rPr>
                <w:b/>
                <w:sz w:val="28"/>
                <w:szCs w:val="28"/>
              </w:rPr>
              <w:t xml:space="preserve">          </w:t>
            </w:r>
            <w:r w:rsidRPr="00C22060">
              <w:rPr>
                <w:sz w:val="28"/>
                <w:szCs w:val="28"/>
              </w:rPr>
              <w:t xml:space="preserve">a/  </w:t>
            </w:r>
            <w:r w:rsidRPr="00C22060">
              <w:rPr>
                <w:sz w:val="28"/>
                <w:lang w:val="pt-BR"/>
              </w:rPr>
              <w:t xml:space="preserve">Giải phương trình sau: </w:t>
            </w:r>
            <w:r w:rsidRPr="00C22060">
              <w:rPr>
                <w:position w:val="-28"/>
                <w:sz w:val="28"/>
                <w:lang w:val="pt-BR"/>
              </w:rPr>
              <w:object w:dxaOrig="3720" w:dyaOrig="660">
                <v:shape id="_x0000_i1449" type="#_x0000_t75" style="width:186pt;height:33pt" o:ole="">
                  <v:imagedata r:id="rId995" o:title=""/>
                </v:shape>
                <o:OLEObject Type="Embed" ProgID="Equation.DSMT4" ShapeID="_x0000_i1449" DrawAspect="Content" ObjectID="_1587501434" r:id="rId996"/>
              </w:object>
            </w:r>
            <w:r w:rsidRPr="00C22060">
              <w:rPr>
                <w:sz w:val="28"/>
                <w:lang w:val="pt-BR"/>
              </w:rPr>
              <w:t xml:space="preserve"> </w:t>
            </w:r>
          </w:p>
          <w:p w:rsidR="00636A5E" w:rsidRPr="00C22060" w:rsidRDefault="00636A5E" w:rsidP="00636A5E">
            <w:pPr>
              <w:ind w:right="1302"/>
              <w:jc w:val="both"/>
              <w:rPr>
                <w:sz w:val="28"/>
                <w:szCs w:val="28"/>
              </w:rPr>
            </w:pPr>
            <w:r w:rsidRPr="00C22060">
              <w:rPr>
                <w:sz w:val="28"/>
                <w:szCs w:val="28"/>
              </w:rPr>
              <w:t xml:space="preserve">          b/  Giải hệ phương trình: </w:t>
            </w:r>
            <w:r w:rsidRPr="00C22060">
              <w:rPr>
                <w:position w:val="-34"/>
                <w:sz w:val="28"/>
                <w:szCs w:val="28"/>
              </w:rPr>
              <w:object w:dxaOrig="2100" w:dyaOrig="800">
                <v:shape id="_x0000_i1450" type="#_x0000_t75" style="width:105pt;height:40pt" o:ole="">
                  <v:imagedata r:id="rId997" o:title=""/>
                </v:shape>
                <o:OLEObject Type="Embed" ProgID="Equation.DSMT4" ShapeID="_x0000_i1450" DrawAspect="Content" ObjectID="_1587501435" r:id="rId998"/>
              </w:object>
            </w:r>
            <w:r w:rsidRPr="00C22060">
              <w:rPr>
                <w:sz w:val="28"/>
                <w:szCs w:val="28"/>
              </w:rPr>
              <w:tab/>
              <w:t xml:space="preserve">                                     </w:t>
            </w:r>
          </w:p>
          <w:p w:rsidR="00636A5E" w:rsidRPr="00C22060" w:rsidRDefault="00636A5E" w:rsidP="00636A5E">
            <w:pPr>
              <w:ind w:right="1302"/>
              <w:rPr>
                <w:sz w:val="28"/>
                <w:szCs w:val="28"/>
              </w:rPr>
            </w:pPr>
            <w:r w:rsidRPr="00C22060">
              <w:rPr>
                <w:b/>
                <w:sz w:val="28"/>
                <w:szCs w:val="28"/>
              </w:rPr>
              <w:t>Câu 3</w:t>
            </w:r>
            <w:r w:rsidRPr="00C22060">
              <w:rPr>
                <w:sz w:val="28"/>
                <w:szCs w:val="28"/>
              </w:rPr>
              <w:t>.</w:t>
            </w:r>
            <w:r w:rsidRPr="00C22060">
              <w:rPr>
                <w:i/>
                <w:sz w:val="28"/>
                <w:szCs w:val="28"/>
              </w:rPr>
              <w:t>( 1,0 điểm)</w:t>
            </w:r>
            <w:r w:rsidRPr="00C22060">
              <w:rPr>
                <w:b/>
                <w:sz w:val="28"/>
                <w:szCs w:val="28"/>
              </w:rPr>
              <w:t xml:space="preserve"> </w:t>
            </w:r>
            <w:r w:rsidRPr="00C22060">
              <w:rPr>
                <w:sz w:val="28"/>
                <w:szCs w:val="28"/>
              </w:rPr>
              <w:t>Cho parabol (P): y = ax</w:t>
            </w:r>
            <w:r w:rsidRPr="00C22060">
              <w:rPr>
                <w:sz w:val="28"/>
                <w:szCs w:val="28"/>
                <w:vertAlign w:val="superscript"/>
              </w:rPr>
              <w:t>2</w:t>
            </w:r>
            <w:r w:rsidRPr="00C22060">
              <w:rPr>
                <w:sz w:val="28"/>
                <w:szCs w:val="28"/>
              </w:rPr>
              <w:t xml:space="preserve"> và đường thẳng (d): y = bx + c với a; b; c là độ dài 3 cạnh của tam giác vuông trong đó a là độ dài cạnh huyền. Chứng minh rằng (d) luôn luôn cắt (P) tại 2 điểm phân biệt A, B có hoành độ lần lượt là x</w:t>
            </w:r>
            <w:r w:rsidRPr="00C22060">
              <w:rPr>
                <w:sz w:val="28"/>
                <w:szCs w:val="28"/>
                <w:vertAlign w:val="subscript"/>
              </w:rPr>
              <w:t>1</w:t>
            </w:r>
            <w:r w:rsidRPr="00C22060">
              <w:rPr>
                <w:sz w:val="28"/>
                <w:szCs w:val="28"/>
              </w:rPr>
              <w:t xml:space="preserve"> và x</w:t>
            </w:r>
            <w:r w:rsidRPr="00C22060">
              <w:rPr>
                <w:sz w:val="28"/>
                <w:szCs w:val="28"/>
                <w:vertAlign w:val="subscript"/>
              </w:rPr>
              <w:t xml:space="preserve">2 </w:t>
            </w:r>
            <w:r w:rsidRPr="00C22060">
              <w:rPr>
                <w:sz w:val="28"/>
                <w:szCs w:val="28"/>
              </w:rPr>
              <w:t xml:space="preserve">thỏa mãn </w:t>
            </w:r>
          </w:p>
          <w:p w:rsidR="00636A5E" w:rsidRPr="00C22060" w:rsidRDefault="00636A5E" w:rsidP="00636A5E">
            <w:pPr>
              <w:ind w:right="1302"/>
              <w:rPr>
                <w:sz w:val="28"/>
                <w:szCs w:val="28"/>
              </w:rPr>
            </w:pPr>
            <w:r w:rsidRPr="00C22060">
              <w:rPr>
                <w:sz w:val="28"/>
                <w:szCs w:val="28"/>
              </w:rPr>
              <w:t xml:space="preserve">                         </w:t>
            </w:r>
            <w:r w:rsidRPr="00C22060">
              <w:rPr>
                <w:position w:val="-12"/>
                <w:sz w:val="28"/>
                <w:szCs w:val="28"/>
              </w:rPr>
              <w:object w:dxaOrig="1100" w:dyaOrig="420">
                <v:shape id="_x0000_i1451" type="#_x0000_t75" style="width:55pt;height:21pt" o:ole="">
                  <v:imagedata r:id="rId999" o:title=""/>
                </v:shape>
                <o:OLEObject Type="Embed" ProgID="Equation.DSMT4" ShapeID="_x0000_i1451" DrawAspect="Content" ObjectID="_1587501436" r:id="rId1000"/>
              </w:object>
            </w:r>
          </w:p>
          <w:p w:rsidR="00636A5E" w:rsidRPr="00C22060" w:rsidRDefault="00636A5E" w:rsidP="00636A5E">
            <w:pPr>
              <w:ind w:right="1302"/>
              <w:jc w:val="both"/>
              <w:rPr>
                <w:sz w:val="28"/>
              </w:rPr>
            </w:pPr>
            <w:r w:rsidRPr="00C22060">
              <w:rPr>
                <w:b/>
                <w:sz w:val="28"/>
                <w:szCs w:val="28"/>
              </w:rPr>
              <w:t>Câu 4</w:t>
            </w:r>
            <w:r w:rsidRPr="00C22060">
              <w:rPr>
                <w:b/>
                <w:i/>
                <w:sz w:val="28"/>
                <w:szCs w:val="28"/>
              </w:rPr>
              <w:t>.</w:t>
            </w:r>
            <w:r w:rsidRPr="00C22060">
              <w:rPr>
                <w:i/>
                <w:sz w:val="28"/>
                <w:szCs w:val="28"/>
              </w:rPr>
              <w:t>(2,0 điểm)</w:t>
            </w:r>
            <w:r w:rsidRPr="00C22060">
              <w:rPr>
                <w:b/>
                <w:i/>
                <w:sz w:val="28"/>
                <w:szCs w:val="28"/>
              </w:rPr>
              <w:t xml:space="preserve"> </w:t>
            </w:r>
            <w:r w:rsidRPr="00C22060">
              <w:rPr>
                <w:sz w:val="28"/>
              </w:rPr>
              <w:t>Cho tam giác nhọn ABC có hai đường  cao BD và CE cắt nhau tại H. Các tia phân giác các góc EHB, DHC cắt AB, AC lần lượt tại I và K. Qua I và K lần lượt vẽ các đường thẳng vuông góc với AB, AC chúng cắt nhau tại M.</w:t>
            </w:r>
          </w:p>
          <w:p w:rsidR="00636A5E" w:rsidRPr="00C22060" w:rsidRDefault="00636A5E" w:rsidP="00636A5E">
            <w:pPr>
              <w:ind w:right="1302"/>
              <w:jc w:val="both"/>
              <w:rPr>
                <w:sz w:val="28"/>
              </w:rPr>
            </w:pPr>
            <w:r w:rsidRPr="00C22060">
              <w:rPr>
                <w:sz w:val="28"/>
              </w:rPr>
              <w:tab/>
              <w:t>a/ Chứng minh AI = AK.</w:t>
            </w:r>
          </w:p>
          <w:p w:rsidR="00636A5E" w:rsidRPr="00C22060" w:rsidRDefault="00636A5E" w:rsidP="00636A5E">
            <w:pPr>
              <w:ind w:right="1302"/>
              <w:jc w:val="both"/>
              <w:rPr>
                <w:sz w:val="28"/>
              </w:rPr>
            </w:pPr>
            <w:r w:rsidRPr="00C22060">
              <w:rPr>
                <w:sz w:val="28"/>
              </w:rPr>
              <w:tab/>
              <w:t>b/ Giả sử tam giác nhọn ABC có hai đỉnh B,C cố định, đỉnh A di động. Chứng minh đường thẳng HM luôn đi qua một điểm cố định.</w:t>
            </w:r>
          </w:p>
          <w:p w:rsidR="00636A5E" w:rsidRPr="00C22060" w:rsidRDefault="00636A5E" w:rsidP="00636A5E">
            <w:pPr>
              <w:ind w:right="1302"/>
              <w:jc w:val="both"/>
              <w:rPr>
                <w:sz w:val="28"/>
                <w:szCs w:val="28"/>
                <w:lang w:val="pt-BR"/>
              </w:rPr>
            </w:pPr>
            <w:r w:rsidRPr="00C22060">
              <w:rPr>
                <w:b/>
                <w:sz w:val="28"/>
                <w:szCs w:val="28"/>
                <w:lang w:val="pt-BR"/>
              </w:rPr>
              <w:t>Câu 5</w:t>
            </w:r>
            <w:r w:rsidRPr="00C22060">
              <w:rPr>
                <w:sz w:val="28"/>
                <w:szCs w:val="28"/>
                <w:lang w:val="pt-BR"/>
              </w:rPr>
              <w:t>.</w:t>
            </w:r>
            <w:r w:rsidRPr="00C22060">
              <w:rPr>
                <w:i/>
                <w:sz w:val="28"/>
                <w:szCs w:val="28"/>
                <w:lang w:val="pt-BR"/>
              </w:rPr>
              <w:t xml:space="preserve">( 2,0 điểm) </w:t>
            </w:r>
            <w:r w:rsidRPr="00C22060">
              <w:rPr>
                <w:sz w:val="28"/>
                <w:szCs w:val="28"/>
                <w:lang w:val="pt-BR"/>
              </w:rPr>
              <w:t>Cho đường tròn (O) đường kính AB, qua A và B lần lượt vẽ các tiếp tuyến d</w:t>
            </w:r>
            <w:r w:rsidRPr="00C22060">
              <w:rPr>
                <w:sz w:val="28"/>
                <w:szCs w:val="28"/>
                <w:vertAlign w:val="subscript"/>
                <w:lang w:val="pt-BR"/>
              </w:rPr>
              <w:t>1</w:t>
            </w:r>
            <w:r w:rsidRPr="00C22060">
              <w:rPr>
                <w:sz w:val="28"/>
                <w:szCs w:val="28"/>
                <w:lang w:val="pt-BR"/>
              </w:rPr>
              <w:t xml:space="preserve"> và d</w:t>
            </w:r>
            <w:r w:rsidRPr="00C22060">
              <w:rPr>
                <w:sz w:val="28"/>
                <w:szCs w:val="28"/>
                <w:vertAlign w:val="subscript"/>
                <w:lang w:val="pt-BR"/>
              </w:rPr>
              <w:t>2</w:t>
            </w:r>
            <w:r w:rsidRPr="00C22060">
              <w:rPr>
                <w:sz w:val="28"/>
                <w:szCs w:val="28"/>
                <w:lang w:val="pt-BR"/>
              </w:rPr>
              <w:t xml:space="preserve"> với (O). Từ điểm  M bất kỳ trên (O) vẽ tiếp tuyến với đường tròn cắt  d</w:t>
            </w:r>
            <w:r w:rsidRPr="00C22060">
              <w:rPr>
                <w:sz w:val="28"/>
                <w:szCs w:val="28"/>
                <w:vertAlign w:val="subscript"/>
                <w:lang w:val="pt-BR"/>
              </w:rPr>
              <w:t>1</w:t>
            </w:r>
            <w:r w:rsidRPr="00C22060">
              <w:rPr>
                <w:sz w:val="28"/>
                <w:szCs w:val="28"/>
                <w:lang w:val="pt-BR"/>
              </w:rPr>
              <w:t xml:space="preserve"> tại C và cắt d</w:t>
            </w:r>
            <w:r w:rsidRPr="00C22060">
              <w:rPr>
                <w:sz w:val="28"/>
                <w:szCs w:val="28"/>
                <w:vertAlign w:val="subscript"/>
                <w:lang w:val="pt-BR"/>
              </w:rPr>
              <w:t>2</w:t>
            </w:r>
            <w:r w:rsidRPr="00C22060">
              <w:rPr>
                <w:sz w:val="28"/>
                <w:szCs w:val="28"/>
                <w:lang w:val="pt-BR"/>
              </w:rPr>
              <w:t xml:space="preserve"> tại D. Đường tròn đường kính CD cắt đường tròn (O) tại E và F (E thuộc cung AM), gọi I là giao điểm của AD và BC.</w:t>
            </w:r>
          </w:p>
          <w:p w:rsidR="00636A5E" w:rsidRPr="00C22060" w:rsidRDefault="00636A5E" w:rsidP="00636A5E">
            <w:pPr>
              <w:ind w:right="1302"/>
              <w:jc w:val="both"/>
              <w:rPr>
                <w:sz w:val="28"/>
                <w:szCs w:val="28"/>
                <w:lang w:val="pt-BR"/>
              </w:rPr>
            </w:pPr>
            <w:r w:rsidRPr="00C22060">
              <w:rPr>
                <w:sz w:val="28"/>
                <w:szCs w:val="28"/>
                <w:lang w:val="pt-BR"/>
              </w:rPr>
              <w:tab/>
              <w:t>a/ Chứng minh AB là tiếp tuyến của đường tròn đường kính CD.</w:t>
            </w:r>
          </w:p>
          <w:p w:rsidR="00636A5E" w:rsidRPr="00C22060" w:rsidRDefault="00636A5E" w:rsidP="00636A5E">
            <w:pPr>
              <w:ind w:right="1302"/>
              <w:jc w:val="both"/>
              <w:rPr>
                <w:sz w:val="28"/>
                <w:szCs w:val="28"/>
                <w:lang w:val="pt-BR"/>
              </w:rPr>
            </w:pPr>
            <w:r w:rsidRPr="00C22060">
              <w:rPr>
                <w:sz w:val="28"/>
                <w:szCs w:val="28"/>
                <w:lang w:val="pt-BR"/>
              </w:rPr>
              <w:tab/>
              <w:t>b/ Chứng minh  MI vuông góc với AB và ba  điểm E; I; F thẳng hàng.</w:t>
            </w:r>
          </w:p>
          <w:p w:rsidR="00636A5E" w:rsidRPr="00C22060" w:rsidRDefault="00636A5E" w:rsidP="00636A5E">
            <w:pPr>
              <w:tabs>
                <w:tab w:val="left" w:pos="3420"/>
              </w:tabs>
              <w:ind w:right="1302"/>
              <w:rPr>
                <w:b/>
                <w:sz w:val="28"/>
                <w:szCs w:val="28"/>
                <w:lang w:val="pt-BR"/>
              </w:rPr>
            </w:pPr>
            <w:r w:rsidRPr="00C22060">
              <w:rPr>
                <w:b/>
                <w:sz w:val="28"/>
                <w:szCs w:val="28"/>
                <w:lang w:val="pt-BR"/>
              </w:rPr>
              <w:t>Câu 6</w:t>
            </w:r>
            <w:r w:rsidRPr="00C22060">
              <w:rPr>
                <w:sz w:val="28"/>
                <w:szCs w:val="28"/>
                <w:lang w:val="pt-BR"/>
              </w:rPr>
              <w:t>.</w:t>
            </w:r>
            <w:r w:rsidRPr="00C22060">
              <w:rPr>
                <w:i/>
                <w:sz w:val="28"/>
                <w:szCs w:val="28"/>
                <w:lang w:val="pt-BR"/>
              </w:rPr>
              <w:t>( 1,0 điểm)</w:t>
            </w:r>
            <w:r w:rsidRPr="00C22060">
              <w:rPr>
                <w:b/>
                <w:sz w:val="28"/>
                <w:szCs w:val="28"/>
                <w:lang w:val="pt-BR"/>
              </w:rPr>
              <w:t xml:space="preserve"> </w:t>
            </w:r>
            <w:r w:rsidRPr="00C22060">
              <w:rPr>
                <w:sz w:val="28"/>
                <w:szCs w:val="28"/>
                <w:lang w:val="pt-BR"/>
              </w:rPr>
              <w:t>Cho ba số thực x; y; z thỏa mãn:</w:t>
            </w:r>
            <w:r w:rsidRPr="00C22060">
              <w:rPr>
                <w:b/>
                <w:sz w:val="28"/>
                <w:szCs w:val="28"/>
                <w:lang w:val="pt-BR"/>
              </w:rPr>
              <w:t xml:space="preserve"> </w:t>
            </w:r>
            <w:r w:rsidRPr="00C22060">
              <w:rPr>
                <w:sz w:val="28"/>
                <w:szCs w:val="28"/>
              </w:rPr>
              <w:t xml:space="preserve"> x</w:t>
            </w:r>
            <w:r w:rsidRPr="00C22060">
              <w:rPr>
                <w:sz w:val="28"/>
                <w:szCs w:val="28"/>
                <w:vertAlign w:val="superscript"/>
              </w:rPr>
              <w:t>2</w:t>
            </w:r>
            <w:r w:rsidRPr="00C22060">
              <w:rPr>
                <w:sz w:val="28"/>
                <w:szCs w:val="28"/>
              </w:rPr>
              <w:t xml:space="preserve"> + y</w:t>
            </w:r>
            <w:r w:rsidRPr="00C22060">
              <w:rPr>
                <w:sz w:val="28"/>
                <w:szCs w:val="28"/>
                <w:vertAlign w:val="superscript"/>
              </w:rPr>
              <w:t>2</w:t>
            </w:r>
            <w:r w:rsidRPr="00C22060">
              <w:rPr>
                <w:sz w:val="28"/>
                <w:szCs w:val="28"/>
              </w:rPr>
              <w:t xml:space="preserve"> + z</w:t>
            </w:r>
            <w:r w:rsidRPr="00C22060">
              <w:rPr>
                <w:sz w:val="28"/>
                <w:szCs w:val="28"/>
                <w:vertAlign w:val="superscript"/>
              </w:rPr>
              <w:t>2</w:t>
            </w:r>
            <w:r w:rsidRPr="00C22060">
              <w:rPr>
                <w:sz w:val="28"/>
                <w:szCs w:val="28"/>
              </w:rPr>
              <w:t xml:space="preserve">  ≤  9 </w:t>
            </w:r>
            <w:r w:rsidRPr="00C22060">
              <w:rPr>
                <w:b/>
                <w:sz w:val="28"/>
                <w:szCs w:val="28"/>
                <w:lang w:val="pt-BR"/>
              </w:rPr>
              <w:t xml:space="preserve">        </w:t>
            </w:r>
          </w:p>
          <w:p w:rsidR="00636A5E" w:rsidRPr="00C22060" w:rsidRDefault="00636A5E" w:rsidP="00636A5E">
            <w:pPr>
              <w:tabs>
                <w:tab w:val="left" w:pos="3420"/>
              </w:tabs>
              <w:ind w:right="1302"/>
              <w:rPr>
                <w:b/>
                <w:sz w:val="28"/>
                <w:szCs w:val="28"/>
                <w:lang w:val="pt-BR"/>
              </w:rPr>
            </w:pPr>
            <w:r w:rsidRPr="00C22060">
              <w:rPr>
                <w:sz w:val="28"/>
                <w:szCs w:val="28"/>
                <w:lang w:val="pt-BR"/>
              </w:rPr>
              <w:t xml:space="preserve">        </w:t>
            </w:r>
            <w:r w:rsidRPr="00C22060">
              <w:rPr>
                <w:b/>
                <w:sz w:val="28"/>
                <w:szCs w:val="28"/>
                <w:lang w:val="pt-BR"/>
              </w:rPr>
              <w:t xml:space="preserve"> </w:t>
            </w:r>
            <w:r w:rsidRPr="00C22060">
              <w:rPr>
                <w:sz w:val="28"/>
                <w:szCs w:val="28"/>
              </w:rPr>
              <w:t xml:space="preserve">Tìm giá trị lớn nhất  của biểu thức   P = x + y + z </w:t>
            </w:r>
            <w:r w:rsidRPr="00C22060">
              <w:rPr>
                <w:sz w:val="28"/>
                <w:szCs w:val="28"/>
              </w:rPr>
              <w:sym w:font="Mathematica1" w:char="F02D"/>
            </w:r>
            <w:r w:rsidRPr="00C22060">
              <w:rPr>
                <w:sz w:val="28"/>
                <w:szCs w:val="28"/>
              </w:rPr>
              <w:t xml:space="preserve"> (xy + yz + zx) </w:t>
            </w:r>
          </w:p>
          <w:p w:rsidR="00636A5E" w:rsidRPr="00C22060" w:rsidRDefault="00636A5E" w:rsidP="00636A5E">
            <w:pPr>
              <w:jc w:val="both"/>
              <w:rPr>
                <w:sz w:val="28"/>
                <w:szCs w:val="28"/>
              </w:rPr>
            </w:pPr>
            <w:r w:rsidRPr="00C22060">
              <w:rPr>
                <w:b/>
                <w:sz w:val="28"/>
                <w:szCs w:val="28"/>
                <w:lang w:val="pt-BR"/>
              </w:rPr>
              <w:tab/>
            </w:r>
            <w:r w:rsidRPr="00C22060">
              <w:rPr>
                <w:sz w:val="28"/>
                <w:szCs w:val="28"/>
              </w:rPr>
              <w:t xml:space="preserve"> </w:t>
            </w:r>
          </w:p>
          <w:p w:rsidR="00636A5E" w:rsidRPr="00C22060" w:rsidRDefault="00636A5E" w:rsidP="00636A5E">
            <w:pPr>
              <w:jc w:val="both"/>
              <w:rPr>
                <w:sz w:val="28"/>
                <w:szCs w:val="28"/>
              </w:rPr>
            </w:pPr>
            <w:r w:rsidRPr="00C22060">
              <w:rPr>
                <w:sz w:val="28"/>
                <w:szCs w:val="28"/>
              </w:rPr>
              <w:t xml:space="preserve">         </w:t>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t xml:space="preserve">  Hết </w:t>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p>
          <w:p w:rsidR="00636A5E" w:rsidRPr="00C22060" w:rsidRDefault="00636A5E" w:rsidP="00636A5E">
            <w:pPr>
              <w:jc w:val="both"/>
              <w:rPr>
                <w:sz w:val="28"/>
                <w:szCs w:val="28"/>
              </w:rPr>
            </w:pPr>
          </w:p>
          <w:p w:rsidR="00636A5E" w:rsidRPr="00C22060" w:rsidRDefault="00636A5E" w:rsidP="00636A5E">
            <w:pPr>
              <w:jc w:val="both"/>
              <w:rPr>
                <w:sz w:val="28"/>
                <w:szCs w:val="28"/>
              </w:rPr>
            </w:pPr>
            <w:r w:rsidRPr="00C22060">
              <w:rPr>
                <w:sz w:val="28"/>
                <w:szCs w:val="28"/>
              </w:rPr>
              <w:t>Họ và tên thí sinh:……………………………………….Số Báo Danh:…………….</w:t>
            </w:r>
          </w:p>
          <w:p w:rsidR="00636A5E" w:rsidRPr="00C22060" w:rsidRDefault="00636A5E" w:rsidP="00636A5E">
            <w:pPr>
              <w:jc w:val="both"/>
            </w:pPr>
            <w:r w:rsidRPr="00C22060">
              <w:t>Chữ Ký Giám Thị 1                                                                       Chữ Ký Giám Thị 2</w:t>
            </w:r>
          </w:p>
          <w:p w:rsidR="00636A5E" w:rsidRPr="00C22060" w:rsidRDefault="00636A5E" w:rsidP="00636A5E">
            <w:pPr>
              <w:jc w:val="center"/>
              <w:rPr>
                <w:b/>
                <w:sz w:val="28"/>
                <w:szCs w:val="28"/>
                <w:lang w:val="pt-BR"/>
              </w:rPr>
            </w:pPr>
            <w:r w:rsidRPr="00C22060">
              <w:br w:type="page"/>
            </w:r>
            <w:r w:rsidRPr="00C22060">
              <w:rPr>
                <w:b/>
                <w:sz w:val="28"/>
                <w:szCs w:val="28"/>
                <w:lang w:val="pt-BR"/>
              </w:rPr>
              <w:t>HƯỚNG DẪN CHẤM MÔN TOÁN CHUYÊN</w:t>
            </w:r>
          </w:p>
          <w:p w:rsidR="00636A5E" w:rsidRPr="00C22060" w:rsidRDefault="00636A5E" w:rsidP="00636A5E">
            <w:pPr>
              <w:jc w:val="center"/>
              <w:rPr>
                <w:b/>
                <w:sz w:val="28"/>
                <w:szCs w:val="28"/>
                <w:lang w:val="pt-BR"/>
              </w:rPr>
            </w:pPr>
            <w:r w:rsidRPr="00C22060">
              <w:rPr>
                <w:b/>
                <w:sz w:val="28"/>
                <w:szCs w:val="28"/>
                <w:lang w:val="pt-BR"/>
              </w:rPr>
              <w:t>KỲ THI TUYỂN SINH LỚP 10 THPT CHUYÊN NĂM HỌC 2015 – 2016</w:t>
            </w:r>
          </w:p>
          <w:p w:rsidR="00636A5E" w:rsidRPr="00C22060" w:rsidRDefault="00636A5E" w:rsidP="00636A5E">
            <w:pPr>
              <w:jc w:val="center"/>
              <w:rPr>
                <w:b/>
                <w:sz w:val="28"/>
                <w:szCs w:val="28"/>
                <w:lang w:val="pt-BR"/>
              </w:rPr>
            </w:pPr>
            <w:r w:rsidRPr="00C22060">
              <w:rPr>
                <w:b/>
                <w:sz w:val="28"/>
                <w:szCs w:val="28"/>
                <w:lang w:val="pt-BR"/>
              </w:rPr>
              <w:t>KHÓA NGÀY 03/6/2015</w:t>
            </w:r>
          </w:p>
          <w:tbl>
            <w:tblPr>
              <w:tblW w:w="10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60"/>
              <w:gridCol w:w="178"/>
              <w:gridCol w:w="596"/>
              <w:gridCol w:w="124"/>
              <w:gridCol w:w="3163"/>
              <w:gridCol w:w="713"/>
            </w:tblGrid>
            <w:tr w:rsidR="00636A5E" w:rsidRPr="00C22060" w:rsidTr="00636A5E">
              <w:tc>
                <w:tcPr>
                  <w:tcW w:w="9897" w:type="dxa"/>
                  <w:gridSpan w:val="5"/>
                  <w:tcBorders>
                    <w:top w:val="single" w:sz="4" w:space="0" w:color="auto"/>
                    <w:left w:val="single" w:sz="4" w:space="0" w:color="auto"/>
                    <w:bottom w:val="single" w:sz="4" w:space="0" w:color="auto"/>
                    <w:right w:val="single" w:sz="4" w:space="0" w:color="auto"/>
                  </w:tcBorders>
                  <w:shd w:val="clear" w:color="auto" w:fill="auto"/>
                  <w:hideMark/>
                </w:tcPr>
                <w:p w:rsidR="00636A5E" w:rsidRPr="00C22060" w:rsidRDefault="00636A5E" w:rsidP="009E3322">
                  <w:pPr>
                    <w:jc w:val="center"/>
                    <w:rPr>
                      <w:rFonts w:eastAsia="Calibri"/>
                      <w:b/>
                      <w:sz w:val="28"/>
                      <w:szCs w:val="28"/>
                    </w:rPr>
                  </w:pPr>
                  <w:r w:rsidRPr="00C22060">
                    <w:rPr>
                      <w:rFonts w:eastAsia="Calibri"/>
                      <w:b/>
                      <w:sz w:val="28"/>
                      <w:szCs w:val="28"/>
                    </w:rPr>
                    <w:t>Nội dung</w:t>
                  </w:r>
                </w:p>
              </w:tc>
              <w:tc>
                <w:tcPr>
                  <w:tcW w:w="637" w:type="dxa"/>
                  <w:tcBorders>
                    <w:top w:val="single" w:sz="4" w:space="0" w:color="auto"/>
                    <w:left w:val="single" w:sz="4" w:space="0" w:color="auto"/>
                    <w:bottom w:val="single" w:sz="4" w:space="0" w:color="auto"/>
                    <w:right w:val="single" w:sz="4" w:space="0" w:color="auto"/>
                  </w:tcBorders>
                  <w:shd w:val="clear" w:color="auto" w:fill="auto"/>
                  <w:hideMark/>
                </w:tcPr>
                <w:p w:rsidR="00636A5E" w:rsidRPr="00C22060" w:rsidRDefault="00636A5E" w:rsidP="009E3322">
                  <w:pPr>
                    <w:tabs>
                      <w:tab w:val="left" w:pos="450"/>
                      <w:tab w:val="left" w:pos="873"/>
                      <w:tab w:val="center" w:pos="2281"/>
                    </w:tabs>
                    <w:ind w:right="-2979"/>
                    <w:rPr>
                      <w:rFonts w:eastAsia="Calibri"/>
                      <w:b/>
                      <w:sz w:val="28"/>
                      <w:szCs w:val="28"/>
                    </w:rPr>
                  </w:pPr>
                  <w:r w:rsidRPr="00C22060">
                    <w:rPr>
                      <w:rFonts w:eastAsia="Calibri"/>
                      <w:b/>
                      <w:sz w:val="28"/>
                      <w:szCs w:val="28"/>
                    </w:rPr>
                    <w:t xml:space="preserve">  Điểm</w:t>
                  </w:r>
                </w:p>
              </w:tc>
            </w:tr>
            <w:tr w:rsidR="00636A5E" w:rsidRPr="00C22060" w:rsidTr="00636A5E">
              <w:tc>
                <w:tcPr>
                  <w:tcW w:w="9897" w:type="dxa"/>
                  <w:gridSpan w:val="5"/>
                  <w:tcBorders>
                    <w:top w:val="single" w:sz="4" w:space="0" w:color="auto"/>
                    <w:left w:val="single" w:sz="4" w:space="0" w:color="auto"/>
                    <w:bottom w:val="single" w:sz="4" w:space="0" w:color="auto"/>
                    <w:right w:val="single" w:sz="4" w:space="0" w:color="auto"/>
                  </w:tcBorders>
                  <w:shd w:val="clear" w:color="auto" w:fill="auto"/>
                  <w:hideMark/>
                </w:tcPr>
                <w:p w:rsidR="00636A5E" w:rsidRPr="00C22060" w:rsidRDefault="00636A5E" w:rsidP="009E3322">
                  <w:pPr>
                    <w:rPr>
                      <w:rFonts w:eastAsia="Calibri"/>
                      <w:b/>
                      <w:sz w:val="28"/>
                      <w:szCs w:val="28"/>
                    </w:rPr>
                  </w:pPr>
                  <w:r w:rsidRPr="00C22060">
                    <w:rPr>
                      <w:rFonts w:eastAsia="Calibri"/>
                      <w:b/>
                      <w:sz w:val="28"/>
                      <w:szCs w:val="28"/>
                    </w:rPr>
                    <w:t>Câu 1:  2điểm</w:t>
                  </w:r>
                </w:p>
              </w:tc>
              <w:tc>
                <w:tcPr>
                  <w:tcW w:w="637" w:type="dxa"/>
                  <w:tcBorders>
                    <w:top w:val="single" w:sz="4" w:space="0" w:color="auto"/>
                    <w:left w:val="single" w:sz="4" w:space="0" w:color="auto"/>
                    <w:bottom w:val="single" w:sz="4" w:space="0" w:color="auto"/>
                    <w:right w:val="single" w:sz="4" w:space="0" w:color="auto"/>
                  </w:tcBorders>
                  <w:shd w:val="clear" w:color="auto" w:fill="auto"/>
                </w:tcPr>
                <w:p w:rsidR="00636A5E" w:rsidRPr="00C22060" w:rsidRDefault="00636A5E" w:rsidP="009E3322">
                  <w:pPr>
                    <w:jc w:val="center"/>
                    <w:rPr>
                      <w:rFonts w:eastAsia="Calibri"/>
                      <w:sz w:val="28"/>
                      <w:szCs w:val="28"/>
                    </w:rPr>
                  </w:pPr>
                </w:p>
              </w:tc>
            </w:tr>
            <w:tr w:rsidR="00636A5E" w:rsidRPr="00C22060" w:rsidTr="00636A5E">
              <w:tc>
                <w:tcPr>
                  <w:tcW w:w="9897" w:type="dxa"/>
                  <w:gridSpan w:val="5"/>
                  <w:tcBorders>
                    <w:top w:val="single" w:sz="4" w:space="0" w:color="auto"/>
                    <w:left w:val="single" w:sz="4" w:space="0" w:color="auto"/>
                    <w:bottom w:val="single" w:sz="4" w:space="0" w:color="auto"/>
                    <w:right w:val="single" w:sz="4" w:space="0" w:color="auto"/>
                  </w:tcBorders>
                  <w:shd w:val="clear" w:color="auto" w:fill="auto"/>
                  <w:hideMark/>
                </w:tcPr>
                <w:p w:rsidR="00636A5E" w:rsidRPr="00C22060" w:rsidRDefault="00636A5E" w:rsidP="009E3322">
                  <w:pPr>
                    <w:rPr>
                      <w:rFonts w:eastAsia="Calibri"/>
                      <w:sz w:val="28"/>
                      <w:szCs w:val="28"/>
                    </w:rPr>
                  </w:pPr>
                  <w:r w:rsidRPr="00C22060">
                    <w:rPr>
                      <w:rFonts w:eastAsia="Calibri"/>
                      <w:b/>
                      <w:sz w:val="28"/>
                      <w:szCs w:val="28"/>
                    </w:rPr>
                    <w:t xml:space="preserve"> </w:t>
                  </w:r>
                  <w:r w:rsidRPr="00C22060">
                    <w:rPr>
                      <w:rFonts w:eastAsia="Calibri"/>
                      <w:sz w:val="28"/>
                      <w:szCs w:val="28"/>
                    </w:rPr>
                    <w:t>a</w:t>
                  </w:r>
                  <w:r w:rsidRPr="00C22060">
                    <w:rPr>
                      <w:rFonts w:eastAsia="Calibri"/>
                      <w:b/>
                      <w:sz w:val="28"/>
                      <w:szCs w:val="28"/>
                    </w:rPr>
                    <w:t xml:space="preserve">/ </w:t>
                  </w:r>
                  <w:r w:rsidRPr="00C22060">
                    <w:rPr>
                      <w:position w:val="-30"/>
                      <w:sz w:val="28"/>
                      <w:szCs w:val="28"/>
                    </w:rPr>
                    <w:object w:dxaOrig="3180" w:dyaOrig="735">
                      <v:shape id="_x0000_i1452" type="#_x0000_t75" style="width:159pt;height:36.75pt" o:ole="">
                        <v:imagedata r:id="rId1001" o:title=""/>
                      </v:shape>
                      <o:OLEObject Type="Embed" ProgID="Equation.DSMT4" ShapeID="_x0000_i1452" DrawAspect="Content" ObjectID="_1587501437" r:id="rId1002"/>
                    </w:object>
                  </w:r>
                  <w:r w:rsidRPr="00C22060">
                    <w:rPr>
                      <w:rFonts w:eastAsia="Calibri"/>
                      <w:sz w:val="28"/>
                      <w:szCs w:val="28"/>
                    </w:rPr>
                    <w:t xml:space="preserve"> </w:t>
                  </w:r>
                </w:p>
                <w:p w:rsidR="00636A5E" w:rsidRPr="00C22060" w:rsidRDefault="00636A5E" w:rsidP="009E3322">
                  <w:pPr>
                    <w:rPr>
                      <w:rFonts w:eastAsia="Calibri"/>
                      <w:sz w:val="28"/>
                      <w:szCs w:val="28"/>
                    </w:rPr>
                  </w:pPr>
                  <w:r w:rsidRPr="00C22060">
                    <w:rPr>
                      <w:rFonts w:eastAsia="Calibri"/>
                      <w:sz w:val="28"/>
                      <w:szCs w:val="28"/>
                    </w:rPr>
                    <w:t xml:space="preserve">     </w:t>
                  </w:r>
                  <w:r w:rsidRPr="00C22060">
                    <w:rPr>
                      <w:position w:val="-28"/>
                      <w:sz w:val="28"/>
                      <w:szCs w:val="28"/>
                    </w:rPr>
                    <w:object w:dxaOrig="2400" w:dyaOrig="720">
                      <v:shape id="_x0000_i1453" type="#_x0000_t75" style="width:120pt;height:36pt" o:ole="">
                        <v:imagedata r:id="rId1003" o:title=""/>
                      </v:shape>
                      <o:OLEObject Type="Embed" ProgID="Equation.DSMT4" ShapeID="_x0000_i1453" DrawAspect="Content" ObjectID="_1587501438" r:id="rId1004"/>
                    </w:object>
                  </w:r>
                </w:p>
                <w:p w:rsidR="00636A5E" w:rsidRPr="00C22060" w:rsidRDefault="00636A5E" w:rsidP="009E3322">
                  <w:pPr>
                    <w:rPr>
                      <w:rFonts w:eastAsia="Calibri"/>
                      <w:sz w:val="28"/>
                      <w:szCs w:val="28"/>
                    </w:rPr>
                  </w:pPr>
                  <w:r w:rsidRPr="00C22060">
                    <w:rPr>
                      <w:rFonts w:eastAsia="Calibri"/>
                      <w:sz w:val="28"/>
                      <w:szCs w:val="28"/>
                    </w:rPr>
                    <w:t xml:space="preserve">     </w:t>
                  </w:r>
                  <w:r w:rsidRPr="00C22060">
                    <w:rPr>
                      <w:position w:val="-32"/>
                      <w:sz w:val="28"/>
                      <w:szCs w:val="28"/>
                    </w:rPr>
                    <w:object w:dxaOrig="2745" w:dyaOrig="765">
                      <v:shape id="_x0000_i1454" type="#_x0000_t75" style="width:137.25pt;height:38.25pt" o:ole="">
                        <v:imagedata r:id="rId1005" o:title=""/>
                      </v:shape>
                      <o:OLEObject Type="Embed" ProgID="Equation.DSMT4" ShapeID="_x0000_i1454" DrawAspect="Content" ObjectID="_1587501439" r:id="rId1006"/>
                    </w:object>
                  </w:r>
                </w:p>
                <w:p w:rsidR="00636A5E" w:rsidRPr="00C22060" w:rsidRDefault="00636A5E" w:rsidP="009E3322">
                  <w:pPr>
                    <w:rPr>
                      <w:rFonts w:eastAsia="Calibri"/>
                      <w:sz w:val="28"/>
                      <w:szCs w:val="28"/>
                    </w:rPr>
                  </w:pPr>
                  <w:r w:rsidRPr="00C22060">
                    <w:rPr>
                      <w:rFonts w:eastAsia="Calibri"/>
                      <w:sz w:val="28"/>
                      <w:szCs w:val="28"/>
                    </w:rPr>
                    <w:t xml:space="preserve">      </w:t>
                  </w:r>
                  <w:r w:rsidRPr="00C22060">
                    <w:rPr>
                      <w:position w:val="-28"/>
                      <w:sz w:val="28"/>
                      <w:szCs w:val="28"/>
                    </w:rPr>
                    <w:object w:dxaOrig="1140" w:dyaOrig="720">
                      <v:shape id="_x0000_i1455" type="#_x0000_t75" style="width:57pt;height:36pt" o:ole="">
                        <v:imagedata r:id="rId1007" o:title=""/>
                      </v:shape>
                      <o:OLEObject Type="Embed" ProgID="Equation.DSMT4" ShapeID="_x0000_i1455" DrawAspect="Content" ObjectID="_1587501440" r:id="rId1008"/>
                    </w:object>
                  </w:r>
                  <w:r w:rsidRPr="00C22060">
                    <w:rPr>
                      <w:rFonts w:eastAsia="Calibri"/>
                      <w:sz w:val="28"/>
                      <w:szCs w:val="28"/>
                    </w:rPr>
                    <w:t xml:space="preserve">       </w:t>
                  </w:r>
                </w:p>
              </w:tc>
              <w:tc>
                <w:tcPr>
                  <w:tcW w:w="637" w:type="dxa"/>
                  <w:tcBorders>
                    <w:top w:val="single" w:sz="4" w:space="0" w:color="auto"/>
                    <w:left w:val="single" w:sz="4" w:space="0" w:color="auto"/>
                    <w:bottom w:val="single" w:sz="4" w:space="0" w:color="auto"/>
                    <w:right w:val="single" w:sz="4" w:space="0" w:color="auto"/>
                  </w:tcBorders>
                  <w:shd w:val="clear" w:color="auto" w:fill="auto"/>
                </w:tcPr>
                <w:p w:rsidR="00636A5E" w:rsidRPr="00C22060" w:rsidRDefault="00636A5E" w:rsidP="009E3322">
                  <w:pPr>
                    <w:jc w:val="center"/>
                    <w:rPr>
                      <w:rFonts w:eastAsia="Calibri"/>
                      <w:sz w:val="28"/>
                      <w:szCs w:val="28"/>
                    </w:rPr>
                  </w:pPr>
                </w:p>
                <w:p w:rsidR="00636A5E" w:rsidRPr="00C22060" w:rsidRDefault="00636A5E" w:rsidP="009E3322">
                  <w:pPr>
                    <w:jc w:val="center"/>
                    <w:rPr>
                      <w:rFonts w:eastAsia="Calibri"/>
                      <w:sz w:val="28"/>
                      <w:szCs w:val="28"/>
                    </w:rPr>
                  </w:pPr>
                  <w:r w:rsidRPr="00C22060">
                    <w:rPr>
                      <w:rFonts w:eastAsia="Calibri"/>
                      <w:sz w:val="28"/>
                      <w:szCs w:val="28"/>
                    </w:rPr>
                    <w:t>0.25</w:t>
                  </w:r>
                </w:p>
                <w:p w:rsidR="00636A5E" w:rsidRPr="00C22060" w:rsidRDefault="00636A5E" w:rsidP="009E3322">
                  <w:pPr>
                    <w:jc w:val="center"/>
                    <w:rPr>
                      <w:rFonts w:eastAsia="Calibri"/>
                      <w:sz w:val="28"/>
                      <w:szCs w:val="28"/>
                    </w:rPr>
                  </w:pPr>
                </w:p>
                <w:p w:rsidR="00636A5E" w:rsidRPr="00C22060" w:rsidRDefault="00636A5E" w:rsidP="009E3322">
                  <w:pPr>
                    <w:jc w:val="center"/>
                    <w:rPr>
                      <w:rFonts w:eastAsia="Calibri"/>
                      <w:sz w:val="28"/>
                      <w:szCs w:val="28"/>
                    </w:rPr>
                  </w:pPr>
                  <w:r w:rsidRPr="00C22060">
                    <w:rPr>
                      <w:rFonts w:eastAsia="Calibri"/>
                      <w:sz w:val="28"/>
                      <w:szCs w:val="28"/>
                    </w:rPr>
                    <w:t>0.25</w:t>
                  </w:r>
                </w:p>
                <w:p w:rsidR="00636A5E" w:rsidRPr="00C22060" w:rsidRDefault="00636A5E" w:rsidP="009E3322">
                  <w:pPr>
                    <w:jc w:val="center"/>
                    <w:rPr>
                      <w:rFonts w:eastAsia="Calibri"/>
                      <w:sz w:val="28"/>
                      <w:szCs w:val="28"/>
                    </w:rPr>
                  </w:pPr>
                </w:p>
                <w:p w:rsidR="00636A5E" w:rsidRPr="00C22060" w:rsidRDefault="00636A5E" w:rsidP="009E3322">
                  <w:pPr>
                    <w:jc w:val="center"/>
                    <w:rPr>
                      <w:rFonts w:eastAsia="Calibri"/>
                      <w:sz w:val="28"/>
                      <w:szCs w:val="28"/>
                    </w:rPr>
                  </w:pPr>
                  <w:r w:rsidRPr="00C22060">
                    <w:rPr>
                      <w:rFonts w:eastAsia="Calibri"/>
                      <w:sz w:val="28"/>
                      <w:szCs w:val="28"/>
                    </w:rPr>
                    <w:t>0.25</w:t>
                  </w:r>
                </w:p>
                <w:p w:rsidR="00636A5E" w:rsidRPr="00C22060" w:rsidRDefault="00636A5E" w:rsidP="009E3322">
                  <w:pPr>
                    <w:jc w:val="center"/>
                    <w:rPr>
                      <w:rFonts w:eastAsia="Calibri"/>
                      <w:sz w:val="28"/>
                      <w:szCs w:val="28"/>
                    </w:rPr>
                  </w:pPr>
                </w:p>
                <w:p w:rsidR="00636A5E" w:rsidRPr="00C22060" w:rsidRDefault="00636A5E" w:rsidP="009E3322">
                  <w:pPr>
                    <w:jc w:val="center"/>
                    <w:rPr>
                      <w:rFonts w:eastAsia="Calibri"/>
                      <w:sz w:val="28"/>
                      <w:szCs w:val="28"/>
                    </w:rPr>
                  </w:pPr>
                </w:p>
                <w:p w:rsidR="00636A5E" w:rsidRPr="00C22060" w:rsidRDefault="00636A5E" w:rsidP="009E3322">
                  <w:pPr>
                    <w:jc w:val="center"/>
                    <w:rPr>
                      <w:rFonts w:eastAsia="Calibri"/>
                      <w:sz w:val="28"/>
                      <w:szCs w:val="28"/>
                    </w:rPr>
                  </w:pPr>
                  <w:r w:rsidRPr="00C22060">
                    <w:rPr>
                      <w:rFonts w:eastAsia="Calibri"/>
                      <w:sz w:val="28"/>
                      <w:szCs w:val="28"/>
                    </w:rPr>
                    <w:t>0.25</w:t>
                  </w:r>
                </w:p>
              </w:tc>
            </w:tr>
            <w:tr w:rsidR="00636A5E" w:rsidRPr="00C22060" w:rsidTr="00636A5E">
              <w:tc>
                <w:tcPr>
                  <w:tcW w:w="9897" w:type="dxa"/>
                  <w:gridSpan w:val="5"/>
                  <w:tcBorders>
                    <w:top w:val="single" w:sz="4" w:space="0" w:color="auto"/>
                    <w:left w:val="single" w:sz="4" w:space="0" w:color="auto"/>
                    <w:bottom w:val="single" w:sz="4" w:space="0" w:color="auto"/>
                    <w:right w:val="single" w:sz="4" w:space="0" w:color="auto"/>
                  </w:tcBorders>
                  <w:shd w:val="clear" w:color="auto" w:fill="auto"/>
                  <w:hideMark/>
                </w:tcPr>
                <w:p w:rsidR="00636A5E" w:rsidRPr="00C22060" w:rsidRDefault="00636A5E" w:rsidP="009E3322">
                  <w:pPr>
                    <w:rPr>
                      <w:rFonts w:eastAsia="Calibri"/>
                      <w:sz w:val="28"/>
                      <w:szCs w:val="28"/>
                    </w:rPr>
                  </w:pPr>
                  <w:r w:rsidRPr="00C22060">
                    <w:rPr>
                      <w:rFonts w:eastAsia="Calibri"/>
                      <w:sz w:val="28"/>
                      <w:szCs w:val="28"/>
                    </w:rPr>
                    <w:t xml:space="preserve">    Khi </w:t>
                  </w:r>
                  <w:r w:rsidRPr="00C22060">
                    <w:rPr>
                      <w:position w:val="-18"/>
                      <w:sz w:val="28"/>
                      <w:szCs w:val="28"/>
                    </w:rPr>
                    <w:object w:dxaOrig="3405" w:dyaOrig="555">
                      <v:shape id="_x0000_i1456" type="#_x0000_t75" style="width:170.25pt;height:27.75pt" o:ole="">
                        <v:imagedata r:id="rId1009" o:title=""/>
                      </v:shape>
                      <o:OLEObject Type="Embed" ProgID="Equation.DSMT4" ShapeID="_x0000_i1456" DrawAspect="Content" ObjectID="_1587501441" r:id="rId1010"/>
                    </w:object>
                  </w:r>
                  <w:r w:rsidRPr="00C22060">
                    <w:rPr>
                      <w:rFonts w:eastAsia="Calibri"/>
                      <w:sz w:val="28"/>
                      <w:szCs w:val="28"/>
                    </w:rPr>
                    <w:t xml:space="preserve"> thì </w:t>
                  </w:r>
                  <w:r w:rsidRPr="00C22060">
                    <w:rPr>
                      <w:position w:val="-8"/>
                      <w:sz w:val="28"/>
                      <w:szCs w:val="28"/>
                    </w:rPr>
                    <w:object w:dxaOrig="1575" w:dyaOrig="360">
                      <v:shape id="_x0000_i1457" type="#_x0000_t75" style="width:78.75pt;height:18pt" o:ole="">
                        <v:imagedata r:id="rId1011" o:title=""/>
                      </v:shape>
                      <o:OLEObject Type="Embed" ProgID="Equation.DSMT4" ShapeID="_x0000_i1457" DrawAspect="Content" ObjectID="_1587501442" r:id="rId1012"/>
                    </w:object>
                  </w:r>
                </w:p>
                <w:p w:rsidR="00636A5E" w:rsidRPr="00C22060" w:rsidRDefault="00636A5E" w:rsidP="009E3322">
                  <w:pPr>
                    <w:rPr>
                      <w:rFonts w:eastAsia="Calibri"/>
                      <w:sz w:val="28"/>
                      <w:szCs w:val="28"/>
                    </w:rPr>
                  </w:pPr>
                  <w:r w:rsidRPr="00C22060">
                    <w:rPr>
                      <w:rFonts w:eastAsia="Calibri"/>
                      <w:sz w:val="28"/>
                      <w:szCs w:val="28"/>
                    </w:rPr>
                    <w:t xml:space="preserve">    Ta có  </w:t>
                  </w:r>
                  <w:r w:rsidRPr="00C22060">
                    <w:rPr>
                      <w:position w:val="-28"/>
                      <w:sz w:val="28"/>
                      <w:szCs w:val="28"/>
                    </w:rPr>
                    <w:object w:dxaOrig="3585" w:dyaOrig="720">
                      <v:shape id="_x0000_i1458" type="#_x0000_t75" style="width:179.25pt;height:36pt" o:ole="">
                        <v:imagedata r:id="rId1013" o:title=""/>
                      </v:shape>
                      <o:OLEObject Type="Embed" ProgID="Equation.DSMT4" ShapeID="_x0000_i1458" DrawAspect="Content" ObjectID="_1587501443" r:id="rId1014"/>
                    </w:object>
                  </w:r>
                  <w:r w:rsidRPr="00C22060">
                    <w:rPr>
                      <w:rFonts w:eastAsia="Calibri"/>
                      <w:sz w:val="28"/>
                      <w:szCs w:val="28"/>
                    </w:rPr>
                    <w:t xml:space="preserve"> suy ra </w:t>
                  </w:r>
                  <w:r w:rsidRPr="00C22060">
                    <w:rPr>
                      <w:position w:val="-24"/>
                      <w:sz w:val="28"/>
                      <w:szCs w:val="28"/>
                    </w:rPr>
                    <w:object w:dxaOrig="1425" w:dyaOrig="675">
                      <v:shape id="_x0000_i1459" type="#_x0000_t75" style="width:71.25pt;height:33.75pt" o:ole="">
                        <v:imagedata r:id="rId1015" o:title=""/>
                      </v:shape>
                      <o:OLEObject Type="Embed" ProgID="Equation.DSMT4" ShapeID="_x0000_i1459" DrawAspect="Content" ObjectID="_1587501444" r:id="rId1016"/>
                    </w:object>
                  </w:r>
                </w:p>
              </w:tc>
              <w:tc>
                <w:tcPr>
                  <w:tcW w:w="637" w:type="dxa"/>
                  <w:tcBorders>
                    <w:top w:val="single" w:sz="4" w:space="0" w:color="auto"/>
                    <w:left w:val="single" w:sz="4" w:space="0" w:color="auto"/>
                    <w:bottom w:val="single" w:sz="4" w:space="0" w:color="auto"/>
                    <w:right w:val="single" w:sz="4" w:space="0" w:color="auto"/>
                  </w:tcBorders>
                  <w:shd w:val="clear" w:color="auto" w:fill="auto"/>
                </w:tcPr>
                <w:p w:rsidR="00636A5E" w:rsidRPr="00C22060" w:rsidRDefault="00636A5E" w:rsidP="009E3322">
                  <w:pPr>
                    <w:jc w:val="center"/>
                    <w:rPr>
                      <w:rFonts w:eastAsia="Calibri"/>
                      <w:sz w:val="28"/>
                      <w:szCs w:val="28"/>
                    </w:rPr>
                  </w:pPr>
                  <w:r w:rsidRPr="00C22060">
                    <w:rPr>
                      <w:rFonts w:eastAsia="Calibri"/>
                      <w:sz w:val="28"/>
                      <w:szCs w:val="28"/>
                    </w:rPr>
                    <w:t>0.25</w:t>
                  </w:r>
                </w:p>
                <w:p w:rsidR="00636A5E" w:rsidRPr="00C22060" w:rsidRDefault="00636A5E" w:rsidP="009E3322">
                  <w:pPr>
                    <w:jc w:val="center"/>
                    <w:rPr>
                      <w:rFonts w:eastAsia="Calibri"/>
                      <w:sz w:val="28"/>
                      <w:szCs w:val="28"/>
                    </w:rPr>
                  </w:pPr>
                </w:p>
                <w:p w:rsidR="00636A5E" w:rsidRPr="00C22060" w:rsidRDefault="00636A5E" w:rsidP="009E3322">
                  <w:pPr>
                    <w:jc w:val="center"/>
                    <w:rPr>
                      <w:rFonts w:eastAsia="Calibri"/>
                      <w:sz w:val="28"/>
                      <w:szCs w:val="28"/>
                    </w:rPr>
                  </w:pPr>
                </w:p>
                <w:p w:rsidR="00636A5E" w:rsidRPr="00C22060" w:rsidRDefault="00636A5E" w:rsidP="009E3322">
                  <w:pPr>
                    <w:jc w:val="center"/>
                    <w:rPr>
                      <w:rFonts w:eastAsia="Calibri"/>
                      <w:sz w:val="28"/>
                      <w:szCs w:val="28"/>
                    </w:rPr>
                  </w:pPr>
                </w:p>
                <w:p w:rsidR="00636A5E" w:rsidRPr="00C22060" w:rsidRDefault="00636A5E" w:rsidP="009E3322">
                  <w:pPr>
                    <w:jc w:val="center"/>
                    <w:rPr>
                      <w:rFonts w:eastAsia="Calibri"/>
                      <w:sz w:val="28"/>
                      <w:szCs w:val="28"/>
                    </w:rPr>
                  </w:pPr>
                  <w:r w:rsidRPr="00C22060">
                    <w:rPr>
                      <w:rFonts w:eastAsia="Calibri"/>
                      <w:sz w:val="28"/>
                      <w:szCs w:val="28"/>
                    </w:rPr>
                    <w:t>0.25</w:t>
                  </w:r>
                </w:p>
              </w:tc>
            </w:tr>
            <w:tr w:rsidR="00636A5E" w:rsidRPr="00C22060" w:rsidTr="00636A5E">
              <w:tc>
                <w:tcPr>
                  <w:tcW w:w="9897" w:type="dxa"/>
                  <w:gridSpan w:val="5"/>
                  <w:tcBorders>
                    <w:top w:val="single" w:sz="4" w:space="0" w:color="auto"/>
                    <w:left w:val="single" w:sz="4" w:space="0" w:color="auto"/>
                    <w:bottom w:val="single" w:sz="4" w:space="0" w:color="auto"/>
                    <w:right w:val="single" w:sz="4" w:space="0" w:color="auto"/>
                  </w:tcBorders>
                  <w:shd w:val="clear" w:color="auto" w:fill="auto"/>
                </w:tcPr>
                <w:p w:rsidR="00636A5E" w:rsidRPr="00C22060" w:rsidRDefault="00636A5E" w:rsidP="009E3322">
                  <w:pPr>
                    <w:rPr>
                      <w:rFonts w:eastAsia="Calibri"/>
                      <w:sz w:val="28"/>
                    </w:rPr>
                  </w:pPr>
                  <w:r w:rsidRPr="00C22060">
                    <w:rPr>
                      <w:rFonts w:eastAsia="Calibri"/>
                      <w:sz w:val="28"/>
                    </w:rPr>
                    <w:t>b/ Ta có a</w:t>
                  </w:r>
                  <w:r w:rsidRPr="00C22060">
                    <w:rPr>
                      <w:rFonts w:eastAsia="Calibri"/>
                      <w:sz w:val="28"/>
                      <w:vertAlign w:val="superscript"/>
                    </w:rPr>
                    <w:t>2015</w:t>
                  </w:r>
                  <w:r w:rsidRPr="00C22060">
                    <w:rPr>
                      <w:rFonts w:eastAsia="Calibri"/>
                      <w:sz w:val="28"/>
                    </w:rPr>
                    <w:t xml:space="preserve"> + b</w:t>
                  </w:r>
                  <w:r w:rsidRPr="00C22060">
                    <w:rPr>
                      <w:rFonts w:eastAsia="Calibri"/>
                      <w:sz w:val="28"/>
                      <w:vertAlign w:val="superscript"/>
                    </w:rPr>
                    <w:t>2015</w:t>
                  </w:r>
                  <w:r w:rsidRPr="00C22060">
                    <w:rPr>
                      <w:rFonts w:eastAsia="Calibri"/>
                      <w:sz w:val="28"/>
                    </w:rPr>
                    <w:t xml:space="preserve"> chia hết cho a + b nên</w:t>
                  </w:r>
                </w:p>
                <w:p w:rsidR="00636A5E" w:rsidRPr="00C22060" w:rsidRDefault="00636A5E" w:rsidP="009E3322">
                  <w:pPr>
                    <w:rPr>
                      <w:rFonts w:eastAsia="Calibri"/>
                      <w:sz w:val="28"/>
                    </w:rPr>
                  </w:pPr>
                  <w:r w:rsidRPr="00C22060">
                    <w:rPr>
                      <w:position w:val="-22"/>
                      <w:sz w:val="28"/>
                    </w:rPr>
                    <w:object w:dxaOrig="6045" w:dyaOrig="555">
                      <v:shape id="_x0000_i1460" type="#_x0000_t75" style="width:302.25pt;height:27.75pt" o:ole="">
                        <v:imagedata r:id="rId1017" o:title=""/>
                      </v:shape>
                      <o:OLEObject Type="Embed" ProgID="Equation.DSMT4" ShapeID="_x0000_i1460" DrawAspect="Content" ObjectID="_1587501445" r:id="rId1018"/>
                    </w:object>
                  </w:r>
                  <w:r w:rsidRPr="00C22060">
                    <w:rPr>
                      <w:rFonts w:eastAsia="Calibri"/>
                      <w:sz w:val="28"/>
                    </w:rPr>
                    <w:t xml:space="preserve"> chia hết cho n + 1</w:t>
                  </w:r>
                </w:p>
                <w:p w:rsidR="00636A5E" w:rsidRPr="00C22060" w:rsidRDefault="00636A5E" w:rsidP="009E3322">
                  <w:pPr>
                    <w:rPr>
                      <w:rFonts w:eastAsia="Calibri"/>
                      <w:sz w:val="28"/>
                    </w:rPr>
                  </w:pPr>
                  <w:r w:rsidRPr="00C22060">
                    <w:rPr>
                      <w:rFonts w:eastAsia="Calibri"/>
                      <w:sz w:val="28"/>
                    </w:rPr>
                    <w:t xml:space="preserve">Lại có </w:t>
                  </w:r>
                  <w:r w:rsidRPr="00C22060">
                    <w:rPr>
                      <w:position w:val="-22"/>
                      <w:sz w:val="28"/>
                    </w:rPr>
                    <w:object w:dxaOrig="7905" w:dyaOrig="555">
                      <v:shape id="_x0000_i1461" type="#_x0000_t75" style="width:395.25pt;height:27.75pt" o:ole="">
                        <v:imagedata r:id="rId1019" o:title=""/>
                      </v:shape>
                      <o:OLEObject Type="Embed" ProgID="Equation.DSMT4" ShapeID="_x0000_i1461" DrawAspect="Content" ObjectID="_1587501446" r:id="rId1020"/>
                    </w:object>
                  </w:r>
                  <w:r w:rsidRPr="00C22060">
                    <w:rPr>
                      <w:rFonts w:eastAsia="Calibri"/>
                      <w:sz w:val="28"/>
                    </w:rPr>
                    <w:t xml:space="preserve"> chia hết cho n. Mà n và n + 1 nguyên tố cùng nhau nên A chia hết cho n(n+1)</w:t>
                  </w:r>
                </w:p>
                <w:p w:rsidR="00636A5E" w:rsidRPr="00C22060" w:rsidRDefault="00636A5E" w:rsidP="009E3322">
                  <w:pPr>
                    <w:rPr>
                      <w:rFonts w:eastAsia="Calibri"/>
                      <w:sz w:val="28"/>
                    </w:rPr>
                  </w:pPr>
                </w:p>
              </w:tc>
              <w:tc>
                <w:tcPr>
                  <w:tcW w:w="637" w:type="dxa"/>
                  <w:tcBorders>
                    <w:top w:val="single" w:sz="4" w:space="0" w:color="auto"/>
                    <w:left w:val="single" w:sz="4" w:space="0" w:color="auto"/>
                    <w:bottom w:val="single" w:sz="4" w:space="0" w:color="auto"/>
                    <w:right w:val="single" w:sz="4" w:space="0" w:color="auto"/>
                  </w:tcBorders>
                  <w:shd w:val="clear" w:color="auto" w:fill="auto"/>
                </w:tcPr>
                <w:p w:rsidR="00636A5E" w:rsidRPr="00C22060" w:rsidRDefault="00636A5E" w:rsidP="009E3322">
                  <w:pPr>
                    <w:jc w:val="center"/>
                    <w:rPr>
                      <w:rFonts w:eastAsia="Calibri"/>
                      <w:sz w:val="28"/>
                      <w:szCs w:val="28"/>
                    </w:rPr>
                  </w:pPr>
                </w:p>
                <w:p w:rsidR="00636A5E" w:rsidRPr="00C22060" w:rsidRDefault="00636A5E" w:rsidP="009E3322">
                  <w:pPr>
                    <w:jc w:val="center"/>
                    <w:rPr>
                      <w:rFonts w:eastAsia="Calibri"/>
                      <w:sz w:val="28"/>
                      <w:szCs w:val="28"/>
                    </w:rPr>
                  </w:pPr>
                  <w:r w:rsidRPr="00C22060">
                    <w:rPr>
                      <w:rFonts w:eastAsia="Calibri"/>
                      <w:sz w:val="28"/>
                      <w:szCs w:val="28"/>
                    </w:rPr>
                    <w:t>0.25</w:t>
                  </w:r>
                </w:p>
                <w:p w:rsidR="00636A5E" w:rsidRPr="00C22060" w:rsidRDefault="00636A5E" w:rsidP="009E3322">
                  <w:pPr>
                    <w:jc w:val="center"/>
                    <w:rPr>
                      <w:rFonts w:eastAsia="Calibri"/>
                      <w:sz w:val="28"/>
                      <w:szCs w:val="28"/>
                    </w:rPr>
                  </w:pPr>
                </w:p>
                <w:p w:rsidR="00636A5E" w:rsidRPr="00C22060" w:rsidRDefault="00636A5E" w:rsidP="009E3322">
                  <w:pPr>
                    <w:jc w:val="center"/>
                    <w:rPr>
                      <w:rFonts w:eastAsia="Calibri"/>
                      <w:sz w:val="28"/>
                      <w:szCs w:val="28"/>
                    </w:rPr>
                  </w:pPr>
                </w:p>
                <w:p w:rsidR="00636A5E" w:rsidRPr="00C22060" w:rsidRDefault="00636A5E" w:rsidP="009E3322">
                  <w:pPr>
                    <w:jc w:val="center"/>
                    <w:rPr>
                      <w:rFonts w:eastAsia="Calibri"/>
                      <w:sz w:val="28"/>
                      <w:szCs w:val="28"/>
                    </w:rPr>
                  </w:pPr>
                  <w:r w:rsidRPr="00C22060">
                    <w:rPr>
                      <w:rFonts w:eastAsia="Calibri"/>
                      <w:sz w:val="28"/>
                      <w:szCs w:val="28"/>
                    </w:rPr>
                    <w:t>0.25</w:t>
                  </w:r>
                </w:p>
              </w:tc>
            </w:tr>
            <w:tr w:rsidR="00636A5E" w:rsidRPr="00C22060" w:rsidTr="00636A5E">
              <w:tc>
                <w:tcPr>
                  <w:tcW w:w="9897" w:type="dxa"/>
                  <w:gridSpan w:val="5"/>
                  <w:tcBorders>
                    <w:top w:val="single" w:sz="4" w:space="0" w:color="auto"/>
                    <w:left w:val="single" w:sz="4" w:space="0" w:color="auto"/>
                    <w:bottom w:val="single" w:sz="4" w:space="0" w:color="auto"/>
                    <w:right w:val="single" w:sz="4" w:space="0" w:color="auto"/>
                  </w:tcBorders>
                  <w:shd w:val="clear" w:color="auto" w:fill="auto"/>
                  <w:hideMark/>
                </w:tcPr>
                <w:p w:rsidR="00636A5E" w:rsidRPr="00C22060" w:rsidRDefault="00636A5E" w:rsidP="009E3322">
                  <w:pPr>
                    <w:rPr>
                      <w:rFonts w:eastAsia="Calibri"/>
                      <w:b/>
                      <w:sz w:val="28"/>
                      <w:szCs w:val="28"/>
                    </w:rPr>
                  </w:pPr>
                  <w:r w:rsidRPr="00C22060">
                    <w:rPr>
                      <w:rFonts w:eastAsia="Calibri"/>
                      <w:b/>
                      <w:sz w:val="28"/>
                      <w:szCs w:val="28"/>
                    </w:rPr>
                    <w:t xml:space="preserve">Câu 2:  2 điểm </w:t>
                  </w:r>
                </w:p>
              </w:tc>
              <w:tc>
                <w:tcPr>
                  <w:tcW w:w="637" w:type="dxa"/>
                  <w:tcBorders>
                    <w:top w:val="single" w:sz="4" w:space="0" w:color="auto"/>
                    <w:left w:val="single" w:sz="4" w:space="0" w:color="auto"/>
                    <w:bottom w:val="single" w:sz="4" w:space="0" w:color="auto"/>
                    <w:right w:val="single" w:sz="4" w:space="0" w:color="auto"/>
                  </w:tcBorders>
                  <w:shd w:val="clear" w:color="auto" w:fill="auto"/>
                </w:tcPr>
                <w:p w:rsidR="00636A5E" w:rsidRPr="00C22060" w:rsidRDefault="00636A5E" w:rsidP="009E3322">
                  <w:pPr>
                    <w:jc w:val="center"/>
                    <w:rPr>
                      <w:rFonts w:eastAsia="Calibri"/>
                      <w:sz w:val="28"/>
                      <w:szCs w:val="28"/>
                    </w:rPr>
                  </w:pPr>
                </w:p>
              </w:tc>
            </w:tr>
            <w:tr w:rsidR="00636A5E" w:rsidRPr="00C22060" w:rsidTr="00636A5E">
              <w:trPr>
                <w:trHeight w:val="675"/>
              </w:trPr>
              <w:tc>
                <w:tcPr>
                  <w:tcW w:w="9897" w:type="dxa"/>
                  <w:gridSpan w:val="5"/>
                  <w:tcBorders>
                    <w:top w:val="single" w:sz="4" w:space="0" w:color="auto"/>
                    <w:left w:val="single" w:sz="4" w:space="0" w:color="auto"/>
                    <w:bottom w:val="single" w:sz="4" w:space="0" w:color="auto"/>
                    <w:right w:val="single" w:sz="4" w:space="0" w:color="auto"/>
                  </w:tcBorders>
                  <w:shd w:val="clear" w:color="auto" w:fill="auto"/>
                  <w:hideMark/>
                </w:tcPr>
                <w:p w:rsidR="00636A5E" w:rsidRPr="00C22060" w:rsidRDefault="00636A5E" w:rsidP="009E3322">
                  <w:pPr>
                    <w:rPr>
                      <w:rFonts w:eastAsia="Calibri"/>
                      <w:sz w:val="28"/>
                      <w:szCs w:val="28"/>
                      <w:lang w:val="fr-FR"/>
                    </w:rPr>
                  </w:pPr>
                  <w:r w:rsidRPr="00C22060">
                    <w:rPr>
                      <w:rFonts w:eastAsia="Calibri"/>
                      <w:sz w:val="28"/>
                      <w:szCs w:val="28"/>
                      <w:lang w:val="fr-FR"/>
                    </w:rPr>
                    <w:t xml:space="preserve">a/ </w:t>
                  </w:r>
                  <w:r w:rsidRPr="00C22060">
                    <w:rPr>
                      <w:rFonts w:eastAsia="Calibri"/>
                      <w:sz w:val="28"/>
                      <w:lang w:val="pt-BR"/>
                    </w:rPr>
                    <w:t xml:space="preserve">  Điều kiện: </w:t>
                  </w:r>
                  <w:r w:rsidRPr="00C22060">
                    <w:rPr>
                      <w:position w:val="-10"/>
                      <w:sz w:val="28"/>
                      <w:lang w:val="pt-BR"/>
                    </w:rPr>
                    <w:object w:dxaOrig="3720" w:dyaOrig="375">
                      <v:shape id="_x0000_i1462" type="#_x0000_t75" style="width:186pt;height:18.75pt" o:ole="">
                        <v:imagedata r:id="rId1021" o:title=""/>
                      </v:shape>
                      <o:OLEObject Type="Embed" ProgID="Equation.DSMT4" ShapeID="_x0000_i1462" DrawAspect="Content" ObjectID="_1587501447" r:id="rId1022"/>
                    </w:object>
                  </w:r>
                  <w:r w:rsidRPr="00C22060">
                    <w:rPr>
                      <w:rFonts w:eastAsia="Calibri"/>
                      <w:sz w:val="28"/>
                      <w:lang w:val="pt-BR"/>
                    </w:rPr>
                    <w:t xml:space="preserve">                                     </w:t>
                  </w:r>
                </w:p>
              </w:tc>
              <w:tc>
                <w:tcPr>
                  <w:tcW w:w="637" w:type="dxa"/>
                  <w:tcBorders>
                    <w:top w:val="single" w:sz="4" w:space="0" w:color="auto"/>
                    <w:left w:val="single" w:sz="4" w:space="0" w:color="auto"/>
                    <w:bottom w:val="single" w:sz="4" w:space="0" w:color="auto"/>
                    <w:right w:val="single" w:sz="4" w:space="0" w:color="auto"/>
                  </w:tcBorders>
                  <w:shd w:val="clear" w:color="auto" w:fill="auto"/>
                  <w:hideMark/>
                </w:tcPr>
                <w:p w:rsidR="00636A5E" w:rsidRPr="00C22060" w:rsidRDefault="00636A5E" w:rsidP="009E3322">
                  <w:pPr>
                    <w:jc w:val="center"/>
                    <w:rPr>
                      <w:rFonts w:eastAsia="Calibri"/>
                      <w:sz w:val="28"/>
                      <w:szCs w:val="28"/>
                    </w:rPr>
                  </w:pPr>
                  <w:r w:rsidRPr="00C22060">
                    <w:rPr>
                      <w:rFonts w:eastAsia="Calibri"/>
                      <w:sz w:val="28"/>
                      <w:szCs w:val="28"/>
                    </w:rPr>
                    <w:t>0.25</w:t>
                  </w:r>
                </w:p>
              </w:tc>
            </w:tr>
            <w:tr w:rsidR="00636A5E" w:rsidRPr="00C22060" w:rsidTr="00636A5E">
              <w:trPr>
                <w:trHeight w:val="1223"/>
              </w:trPr>
              <w:tc>
                <w:tcPr>
                  <w:tcW w:w="9897" w:type="dxa"/>
                  <w:gridSpan w:val="5"/>
                  <w:tcBorders>
                    <w:top w:val="single" w:sz="4" w:space="0" w:color="auto"/>
                    <w:left w:val="single" w:sz="4" w:space="0" w:color="auto"/>
                    <w:bottom w:val="single" w:sz="4" w:space="0" w:color="auto"/>
                    <w:right w:val="single" w:sz="4" w:space="0" w:color="auto"/>
                  </w:tcBorders>
                  <w:shd w:val="clear" w:color="auto" w:fill="auto"/>
                </w:tcPr>
                <w:p w:rsidR="00636A5E" w:rsidRPr="00C22060" w:rsidRDefault="00636A5E" w:rsidP="009E3322">
                  <w:pPr>
                    <w:rPr>
                      <w:rFonts w:eastAsia="Calibri"/>
                      <w:sz w:val="28"/>
                      <w:lang w:val="pt-BR"/>
                    </w:rPr>
                  </w:pPr>
                  <w:r w:rsidRPr="00C22060">
                    <w:rPr>
                      <w:rFonts w:eastAsia="Calibri"/>
                      <w:sz w:val="28"/>
                      <w:szCs w:val="28"/>
                      <w:lang w:val="fr-FR"/>
                    </w:rPr>
                    <w:t xml:space="preserve">  </w:t>
                  </w:r>
                  <w:r w:rsidRPr="00C22060">
                    <w:rPr>
                      <w:position w:val="-28"/>
                      <w:sz w:val="28"/>
                      <w:lang w:val="pt-BR"/>
                    </w:rPr>
                    <w:object w:dxaOrig="5445" w:dyaOrig="660">
                      <v:shape id="_x0000_i1463" type="#_x0000_t75" style="width:272.25pt;height:33pt" o:ole="">
                        <v:imagedata r:id="rId1023" o:title=""/>
                      </v:shape>
                      <o:OLEObject Type="Embed" ProgID="Equation.DSMT4" ShapeID="_x0000_i1463" DrawAspect="Content" ObjectID="_1587501448" r:id="rId1024"/>
                    </w:object>
                  </w:r>
                  <w:r w:rsidRPr="00C22060">
                    <w:rPr>
                      <w:rFonts w:eastAsia="Calibri"/>
                      <w:sz w:val="28"/>
                      <w:lang w:val="pt-BR"/>
                    </w:rPr>
                    <w:t xml:space="preserve"> </w:t>
                  </w:r>
                </w:p>
                <w:p w:rsidR="00636A5E" w:rsidRPr="00C22060" w:rsidRDefault="00636A5E" w:rsidP="009E3322">
                  <w:pPr>
                    <w:rPr>
                      <w:rFonts w:eastAsia="Calibri"/>
                      <w:sz w:val="28"/>
                      <w:lang w:val="pt-BR"/>
                    </w:rPr>
                  </w:pPr>
                  <w:r w:rsidRPr="00C22060">
                    <w:rPr>
                      <w:position w:val="-28"/>
                      <w:sz w:val="28"/>
                      <w:lang w:val="pt-BR"/>
                    </w:rPr>
                    <w:object w:dxaOrig="4260" w:dyaOrig="735">
                      <v:shape id="_x0000_i1464" type="#_x0000_t75" style="width:213pt;height:36.75pt" o:ole="">
                        <v:imagedata r:id="rId1025" o:title=""/>
                      </v:shape>
                      <o:OLEObject Type="Embed" ProgID="Equation.DSMT4" ShapeID="_x0000_i1464" DrawAspect="Content" ObjectID="_1587501449" r:id="rId1026"/>
                    </w:object>
                  </w:r>
                  <w:r w:rsidRPr="00C22060">
                    <w:rPr>
                      <w:position w:val="-28"/>
                      <w:sz w:val="28"/>
                      <w:lang w:val="pt-BR"/>
                    </w:rPr>
                    <w:object w:dxaOrig="5040" w:dyaOrig="660">
                      <v:shape id="_x0000_i1465" type="#_x0000_t75" style="width:252pt;height:33pt" o:ole="">
                        <v:imagedata r:id="rId1027" o:title=""/>
                      </v:shape>
                      <o:OLEObject Type="Embed" ProgID="Equation.DSMT4" ShapeID="_x0000_i1465" DrawAspect="Content" ObjectID="_1587501450" r:id="rId1028"/>
                    </w:object>
                  </w:r>
                </w:p>
                <w:p w:rsidR="00636A5E" w:rsidRPr="00C22060" w:rsidRDefault="00636A5E" w:rsidP="009E3322">
                  <w:pPr>
                    <w:rPr>
                      <w:rFonts w:eastAsia="Calibri"/>
                      <w:sz w:val="28"/>
                      <w:szCs w:val="28"/>
                      <w:lang w:val="fr-FR"/>
                    </w:rPr>
                  </w:pPr>
                </w:p>
              </w:tc>
              <w:tc>
                <w:tcPr>
                  <w:tcW w:w="637" w:type="dxa"/>
                  <w:tcBorders>
                    <w:top w:val="single" w:sz="4" w:space="0" w:color="auto"/>
                    <w:left w:val="single" w:sz="4" w:space="0" w:color="auto"/>
                    <w:bottom w:val="single" w:sz="4" w:space="0" w:color="auto"/>
                    <w:right w:val="single" w:sz="4" w:space="0" w:color="auto"/>
                  </w:tcBorders>
                  <w:shd w:val="clear" w:color="auto" w:fill="auto"/>
                </w:tcPr>
                <w:p w:rsidR="00636A5E" w:rsidRPr="00C22060" w:rsidRDefault="00636A5E" w:rsidP="009E3322">
                  <w:pPr>
                    <w:jc w:val="center"/>
                    <w:rPr>
                      <w:rFonts w:eastAsia="Calibri"/>
                      <w:sz w:val="28"/>
                      <w:szCs w:val="28"/>
                    </w:rPr>
                  </w:pPr>
                </w:p>
                <w:p w:rsidR="00636A5E" w:rsidRPr="00C22060" w:rsidRDefault="00636A5E" w:rsidP="009E3322">
                  <w:pPr>
                    <w:jc w:val="center"/>
                    <w:rPr>
                      <w:rFonts w:eastAsia="Calibri"/>
                      <w:sz w:val="28"/>
                      <w:szCs w:val="28"/>
                    </w:rPr>
                  </w:pPr>
                </w:p>
                <w:p w:rsidR="00636A5E" w:rsidRPr="00C22060" w:rsidRDefault="00636A5E" w:rsidP="009E3322">
                  <w:pPr>
                    <w:jc w:val="center"/>
                    <w:rPr>
                      <w:rFonts w:eastAsia="Calibri"/>
                      <w:sz w:val="28"/>
                      <w:szCs w:val="28"/>
                    </w:rPr>
                  </w:pPr>
                  <w:r w:rsidRPr="00C22060">
                    <w:rPr>
                      <w:rFonts w:eastAsia="Calibri"/>
                      <w:sz w:val="28"/>
                      <w:szCs w:val="28"/>
                    </w:rPr>
                    <w:t>0.25</w:t>
                  </w:r>
                </w:p>
              </w:tc>
            </w:tr>
            <w:tr w:rsidR="00636A5E" w:rsidRPr="00C22060" w:rsidTr="00636A5E">
              <w:trPr>
                <w:trHeight w:val="765"/>
              </w:trPr>
              <w:tc>
                <w:tcPr>
                  <w:tcW w:w="9897" w:type="dxa"/>
                  <w:gridSpan w:val="5"/>
                  <w:tcBorders>
                    <w:top w:val="single" w:sz="4" w:space="0" w:color="auto"/>
                    <w:left w:val="single" w:sz="4" w:space="0" w:color="auto"/>
                    <w:bottom w:val="single" w:sz="4" w:space="0" w:color="auto"/>
                    <w:right w:val="single" w:sz="4" w:space="0" w:color="auto"/>
                  </w:tcBorders>
                  <w:shd w:val="clear" w:color="auto" w:fill="auto"/>
                  <w:hideMark/>
                </w:tcPr>
                <w:p w:rsidR="00636A5E" w:rsidRPr="00C22060" w:rsidRDefault="00636A5E" w:rsidP="009E3322">
                  <w:pPr>
                    <w:rPr>
                      <w:rFonts w:eastAsia="Calibri"/>
                      <w:sz w:val="28"/>
                      <w:lang w:val="pt-BR"/>
                    </w:rPr>
                  </w:pPr>
                  <w:r w:rsidRPr="00C22060">
                    <w:rPr>
                      <w:position w:val="-6"/>
                      <w:sz w:val="28"/>
                    </w:rPr>
                    <w:object w:dxaOrig="1425" w:dyaOrig="360">
                      <v:shape id="_x0000_i1466" type="#_x0000_t75" style="width:71.25pt;height:18pt" o:ole="">
                        <v:imagedata r:id="rId1029" o:title=""/>
                      </v:shape>
                      <o:OLEObject Type="Embed" ProgID="Equation.DSMT4" ShapeID="_x0000_i1466" DrawAspect="Content" ObjectID="_1587501451" r:id="rId1030"/>
                    </w:object>
                  </w:r>
                  <w:r w:rsidRPr="00C22060">
                    <w:rPr>
                      <w:rFonts w:eastAsia="Calibri"/>
                      <w:sz w:val="28"/>
                    </w:rPr>
                    <w:t xml:space="preserve"> (1)  hoặc </w:t>
                  </w:r>
                  <w:r w:rsidRPr="00C22060">
                    <w:rPr>
                      <w:position w:val="-28"/>
                      <w:sz w:val="28"/>
                      <w:lang w:val="pt-BR"/>
                    </w:rPr>
                    <w:object w:dxaOrig="4080" w:dyaOrig="660">
                      <v:shape id="_x0000_i1467" type="#_x0000_t75" style="width:204pt;height:33pt" o:ole="">
                        <v:imagedata r:id="rId1031" o:title=""/>
                      </v:shape>
                      <o:OLEObject Type="Embed" ProgID="Equation.DSMT4" ShapeID="_x0000_i1467" DrawAspect="Content" ObjectID="_1587501452" r:id="rId1032"/>
                    </w:object>
                  </w:r>
                </w:p>
                <w:p w:rsidR="00636A5E" w:rsidRPr="00C22060" w:rsidRDefault="00636A5E" w:rsidP="009E3322">
                  <w:pPr>
                    <w:rPr>
                      <w:rFonts w:eastAsia="Calibri"/>
                      <w:sz w:val="28"/>
                    </w:rPr>
                  </w:pPr>
                  <w:r w:rsidRPr="00C22060">
                    <w:rPr>
                      <w:rFonts w:eastAsia="Calibri"/>
                      <w:sz w:val="28"/>
                      <w:lang w:val="pt-BR"/>
                    </w:rPr>
                    <w:t xml:space="preserve">Giải (1) ta được </w:t>
                  </w:r>
                  <w:r w:rsidRPr="00C22060">
                    <w:rPr>
                      <w:position w:val="-8"/>
                      <w:sz w:val="28"/>
                      <w:lang w:val="pt-BR"/>
                    </w:rPr>
                    <w:object w:dxaOrig="975" w:dyaOrig="360">
                      <v:shape id="_x0000_i1468" type="#_x0000_t75" style="width:48.75pt;height:18pt" o:ole="">
                        <v:imagedata r:id="rId1033" o:title=""/>
                      </v:shape>
                      <o:OLEObject Type="Embed" ProgID="Equation.DSMT4" ShapeID="_x0000_i1468" DrawAspect="Content" ObjectID="_1587501453" r:id="rId1034"/>
                    </w:object>
                  </w:r>
                </w:p>
              </w:tc>
              <w:tc>
                <w:tcPr>
                  <w:tcW w:w="637" w:type="dxa"/>
                  <w:tcBorders>
                    <w:top w:val="single" w:sz="4" w:space="0" w:color="auto"/>
                    <w:left w:val="single" w:sz="4" w:space="0" w:color="auto"/>
                    <w:bottom w:val="single" w:sz="4" w:space="0" w:color="auto"/>
                    <w:right w:val="single" w:sz="4" w:space="0" w:color="auto"/>
                  </w:tcBorders>
                  <w:shd w:val="clear" w:color="auto" w:fill="auto"/>
                </w:tcPr>
                <w:p w:rsidR="00636A5E" w:rsidRPr="00C22060" w:rsidRDefault="00636A5E" w:rsidP="009E3322">
                  <w:pPr>
                    <w:jc w:val="center"/>
                    <w:rPr>
                      <w:rFonts w:eastAsia="Calibri"/>
                      <w:sz w:val="28"/>
                      <w:szCs w:val="28"/>
                    </w:rPr>
                  </w:pPr>
                </w:p>
                <w:p w:rsidR="00636A5E" w:rsidRPr="00C22060" w:rsidRDefault="00636A5E" w:rsidP="009E3322">
                  <w:pPr>
                    <w:jc w:val="center"/>
                    <w:rPr>
                      <w:rFonts w:eastAsia="Calibri"/>
                      <w:sz w:val="28"/>
                      <w:szCs w:val="28"/>
                    </w:rPr>
                  </w:pPr>
                  <w:r w:rsidRPr="00C22060">
                    <w:rPr>
                      <w:rFonts w:eastAsia="Calibri"/>
                      <w:sz w:val="28"/>
                      <w:szCs w:val="28"/>
                    </w:rPr>
                    <w:t>0.25</w:t>
                  </w:r>
                </w:p>
              </w:tc>
            </w:tr>
            <w:tr w:rsidR="00636A5E" w:rsidRPr="00C22060" w:rsidTr="00636A5E">
              <w:trPr>
                <w:trHeight w:val="1350"/>
              </w:trPr>
              <w:tc>
                <w:tcPr>
                  <w:tcW w:w="9897" w:type="dxa"/>
                  <w:gridSpan w:val="5"/>
                  <w:tcBorders>
                    <w:top w:val="single" w:sz="4" w:space="0" w:color="auto"/>
                    <w:left w:val="single" w:sz="4" w:space="0" w:color="auto"/>
                    <w:bottom w:val="single" w:sz="4" w:space="0" w:color="auto"/>
                    <w:right w:val="single" w:sz="4" w:space="0" w:color="auto"/>
                  </w:tcBorders>
                  <w:shd w:val="clear" w:color="auto" w:fill="auto"/>
                  <w:hideMark/>
                </w:tcPr>
                <w:p w:rsidR="00636A5E" w:rsidRPr="00C22060" w:rsidRDefault="00636A5E" w:rsidP="009E3322">
                  <w:pPr>
                    <w:rPr>
                      <w:rFonts w:eastAsia="Calibri"/>
                      <w:sz w:val="28"/>
                      <w:szCs w:val="28"/>
                      <w:lang w:val="pt-BR"/>
                    </w:rPr>
                  </w:pPr>
                  <w:r w:rsidRPr="00C22060">
                    <w:rPr>
                      <w:position w:val="-28"/>
                      <w:sz w:val="28"/>
                      <w:szCs w:val="28"/>
                      <w:lang w:val="pt-BR"/>
                    </w:rPr>
                    <w:object w:dxaOrig="5385" w:dyaOrig="660">
                      <v:shape id="_x0000_i1469" type="#_x0000_t75" style="width:269.25pt;height:33pt" o:ole="">
                        <v:imagedata r:id="rId1035" o:title=""/>
                      </v:shape>
                      <o:OLEObject Type="Embed" ProgID="Equation.DSMT4" ShapeID="_x0000_i1469" DrawAspect="Content" ObjectID="_1587501454" r:id="rId1036"/>
                    </w:object>
                  </w:r>
                  <w:r w:rsidRPr="00C22060">
                    <w:rPr>
                      <w:position w:val="-8"/>
                      <w:sz w:val="28"/>
                      <w:szCs w:val="28"/>
                      <w:lang w:val="pt-BR"/>
                    </w:rPr>
                    <w:object w:dxaOrig="1305" w:dyaOrig="360">
                      <v:shape id="_x0000_i1470" type="#_x0000_t75" style="width:65.25pt;height:18pt" o:ole="">
                        <v:imagedata r:id="rId1037" o:title=""/>
                      </v:shape>
                      <o:OLEObject Type="Embed" ProgID="Equation.DSMT4" ShapeID="_x0000_i1470" DrawAspect="Content" ObjectID="_1587501455" r:id="rId1038"/>
                    </w:object>
                  </w:r>
                </w:p>
                <w:p w:rsidR="00636A5E" w:rsidRPr="00C22060" w:rsidRDefault="00636A5E" w:rsidP="009E3322">
                  <w:pPr>
                    <w:rPr>
                      <w:rFonts w:eastAsia="Calibri"/>
                      <w:sz w:val="28"/>
                      <w:szCs w:val="28"/>
                      <w:lang w:val="pt-BR"/>
                    </w:rPr>
                  </w:pPr>
                  <w:r w:rsidRPr="00C22060">
                    <w:rPr>
                      <w:rFonts w:eastAsia="Calibri"/>
                      <w:sz w:val="28"/>
                      <w:szCs w:val="28"/>
                      <w:lang w:val="pt-BR"/>
                    </w:rPr>
                    <w:t xml:space="preserve">Kết luận phương trình có nghiệm: </w:t>
                  </w:r>
                  <w:r w:rsidRPr="00C22060">
                    <w:rPr>
                      <w:position w:val="-10"/>
                      <w:sz w:val="28"/>
                      <w:lang w:val="pt-BR"/>
                    </w:rPr>
                    <w:object w:dxaOrig="1845" w:dyaOrig="375">
                      <v:shape id="_x0000_i1471" type="#_x0000_t75" style="width:92.25pt;height:18.75pt" o:ole="">
                        <v:imagedata r:id="rId1039" o:title=""/>
                      </v:shape>
                      <o:OLEObject Type="Embed" ProgID="Equation.DSMT4" ShapeID="_x0000_i1471" DrawAspect="Content" ObjectID="_1587501456" r:id="rId1040"/>
                    </w:object>
                  </w:r>
                  <w:r w:rsidRPr="00C22060">
                    <w:rPr>
                      <w:rFonts w:eastAsia="Calibri"/>
                      <w:sz w:val="28"/>
                      <w:lang w:val="pt-BR"/>
                    </w:rPr>
                    <w:t>;</w:t>
                  </w:r>
                  <w:r w:rsidRPr="00C22060">
                    <w:rPr>
                      <w:position w:val="-10"/>
                      <w:sz w:val="28"/>
                      <w:szCs w:val="28"/>
                      <w:lang w:val="pt-BR"/>
                    </w:rPr>
                    <w:object w:dxaOrig="1845" w:dyaOrig="375">
                      <v:shape id="_x0000_i1472" type="#_x0000_t75" style="width:92.25pt;height:18.75pt" o:ole="">
                        <v:imagedata r:id="rId1041" o:title=""/>
                      </v:shape>
                      <o:OLEObject Type="Embed" ProgID="Equation.DSMT4" ShapeID="_x0000_i1472" DrawAspect="Content" ObjectID="_1587501457" r:id="rId1042"/>
                    </w:object>
                  </w:r>
                </w:p>
              </w:tc>
              <w:tc>
                <w:tcPr>
                  <w:tcW w:w="637" w:type="dxa"/>
                  <w:tcBorders>
                    <w:top w:val="single" w:sz="4" w:space="0" w:color="auto"/>
                    <w:left w:val="single" w:sz="4" w:space="0" w:color="auto"/>
                    <w:bottom w:val="single" w:sz="4" w:space="0" w:color="auto"/>
                    <w:right w:val="single" w:sz="4" w:space="0" w:color="auto"/>
                  </w:tcBorders>
                  <w:shd w:val="clear" w:color="auto" w:fill="auto"/>
                </w:tcPr>
                <w:p w:rsidR="00636A5E" w:rsidRPr="00C22060" w:rsidRDefault="00636A5E" w:rsidP="009E3322">
                  <w:pPr>
                    <w:jc w:val="center"/>
                    <w:rPr>
                      <w:rFonts w:eastAsia="Calibri"/>
                      <w:sz w:val="28"/>
                      <w:szCs w:val="28"/>
                    </w:rPr>
                  </w:pPr>
                </w:p>
                <w:p w:rsidR="00636A5E" w:rsidRPr="00C22060" w:rsidRDefault="00636A5E" w:rsidP="009E3322">
                  <w:pPr>
                    <w:jc w:val="center"/>
                    <w:rPr>
                      <w:rFonts w:eastAsia="Calibri"/>
                      <w:sz w:val="28"/>
                      <w:szCs w:val="28"/>
                    </w:rPr>
                  </w:pPr>
                </w:p>
                <w:p w:rsidR="00636A5E" w:rsidRPr="00C22060" w:rsidRDefault="00636A5E" w:rsidP="009E3322">
                  <w:pPr>
                    <w:jc w:val="center"/>
                    <w:rPr>
                      <w:rFonts w:eastAsia="Calibri"/>
                      <w:sz w:val="28"/>
                      <w:szCs w:val="28"/>
                    </w:rPr>
                  </w:pPr>
                  <w:r w:rsidRPr="00C22060">
                    <w:rPr>
                      <w:rFonts w:eastAsia="Calibri"/>
                      <w:sz w:val="28"/>
                      <w:szCs w:val="28"/>
                    </w:rPr>
                    <w:t>0.25</w:t>
                  </w:r>
                </w:p>
                <w:p w:rsidR="00636A5E" w:rsidRPr="00C22060" w:rsidRDefault="00636A5E" w:rsidP="009E3322">
                  <w:pPr>
                    <w:jc w:val="center"/>
                    <w:rPr>
                      <w:rFonts w:eastAsia="Calibri"/>
                      <w:sz w:val="28"/>
                      <w:szCs w:val="28"/>
                    </w:rPr>
                  </w:pPr>
                </w:p>
              </w:tc>
            </w:tr>
            <w:tr w:rsidR="00636A5E" w:rsidRPr="00C22060" w:rsidTr="00636A5E">
              <w:trPr>
                <w:trHeight w:val="705"/>
              </w:trPr>
              <w:tc>
                <w:tcPr>
                  <w:tcW w:w="9897" w:type="dxa"/>
                  <w:gridSpan w:val="5"/>
                  <w:tcBorders>
                    <w:top w:val="single" w:sz="4" w:space="0" w:color="auto"/>
                    <w:left w:val="single" w:sz="4" w:space="0" w:color="auto"/>
                    <w:bottom w:val="single" w:sz="4" w:space="0" w:color="auto"/>
                    <w:right w:val="single" w:sz="4" w:space="0" w:color="auto"/>
                  </w:tcBorders>
                  <w:shd w:val="clear" w:color="auto" w:fill="auto"/>
                  <w:hideMark/>
                </w:tcPr>
                <w:p w:rsidR="00636A5E" w:rsidRPr="00C22060" w:rsidRDefault="00636A5E" w:rsidP="009E3322">
                  <w:pPr>
                    <w:rPr>
                      <w:rFonts w:eastAsia="Calibri"/>
                      <w:sz w:val="28"/>
                      <w:szCs w:val="28"/>
                      <w:lang w:val="es-ES"/>
                    </w:rPr>
                  </w:pPr>
                  <w:r w:rsidRPr="00C22060">
                    <w:rPr>
                      <w:rFonts w:eastAsia="Calibri"/>
                      <w:sz w:val="28"/>
                      <w:szCs w:val="28"/>
                      <w:lang w:val="es-ES"/>
                    </w:rPr>
                    <w:t xml:space="preserve">b/ </w:t>
                  </w:r>
                  <w:r w:rsidRPr="00C22060">
                    <w:rPr>
                      <w:position w:val="-34"/>
                      <w:sz w:val="28"/>
                      <w:szCs w:val="28"/>
                    </w:rPr>
                    <w:object w:dxaOrig="2100" w:dyaOrig="795">
                      <v:shape id="_x0000_i1473" type="#_x0000_t75" style="width:105pt;height:39.75pt" o:ole="">
                        <v:imagedata r:id="rId1043" o:title=""/>
                      </v:shape>
                      <o:OLEObject Type="Embed" ProgID="Equation.DSMT4" ShapeID="_x0000_i1473" DrawAspect="Content" ObjectID="_1587501458" r:id="rId1044"/>
                    </w:object>
                  </w:r>
                  <w:r w:rsidRPr="00C22060">
                    <w:rPr>
                      <w:rFonts w:eastAsia="Calibri"/>
                      <w:sz w:val="28"/>
                      <w:szCs w:val="28"/>
                    </w:rPr>
                    <w:t xml:space="preserve"> </w:t>
                  </w:r>
                  <w:r w:rsidRPr="00C22060">
                    <w:rPr>
                      <w:position w:val="-38"/>
                      <w:sz w:val="28"/>
                      <w:szCs w:val="28"/>
                      <w:lang w:val="es-ES"/>
                    </w:rPr>
                    <w:object w:dxaOrig="2880" w:dyaOrig="885">
                      <v:shape id="_x0000_i1474" type="#_x0000_t75" style="width:2in;height:44.25pt" o:ole="">
                        <v:imagedata r:id="rId1045" o:title=""/>
                      </v:shape>
                      <o:OLEObject Type="Embed" ProgID="Equation.DSMT4" ShapeID="_x0000_i1474" DrawAspect="Content" ObjectID="_1587501459" r:id="rId1046"/>
                    </w:object>
                  </w:r>
                </w:p>
              </w:tc>
              <w:tc>
                <w:tcPr>
                  <w:tcW w:w="637" w:type="dxa"/>
                  <w:tcBorders>
                    <w:top w:val="single" w:sz="4" w:space="0" w:color="auto"/>
                    <w:left w:val="single" w:sz="4" w:space="0" w:color="auto"/>
                    <w:bottom w:val="single" w:sz="4" w:space="0" w:color="auto"/>
                    <w:right w:val="single" w:sz="4" w:space="0" w:color="auto"/>
                  </w:tcBorders>
                  <w:shd w:val="clear" w:color="auto" w:fill="auto"/>
                </w:tcPr>
                <w:p w:rsidR="00636A5E" w:rsidRPr="00C22060" w:rsidRDefault="00636A5E" w:rsidP="009E3322">
                  <w:pPr>
                    <w:jc w:val="center"/>
                    <w:rPr>
                      <w:rFonts w:eastAsia="Calibri"/>
                      <w:sz w:val="28"/>
                      <w:szCs w:val="28"/>
                      <w:lang w:val="es-ES"/>
                    </w:rPr>
                  </w:pPr>
                </w:p>
                <w:p w:rsidR="00636A5E" w:rsidRPr="00C22060" w:rsidRDefault="00636A5E" w:rsidP="009E3322">
                  <w:pPr>
                    <w:jc w:val="center"/>
                    <w:rPr>
                      <w:rFonts w:eastAsia="Calibri"/>
                      <w:sz w:val="28"/>
                      <w:szCs w:val="28"/>
                      <w:lang w:val="es-ES"/>
                    </w:rPr>
                  </w:pPr>
                  <w:r w:rsidRPr="00C22060">
                    <w:rPr>
                      <w:rFonts w:eastAsia="Calibri"/>
                      <w:sz w:val="28"/>
                      <w:szCs w:val="28"/>
                      <w:lang w:val="es-ES"/>
                    </w:rPr>
                    <w:t>0.25</w:t>
                  </w:r>
                </w:p>
              </w:tc>
            </w:tr>
            <w:tr w:rsidR="00636A5E" w:rsidRPr="00C22060" w:rsidTr="00636A5E">
              <w:trPr>
                <w:trHeight w:val="705"/>
              </w:trPr>
              <w:tc>
                <w:tcPr>
                  <w:tcW w:w="9897" w:type="dxa"/>
                  <w:gridSpan w:val="5"/>
                  <w:tcBorders>
                    <w:top w:val="single" w:sz="4" w:space="0" w:color="auto"/>
                    <w:left w:val="single" w:sz="4" w:space="0" w:color="auto"/>
                    <w:bottom w:val="single" w:sz="4" w:space="0" w:color="auto"/>
                    <w:right w:val="single" w:sz="4" w:space="0" w:color="auto"/>
                  </w:tcBorders>
                  <w:shd w:val="clear" w:color="auto" w:fill="auto"/>
                  <w:hideMark/>
                </w:tcPr>
                <w:p w:rsidR="00636A5E" w:rsidRPr="00C22060" w:rsidRDefault="00636A5E" w:rsidP="009E3322">
                  <w:pPr>
                    <w:rPr>
                      <w:rFonts w:eastAsia="Calibri"/>
                      <w:sz w:val="28"/>
                      <w:szCs w:val="28"/>
                      <w:lang w:val="es-ES"/>
                    </w:rPr>
                  </w:pPr>
                  <w:r w:rsidRPr="00C22060">
                    <w:rPr>
                      <w:rFonts w:eastAsia="Calibri"/>
                      <w:sz w:val="28"/>
                      <w:szCs w:val="28"/>
                      <w:lang w:val="es-ES"/>
                    </w:rPr>
                    <w:t>Đặt u = x</w:t>
                  </w:r>
                  <w:r w:rsidRPr="00C22060">
                    <w:rPr>
                      <w:rFonts w:eastAsia="Calibri"/>
                      <w:sz w:val="28"/>
                      <w:szCs w:val="28"/>
                      <w:vertAlign w:val="superscript"/>
                      <w:lang w:val="es-ES"/>
                    </w:rPr>
                    <w:t>2</w:t>
                  </w:r>
                  <w:r w:rsidRPr="00C22060">
                    <w:rPr>
                      <w:rFonts w:eastAsia="Calibri"/>
                      <w:sz w:val="28"/>
                      <w:szCs w:val="28"/>
                      <w:lang w:val="es-ES"/>
                    </w:rPr>
                    <w:t xml:space="preserve"> + 4x ;  v = 4x + y Khi đó hệ phương trình trở thành </w:t>
                  </w:r>
                </w:p>
                <w:p w:rsidR="00636A5E" w:rsidRPr="00C22060" w:rsidRDefault="00636A5E" w:rsidP="009E3322">
                  <w:pPr>
                    <w:rPr>
                      <w:rFonts w:eastAsia="Calibri"/>
                      <w:sz w:val="28"/>
                      <w:szCs w:val="28"/>
                      <w:lang w:val="es-ES"/>
                    </w:rPr>
                  </w:pPr>
                  <w:r w:rsidRPr="00C22060">
                    <w:rPr>
                      <w:position w:val="-30"/>
                      <w:sz w:val="28"/>
                      <w:szCs w:val="28"/>
                      <w:lang w:val="es-ES"/>
                    </w:rPr>
                    <w:object w:dxaOrig="1155" w:dyaOrig="720">
                      <v:shape id="_x0000_i1475" type="#_x0000_t75" style="width:57.75pt;height:36pt" o:ole="">
                        <v:imagedata r:id="rId1047" o:title=""/>
                      </v:shape>
                      <o:OLEObject Type="Embed" ProgID="Equation.DSMT4" ShapeID="_x0000_i1475" DrawAspect="Content" ObjectID="_1587501460" r:id="rId1048"/>
                    </w:object>
                  </w:r>
                  <w:r w:rsidRPr="00C22060">
                    <w:rPr>
                      <w:rFonts w:eastAsia="Calibri"/>
                      <w:sz w:val="28"/>
                      <w:szCs w:val="28"/>
                      <w:lang w:val="es-ES"/>
                    </w:rPr>
                    <w:t xml:space="preserve">  </w:t>
                  </w:r>
                  <w:r w:rsidRPr="00C22060">
                    <w:rPr>
                      <w:position w:val="-30"/>
                      <w:sz w:val="28"/>
                      <w:szCs w:val="28"/>
                      <w:lang w:val="es-ES"/>
                    </w:rPr>
                    <w:object w:dxaOrig="1140" w:dyaOrig="720">
                      <v:shape id="_x0000_i1476" type="#_x0000_t75" style="width:57pt;height:36pt" o:ole="">
                        <v:imagedata r:id="rId1049" o:title=""/>
                      </v:shape>
                      <o:OLEObject Type="Embed" ProgID="Equation.DSMT4" ShapeID="_x0000_i1476" DrawAspect="Content" ObjectID="_1587501461" r:id="rId1050"/>
                    </w:object>
                  </w:r>
                  <w:r w:rsidRPr="00C22060">
                    <w:rPr>
                      <w:rFonts w:eastAsia="Calibri"/>
                      <w:sz w:val="28"/>
                      <w:szCs w:val="28"/>
                      <w:lang w:val="es-ES"/>
                    </w:rPr>
                    <w:t xml:space="preserve"> hoặc </w:t>
                  </w:r>
                  <w:r w:rsidRPr="00C22060">
                    <w:rPr>
                      <w:position w:val="-30"/>
                      <w:sz w:val="28"/>
                      <w:szCs w:val="28"/>
                      <w:lang w:val="es-ES"/>
                    </w:rPr>
                    <w:object w:dxaOrig="825" w:dyaOrig="720">
                      <v:shape id="_x0000_i1477" type="#_x0000_t75" style="width:41.25pt;height:36pt" o:ole="">
                        <v:imagedata r:id="rId1051" o:title=""/>
                      </v:shape>
                      <o:OLEObject Type="Embed" ProgID="Equation.DSMT4" ShapeID="_x0000_i1477" DrawAspect="Content" ObjectID="_1587501462" r:id="rId1052"/>
                    </w:object>
                  </w:r>
                </w:p>
              </w:tc>
              <w:tc>
                <w:tcPr>
                  <w:tcW w:w="637" w:type="dxa"/>
                  <w:tcBorders>
                    <w:top w:val="single" w:sz="4" w:space="0" w:color="auto"/>
                    <w:left w:val="single" w:sz="4" w:space="0" w:color="auto"/>
                    <w:bottom w:val="single" w:sz="4" w:space="0" w:color="auto"/>
                    <w:right w:val="single" w:sz="4" w:space="0" w:color="auto"/>
                  </w:tcBorders>
                  <w:shd w:val="clear" w:color="auto" w:fill="auto"/>
                  <w:hideMark/>
                </w:tcPr>
                <w:p w:rsidR="00636A5E" w:rsidRPr="00C22060" w:rsidRDefault="00636A5E" w:rsidP="009E3322">
                  <w:pPr>
                    <w:jc w:val="center"/>
                    <w:rPr>
                      <w:rFonts w:eastAsia="Calibri"/>
                      <w:sz w:val="28"/>
                      <w:szCs w:val="28"/>
                      <w:lang w:val="es-ES"/>
                    </w:rPr>
                  </w:pPr>
                  <w:r w:rsidRPr="00C22060">
                    <w:rPr>
                      <w:rFonts w:eastAsia="Calibri"/>
                      <w:sz w:val="28"/>
                      <w:szCs w:val="28"/>
                      <w:lang w:val="es-ES"/>
                    </w:rPr>
                    <w:t>0.25</w:t>
                  </w:r>
                </w:p>
              </w:tc>
            </w:tr>
            <w:tr w:rsidR="00636A5E" w:rsidRPr="00C22060" w:rsidTr="00636A5E">
              <w:trPr>
                <w:trHeight w:val="705"/>
              </w:trPr>
              <w:tc>
                <w:tcPr>
                  <w:tcW w:w="9897" w:type="dxa"/>
                  <w:gridSpan w:val="5"/>
                  <w:tcBorders>
                    <w:top w:val="single" w:sz="4" w:space="0" w:color="auto"/>
                    <w:left w:val="single" w:sz="4" w:space="0" w:color="auto"/>
                    <w:bottom w:val="single" w:sz="4" w:space="0" w:color="auto"/>
                    <w:right w:val="single" w:sz="4" w:space="0" w:color="auto"/>
                  </w:tcBorders>
                  <w:shd w:val="clear" w:color="auto" w:fill="auto"/>
                  <w:hideMark/>
                </w:tcPr>
                <w:p w:rsidR="00636A5E" w:rsidRPr="00C22060" w:rsidRDefault="00636A5E" w:rsidP="009E3322">
                  <w:pPr>
                    <w:rPr>
                      <w:rFonts w:eastAsia="Calibri"/>
                      <w:sz w:val="28"/>
                      <w:szCs w:val="28"/>
                    </w:rPr>
                  </w:pPr>
                  <w:r w:rsidRPr="00C22060">
                    <w:rPr>
                      <w:rFonts w:eastAsia="Calibri"/>
                      <w:sz w:val="28"/>
                      <w:szCs w:val="28"/>
                    </w:rPr>
                    <w:t xml:space="preserve"> Với </w:t>
                  </w:r>
                  <w:r w:rsidRPr="00C22060">
                    <w:rPr>
                      <w:position w:val="-30"/>
                      <w:sz w:val="28"/>
                      <w:szCs w:val="28"/>
                      <w:lang w:val="es-ES"/>
                    </w:rPr>
                    <w:object w:dxaOrig="855" w:dyaOrig="720">
                      <v:shape id="_x0000_i1478" type="#_x0000_t75" style="width:42.75pt;height:36pt" o:ole="">
                        <v:imagedata r:id="rId1053" o:title=""/>
                      </v:shape>
                      <o:OLEObject Type="Embed" ProgID="Equation.DSMT4" ShapeID="_x0000_i1478" DrawAspect="Content" ObjectID="_1587501463" r:id="rId1054"/>
                    </w:object>
                  </w:r>
                  <w:r w:rsidRPr="00C22060">
                    <w:rPr>
                      <w:rFonts w:eastAsia="Calibri"/>
                      <w:sz w:val="28"/>
                      <w:szCs w:val="28"/>
                      <w:lang w:val="es-ES"/>
                    </w:rPr>
                    <w:t xml:space="preserve"> Ta được </w:t>
                  </w:r>
                  <w:r w:rsidRPr="00C22060">
                    <w:rPr>
                      <w:position w:val="-34"/>
                      <w:sz w:val="28"/>
                      <w:szCs w:val="28"/>
                      <w:lang w:val="es-ES"/>
                    </w:rPr>
                    <w:object w:dxaOrig="1455" w:dyaOrig="795">
                      <v:shape id="_x0000_i1479" type="#_x0000_t75" style="width:72.75pt;height:39.75pt" o:ole="">
                        <v:imagedata r:id="rId1055" o:title=""/>
                      </v:shape>
                      <o:OLEObject Type="Embed" ProgID="Equation.DSMT4" ShapeID="_x0000_i1479" DrawAspect="Content" ObjectID="_1587501464" r:id="rId1056"/>
                    </w:object>
                  </w:r>
                  <w:r w:rsidRPr="00C22060">
                    <w:rPr>
                      <w:position w:val="-36"/>
                      <w:sz w:val="28"/>
                      <w:szCs w:val="28"/>
                      <w:lang w:val="es-ES"/>
                    </w:rPr>
                    <w:object w:dxaOrig="1665" w:dyaOrig="840">
                      <v:shape id="_x0000_i1480" type="#_x0000_t75" style="width:83.25pt;height:42pt" o:ole="">
                        <v:imagedata r:id="rId1057" o:title=""/>
                      </v:shape>
                      <o:OLEObject Type="Embed" ProgID="Equation.DSMT4" ShapeID="_x0000_i1480" DrawAspect="Content" ObjectID="_1587501465" r:id="rId1058"/>
                    </w:object>
                  </w:r>
                  <w:r w:rsidRPr="00C22060">
                    <w:rPr>
                      <w:rFonts w:eastAsia="Calibri"/>
                      <w:sz w:val="28"/>
                      <w:szCs w:val="28"/>
                      <w:lang w:val="es-ES"/>
                    </w:rPr>
                    <w:t xml:space="preserve"> hoặc </w:t>
                  </w:r>
                  <w:r w:rsidRPr="00C22060">
                    <w:rPr>
                      <w:position w:val="-36"/>
                      <w:sz w:val="28"/>
                      <w:szCs w:val="28"/>
                      <w:lang w:val="es-ES"/>
                    </w:rPr>
                    <w:object w:dxaOrig="1335" w:dyaOrig="840">
                      <v:shape id="_x0000_i1481" type="#_x0000_t75" style="width:66.75pt;height:42pt" o:ole="">
                        <v:imagedata r:id="rId1059" o:title=""/>
                      </v:shape>
                      <o:OLEObject Type="Embed" ProgID="Equation.DSMT4" ShapeID="_x0000_i1481" DrawAspect="Content" ObjectID="_1587501466" r:id="rId1060"/>
                    </w:object>
                  </w:r>
                </w:p>
              </w:tc>
              <w:tc>
                <w:tcPr>
                  <w:tcW w:w="637" w:type="dxa"/>
                  <w:tcBorders>
                    <w:top w:val="single" w:sz="4" w:space="0" w:color="auto"/>
                    <w:left w:val="single" w:sz="4" w:space="0" w:color="auto"/>
                    <w:bottom w:val="single" w:sz="4" w:space="0" w:color="auto"/>
                    <w:right w:val="single" w:sz="4" w:space="0" w:color="auto"/>
                  </w:tcBorders>
                  <w:shd w:val="clear" w:color="auto" w:fill="auto"/>
                </w:tcPr>
                <w:p w:rsidR="00636A5E" w:rsidRPr="00C22060" w:rsidRDefault="00636A5E" w:rsidP="009E3322">
                  <w:pPr>
                    <w:jc w:val="center"/>
                    <w:rPr>
                      <w:rFonts w:eastAsia="Calibri"/>
                      <w:sz w:val="28"/>
                      <w:szCs w:val="28"/>
                      <w:lang w:val="es-ES"/>
                    </w:rPr>
                  </w:pPr>
                </w:p>
                <w:p w:rsidR="00636A5E" w:rsidRPr="00C22060" w:rsidRDefault="00636A5E" w:rsidP="009E3322">
                  <w:pPr>
                    <w:jc w:val="center"/>
                    <w:rPr>
                      <w:rFonts w:eastAsia="Calibri"/>
                      <w:sz w:val="28"/>
                      <w:szCs w:val="28"/>
                      <w:lang w:val="es-ES"/>
                    </w:rPr>
                  </w:pPr>
                  <w:r w:rsidRPr="00C22060">
                    <w:rPr>
                      <w:rFonts w:eastAsia="Calibri"/>
                      <w:sz w:val="28"/>
                      <w:szCs w:val="28"/>
                      <w:lang w:val="es-ES"/>
                    </w:rPr>
                    <w:t>0.25</w:t>
                  </w:r>
                </w:p>
              </w:tc>
            </w:tr>
            <w:tr w:rsidR="00636A5E" w:rsidRPr="00C22060" w:rsidTr="00636A5E">
              <w:trPr>
                <w:trHeight w:val="863"/>
              </w:trPr>
              <w:tc>
                <w:tcPr>
                  <w:tcW w:w="9897" w:type="dxa"/>
                  <w:gridSpan w:val="5"/>
                  <w:tcBorders>
                    <w:top w:val="single" w:sz="4" w:space="0" w:color="auto"/>
                    <w:left w:val="single" w:sz="4" w:space="0" w:color="auto"/>
                    <w:bottom w:val="single" w:sz="4" w:space="0" w:color="auto"/>
                    <w:right w:val="single" w:sz="4" w:space="0" w:color="auto"/>
                  </w:tcBorders>
                  <w:shd w:val="clear" w:color="auto" w:fill="auto"/>
                  <w:hideMark/>
                </w:tcPr>
                <w:p w:rsidR="00636A5E" w:rsidRPr="00C22060" w:rsidRDefault="00636A5E" w:rsidP="009E3322">
                  <w:pPr>
                    <w:rPr>
                      <w:rFonts w:eastAsia="Calibri"/>
                      <w:sz w:val="28"/>
                      <w:szCs w:val="28"/>
                      <w:lang w:val="es-ES"/>
                    </w:rPr>
                  </w:pPr>
                  <w:r w:rsidRPr="00C22060">
                    <w:rPr>
                      <w:rFonts w:eastAsia="Calibri"/>
                      <w:sz w:val="28"/>
                      <w:szCs w:val="28"/>
                    </w:rPr>
                    <w:t xml:space="preserve">Với </w:t>
                  </w:r>
                  <w:r w:rsidRPr="00C22060">
                    <w:rPr>
                      <w:position w:val="-30"/>
                      <w:sz w:val="28"/>
                      <w:szCs w:val="28"/>
                      <w:lang w:val="es-ES"/>
                    </w:rPr>
                    <w:object w:dxaOrig="825" w:dyaOrig="720">
                      <v:shape id="_x0000_i1482" type="#_x0000_t75" style="width:41.25pt;height:36pt" o:ole="">
                        <v:imagedata r:id="rId1061" o:title=""/>
                      </v:shape>
                      <o:OLEObject Type="Embed" ProgID="Equation.DSMT4" ShapeID="_x0000_i1482" DrawAspect="Content" ObjectID="_1587501467" r:id="rId1062"/>
                    </w:object>
                  </w:r>
                  <w:r w:rsidRPr="00C22060">
                    <w:rPr>
                      <w:rFonts w:eastAsia="Calibri"/>
                      <w:sz w:val="28"/>
                      <w:szCs w:val="28"/>
                      <w:lang w:val="es-ES"/>
                    </w:rPr>
                    <w:t xml:space="preserve"> Ta được </w:t>
                  </w:r>
                  <w:r w:rsidRPr="00C22060">
                    <w:rPr>
                      <w:position w:val="-34"/>
                      <w:sz w:val="28"/>
                      <w:szCs w:val="28"/>
                      <w:lang w:val="es-ES"/>
                    </w:rPr>
                    <w:object w:dxaOrig="1440" w:dyaOrig="795">
                      <v:shape id="_x0000_i1483" type="#_x0000_t75" style="width:1in;height:39.75pt" o:ole="">
                        <v:imagedata r:id="rId1063" o:title=""/>
                      </v:shape>
                      <o:OLEObject Type="Embed" ProgID="Equation.DSMT4" ShapeID="_x0000_i1483" DrawAspect="Content" ObjectID="_1587501468" r:id="rId1064"/>
                    </w:object>
                  </w:r>
                  <w:r w:rsidRPr="00C22060">
                    <w:rPr>
                      <w:position w:val="-30"/>
                      <w:sz w:val="28"/>
                      <w:szCs w:val="28"/>
                      <w:lang w:val="es-ES"/>
                    </w:rPr>
                    <w:object w:dxaOrig="1125" w:dyaOrig="720">
                      <v:shape id="_x0000_i1484" type="#_x0000_t75" style="width:56.25pt;height:36pt" o:ole="">
                        <v:imagedata r:id="rId1065" o:title=""/>
                      </v:shape>
                      <o:OLEObject Type="Embed" ProgID="Equation.DSMT4" ShapeID="_x0000_i1484" DrawAspect="Content" ObjectID="_1587501469" r:id="rId1066"/>
                    </w:object>
                  </w:r>
                  <w:r w:rsidRPr="00C22060">
                    <w:rPr>
                      <w:rFonts w:eastAsia="Calibri"/>
                      <w:sz w:val="28"/>
                      <w:szCs w:val="28"/>
                      <w:lang w:val="es-ES"/>
                    </w:rPr>
                    <w:t xml:space="preserve"> hoặc </w:t>
                  </w:r>
                  <w:r w:rsidRPr="00C22060">
                    <w:rPr>
                      <w:position w:val="-30"/>
                      <w:sz w:val="28"/>
                      <w:szCs w:val="28"/>
                      <w:lang w:val="es-ES"/>
                    </w:rPr>
                    <w:object w:dxaOrig="825" w:dyaOrig="720">
                      <v:shape id="_x0000_i1485" type="#_x0000_t75" style="width:41.25pt;height:36pt" o:ole="">
                        <v:imagedata r:id="rId1067" o:title=""/>
                      </v:shape>
                      <o:OLEObject Type="Embed" ProgID="Equation.DSMT4" ShapeID="_x0000_i1485" DrawAspect="Content" ObjectID="_1587501470" r:id="rId1068"/>
                    </w:object>
                  </w:r>
                </w:p>
                <w:p w:rsidR="00636A5E" w:rsidRPr="00C22060" w:rsidRDefault="00636A5E" w:rsidP="009E3322">
                  <w:pPr>
                    <w:rPr>
                      <w:rFonts w:eastAsia="Calibri"/>
                      <w:sz w:val="28"/>
                      <w:szCs w:val="28"/>
                    </w:rPr>
                  </w:pPr>
                  <w:r w:rsidRPr="00C22060">
                    <w:rPr>
                      <w:rFonts w:eastAsia="Calibri"/>
                      <w:sz w:val="28"/>
                      <w:szCs w:val="28"/>
                    </w:rPr>
                    <w:t>Kết luận hệ phương trình có 4 nghiệm.</w:t>
                  </w:r>
                </w:p>
              </w:tc>
              <w:tc>
                <w:tcPr>
                  <w:tcW w:w="637" w:type="dxa"/>
                  <w:tcBorders>
                    <w:top w:val="single" w:sz="4" w:space="0" w:color="auto"/>
                    <w:left w:val="single" w:sz="4" w:space="0" w:color="auto"/>
                    <w:bottom w:val="single" w:sz="4" w:space="0" w:color="auto"/>
                    <w:right w:val="single" w:sz="4" w:space="0" w:color="auto"/>
                  </w:tcBorders>
                  <w:shd w:val="clear" w:color="auto" w:fill="auto"/>
                </w:tcPr>
                <w:p w:rsidR="00636A5E" w:rsidRPr="00C22060" w:rsidRDefault="00636A5E" w:rsidP="009E3322">
                  <w:pPr>
                    <w:jc w:val="center"/>
                    <w:rPr>
                      <w:rFonts w:eastAsia="Calibri"/>
                      <w:sz w:val="28"/>
                      <w:szCs w:val="28"/>
                    </w:rPr>
                  </w:pPr>
                  <w:r w:rsidRPr="00C22060">
                    <w:rPr>
                      <w:rFonts w:eastAsia="Calibri"/>
                      <w:sz w:val="28"/>
                      <w:szCs w:val="28"/>
                    </w:rPr>
                    <w:t xml:space="preserve">0.25 </w:t>
                  </w:r>
                </w:p>
                <w:p w:rsidR="00636A5E" w:rsidRPr="00C22060" w:rsidRDefault="00636A5E" w:rsidP="009E3322">
                  <w:pPr>
                    <w:jc w:val="center"/>
                    <w:rPr>
                      <w:rFonts w:eastAsia="Calibri"/>
                      <w:sz w:val="28"/>
                      <w:szCs w:val="28"/>
                    </w:rPr>
                  </w:pPr>
                </w:p>
                <w:p w:rsidR="00636A5E" w:rsidRPr="00C22060" w:rsidRDefault="00636A5E" w:rsidP="009E3322">
                  <w:pPr>
                    <w:jc w:val="center"/>
                    <w:rPr>
                      <w:rFonts w:eastAsia="Calibri"/>
                      <w:sz w:val="28"/>
                      <w:szCs w:val="28"/>
                    </w:rPr>
                  </w:pPr>
                </w:p>
              </w:tc>
            </w:tr>
            <w:tr w:rsidR="00636A5E" w:rsidRPr="00C22060" w:rsidTr="00636A5E">
              <w:tc>
                <w:tcPr>
                  <w:tcW w:w="9897" w:type="dxa"/>
                  <w:gridSpan w:val="5"/>
                  <w:tcBorders>
                    <w:top w:val="single" w:sz="4" w:space="0" w:color="auto"/>
                    <w:left w:val="single" w:sz="4" w:space="0" w:color="auto"/>
                    <w:bottom w:val="single" w:sz="4" w:space="0" w:color="auto"/>
                    <w:right w:val="single" w:sz="4" w:space="0" w:color="auto"/>
                  </w:tcBorders>
                  <w:shd w:val="clear" w:color="auto" w:fill="auto"/>
                  <w:hideMark/>
                </w:tcPr>
                <w:p w:rsidR="00636A5E" w:rsidRPr="00C22060" w:rsidRDefault="00636A5E" w:rsidP="009E3322">
                  <w:pPr>
                    <w:rPr>
                      <w:rFonts w:eastAsia="Calibri"/>
                      <w:b/>
                      <w:sz w:val="28"/>
                      <w:szCs w:val="28"/>
                    </w:rPr>
                  </w:pPr>
                  <w:r w:rsidRPr="00C22060">
                    <w:rPr>
                      <w:rFonts w:eastAsia="Calibri"/>
                      <w:b/>
                      <w:sz w:val="28"/>
                      <w:szCs w:val="28"/>
                    </w:rPr>
                    <w:t xml:space="preserve">Câu 3:  1.điểm                                                   </w:t>
                  </w:r>
                </w:p>
              </w:tc>
              <w:tc>
                <w:tcPr>
                  <w:tcW w:w="637" w:type="dxa"/>
                  <w:tcBorders>
                    <w:top w:val="single" w:sz="4" w:space="0" w:color="auto"/>
                    <w:left w:val="single" w:sz="4" w:space="0" w:color="auto"/>
                    <w:bottom w:val="single" w:sz="4" w:space="0" w:color="auto"/>
                    <w:right w:val="single" w:sz="4" w:space="0" w:color="auto"/>
                  </w:tcBorders>
                  <w:shd w:val="clear" w:color="auto" w:fill="auto"/>
                  <w:hideMark/>
                </w:tcPr>
                <w:p w:rsidR="00636A5E" w:rsidRPr="00C22060" w:rsidRDefault="00636A5E" w:rsidP="009E3322">
                  <w:pPr>
                    <w:jc w:val="center"/>
                    <w:rPr>
                      <w:rFonts w:eastAsia="Calibri"/>
                      <w:sz w:val="28"/>
                      <w:szCs w:val="28"/>
                    </w:rPr>
                  </w:pPr>
                  <w:r w:rsidRPr="00C22060">
                    <w:rPr>
                      <w:rFonts w:eastAsia="Calibri"/>
                      <w:sz w:val="28"/>
                      <w:szCs w:val="28"/>
                    </w:rPr>
                    <w:t xml:space="preserve">       </w:t>
                  </w:r>
                </w:p>
              </w:tc>
            </w:tr>
            <w:tr w:rsidR="00636A5E" w:rsidRPr="00C22060" w:rsidTr="00636A5E">
              <w:tc>
                <w:tcPr>
                  <w:tcW w:w="9897" w:type="dxa"/>
                  <w:gridSpan w:val="5"/>
                  <w:tcBorders>
                    <w:top w:val="single" w:sz="4" w:space="0" w:color="auto"/>
                    <w:left w:val="single" w:sz="4" w:space="0" w:color="auto"/>
                    <w:bottom w:val="single" w:sz="4" w:space="0" w:color="auto"/>
                    <w:right w:val="single" w:sz="4" w:space="0" w:color="auto"/>
                  </w:tcBorders>
                  <w:shd w:val="clear" w:color="auto" w:fill="auto"/>
                  <w:hideMark/>
                </w:tcPr>
                <w:p w:rsidR="00636A5E" w:rsidRPr="00C22060" w:rsidRDefault="00636A5E" w:rsidP="009E3322">
                  <w:pPr>
                    <w:rPr>
                      <w:rFonts w:eastAsia="Calibri"/>
                      <w:sz w:val="28"/>
                      <w:szCs w:val="28"/>
                    </w:rPr>
                  </w:pPr>
                  <w:r w:rsidRPr="00C22060">
                    <w:rPr>
                      <w:rFonts w:eastAsia="Calibri"/>
                      <w:sz w:val="28"/>
                      <w:szCs w:val="28"/>
                    </w:rPr>
                    <w:t>Phương trình hoành độ giao điểm: ax</w:t>
                  </w:r>
                  <w:r w:rsidRPr="00C22060">
                    <w:rPr>
                      <w:rFonts w:eastAsia="Calibri"/>
                      <w:sz w:val="28"/>
                      <w:szCs w:val="28"/>
                      <w:vertAlign w:val="superscript"/>
                    </w:rPr>
                    <w:t>2</w:t>
                  </w:r>
                  <w:r w:rsidRPr="00C22060">
                    <w:rPr>
                      <w:rFonts w:eastAsia="Calibri"/>
                      <w:sz w:val="28"/>
                      <w:szCs w:val="28"/>
                    </w:rPr>
                    <w:t xml:space="preserve"> </w:t>
                  </w:r>
                  <w:r w:rsidRPr="00C22060">
                    <w:rPr>
                      <w:rFonts w:eastAsia="Calibri"/>
                      <w:sz w:val="28"/>
                      <w:szCs w:val="28"/>
                    </w:rPr>
                    <w:sym w:font="Mathematica1" w:char="F02D"/>
                  </w:r>
                  <w:r w:rsidRPr="00C22060">
                    <w:rPr>
                      <w:rFonts w:eastAsia="Calibri"/>
                      <w:sz w:val="28"/>
                      <w:szCs w:val="28"/>
                    </w:rPr>
                    <w:t xml:space="preserve"> bx </w:t>
                  </w:r>
                  <w:r w:rsidRPr="00C22060">
                    <w:rPr>
                      <w:rFonts w:eastAsia="Calibri"/>
                      <w:sz w:val="28"/>
                      <w:szCs w:val="28"/>
                    </w:rPr>
                    <w:sym w:font="Mathematica1" w:char="F02D"/>
                  </w:r>
                  <w:r w:rsidRPr="00C22060">
                    <w:rPr>
                      <w:rFonts w:eastAsia="Calibri"/>
                      <w:sz w:val="28"/>
                      <w:szCs w:val="28"/>
                    </w:rPr>
                    <w:t xml:space="preserve"> c = 0.</w:t>
                  </w:r>
                </w:p>
                <w:p w:rsidR="00636A5E" w:rsidRPr="00C22060" w:rsidRDefault="00636A5E" w:rsidP="009E3322">
                  <w:pPr>
                    <w:rPr>
                      <w:rFonts w:eastAsia="Calibri"/>
                      <w:sz w:val="28"/>
                      <w:szCs w:val="28"/>
                    </w:rPr>
                  </w:pPr>
                  <w:r w:rsidRPr="00C22060">
                    <w:rPr>
                      <w:rFonts w:eastAsia="Calibri"/>
                      <w:sz w:val="28"/>
                      <w:szCs w:val="28"/>
                    </w:rPr>
                    <w:t>Ta có  a; b; c là 3 cạnh của tam giác vuông nên a &gt; 0; b &gt; 0; c &gt; 0</w:t>
                  </w:r>
                </w:p>
                <w:p w:rsidR="00636A5E" w:rsidRPr="00C22060" w:rsidRDefault="00636A5E" w:rsidP="009E3322">
                  <w:pPr>
                    <w:rPr>
                      <w:rFonts w:eastAsia="Calibri"/>
                      <w:sz w:val="28"/>
                      <w:szCs w:val="28"/>
                    </w:rPr>
                  </w:pPr>
                  <w:r w:rsidRPr="00C22060">
                    <w:rPr>
                      <w:rFonts w:eastAsia="Calibri"/>
                      <w:sz w:val="28"/>
                      <w:szCs w:val="28"/>
                    </w:rPr>
                    <w:t>Ta thấy a.(</w:t>
                  </w:r>
                  <w:r w:rsidRPr="00C22060">
                    <w:rPr>
                      <w:rFonts w:eastAsia="Calibri"/>
                      <w:sz w:val="28"/>
                      <w:szCs w:val="28"/>
                    </w:rPr>
                    <w:sym w:font="Mathematica1" w:char="F02D"/>
                  </w:r>
                  <w:r w:rsidRPr="00C22060">
                    <w:rPr>
                      <w:rFonts w:eastAsia="Calibri"/>
                      <w:sz w:val="28"/>
                      <w:szCs w:val="28"/>
                    </w:rPr>
                    <w:t>c) &lt; 0 nên phương trình luôn có hai nghiệm trái dấu,  chứng tỏ (d) luôn cắt (P) tại hai điểm phân biệt.</w:t>
                  </w:r>
                </w:p>
              </w:tc>
              <w:tc>
                <w:tcPr>
                  <w:tcW w:w="637" w:type="dxa"/>
                  <w:tcBorders>
                    <w:top w:val="single" w:sz="4" w:space="0" w:color="auto"/>
                    <w:left w:val="single" w:sz="4" w:space="0" w:color="auto"/>
                    <w:bottom w:val="single" w:sz="4" w:space="0" w:color="auto"/>
                    <w:right w:val="single" w:sz="4" w:space="0" w:color="auto"/>
                  </w:tcBorders>
                  <w:shd w:val="clear" w:color="auto" w:fill="auto"/>
                </w:tcPr>
                <w:p w:rsidR="00636A5E" w:rsidRPr="00C22060" w:rsidRDefault="00636A5E" w:rsidP="009E3322">
                  <w:pPr>
                    <w:jc w:val="center"/>
                    <w:rPr>
                      <w:rFonts w:eastAsia="Calibri"/>
                      <w:sz w:val="28"/>
                      <w:szCs w:val="28"/>
                    </w:rPr>
                  </w:pPr>
                </w:p>
                <w:p w:rsidR="00636A5E" w:rsidRPr="00C22060" w:rsidRDefault="00636A5E" w:rsidP="009E3322">
                  <w:pPr>
                    <w:jc w:val="center"/>
                    <w:rPr>
                      <w:rFonts w:eastAsia="Calibri"/>
                      <w:sz w:val="28"/>
                      <w:szCs w:val="28"/>
                    </w:rPr>
                  </w:pPr>
                </w:p>
                <w:p w:rsidR="00636A5E" w:rsidRPr="00C22060" w:rsidRDefault="00636A5E" w:rsidP="009E3322">
                  <w:pPr>
                    <w:jc w:val="center"/>
                    <w:rPr>
                      <w:rFonts w:eastAsia="Calibri"/>
                      <w:sz w:val="28"/>
                      <w:szCs w:val="28"/>
                    </w:rPr>
                  </w:pPr>
                  <w:r w:rsidRPr="00C22060">
                    <w:rPr>
                      <w:rFonts w:eastAsia="Calibri"/>
                      <w:sz w:val="28"/>
                      <w:szCs w:val="28"/>
                    </w:rPr>
                    <w:t>0.25</w:t>
                  </w:r>
                </w:p>
              </w:tc>
            </w:tr>
            <w:tr w:rsidR="00636A5E" w:rsidRPr="00C22060" w:rsidTr="00636A5E">
              <w:tc>
                <w:tcPr>
                  <w:tcW w:w="9897" w:type="dxa"/>
                  <w:gridSpan w:val="5"/>
                  <w:tcBorders>
                    <w:top w:val="single" w:sz="4" w:space="0" w:color="auto"/>
                    <w:left w:val="single" w:sz="4" w:space="0" w:color="auto"/>
                    <w:bottom w:val="single" w:sz="4" w:space="0" w:color="auto"/>
                    <w:right w:val="single" w:sz="4" w:space="0" w:color="auto"/>
                  </w:tcBorders>
                  <w:shd w:val="clear" w:color="auto" w:fill="auto"/>
                  <w:hideMark/>
                </w:tcPr>
                <w:p w:rsidR="00636A5E" w:rsidRPr="00C22060" w:rsidRDefault="00636A5E" w:rsidP="009E3322">
                  <w:pPr>
                    <w:rPr>
                      <w:rFonts w:eastAsia="Calibri"/>
                      <w:sz w:val="28"/>
                      <w:szCs w:val="28"/>
                    </w:rPr>
                  </w:pPr>
                  <w:r w:rsidRPr="00C22060">
                    <w:rPr>
                      <w:rFonts w:eastAsia="Calibri"/>
                      <w:sz w:val="28"/>
                      <w:szCs w:val="28"/>
                    </w:rPr>
                    <w:t xml:space="preserve">Theo định lý Viet ta có: </w:t>
                  </w:r>
                  <w:r w:rsidRPr="00C22060">
                    <w:rPr>
                      <w:position w:val="-24"/>
                      <w:sz w:val="28"/>
                      <w:szCs w:val="28"/>
                    </w:rPr>
                    <w:object w:dxaOrig="2400" w:dyaOrig="615">
                      <v:shape id="_x0000_i1486" type="#_x0000_t75" style="width:120pt;height:30.75pt" o:ole="">
                        <v:imagedata r:id="rId1069" o:title=""/>
                      </v:shape>
                      <o:OLEObject Type="Embed" ProgID="Equation.DSMT4" ShapeID="_x0000_i1486" DrawAspect="Content" ObjectID="_1587501471" r:id="rId1070"/>
                    </w:object>
                  </w:r>
                  <w:r w:rsidRPr="00C22060">
                    <w:rPr>
                      <w:rFonts w:eastAsia="Calibri"/>
                      <w:sz w:val="28"/>
                      <w:szCs w:val="28"/>
                    </w:rPr>
                    <w:t xml:space="preserve"> </w:t>
                  </w:r>
                </w:p>
                <w:p w:rsidR="00636A5E" w:rsidRPr="00C22060" w:rsidRDefault="00636A5E" w:rsidP="009E3322">
                  <w:pPr>
                    <w:rPr>
                      <w:rFonts w:eastAsia="Calibri"/>
                      <w:sz w:val="28"/>
                      <w:szCs w:val="28"/>
                    </w:rPr>
                  </w:pPr>
                  <w:r w:rsidRPr="00C22060">
                    <w:rPr>
                      <w:rFonts w:eastAsia="Calibri"/>
                      <w:sz w:val="28"/>
                      <w:szCs w:val="28"/>
                    </w:rPr>
                    <w:t xml:space="preserve">Ta có </w:t>
                  </w:r>
                  <w:r w:rsidRPr="00C22060">
                    <w:rPr>
                      <w:position w:val="-28"/>
                      <w:sz w:val="28"/>
                      <w:szCs w:val="28"/>
                    </w:rPr>
                    <w:object w:dxaOrig="3885" w:dyaOrig="735">
                      <v:shape id="_x0000_i1487" type="#_x0000_t75" style="width:194.25pt;height:36.75pt" o:ole="">
                        <v:imagedata r:id="rId1071" o:title=""/>
                      </v:shape>
                      <o:OLEObject Type="Embed" ProgID="Equation.DSMT4" ShapeID="_x0000_i1487" DrawAspect="Content" ObjectID="_1587501472" r:id="rId1072"/>
                    </w:object>
                  </w:r>
                </w:p>
              </w:tc>
              <w:tc>
                <w:tcPr>
                  <w:tcW w:w="637" w:type="dxa"/>
                  <w:tcBorders>
                    <w:top w:val="single" w:sz="4" w:space="0" w:color="auto"/>
                    <w:left w:val="single" w:sz="4" w:space="0" w:color="auto"/>
                    <w:bottom w:val="single" w:sz="4" w:space="0" w:color="auto"/>
                    <w:right w:val="single" w:sz="4" w:space="0" w:color="auto"/>
                  </w:tcBorders>
                  <w:shd w:val="clear" w:color="auto" w:fill="auto"/>
                </w:tcPr>
                <w:p w:rsidR="00636A5E" w:rsidRPr="00C22060" w:rsidRDefault="00636A5E" w:rsidP="009E3322">
                  <w:pPr>
                    <w:jc w:val="center"/>
                    <w:rPr>
                      <w:rFonts w:eastAsia="Calibri"/>
                      <w:sz w:val="28"/>
                      <w:szCs w:val="28"/>
                    </w:rPr>
                  </w:pPr>
                </w:p>
                <w:p w:rsidR="00636A5E" w:rsidRPr="00C22060" w:rsidRDefault="00636A5E" w:rsidP="009E3322">
                  <w:pPr>
                    <w:jc w:val="center"/>
                    <w:rPr>
                      <w:rFonts w:eastAsia="Calibri"/>
                      <w:sz w:val="28"/>
                      <w:szCs w:val="28"/>
                    </w:rPr>
                  </w:pPr>
                </w:p>
                <w:p w:rsidR="00636A5E" w:rsidRPr="00C22060" w:rsidRDefault="00636A5E" w:rsidP="009E3322">
                  <w:pPr>
                    <w:jc w:val="center"/>
                    <w:rPr>
                      <w:rFonts w:eastAsia="Calibri"/>
                      <w:sz w:val="28"/>
                      <w:szCs w:val="28"/>
                    </w:rPr>
                  </w:pPr>
                  <w:r w:rsidRPr="00C22060">
                    <w:rPr>
                      <w:rFonts w:eastAsia="Calibri"/>
                      <w:sz w:val="28"/>
                      <w:szCs w:val="28"/>
                    </w:rPr>
                    <w:t>0.25</w:t>
                  </w:r>
                </w:p>
                <w:p w:rsidR="00636A5E" w:rsidRPr="00C22060" w:rsidRDefault="00636A5E" w:rsidP="009E3322">
                  <w:pPr>
                    <w:jc w:val="center"/>
                    <w:rPr>
                      <w:rFonts w:eastAsia="Calibri"/>
                      <w:sz w:val="28"/>
                      <w:szCs w:val="28"/>
                    </w:rPr>
                  </w:pPr>
                </w:p>
                <w:p w:rsidR="00636A5E" w:rsidRPr="00C22060" w:rsidRDefault="00636A5E" w:rsidP="009E3322">
                  <w:pPr>
                    <w:jc w:val="center"/>
                    <w:rPr>
                      <w:rFonts w:eastAsia="Calibri"/>
                      <w:sz w:val="28"/>
                      <w:szCs w:val="28"/>
                    </w:rPr>
                  </w:pPr>
                </w:p>
              </w:tc>
            </w:tr>
            <w:tr w:rsidR="00636A5E" w:rsidRPr="00C22060" w:rsidTr="00636A5E">
              <w:tc>
                <w:tcPr>
                  <w:tcW w:w="9897" w:type="dxa"/>
                  <w:gridSpan w:val="5"/>
                  <w:tcBorders>
                    <w:top w:val="single" w:sz="4" w:space="0" w:color="auto"/>
                    <w:left w:val="single" w:sz="4" w:space="0" w:color="auto"/>
                    <w:bottom w:val="single" w:sz="4" w:space="0" w:color="auto"/>
                    <w:right w:val="single" w:sz="4" w:space="0" w:color="auto"/>
                  </w:tcBorders>
                  <w:shd w:val="clear" w:color="auto" w:fill="auto"/>
                  <w:hideMark/>
                </w:tcPr>
                <w:p w:rsidR="00636A5E" w:rsidRPr="00C22060" w:rsidRDefault="00636A5E" w:rsidP="009E3322">
                  <w:pPr>
                    <w:rPr>
                      <w:rFonts w:eastAsia="Calibri"/>
                      <w:sz w:val="28"/>
                      <w:szCs w:val="28"/>
                    </w:rPr>
                  </w:pPr>
                  <w:r w:rsidRPr="00C22060">
                    <w:rPr>
                      <w:position w:val="-28"/>
                      <w:sz w:val="28"/>
                      <w:szCs w:val="28"/>
                    </w:rPr>
                    <w:object w:dxaOrig="4740" w:dyaOrig="735">
                      <v:shape id="_x0000_i1488" type="#_x0000_t75" style="width:237pt;height:36.75pt" o:ole="">
                        <v:imagedata r:id="rId1073" o:title=""/>
                      </v:shape>
                      <o:OLEObject Type="Embed" ProgID="Equation.DSMT4" ShapeID="_x0000_i1488" DrawAspect="Content" ObjectID="_1587501473" r:id="rId1074"/>
                    </w:object>
                  </w:r>
                  <w:r w:rsidRPr="00C22060">
                    <w:rPr>
                      <w:rFonts w:eastAsia="Calibri"/>
                      <w:sz w:val="28"/>
                      <w:szCs w:val="28"/>
                    </w:rPr>
                    <w:t xml:space="preserve">  (do a</w:t>
                  </w:r>
                  <w:r w:rsidRPr="00C22060">
                    <w:rPr>
                      <w:rFonts w:eastAsia="Calibri"/>
                      <w:sz w:val="28"/>
                      <w:szCs w:val="28"/>
                      <w:vertAlign w:val="superscript"/>
                    </w:rPr>
                    <w:t>2</w:t>
                  </w:r>
                  <w:r w:rsidRPr="00C22060">
                    <w:rPr>
                      <w:rFonts w:eastAsia="Calibri"/>
                      <w:sz w:val="28"/>
                      <w:szCs w:val="28"/>
                    </w:rPr>
                    <w:t xml:space="preserve"> = b</w:t>
                  </w:r>
                  <w:r w:rsidRPr="00C22060">
                    <w:rPr>
                      <w:rFonts w:eastAsia="Calibri"/>
                      <w:sz w:val="28"/>
                      <w:szCs w:val="28"/>
                      <w:vertAlign w:val="superscript"/>
                    </w:rPr>
                    <w:t>2</w:t>
                  </w:r>
                  <w:r w:rsidRPr="00C22060">
                    <w:rPr>
                      <w:rFonts w:eastAsia="Calibri"/>
                      <w:sz w:val="28"/>
                      <w:szCs w:val="28"/>
                    </w:rPr>
                    <w:t xml:space="preserve"> + c</w:t>
                  </w:r>
                  <w:r w:rsidRPr="00C22060">
                    <w:rPr>
                      <w:rFonts w:eastAsia="Calibri"/>
                      <w:sz w:val="28"/>
                      <w:szCs w:val="28"/>
                      <w:vertAlign w:val="superscript"/>
                    </w:rPr>
                    <w:t>2</w:t>
                  </w:r>
                  <w:r w:rsidRPr="00C22060">
                    <w:rPr>
                      <w:rFonts w:eastAsia="Calibri"/>
                      <w:sz w:val="28"/>
                      <w:szCs w:val="28"/>
                    </w:rPr>
                    <w:t xml:space="preserve">  định lý Pitago)</w:t>
                  </w:r>
                </w:p>
              </w:tc>
              <w:tc>
                <w:tcPr>
                  <w:tcW w:w="637" w:type="dxa"/>
                  <w:tcBorders>
                    <w:top w:val="single" w:sz="4" w:space="0" w:color="auto"/>
                    <w:left w:val="single" w:sz="4" w:space="0" w:color="auto"/>
                    <w:bottom w:val="single" w:sz="4" w:space="0" w:color="auto"/>
                    <w:right w:val="single" w:sz="4" w:space="0" w:color="auto"/>
                  </w:tcBorders>
                  <w:shd w:val="clear" w:color="auto" w:fill="auto"/>
                  <w:hideMark/>
                </w:tcPr>
                <w:p w:rsidR="00636A5E" w:rsidRPr="00C22060" w:rsidRDefault="00636A5E" w:rsidP="009E3322">
                  <w:pPr>
                    <w:jc w:val="center"/>
                    <w:rPr>
                      <w:rFonts w:eastAsia="Calibri"/>
                      <w:sz w:val="28"/>
                      <w:szCs w:val="28"/>
                    </w:rPr>
                  </w:pPr>
                  <w:r w:rsidRPr="00C22060">
                    <w:rPr>
                      <w:rFonts w:eastAsia="Calibri"/>
                      <w:sz w:val="28"/>
                      <w:szCs w:val="28"/>
                    </w:rPr>
                    <w:t>0.25</w:t>
                  </w:r>
                </w:p>
                <w:p w:rsidR="00636A5E" w:rsidRPr="00C22060" w:rsidRDefault="00636A5E" w:rsidP="009E3322">
                  <w:pPr>
                    <w:jc w:val="center"/>
                    <w:rPr>
                      <w:rFonts w:eastAsia="Calibri"/>
                      <w:sz w:val="28"/>
                      <w:szCs w:val="28"/>
                    </w:rPr>
                  </w:pPr>
                  <w:r w:rsidRPr="00C22060">
                    <w:rPr>
                      <w:rFonts w:eastAsia="Calibri"/>
                      <w:sz w:val="28"/>
                      <w:szCs w:val="28"/>
                    </w:rPr>
                    <w:t>0.25</w:t>
                  </w:r>
                </w:p>
              </w:tc>
            </w:tr>
            <w:tr w:rsidR="00636A5E" w:rsidRPr="00C22060" w:rsidTr="00636A5E">
              <w:tc>
                <w:tcPr>
                  <w:tcW w:w="9897" w:type="dxa"/>
                  <w:gridSpan w:val="5"/>
                  <w:tcBorders>
                    <w:top w:val="single" w:sz="4" w:space="0" w:color="auto"/>
                    <w:left w:val="single" w:sz="4" w:space="0" w:color="auto"/>
                    <w:bottom w:val="single" w:sz="4" w:space="0" w:color="auto"/>
                    <w:right w:val="single" w:sz="4" w:space="0" w:color="auto"/>
                  </w:tcBorders>
                  <w:shd w:val="clear" w:color="auto" w:fill="auto"/>
                  <w:hideMark/>
                </w:tcPr>
                <w:p w:rsidR="00636A5E" w:rsidRPr="00C22060" w:rsidRDefault="00636A5E" w:rsidP="009E3322">
                  <w:pPr>
                    <w:rPr>
                      <w:rFonts w:eastAsia="Calibri"/>
                      <w:b/>
                      <w:sz w:val="28"/>
                      <w:szCs w:val="28"/>
                    </w:rPr>
                  </w:pPr>
                  <w:r w:rsidRPr="00C22060">
                    <w:rPr>
                      <w:rFonts w:eastAsia="Calibri"/>
                      <w:b/>
                      <w:sz w:val="28"/>
                      <w:szCs w:val="28"/>
                    </w:rPr>
                    <w:t>Câu 4: 2 điểm</w:t>
                  </w:r>
                </w:p>
              </w:tc>
              <w:tc>
                <w:tcPr>
                  <w:tcW w:w="637" w:type="dxa"/>
                  <w:tcBorders>
                    <w:top w:val="single" w:sz="4" w:space="0" w:color="auto"/>
                    <w:left w:val="single" w:sz="4" w:space="0" w:color="auto"/>
                    <w:bottom w:val="single" w:sz="4" w:space="0" w:color="auto"/>
                    <w:right w:val="single" w:sz="4" w:space="0" w:color="auto"/>
                  </w:tcBorders>
                  <w:shd w:val="clear" w:color="auto" w:fill="auto"/>
                </w:tcPr>
                <w:p w:rsidR="00636A5E" w:rsidRPr="00C22060" w:rsidRDefault="00636A5E" w:rsidP="009E3322">
                  <w:pPr>
                    <w:jc w:val="center"/>
                    <w:rPr>
                      <w:rFonts w:eastAsia="Calibri"/>
                      <w:sz w:val="28"/>
                      <w:szCs w:val="28"/>
                    </w:rPr>
                  </w:pPr>
                </w:p>
              </w:tc>
            </w:tr>
            <w:tr w:rsidR="00636A5E" w:rsidRPr="00C22060" w:rsidTr="00636A5E">
              <w:tc>
                <w:tcPr>
                  <w:tcW w:w="5760" w:type="dxa"/>
                  <w:tcBorders>
                    <w:top w:val="single" w:sz="4" w:space="0" w:color="auto"/>
                    <w:left w:val="single" w:sz="4" w:space="0" w:color="auto"/>
                    <w:bottom w:val="single" w:sz="4" w:space="0" w:color="auto"/>
                    <w:right w:val="single" w:sz="4" w:space="0" w:color="auto"/>
                  </w:tcBorders>
                  <w:shd w:val="clear" w:color="auto" w:fill="auto"/>
                  <w:hideMark/>
                </w:tcPr>
                <w:p w:rsidR="00636A5E" w:rsidRPr="00C22060" w:rsidRDefault="00636A5E" w:rsidP="009E3322">
                  <w:pPr>
                    <w:rPr>
                      <w:rFonts w:eastAsia="Calibri"/>
                      <w:sz w:val="28"/>
                      <w:szCs w:val="28"/>
                    </w:rPr>
                  </w:pPr>
                  <w:r w:rsidRPr="00C22060">
                    <w:rPr>
                      <w:rFonts w:eastAsia="Calibri"/>
                      <w:sz w:val="28"/>
                      <w:szCs w:val="28"/>
                    </w:rPr>
                    <w:t>Hình vẽ phục vụ câu a  0.25 đ</w:t>
                  </w:r>
                </w:p>
              </w:tc>
              <w:tc>
                <w:tcPr>
                  <w:tcW w:w="774" w:type="dxa"/>
                  <w:gridSpan w:val="2"/>
                  <w:tcBorders>
                    <w:top w:val="single" w:sz="4" w:space="0" w:color="auto"/>
                    <w:left w:val="single" w:sz="4" w:space="0" w:color="auto"/>
                    <w:bottom w:val="single" w:sz="4" w:space="0" w:color="auto"/>
                    <w:right w:val="single" w:sz="4" w:space="0" w:color="auto"/>
                  </w:tcBorders>
                  <w:shd w:val="clear" w:color="auto" w:fill="auto"/>
                </w:tcPr>
                <w:p w:rsidR="00636A5E" w:rsidRPr="00C22060" w:rsidRDefault="00636A5E" w:rsidP="009E3322">
                  <w:pPr>
                    <w:rPr>
                      <w:rFonts w:eastAsia="Calibri"/>
                      <w:sz w:val="28"/>
                      <w:szCs w:val="28"/>
                    </w:rPr>
                  </w:pPr>
                </w:p>
              </w:tc>
              <w:tc>
                <w:tcPr>
                  <w:tcW w:w="4000" w:type="dxa"/>
                  <w:gridSpan w:val="3"/>
                  <w:vMerge w:val="restart"/>
                  <w:tcBorders>
                    <w:top w:val="single" w:sz="4" w:space="0" w:color="auto"/>
                    <w:left w:val="single" w:sz="4" w:space="0" w:color="auto"/>
                    <w:bottom w:val="single" w:sz="4" w:space="0" w:color="auto"/>
                    <w:right w:val="single" w:sz="4" w:space="0" w:color="auto"/>
                  </w:tcBorders>
                  <w:shd w:val="clear" w:color="auto" w:fill="auto"/>
                  <w:hideMark/>
                </w:tcPr>
                <w:p w:rsidR="00636A5E" w:rsidRPr="00C22060" w:rsidRDefault="00636A5E" w:rsidP="009E3322">
                  <w:pPr>
                    <w:jc w:val="center"/>
                    <w:rPr>
                      <w:rFonts w:eastAsia="Calibri"/>
                      <w:sz w:val="28"/>
                      <w:szCs w:val="28"/>
                    </w:rPr>
                  </w:pPr>
                  <w:r>
                    <w:rPr>
                      <w:rFonts w:eastAsia="Calibri"/>
                      <w:noProof/>
                      <w:sz w:val="28"/>
                      <w:szCs w:val="28"/>
                      <w:lang w:val="en-US"/>
                    </w:rPr>
                    <w:drawing>
                      <wp:inline distT="0" distB="0" distL="0" distR="0" wp14:anchorId="34F7C646" wp14:editId="207E43C6">
                        <wp:extent cx="1809750" cy="1552575"/>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1075">
                                  <a:extLst>
                                    <a:ext uri="{28A0092B-C50C-407E-A947-70E740481C1C}">
                                      <a14:useLocalDpi xmlns:a14="http://schemas.microsoft.com/office/drawing/2010/main" val="0"/>
                                    </a:ext>
                                  </a:extLst>
                                </a:blip>
                                <a:srcRect/>
                                <a:stretch>
                                  <a:fillRect/>
                                </a:stretch>
                              </pic:blipFill>
                              <pic:spPr bwMode="auto">
                                <a:xfrm>
                                  <a:off x="0" y="0"/>
                                  <a:ext cx="1809750" cy="1552575"/>
                                </a:xfrm>
                                <a:prstGeom prst="rect">
                                  <a:avLst/>
                                </a:prstGeom>
                                <a:noFill/>
                                <a:ln>
                                  <a:noFill/>
                                </a:ln>
                              </pic:spPr>
                            </pic:pic>
                          </a:graphicData>
                        </a:graphic>
                      </wp:inline>
                    </w:drawing>
                  </w:r>
                </w:p>
              </w:tc>
            </w:tr>
            <w:tr w:rsidR="00636A5E" w:rsidRPr="00C22060" w:rsidTr="00636A5E">
              <w:trPr>
                <w:trHeight w:val="800"/>
              </w:trPr>
              <w:tc>
                <w:tcPr>
                  <w:tcW w:w="5760" w:type="dxa"/>
                  <w:tcBorders>
                    <w:top w:val="single" w:sz="4" w:space="0" w:color="auto"/>
                    <w:left w:val="single" w:sz="4" w:space="0" w:color="auto"/>
                    <w:bottom w:val="single" w:sz="4" w:space="0" w:color="auto"/>
                    <w:right w:val="single" w:sz="4" w:space="0" w:color="auto"/>
                  </w:tcBorders>
                  <w:shd w:val="clear" w:color="auto" w:fill="auto"/>
                </w:tcPr>
                <w:p w:rsidR="00636A5E" w:rsidRPr="00C22060" w:rsidRDefault="00636A5E" w:rsidP="009E3322">
                  <w:pPr>
                    <w:tabs>
                      <w:tab w:val="right" w:pos="5544"/>
                    </w:tabs>
                    <w:rPr>
                      <w:rFonts w:eastAsia="Calibri"/>
                      <w:sz w:val="28"/>
                    </w:rPr>
                  </w:pPr>
                  <w:r w:rsidRPr="00C22060">
                    <w:rPr>
                      <w:rFonts w:eastAsia="Calibri"/>
                      <w:sz w:val="28"/>
                      <w:szCs w:val="28"/>
                    </w:rPr>
                    <w:t xml:space="preserve">a/   Chứng minh được </w:t>
                  </w:r>
                  <w:r w:rsidRPr="00C22060">
                    <w:rPr>
                      <w:position w:val="-4"/>
                      <w:sz w:val="28"/>
                    </w:rPr>
                    <w:object w:dxaOrig="1245" w:dyaOrig="345">
                      <v:shape id="_x0000_i1489" type="#_x0000_t75" style="width:62.25pt;height:17.25pt" o:ole="">
                        <v:imagedata r:id="rId1076" o:title=""/>
                      </v:shape>
                      <o:OLEObject Type="Embed" ProgID="Equation.DSMT4" ShapeID="_x0000_i1489" DrawAspect="Content" ObjectID="_1587501474" r:id="rId1077"/>
                    </w:object>
                  </w:r>
                  <w:r w:rsidRPr="00C22060">
                    <w:rPr>
                      <w:rFonts w:eastAsia="Calibri"/>
                      <w:sz w:val="28"/>
                    </w:rPr>
                    <w:t xml:space="preserve">,  </w:t>
                  </w:r>
                </w:p>
                <w:p w:rsidR="00636A5E" w:rsidRPr="00C22060" w:rsidRDefault="00636A5E" w:rsidP="009E3322">
                  <w:pPr>
                    <w:tabs>
                      <w:tab w:val="right" w:pos="5544"/>
                    </w:tabs>
                    <w:rPr>
                      <w:rFonts w:eastAsia="Calibri"/>
                      <w:sz w:val="28"/>
                    </w:rPr>
                  </w:pPr>
                  <w:r w:rsidRPr="00C22060">
                    <w:rPr>
                      <w:rFonts w:eastAsia="Calibri"/>
                      <w:sz w:val="28"/>
                    </w:rPr>
                    <w:t>Nên trong hai tam giác vuông EHI và DHK có</w:t>
                  </w:r>
                </w:p>
                <w:p w:rsidR="00636A5E" w:rsidRPr="00C22060" w:rsidRDefault="00636A5E" w:rsidP="009E3322">
                  <w:pPr>
                    <w:tabs>
                      <w:tab w:val="right" w:pos="5544"/>
                    </w:tabs>
                    <w:rPr>
                      <w:rFonts w:eastAsia="Calibri"/>
                      <w:sz w:val="28"/>
                    </w:rPr>
                  </w:pPr>
                  <w:r w:rsidRPr="00C22060">
                    <w:rPr>
                      <w:rFonts w:eastAsia="Calibri"/>
                      <w:sz w:val="28"/>
                    </w:rPr>
                    <w:t xml:space="preserve"> </w:t>
                  </w:r>
                  <w:r w:rsidRPr="00C22060">
                    <w:rPr>
                      <w:position w:val="-4"/>
                      <w:sz w:val="28"/>
                    </w:rPr>
                    <w:object w:dxaOrig="1245" w:dyaOrig="345">
                      <v:shape id="_x0000_i1490" type="#_x0000_t75" style="width:62.25pt;height:17.25pt" o:ole="">
                        <v:imagedata r:id="rId1078" o:title=""/>
                      </v:shape>
                      <o:OLEObject Type="Embed" ProgID="Equation.DSMT4" ShapeID="_x0000_i1490" DrawAspect="Content" ObjectID="_1587501475" r:id="rId1079"/>
                    </w:object>
                  </w:r>
                </w:p>
                <w:p w:rsidR="00636A5E" w:rsidRPr="00C22060" w:rsidRDefault="00636A5E" w:rsidP="009E3322">
                  <w:pPr>
                    <w:tabs>
                      <w:tab w:val="right" w:pos="5544"/>
                    </w:tabs>
                    <w:rPr>
                      <w:rFonts w:eastAsia="Calibri"/>
                      <w:sz w:val="28"/>
                    </w:rPr>
                  </w:pPr>
                </w:p>
                <w:p w:rsidR="00636A5E" w:rsidRPr="00C22060" w:rsidRDefault="00636A5E" w:rsidP="009E3322">
                  <w:pPr>
                    <w:tabs>
                      <w:tab w:val="right" w:pos="5544"/>
                    </w:tabs>
                    <w:rPr>
                      <w:rFonts w:eastAsia="Calibri"/>
                      <w:sz w:val="28"/>
                    </w:rPr>
                  </w:pPr>
                  <w:r w:rsidRPr="00C22060">
                    <w:rPr>
                      <w:rFonts w:eastAsia="Calibri"/>
                      <w:sz w:val="28"/>
                    </w:rPr>
                    <w:t>=&gt; Tam giác AIK cân tại A=&gt; AI = AK</w:t>
                  </w:r>
                  <w:r w:rsidRPr="00C22060">
                    <w:rPr>
                      <w:rFonts w:eastAsia="Calibri"/>
                      <w:sz w:val="28"/>
                    </w:rPr>
                    <w:tab/>
                  </w:r>
                </w:p>
                <w:p w:rsidR="00636A5E" w:rsidRPr="00C22060" w:rsidRDefault="00636A5E" w:rsidP="009E3322">
                  <w:pPr>
                    <w:rPr>
                      <w:rFonts w:eastAsia="Calibri"/>
                      <w:sz w:val="28"/>
                      <w:szCs w:val="28"/>
                    </w:rPr>
                  </w:pPr>
                </w:p>
              </w:tc>
              <w:tc>
                <w:tcPr>
                  <w:tcW w:w="774" w:type="dxa"/>
                  <w:gridSpan w:val="2"/>
                  <w:tcBorders>
                    <w:top w:val="single" w:sz="4" w:space="0" w:color="auto"/>
                    <w:left w:val="single" w:sz="4" w:space="0" w:color="auto"/>
                    <w:bottom w:val="single" w:sz="4" w:space="0" w:color="auto"/>
                    <w:right w:val="single" w:sz="4" w:space="0" w:color="auto"/>
                  </w:tcBorders>
                  <w:shd w:val="clear" w:color="auto" w:fill="auto"/>
                </w:tcPr>
                <w:p w:rsidR="00636A5E" w:rsidRPr="00C22060" w:rsidRDefault="00636A5E" w:rsidP="009E3322">
                  <w:pPr>
                    <w:rPr>
                      <w:rFonts w:eastAsia="Calibri"/>
                      <w:sz w:val="28"/>
                      <w:szCs w:val="28"/>
                    </w:rPr>
                  </w:pPr>
                  <w:r w:rsidRPr="00C22060">
                    <w:rPr>
                      <w:rFonts w:eastAsia="Calibri"/>
                      <w:sz w:val="28"/>
                      <w:szCs w:val="28"/>
                    </w:rPr>
                    <w:t>0.25</w:t>
                  </w:r>
                </w:p>
                <w:p w:rsidR="00636A5E" w:rsidRPr="00C22060" w:rsidRDefault="00636A5E" w:rsidP="009E3322">
                  <w:pPr>
                    <w:rPr>
                      <w:rFonts w:eastAsia="Calibri"/>
                      <w:sz w:val="28"/>
                      <w:szCs w:val="28"/>
                    </w:rPr>
                  </w:pPr>
                </w:p>
                <w:p w:rsidR="00636A5E" w:rsidRPr="00C22060" w:rsidRDefault="00636A5E" w:rsidP="009E3322">
                  <w:pPr>
                    <w:rPr>
                      <w:rFonts w:eastAsia="Calibri"/>
                      <w:sz w:val="28"/>
                      <w:szCs w:val="28"/>
                    </w:rPr>
                  </w:pPr>
                  <w:r w:rsidRPr="00C22060">
                    <w:rPr>
                      <w:rFonts w:eastAsia="Calibri"/>
                      <w:sz w:val="28"/>
                      <w:szCs w:val="28"/>
                    </w:rPr>
                    <w:t>0.25</w:t>
                  </w:r>
                </w:p>
                <w:p w:rsidR="00636A5E" w:rsidRPr="00C22060" w:rsidRDefault="00636A5E" w:rsidP="009E3322">
                  <w:pPr>
                    <w:rPr>
                      <w:rFonts w:eastAsia="Calibri"/>
                      <w:sz w:val="28"/>
                      <w:szCs w:val="28"/>
                    </w:rPr>
                  </w:pPr>
                </w:p>
                <w:p w:rsidR="00636A5E" w:rsidRPr="00C22060" w:rsidRDefault="00636A5E" w:rsidP="009E3322">
                  <w:pPr>
                    <w:rPr>
                      <w:rFonts w:eastAsia="Calibri"/>
                      <w:sz w:val="28"/>
                      <w:szCs w:val="28"/>
                    </w:rPr>
                  </w:pPr>
                  <w:r w:rsidRPr="00C22060">
                    <w:rPr>
                      <w:rFonts w:eastAsia="Calibri"/>
                      <w:sz w:val="28"/>
                      <w:szCs w:val="28"/>
                    </w:rPr>
                    <w:t>0.25</w:t>
                  </w:r>
                </w:p>
              </w:tc>
              <w:tc>
                <w:tcPr>
                  <w:tcW w:w="4000" w:type="dxa"/>
                  <w:gridSpan w:val="3"/>
                  <w:vMerge/>
                  <w:tcBorders>
                    <w:top w:val="single" w:sz="4" w:space="0" w:color="auto"/>
                    <w:left w:val="single" w:sz="4" w:space="0" w:color="auto"/>
                    <w:bottom w:val="single" w:sz="4" w:space="0" w:color="auto"/>
                    <w:right w:val="single" w:sz="4" w:space="0" w:color="auto"/>
                  </w:tcBorders>
                  <w:shd w:val="clear" w:color="auto" w:fill="auto"/>
                  <w:vAlign w:val="center"/>
                  <w:hideMark/>
                </w:tcPr>
                <w:p w:rsidR="00636A5E" w:rsidRPr="00C22060" w:rsidRDefault="00636A5E" w:rsidP="009E3322">
                  <w:pPr>
                    <w:rPr>
                      <w:rFonts w:eastAsia="Calibri"/>
                      <w:sz w:val="28"/>
                      <w:szCs w:val="28"/>
                    </w:rPr>
                  </w:pPr>
                </w:p>
              </w:tc>
            </w:tr>
            <w:tr w:rsidR="00636A5E" w:rsidRPr="00C22060" w:rsidTr="00636A5E">
              <w:trPr>
                <w:trHeight w:val="660"/>
              </w:trPr>
              <w:tc>
                <w:tcPr>
                  <w:tcW w:w="5760" w:type="dxa"/>
                  <w:tcBorders>
                    <w:top w:val="single" w:sz="4" w:space="0" w:color="auto"/>
                    <w:left w:val="single" w:sz="4" w:space="0" w:color="auto"/>
                    <w:bottom w:val="single" w:sz="4" w:space="0" w:color="auto"/>
                    <w:right w:val="single" w:sz="4" w:space="0" w:color="auto"/>
                  </w:tcBorders>
                  <w:shd w:val="clear" w:color="auto" w:fill="auto"/>
                  <w:hideMark/>
                </w:tcPr>
                <w:p w:rsidR="00636A5E" w:rsidRPr="00C22060" w:rsidRDefault="00636A5E" w:rsidP="009E3322">
                  <w:pPr>
                    <w:rPr>
                      <w:rFonts w:eastAsia="Calibri"/>
                      <w:sz w:val="28"/>
                      <w:szCs w:val="28"/>
                    </w:rPr>
                  </w:pPr>
                  <w:r w:rsidRPr="00C22060">
                    <w:rPr>
                      <w:rFonts w:eastAsia="Calibri"/>
                      <w:sz w:val="28"/>
                      <w:szCs w:val="28"/>
                    </w:rPr>
                    <w:t>b/    KM và IM lần lượt cắt BC tại P và Q</w:t>
                  </w:r>
                </w:p>
                <w:p w:rsidR="00636A5E" w:rsidRPr="00C22060" w:rsidRDefault="00636A5E" w:rsidP="009E3322">
                  <w:pPr>
                    <w:rPr>
                      <w:rFonts w:eastAsia="Calibri"/>
                      <w:sz w:val="28"/>
                      <w:szCs w:val="28"/>
                    </w:rPr>
                  </w:pPr>
                  <w:r w:rsidRPr="00C22060">
                    <w:rPr>
                      <w:rFonts w:eastAsia="Calibri"/>
                      <w:sz w:val="28"/>
                      <w:szCs w:val="28"/>
                    </w:rPr>
                    <w:t>Áp dụng tính chất phân giác ta có</w:t>
                  </w:r>
                </w:p>
                <w:p w:rsidR="00636A5E" w:rsidRPr="00C22060" w:rsidRDefault="00636A5E" w:rsidP="009E3322">
                  <w:pPr>
                    <w:rPr>
                      <w:rFonts w:eastAsia="Calibri"/>
                      <w:sz w:val="28"/>
                      <w:szCs w:val="28"/>
                    </w:rPr>
                  </w:pPr>
                  <w:r w:rsidRPr="00C22060">
                    <w:rPr>
                      <w:position w:val="-24"/>
                      <w:sz w:val="28"/>
                      <w:szCs w:val="28"/>
                    </w:rPr>
                    <w:object w:dxaOrig="2220" w:dyaOrig="615">
                      <v:shape id="_x0000_i1491" type="#_x0000_t75" style="width:111pt;height:30.75pt" o:ole="">
                        <v:imagedata r:id="rId1080" o:title=""/>
                      </v:shape>
                      <o:OLEObject Type="Embed" ProgID="Equation.DSMT4" ShapeID="_x0000_i1491" DrawAspect="Content" ObjectID="_1587501476" r:id="rId1081"/>
                    </w:object>
                  </w:r>
                  <w:r w:rsidRPr="00C22060">
                    <w:rPr>
                      <w:position w:val="-24"/>
                      <w:sz w:val="28"/>
                      <w:szCs w:val="28"/>
                    </w:rPr>
                    <w:object w:dxaOrig="1260" w:dyaOrig="615">
                      <v:shape id="_x0000_i1492" type="#_x0000_t75" style="width:63pt;height:30.75pt" o:ole="">
                        <v:imagedata r:id="rId1082" o:title=""/>
                      </v:shape>
                      <o:OLEObject Type="Embed" ProgID="Equation.DSMT4" ShapeID="_x0000_i1492" DrawAspect="Content" ObjectID="_1587501477" r:id="rId1083"/>
                    </w:object>
                  </w:r>
                </w:p>
                <w:p w:rsidR="00636A5E" w:rsidRPr="00C22060" w:rsidRDefault="00636A5E" w:rsidP="009E3322">
                  <w:pPr>
                    <w:rPr>
                      <w:rFonts w:eastAsia="Calibri"/>
                      <w:sz w:val="28"/>
                      <w:szCs w:val="28"/>
                    </w:rPr>
                  </w:pPr>
                  <w:r w:rsidRPr="00C22060">
                    <w:rPr>
                      <w:rFonts w:eastAsia="Calibri"/>
                      <w:sz w:val="28"/>
                      <w:szCs w:val="28"/>
                    </w:rPr>
                    <w:t xml:space="preserve">Áp dụng định lý Talet cho các tam giác CBD và BEC ta được: </w:t>
                  </w:r>
                </w:p>
                <w:p w:rsidR="00636A5E" w:rsidRPr="00C22060" w:rsidRDefault="00636A5E" w:rsidP="009E3322">
                  <w:pPr>
                    <w:rPr>
                      <w:rFonts w:eastAsia="Calibri"/>
                      <w:sz w:val="28"/>
                      <w:szCs w:val="28"/>
                    </w:rPr>
                  </w:pPr>
                  <w:r w:rsidRPr="00C22060">
                    <w:rPr>
                      <w:position w:val="-28"/>
                      <w:sz w:val="28"/>
                      <w:szCs w:val="28"/>
                    </w:rPr>
                    <w:object w:dxaOrig="2025" w:dyaOrig="660">
                      <v:shape id="_x0000_i1493" type="#_x0000_t75" style="width:101.25pt;height:33pt" o:ole="">
                        <v:imagedata r:id="rId1084" o:title=""/>
                      </v:shape>
                      <o:OLEObject Type="Embed" ProgID="Equation.DSMT4" ShapeID="_x0000_i1493" DrawAspect="Content" ObjectID="_1587501478" r:id="rId1085"/>
                    </w:object>
                  </w:r>
                  <w:r w:rsidRPr="00C22060">
                    <w:rPr>
                      <w:rFonts w:eastAsia="Calibri"/>
                      <w:sz w:val="28"/>
                      <w:szCs w:val="28"/>
                    </w:rPr>
                    <w:t xml:space="preserve">=&gt; </w:t>
                  </w:r>
                  <w:r w:rsidRPr="00C22060">
                    <w:rPr>
                      <w:position w:val="-28"/>
                      <w:sz w:val="28"/>
                      <w:szCs w:val="28"/>
                    </w:rPr>
                    <w:object w:dxaOrig="2355" w:dyaOrig="660">
                      <v:shape id="_x0000_i1494" type="#_x0000_t75" style="width:117.75pt;height:33pt" o:ole="">
                        <v:imagedata r:id="rId1086" o:title=""/>
                      </v:shape>
                      <o:OLEObject Type="Embed" ProgID="Equation.DSMT4" ShapeID="_x0000_i1494" DrawAspect="Content" ObjectID="_1587501479" r:id="rId1087"/>
                    </w:object>
                  </w:r>
                </w:p>
                <w:p w:rsidR="00636A5E" w:rsidRPr="00C22060" w:rsidRDefault="00636A5E" w:rsidP="009E3322">
                  <w:pPr>
                    <w:rPr>
                      <w:rFonts w:eastAsia="Calibri"/>
                      <w:sz w:val="28"/>
                      <w:szCs w:val="28"/>
                      <w:lang w:val="pt-BR"/>
                    </w:rPr>
                  </w:pPr>
                  <w:r w:rsidRPr="00C22060">
                    <w:rPr>
                      <w:rFonts w:eastAsia="Calibri"/>
                      <w:sz w:val="28"/>
                      <w:szCs w:val="28"/>
                    </w:rPr>
                    <w:t>BP = CQ</w:t>
                  </w:r>
                </w:p>
              </w:tc>
              <w:tc>
                <w:tcPr>
                  <w:tcW w:w="774" w:type="dxa"/>
                  <w:gridSpan w:val="2"/>
                  <w:tcBorders>
                    <w:top w:val="single" w:sz="4" w:space="0" w:color="auto"/>
                    <w:left w:val="single" w:sz="4" w:space="0" w:color="auto"/>
                    <w:bottom w:val="single" w:sz="4" w:space="0" w:color="auto"/>
                    <w:right w:val="single" w:sz="4" w:space="0" w:color="auto"/>
                  </w:tcBorders>
                  <w:shd w:val="clear" w:color="auto" w:fill="auto"/>
                </w:tcPr>
                <w:p w:rsidR="00636A5E" w:rsidRPr="00C22060" w:rsidRDefault="00636A5E" w:rsidP="009E3322">
                  <w:pPr>
                    <w:rPr>
                      <w:rFonts w:eastAsia="Calibri"/>
                      <w:sz w:val="28"/>
                      <w:szCs w:val="28"/>
                    </w:rPr>
                  </w:pPr>
                </w:p>
                <w:p w:rsidR="00636A5E" w:rsidRPr="00C22060" w:rsidRDefault="00636A5E" w:rsidP="009E3322">
                  <w:pPr>
                    <w:rPr>
                      <w:rFonts w:eastAsia="Calibri"/>
                      <w:sz w:val="28"/>
                      <w:szCs w:val="28"/>
                    </w:rPr>
                  </w:pPr>
                </w:p>
                <w:p w:rsidR="00636A5E" w:rsidRPr="00C22060" w:rsidRDefault="00636A5E" w:rsidP="009E3322">
                  <w:pPr>
                    <w:rPr>
                      <w:rFonts w:eastAsia="Calibri"/>
                      <w:sz w:val="28"/>
                      <w:szCs w:val="28"/>
                    </w:rPr>
                  </w:pPr>
                </w:p>
                <w:p w:rsidR="00636A5E" w:rsidRPr="00C22060" w:rsidRDefault="00636A5E" w:rsidP="009E3322">
                  <w:pPr>
                    <w:rPr>
                      <w:rFonts w:eastAsia="Calibri"/>
                      <w:sz w:val="28"/>
                      <w:szCs w:val="28"/>
                    </w:rPr>
                  </w:pPr>
                </w:p>
                <w:p w:rsidR="00636A5E" w:rsidRPr="00C22060" w:rsidRDefault="00636A5E" w:rsidP="009E3322">
                  <w:pPr>
                    <w:rPr>
                      <w:rFonts w:eastAsia="Calibri"/>
                      <w:sz w:val="28"/>
                      <w:szCs w:val="28"/>
                    </w:rPr>
                  </w:pPr>
                  <w:r w:rsidRPr="00C22060">
                    <w:rPr>
                      <w:rFonts w:eastAsia="Calibri"/>
                      <w:sz w:val="28"/>
                      <w:szCs w:val="28"/>
                    </w:rPr>
                    <w:t>0.25</w:t>
                  </w:r>
                </w:p>
                <w:p w:rsidR="00636A5E" w:rsidRPr="00C22060" w:rsidRDefault="00636A5E" w:rsidP="009E3322">
                  <w:pPr>
                    <w:rPr>
                      <w:rFonts w:eastAsia="Calibri"/>
                      <w:sz w:val="28"/>
                      <w:szCs w:val="28"/>
                    </w:rPr>
                  </w:pPr>
                </w:p>
                <w:p w:rsidR="00636A5E" w:rsidRPr="00C22060" w:rsidRDefault="00636A5E" w:rsidP="009E3322">
                  <w:pPr>
                    <w:rPr>
                      <w:rFonts w:eastAsia="Calibri"/>
                      <w:sz w:val="28"/>
                      <w:szCs w:val="28"/>
                    </w:rPr>
                  </w:pPr>
                </w:p>
                <w:p w:rsidR="00636A5E" w:rsidRPr="00C22060" w:rsidRDefault="00636A5E" w:rsidP="009E3322">
                  <w:pPr>
                    <w:rPr>
                      <w:rFonts w:eastAsia="Calibri"/>
                      <w:sz w:val="28"/>
                      <w:szCs w:val="28"/>
                    </w:rPr>
                  </w:pPr>
                </w:p>
                <w:p w:rsidR="00636A5E" w:rsidRPr="00C22060" w:rsidRDefault="00636A5E" w:rsidP="009E3322">
                  <w:pPr>
                    <w:rPr>
                      <w:rFonts w:eastAsia="Calibri"/>
                      <w:sz w:val="28"/>
                      <w:szCs w:val="28"/>
                    </w:rPr>
                  </w:pPr>
                  <w:r w:rsidRPr="00C22060">
                    <w:rPr>
                      <w:rFonts w:eastAsia="Calibri"/>
                      <w:sz w:val="28"/>
                      <w:szCs w:val="28"/>
                    </w:rPr>
                    <w:t>0.25</w:t>
                  </w:r>
                </w:p>
              </w:tc>
              <w:tc>
                <w:tcPr>
                  <w:tcW w:w="4000" w:type="dxa"/>
                  <w:gridSpan w:val="3"/>
                  <w:vMerge/>
                  <w:tcBorders>
                    <w:top w:val="single" w:sz="4" w:space="0" w:color="auto"/>
                    <w:left w:val="single" w:sz="4" w:space="0" w:color="auto"/>
                    <w:bottom w:val="single" w:sz="4" w:space="0" w:color="auto"/>
                    <w:right w:val="single" w:sz="4" w:space="0" w:color="auto"/>
                  </w:tcBorders>
                  <w:shd w:val="clear" w:color="auto" w:fill="auto"/>
                  <w:vAlign w:val="center"/>
                  <w:hideMark/>
                </w:tcPr>
                <w:p w:rsidR="00636A5E" w:rsidRPr="00C22060" w:rsidRDefault="00636A5E" w:rsidP="009E3322">
                  <w:pPr>
                    <w:rPr>
                      <w:rFonts w:eastAsia="Calibri"/>
                      <w:sz w:val="28"/>
                      <w:szCs w:val="28"/>
                    </w:rPr>
                  </w:pPr>
                </w:p>
              </w:tc>
            </w:tr>
            <w:tr w:rsidR="00636A5E" w:rsidRPr="00C22060" w:rsidTr="00636A5E">
              <w:trPr>
                <w:trHeight w:val="1547"/>
              </w:trPr>
              <w:tc>
                <w:tcPr>
                  <w:tcW w:w="5760" w:type="dxa"/>
                  <w:tcBorders>
                    <w:top w:val="single" w:sz="4" w:space="0" w:color="auto"/>
                    <w:left w:val="single" w:sz="4" w:space="0" w:color="auto"/>
                    <w:bottom w:val="single" w:sz="4" w:space="0" w:color="auto"/>
                    <w:right w:val="single" w:sz="4" w:space="0" w:color="auto"/>
                  </w:tcBorders>
                  <w:shd w:val="clear" w:color="auto" w:fill="auto"/>
                </w:tcPr>
                <w:p w:rsidR="00636A5E" w:rsidRPr="00C22060" w:rsidRDefault="00636A5E" w:rsidP="009E3322">
                  <w:pPr>
                    <w:rPr>
                      <w:rFonts w:eastAsia="Calibri"/>
                      <w:sz w:val="28"/>
                      <w:szCs w:val="28"/>
                    </w:rPr>
                  </w:pPr>
                  <w:r w:rsidRPr="00C22060">
                    <w:rPr>
                      <w:rFonts w:eastAsia="Calibri"/>
                      <w:sz w:val="28"/>
                      <w:szCs w:val="28"/>
                    </w:rPr>
                    <w:t>Gọi J là giao điểm của HM  và BC</w:t>
                  </w:r>
                </w:p>
                <w:p w:rsidR="00636A5E" w:rsidRPr="00C22060" w:rsidRDefault="00636A5E" w:rsidP="009E3322">
                  <w:pPr>
                    <w:rPr>
                      <w:rFonts w:eastAsia="Calibri"/>
                      <w:sz w:val="28"/>
                      <w:szCs w:val="28"/>
                    </w:rPr>
                  </w:pPr>
                  <w:r w:rsidRPr="00C22060">
                    <w:rPr>
                      <w:rFonts w:eastAsia="Calibri"/>
                      <w:sz w:val="28"/>
                      <w:szCs w:val="28"/>
                    </w:rPr>
                    <w:t xml:space="preserve">Áp dụng định lý Talet cho các tam giác JBH và JCH ta được: </w:t>
                  </w:r>
                </w:p>
                <w:p w:rsidR="00636A5E" w:rsidRPr="00C22060" w:rsidRDefault="00636A5E" w:rsidP="009E3322">
                  <w:pPr>
                    <w:rPr>
                      <w:rFonts w:eastAsia="Calibri"/>
                      <w:sz w:val="28"/>
                      <w:szCs w:val="28"/>
                    </w:rPr>
                  </w:pPr>
                  <w:r w:rsidRPr="00C22060">
                    <w:rPr>
                      <w:position w:val="-28"/>
                      <w:sz w:val="28"/>
                      <w:szCs w:val="28"/>
                    </w:rPr>
                    <w:object w:dxaOrig="1680" w:dyaOrig="660">
                      <v:shape id="_x0000_i1495" type="#_x0000_t75" style="width:84pt;height:33pt" o:ole="">
                        <v:imagedata r:id="rId1088" o:title=""/>
                      </v:shape>
                      <o:OLEObject Type="Embed" ProgID="Equation.DSMT4" ShapeID="_x0000_i1495" DrawAspect="Content" ObjectID="_1587501480" r:id="rId1089"/>
                    </w:object>
                  </w:r>
                  <w:r w:rsidRPr="00C22060">
                    <w:rPr>
                      <w:rFonts w:eastAsia="Calibri"/>
                      <w:sz w:val="28"/>
                      <w:szCs w:val="28"/>
                    </w:rPr>
                    <w:t xml:space="preserve"> mà BP = CQ nên JP = JQ</w:t>
                  </w:r>
                </w:p>
                <w:p w:rsidR="00636A5E" w:rsidRPr="00C22060" w:rsidRDefault="00636A5E" w:rsidP="009E3322">
                  <w:pPr>
                    <w:rPr>
                      <w:rFonts w:eastAsia="Calibri"/>
                      <w:sz w:val="28"/>
                      <w:szCs w:val="28"/>
                    </w:rPr>
                  </w:pPr>
                  <w:r w:rsidRPr="00C22060">
                    <w:rPr>
                      <w:rFonts w:eastAsia="Calibri"/>
                      <w:sz w:val="28"/>
                      <w:szCs w:val="28"/>
                    </w:rPr>
                    <w:t>Suy JB= JC hay J là trung điểm của BC. Vậy HM luôn đi qua điểm cố định là trung điểm của BC khi tam giác ABC thay đổi.</w:t>
                  </w:r>
                </w:p>
                <w:p w:rsidR="00636A5E" w:rsidRPr="00C22060" w:rsidRDefault="00636A5E" w:rsidP="009E3322">
                  <w:pPr>
                    <w:rPr>
                      <w:rFonts w:eastAsia="Calibri"/>
                      <w:sz w:val="28"/>
                      <w:szCs w:val="28"/>
                    </w:rPr>
                  </w:pPr>
                </w:p>
              </w:tc>
              <w:tc>
                <w:tcPr>
                  <w:tcW w:w="774" w:type="dxa"/>
                  <w:gridSpan w:val="2"/>
                  <w:tcBorders>
                    <w:top w:val="single" w:sz="4" w:space="0" w:color="auto"/>
                    <w:left w:val="single" w:sz="4" w:space="0" w:color="auto"/>
                    <w:bottom w:val="single" w:sz="4" w:space="0" w:color="auto"/>
                    <w:right w:val="single" w:sz="4" w:space="0" w:color="auto"/>
                  </w:tcBorders>
                  <w:shd w:val="clear" w:color="auto" w:fill="auto"/>
                </w:tcPr>
                <w:p w:rsidR="00636A5E" w:rsidRPr="00C22060" w:rsidRDefault="00636A5E" w:rsidP="009E3322">
                  <w:pPr>
                    <w:rPr>
                      <w:rFonts w:eastAsia="Calibri"/>
                      <w:sz w:val="28"/>
                      <w:szCs w:val="28"/>
                    </w:rPr>
                  </w:pPr>
                </w:p>
                <w:p w:rsidR="00636A5E" w:rsidRPr="00C22060" w:rsidRDefault="00636A5E" w:rsidP="009E3322">
                  <w:pPr>
                    <w:rPr>
                      <w:rFonts w:eastAsia="Calibri"/>
                      <w:sz w:val="28"/>
                      <w:szCs w:val="28"/>
                    </w:rPr>
                  </w:pPr>
                </w:p>
                <w:p w:rsidR="00636A5E" w:rsidRPr="00C22060" w:rsidRDefault="00636A5E" w:rsidP="009E3322">
                  <w:pPr>
                    <w:rPr>
                      <w:rFonts w:eastAsia="Calibri"/>
                      <w:sz w:val="28"/>
                      <w:szCs w:val="28"/>
                    </w:rPr>
                  </w:pPr>
                </w:p>
                <w:p w:rsidR="00636A5E" w:rsidRPr="00C22060" w:rsidRDefault="00636A5E" w:rsidP="009E3322">
                  <w:pPr>
                    <w:rPr>
                      <w:rFonts w:eastAsia="Calibri"/>
                      <w:sz w:val="28"/>
                      <w:szCs w:val="28"/>
                    </w:rPr>
                  </w:pPr>
                  <w:r w:rsidRPr="00C22060">
                    <w:rPr>
                      <w:rFonts w:eastAsia="Calibri"/>
                      <w:sz w:val="28"/>
                      <w:szCs w:val="28"/>
                    </w:rPr>
                    <w:t>0.25</w:t>
                  </w:r>
                </w:p>
                <w:p w:rsidR="00636A5E" w:rsidRPr="00C22060" w:rsidRDefault="00636A5E" w:rsidP="009E3322">
                  <w:pPr>
                    <w:rPr>
                      <w:rFonts w:eastAsia="Calibri"/>
                      <w:sz w:val="28"/>
                      <w:szCs w:val="28"/>
                    </w:rPr>
                  </w:pPr>
                </w:p>
                <w:p w:rsidR="00636A5E" w:rsidRPr="00C22060" w:rsidRDefault="00636A5E" w:rsidP="009E3322">
                  <w:pPr>
                    <w:rPr>
                      <w:rFonts w:eastAsia="Calibri"/>
                      <w:sz w:val="28"/>
                      <w:szCs w:val="28"/>
                    </w:rPr>
                  </w:pPr>
                </w:p>
                <w:p w:rsidR="00636A5E" w:rsidRPr="00C22060" w:rsidRDefault="00636A5E" w:rsidP="009E3322">
                  <w:pPr>
                    <w:rPr>
                      <w:rFonts w:eastAsia="Calibri"/>
                      <w:sz w:val="28"/>
                      <w:szCs w:val="28"/>
                    </w:rPr>
                  </w:pPr>
                </w:p>
                <w:p w:rsidR="00636A5E" w:rsidRPr="00C22060" w:rsidRDefault="00636A5E" w:rsidP="009E3322">
                  <w:pPr>
                    <w:rPr>
                      <w:rFonts w:eastAsia="Calibri"/>
                      <w:sz w:val="28"/>
                      <w:szCs w:val="28"/>
                    </w:rPr>
                  </w:pPr>
                  <w:r w:rsidRPr="00C22060">
                    <w:rPr>
                      <w:rFonts w:eastAsia="Calibri"/>
                      <w:sz w:val="28"/>
                      <w:szCs w:val="28"/>
                    </w:rPr>
                    <w:t>0.25</w:t>
                  </w:r>
                </w:p>
              </w:tc>
              <w:tc>
                <w:tcPr>
                  <w:tcW w:w="4000" w:type="dxa"/>
                  <w:gridSpan w:val="3"/>
                  <w:vMerge/>
                  <w:tcBorders>
                    <w:top w:val="single" w:sz="4" w:space="0" w:color="auto"/>
                    <w:left w:val="single" w:sz="4" w:space="0" w:color="auto"/>
                    <w:bottom w:val="single" w:sz="4" w:space="0" w:color="auto"/>
                    <w:right w:val="single" w:sz="4" w:space="0" w:color="auto"/>
                  </w:tcBorders>
                  <w:shd w:val="clear" w:color="auto" w:fill="auto"/>
                  <w:vAlign w:val="center"/>
                  <w:hideMark/>
                </w:tcPr>
                <w:p w:rsidR="00636A5E" w:rsidRPr="00C22060" w:rsidRDefault="00636A5E" w:rsidP="009E3322">
                  <w:pPr>
                    <w:rPr>
                      <w:rFonts w:eastAsia="Calibri"/>
                      <w:sz w:val="28"/>
                      <w:szCs w:val="28"/>
                    </w:rPr>
                  </w:pPr>
                </w:p>
              </w:tc>
            </w:tr>
            <w:tr w:rsidR="00636A5E" w:rsidRPr="00C22060" w:rsidTr="00636A5E">
              <w:tc>
                <w:tcPr>
                  <w:tcW w:w="9897" w:type="dxa"/>
                  <w:gridSpan w:val="5"/>
                  <w:tcBorders>
                    <w:top w:val="single" w:sz="4" w:space="0" w:color="auto"/>
                    <w:left w:val="single" w:sz="4" w:space="0" w:color="auto"/>
                    <w:bottom w:val="single" w:sz="4" w:space="0" w:color="auto"/>
                    <w:right w:val="single" w:sz="4" w:space="0" w:color="auto"/>
                  </w:tcBorders>
                  <w:shd w:val="clear" w:color="auto" w:fill="auto"/>
                  <w:hideMark/>
                </w:tcPr>
                <w:p w:rsidR="00636A5E" w:rsidRPr="00C22060" w:rsidRDefault="00636A5E" w:rsidP="009E3322">
                  <w:pPr>
                    <w:rPr>
                      <w:rFonts w:eastAsia="Calibri"/>
                      <w:b/>
                      <w:sz w:val="28"/>
                      <w:szCs w:val="28"/>
                    </w:rPr>
                  </w:pPr>
                  <w:r w:rsidRPr="00C22060">
                    <w:rPr>
                      <w:rFonts w:eastAsia="Calibri"/>
                      <w:b/>
                      <w:sz w:val="28"/>
                      <w:szCs w:val="28"/>
                    </w:rPr>
                    <w:t xml:space="preserve">Câu 5:  2 điểm </w:t>
                  </w:r>
                </w:p>
              </w:tc>
              <w:tc>
                <w:tcPr>
                  <w:tcW w:w="637" w:type="dxa"/>
                  <w:tcBorders>
                    <w:top w:val="single" w:sz="4" w:space="0" w:color="auto"/>
                    <w:left w:val="single" w:sz="4" w:space="0" w:color="auto"/>
                    <w:bottom w:val="single" w:sz="4" w:space="0" w:color="auto"/>
                    <w:right w:val="single" w:sz="4" w:space="0" w:color="auto"/>
                  </w:tcBorders>
                  <w:shd w:val="clear" w:color="auto" w:fill="auto"/>
                </w:tcPr>
                <w:p w:rsidR="00636A5E" w:rsidRPr="00C22060" w:rsidRDefault="00636A5E" w:rsidP="009E3322">
                  <w:pPr>
                    <w:jc w:val="center"/>
                    <w:rPr>
                      <w:rFonts w:eastAsia="Calibri"/>
                      <w:sz w:val="28"/>
                      <w:szCs w:val="28"/>
                    </w:rPr>
                  </w:pPr>
                </w:p>
              </w:tc>
            </w:tr>
            <w:tr w:rsidR="00636A5E" w:rsidRPr="00C22060" w:rsidTr="00636A5E">
              <w:trPr>
                <w:trHeight w:val="368"/>
              </w:trPr>
              <w:tc>
                <w:tcPr>
                  <w:tcW w:w="5938" w:type="dxa"/>
                  <w:gridSpan w:val="2"/>
                  <w:tcBorders>
                    <w:top w:val="single" w:sz="4" w:space="0" w:color="auto"/>
                    <w:left w:val="single" w:sz="4" w:space="0" w:color="auto"/>
                    <w:bottom w:val="single" w:sz="4" w:space="0" w:color="auto"/>
                    <w:right w:val="single" w:sz="4" w:space="0" w:color="auto"/>
                  </w:tcBorders>
                  <w:shd w:val="clear" w:color="auto" w:fill="auto"/>
                  <w:hideMark/>
                </w:tcPr>
                <w:p w:rsidR="00636A5E" w:rsidRPr="00C22060" w:rsidRDefault="00636A5E" w:rsidP="009E3322">
                  <w:pPr>
                    <w:rPr>
                      <w:rFonts w:eastAsia="Calibri"/>
                      <w:sz w:val="28"/>
                      <w:szCs w:val="28"/>
                    </w:rPr>
                  </w:pPr>
                  <w:r w:rsidRPr="00C22060">
                    <w:rPr>
                      <w:rFonts w:eastAsia="Calibri"/>
                      <w:sz w:val="28"/>
                      <w:szCs w:val="28"/>
                    </w:rPr>
                    <w:t xml:space="preserve">Hình vẽ phục vụ câu a  </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hideMark/>
                </w:tcPr>
                <w:p w:rsidR="00636A5E" w:rsidRPr="00C22060" w:rsidRDefault="00636A5E" w:rsidP="009E3322">
                  <w:pPr>
                    <w:rPr>
                      <w:rFonts w:eastAsia="Calibri"/>
                      <w:sz w:val="28"/>
                      <w:szCs w:val="28"/>
                    </w:rPr>
                  </w:pPr>
                  <w:r w:rsidRPr="00C22060">
                    <w:rPr>
                      <w:rFonts w:eastAsia="Calibri"/>
                      <w:sz w:val="28"/>
                      <w:szCs w:val="28"/>
                    </w:rPr>
                    <w:t>0.25</w:t>
                  </w:r>
                </w:p>
              </w:tc>
              <w:tc>
                <w:tcPr>
                  <w:tcW w:w="3876" w:type="dxa"/>
                  <w:gridSpan w:val="2"/>
                  <w:vMerge w:val="restart"/>
                  <w:tcBorders>
                    <w:top w:val="single" w:sz="4" w:space="0" w:color="auto"/>
                    <w:left w:val="single" w:sz="4" w:space="0" w:color="auto"/>
                    <w:bottom w:val="single" w:sz="4" w:space="0" w:color="auto"/>
                    <w:right w:val="single" w:sz="4" w:space="0" w:color="auto"/>
                  </w:tcBorders>
                  <w:shd w:val="clear" w:color="auto" w:fill="auto"/>
                </w:tcPr>
                <w:p w:rsidR="00636A5E" w:rsidRPr="00C22060" w:rsidRDefault="00636A5E" w:rsidP="009E3322">
                  <w:pPr>
                    <w:jc w:val="center"/>
                    <w:rPr>
                      <w:rFonts w:eastAsia="Calibri"/>
                      <w:sz w:val="28"/>
                      <w:szCs w:val="28"/>
                    </w:rPr>
                  </w:pPr>
                </w:p>
                <w:p w:rsidR="00636A5E" w:rsidRPr="00C22060" w:rsidRDefault="00636A5E" w:rsidP="009E3322">
                  <w:pPr>
                    <w:jc w:val="center"/>
                    <w:rPr>
                      <w:rFonts w:eastAsia="Calibri"/>
                      <w:sz w:val="28"/>
                      <w:szCs w:val="28"/>
                    </w:rPr>
                  </w:pPr>
                </w:p>
                <w:p w:rsidR="00636A5E" w:rsidRPr="00C22060" w:rsidRDefault="00636A5E" w:rsidP="009E3322">
                  <w:pPr>
                    <w:jc w:val="center"/>
                    <w:rPr>
                      <w:rFonts w:eastAsia="Calibri"/>
                      <w:sz w:val="28"/>
                      <w:szCs w:val="28"/>
                    </w:rPr>
                  </w:pPr>
                </w:p>
                <w:p w:rsidR="00636A5E" w:rsidRPr="00C22060" w:rsidRDefault="00636A5E" w:rsidP="009E3322">
                  <w:pPr>
                    <w:jc w:val="center"/>
                    <w:rPr>
                      <w:rFonts w:eastAsia="Calibri"/>
                      <w:sz w:val="28"/>
                      <w:szCs w:val="28"/>
                    </w:rPr>
                  </w:pPr>
                  <w:r>
                    <w:rPr>
                      <w:rFonts w:eastAsia="Calibri"/>
                      <w:noProof/>
                      <w:sz w:val="28"/>
                      <w:szCs w:val="28"/>
                      <w:lang w:val="en-US"/>
                    </w:rPr>
                    <w:drawing>
                      <wp:inline distT="0" distB="0" distL="0" distR="0" wp14:anchorId="26FABC54" wp14:editId="7C179B3C">
                        <wp:extent cx="2124075" cy="2990850"/>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1090">
                                  <a:extLst>
                                    <a:ext uri="{28A0092B-C50C-407E-A947-70E740481C1C}">
                                      <a14:useLocalDpi xmlns:a14="http://schemas.microsoft.com/office/drawing/2010/main" val="0"/>
                                    </a:ext>
                                  </a:extLst>
                                </a:blip>
                                <a:srcRect/>
                                <a:stretch>
                                  <a:fillRect/>
                                </a:stretch>
                              </pic:blipFill>
                              <pic:spPr bwMode="auto">
                                <a:xfrm>
                                  <a:off x="0" y="0"/>
                                  <a:ext cx="2124075" cy="2990850"/>
                                </a:xfrm>
                                <a:prstGeom prst="rect">
                                  <a:avLst/>
                                </a:prstGeom>
                                <a:noFill/>
                                <a:ln>
                                  <a:noFill/>
                                </a:ln>
                              </pic:spPr>
                            </pic:pic>
                          </a:graphicData>
                        </a:graphic>
                      </wp:inline>
                    </w:drawing>
                  </w:r>
                </w:p>
                <w:p w:rsidR="00636A5E" w:rsidRPr="00C22060" w:rsidRDefault="00636A5E" w:rsidP="009E3322">
                  <w:pPr>
                    <w:jc w:val="center"/>
                    <w:rPr>
                      <w:rFonts w:eastAsia="Calibri"/>
                      <w:sz w:val="28"/>
                      <w:szCs w:val="28"/>
                    </w:rPr>
                  </w:pPr>
                </w:p>
              </w:tc>
            </w:tr>
            <w:tr w:rsidR="00636A5E" w:rsidRPr="00C22060" w:rsidTr="00636A5E">
              <w:trPr>
                <w:trHeight w:val="1772"/>
              </w:trPr>
              <w:tc>
                <w:tcPr>
                  <w:tcW w:w="5938" w:type="dxa"/>
                  <w:gridSpan w:val="2"/>
                  <w:tcBorders>
                    <w:top w:val="single" w:sz="4" w:space="0" w:color="auto"/>
                    <w:left w:val="single" w:sz="4" w:space="0" w:color="auto"/>
                    <w:bottom w:val="single" w:sz="4" w:space="0" w:color="auto"/>
                    <w:right w:val="single" w:sz="4" w:space="0" w:color="auto"/>
                  </w:tcBorders>
                  <w:shd w:val="clear" w:color="auto" w:fill="auto"/>
                  <w:hideMark/>
                </w:tcPr>
                <w:p w:rsidR="00636A5E" w:rsidRPr="00C22060" w:rsidRDefault="00636A5E" w:rsidP="009E3322">
                  <w:pPr>
                    <w:rPr>
                      <w:rFonts w:eastAsia="Calibri"/>
                      <w:sz w:val="28"/>
                      <w:szCs w:val="28"/>
                    </w:rPr>
                  </w:pPr>
                  <w:r w:rsidRPr="00C22060">
                    <w:rPr>
                      <w:rFonts w:eastAsia="Calibri"/>
                      <w:sz w:val="28"/>
                      <w:szCs w:val="28"/>
                    </w:rPr>
                    <w:t>a/  Ta có CA = CM ; DB = DM</w:t>
                  </w:r>
                </w:p>
                <w:p w:rsidR="00636A5E" w:rsidRPr="00C22060" w:rsidRDefault="00636A5E" w:rsidP="009E3322">
                  <w:pPr>
                    <w:ind w:left="360"/>
                    <w:rPr>
                      <w:rFonts w:eastAsia="Calibri"/>
                      <w:sz w:val="28"/>
                      <w:szCs w:val="28"/>
                    </w:rPr>
                  </w:pPr>
                  <w:r w:rsidRPr="00C22060">
                    <w:rPr>
                      <w:rFonts w:eastAsia="Calibri"/>
                      <w:sz w:val="28"/>
                      <w:szCs w:val="28"/>
                    </w:rPr>
                    <w:t xml:space="preserve"> Suy ra CD = CA + DB</w:t>
                  </w:r>
                </w:p>
                <w:p w:rsidR="00636A5E" w:rsidRPr="00C22060" w:rsidRDefault="00636A5E" w:rsidP="009E3322">
                  <w:pPr>
                    <w:rPr>
                      <w:rFonts w:eastAsia="Calibri"/>
                      <w:sz w:val="28"/>
                      <w:szCs w:val="28"/>
                    </w:rPr>
                  </w:pPr>
                  <w:r w:rsidRPr="00C22060">
                    <w:rPr>
                      <w:rFonts w:eastAsia="Calibri"/>
                      <w:sz w:val="28"/>
                      <w:szCs w:val="28"/>
                    </w:rPr>
                    <w:t xml:space="preserve">Gọi O’ trung điểm CD ta chứng minh được OO’ là đường trung bình hình thang ACDB nên </w:t>
                  </w:r>
                </w:p>
                <w:p w:rsidR="00636A5E" w:rsidRPr="00C22060" w:rsidRDefault="00636A5E" w:rsidP="009E3322">
                  <w:pPr>
                    <w:rPr>
                      <w:rFonts w:eastAsia="Calibri"/>
                      <w:sz w:val="28"/>
                      <w:szCs w:val="28"/>
                    </w:rPr>
                  </w:pPr>
                  <w:r w:rsidRPr="00C22060">
                    <w:rPr>
                      <w:rFonts w:eastAsia="Calibri"/>
                      <w:sz w:val="28"/>
                      <w:szCs w:val="28"/>
                    </w:rPr>
                    <w:t xml:space="preserve"> OO’= </w:t>
                  </w:r>
                  <w:r w:rsidRPr="00C22060">
                    <w:rPr>
                      <w:position w:val="-24"/>
                      <w:sz w:val="28"/>
                      <w:szCs w:val="28"/>
                    </w:rPr>
                    <w:object w:dxaOrig="240" w:dyaOrig="615">
                      <v:shape id="_x0000_i1496" type="#_x0000_t75" style="width:12pt;height:30.75pt" o:ole="">
                        <v:imagedata r:id="rId1091" o:title=""/>
                      </v:shape>
                      <o:OLEObject Type="Embed" ProgID="Equation.DSMT4" ShapeID="_x0000_i1496" DrawAspect="Content" ObjectID="_1587501481" r:id="rId1092"/>
                    </w:object>
                  </w:r>
                  <w:r w:rsidRPr="00C22060">
                    <w:rPr>
                      <w:rFonts w:eastAsia="Calibri"/>
                      <w:sz w:val="28"/>
                      <w:szCs w:val="28"/>
                    </w:rPr>
                    <w:t xml:space="preserve">.( AC + BD) = </w:t>
                  </w:r>
                  <w:r w:rsidRPr="00C22060">
                    <w:rPr>
                      <w:position w:val="-24"/>
                      <w:sz w:val="28"/>
                      <w:szCs w:val="28"/>
                    </w:rPr>
                    <w:object w:dxaOrig="240" w:dyaOrig="615">
                      <v:shape id="_x0000_i1497" type="#_x0000_t75" style="width:12pt;height:30.75pt" o:ole="">
                        <v:imagedata r:id="rId1091" o:title=""/>
                      </v:shape>
                      <o:OLEObject Type="Embed" ProgID="Equation.DSMT4" ShapeID="_x0000_i1497" DrawAspect="Content" ObjectID="_1587501482" r:id="rId1093"/>
                    </w:object>
                  </w:r>
                  <w:r w:rsidRPr="00C22060">
                    <w:rPr>
                      <w:rFonts w:eastAsia="Calibri"/>
                      <w:sz w:val="28"/>
                      <w:szCs w:val="28"/>
                    </w:rPr>
                    <w:t xml:space="preserve">CD </w:t>
                  </w:r>
                </w:p>
                <w:p w:rsidR="00636A5E" w:rsidRPr="00C22060" w:rsidRDefault="00636A5E" w:rsidP="009E3322">
                  <w:pPr>
                    <w:rPr>
                      <w:rFonts w:eastAsia="Calibri"/>
                      <w:sz w:val="28"/>
                      <w:szCs w:val="28"/>
                    </w:rPr>
                  </w:pPr>
                  <w:r w:rsidRPr="00C22060">
                    <w:rPr>
                      <w:rFonts w:eastAsia="Calibri"/>
                      <w:sz w:val="28"/>
                      <w:szCs w:val="28"/>
                    </w:rPr>
                    <w:t>Suy ra đường tròn đường kính CD qua O</w:t>
                  </w:r>
                </w:p>
                <w:p w:rsidR="00636A5E" w:rsidRPr="00C22060" w:rsidRDefault="00636A5E" w:rsidP="009E3322">
                  <w:pPr>
                    <w:rPr>
                      <w:rFonts w:eastAsia="Calibri"/>
                      <w:sz w:val="28"/>
                      <w:szCs w:val="28"/>
                    </w:rPr>
                  </w:pPr>
                  <w:r w:rsidRPr="00C22060">
                    <w:rPr>
                      <w:rFonts w:eastAsia="Calibri"/>
                      <w:sz w:val="28"/>
                      <w:szCs w:val="28"/>
                    </w:rPr>
                    <w:t xml:space="preserve">Lại có OO’ </w:t>
                  </w:r>
                  <w:r w:rsidRPr="00C22060">
                    <w:rPr>
                      <w:rFonts w:eastAsia="Calibri"/>
                      <w:sz w:val="28"/>
                      <w:szCs w:val="28"/>
                    </w:rPr>
                    <w:sym w:font="Mathematica1" w:char="F05E"/>
                  </w:r>
                  <w:r w:rsidRPr="00C22060">
                    <w:rPr>
                      <w:rFonts w:eastAsia="Calibri"/>
                      <w:sz w:val="28"/>
                      <w:szCs w:val="28"/>
                    </w:rPr>
                    <w:t xml:space="preserve"> AB ( OO’ // AC; </w:t>
                  </w:r>
                  <w:smartTag w:uri="urn:schemas-microsoft-com:office:smarttags" w:element="place">
                    <w:smartTag w:uri="urn:schemas-microsoft-com:office:smarttags" w:element="City">
                      <w:r w:rsidRPr="00C22060">
                        <w:rPr>
                          <w:rFonts w:eastAsia="Calibri"/>
                          <w:sz w:val="28"/>
                          <w:szCs w:val="28"/>
                        </w:rPr>
                        <w:t>AC</w:t>
                      </w:r>
                    </w:smartTag>
                    <w:r w:rsidRPr="00C22060">
                      <w:rPr>
                        <w:rFonts w:eastAsia="Calibri"/>
                        <w:sz w:val="28"/>
                        <w:szCs w:val="28"/>
                      </w:rPr>
                      <w:t xml:space="preserve"> </w:t>
                    </w:r>
                    <w:r w:rsidRPr="00C22060">
                      <w:rPr>
                        <w:rFonts w:eastAsia="Calibri"/>
                        <w:sz w:val="28"/>
                        <w:szCs w:val="28"/>
                      </w:rPr>
                      <w:sym w:font="Mathematica1" w:char="F05E"/>
                    </w:r>
                    <w:r w:rsidRPr="00C22060">
                      <w:rPr>
                        <w:rFonts w:eastAsia="Calibri"/>
                        <w:sz w:val="28"/>
                        <w:szCs w:val="28"/>
                      </w:rPr>
                      <w:t xml:space="preserve"> </w:t>
                    </w:r>
                    <w:smartTag w:uri="urn:schemas-microsoft-com:office:smarttags" w:element="State">
                      <w:r w:rsidRPr="00C22060">
                        <w:rPr>
                          <w:rFonts w:eastAsia="Calibri"/>
                          <w:sz w:val="28"/>
                          <w:szCs w:val="28"/>
                        </w:rPr>
                        <w:t>AB</w:t>
                      </w:r>
                    </w:smartTag>
                  </w:smartTag>
                  <w:r w:rsidRPr="00C22060">
                    <w:rPr>
                      <w:rFonts w:eastAsia="Calibri"/>
                      <w:sz w:val="28"/>
                      <w:szCs w:val="28"/>
                    </w:rPr>
                    <w:t>)</w:t>
                  </w:r>
                </w:p>
                <w:p w:rsidR="00636A5E" w:rsidRPr="00C22060" w:rsidRDefault="00636A5E" w:rsidP="009E3322">
                  <w:pPr>
                    <w:rPr>
                      <w:rFonts w:eastAsia="Calibri"/>
                      <w:sz w:val="28"/>
                      <w:szCs w:val="28"/>
                    </w:rPr>
                  </w:pPr>
                  <w:smartTag w:uri="urn:schemas-microsoft-com:office:smarttags" w:element="place">
                    <w:smartTag w:uri="urn:schemas-microsoft-com:office:smarttags" w:element="City">
                      <w:r w:rsidRPr="00C22060">
                        <w:rPr>
                          <w:rFonts w:eastAsia="Calibri"/>
                          <w:sz w:val="28"/>
                          <w:szCs w:val="28"/>
                        </w:rPr>
                        <w:t>Vây</w:t>
                      </w:r>
                    </w:smartTag>
                    <w:r w:rsidRPr="00C22060">
                      <w:rPr>
                        <w:rFonts w:eastAsia="Calibri"/>
                        <w:sz w:val="28"/>
                        <w:szCs w:val="28"/>
                      </w:rPr>
                      <w:t xml:space="preserve"> </w:t>
                    </w:r>
                    <w:smartTag w:uri="urn:schemas-microsoft-com:office:smarttags" w:element="State">
                      <w:r w:rsidRPr="00C22060">
                        <w:rPr>
                          <w:rFonts w:eastAsia="Calibri"/>
                          <w:sz w:val="28"/>
                          <w:szCs w:val="28"/>
                        </w:rPr>
                        <w:t>AB</w:t>
                      </w:r>
                    </w:smartTag>
                  </w:smartTag>
                  <w:r w:rsidRPr="00C22060">
                    <w:rPr>
                      <w:rFonts w:eastAsia="Calibri"/>
                      <w:sz w:val="28"/>
                      <w:szCs w:val="28"/>
                    </w:rPr>
                    <w:t xml:space="preserve"> là tiếp tuyến của đ/ tròn đường kính CD</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tcPr>
                <w:p w:rsidR="00636A5E" w:rsidRPr="00C22060" w:rsidRDefault="00636A5E" w:rsidP="009E3322">
                  <w:pPr>
                    <w:rPr>
                      <w:rFonts w:eastAsia="Calibri"/>
                      <w:sz w:val="28"/>
                      <w:szCs w:val="28"/>
                    </w:rPr>
                  </w:pPr>
                </w:p>
                <w:p w:rsidR="00636A5E" w:rsidRPr="00C22060" w:rsidRDefault="00636A5E" w:rsidP="009E3322">
                  <w:pPr>
                    <w:rPr>
                      <w:rFonts w:eastAsia="Calibri"/>
                      <w:sz w:val="28"/>
                      <w:szCs w:val="28"/>
                    </w:rPr>
                  </w:pPr>
                  <w:r w:rsidRPr="00C22060">
                    <w:rPr>
                      <w:rFonts w:eastAsia="Calibri"/>
                      <w:sz w:val="28"/>
                      <w:szCs w:val="28"/>
                    </w:rPr>
                    <w:t>0.25</w:t>
                  </w:r>
                </w:p>
                <w:p w:rsidR="00636A5E" w:rsidRPr="00C22060" w:rsidRDefault="00636A5E" w:rsidP="009E3322">
                  <w:pPr>
                    <w:rPr>
                      <w:rFonts w:eastAsia="Calibri"/>
                      <w:sz w:val="28"/>
                      <w:szCs w:val="28"/>
                    </w:rPr>
                  </w:pPr>
                </w:p>
                <w:p w:rsidR="00636A5E" w:rsidRPr="00C22060" w:rsidRDefault="00636A5E" w:rsidP="009E3322">
                  <w:pPr>
                    <w:rPr>
                      <w:rFonts w:eastAsia="Calibri"/>
                      <w:sz w:val="28"/>
                      <w:szCs w:val="28"/>
                    </w:rPr>
                  </w:pPr>
                </w:p>
                <w:p w:rsidR="00636A5E" w:rsidRPr="00C22060" w:rsidRDefault="00636A5E" w:rsidP="009E3322">
                  <w:pPr>
                    <w:rPr>
                      <w:rFonts w:eastAsia="Calibri"/>
                      <w:sz w:val="28"/>
                      <w:szCs w:val="28"/>
                    </w:rPr>
                  </w:pPr>
                  <w:r w:rsidRPr="00C22060">
                    <w:rPr>
                      <w:rFonts w:eastAsia="Calibri"/>
                      <w:sz w:val="28"/>
                      <w:szCs w:val="28"/>
                    </w:rPr>
                    <w:t>0.25</w:t>
                  </w:r>
                </w:p>
                <w:p w:rsidR="00636A5E" w:rsidRPr="00C22060" w:rsidRDefault="00636A5E" w:rsidP="009E3322">
                  <w:pPr>
                    <w:rPr>
                      <w:rFonts w:eastAsia="Calibri"/>
                      <w:sz w:val="28"/>
                      <w:szCs w:val="28"/>
                    </w:rPr>
                  </w:pPr>
                </w:p>
                <w:p w:rsidR="00636A5E" w:rsidRPr="00C22060" w:rsidRDefault="00636A5E" w:rsidP="009E3322">
                  <w:pPr>
                    <w:rPr>
                      <w:rFonts w:eastAsia="Calibri"/>
                      <w:sz w:val="28"/>
                      <w:szCs w:val="28"/>
                    </w:rPr>
                  </w:pPr>
                </w:p>
                <w:p w:rsidR="00636A5E" w:rsidRPr="00C22060" w:rsidRDefault="00636A5E" w:rsidP="009E3322">
                  <w:pPr>
                    <w:rPr>
                      <w:rFonts w:eastAsia="Calibri"/>
                      <w:sz w:val="28"/>
                      <w:szCs w:val="28"/>
                    </w:rPr>
                  </w:pPr>
                </w:p>
                <w:p w:rsidR="00636A5E" w:rsidRPr="00C22060" w:rsidRDefault="00636A5E" w:rsidP="009E3322">
                  <w:pPr>
                    <w:rPr>
                      <w:rFonts w:eastAsia="Calibri"/>
                      <w:sz w:val="28"/>
                      <w:szCs w:val="28"/>
                    </w:rPr>
                  </w:pPr>
                  <w:r w:rsidRPr="00C22060">
                    <w:rPr>
                      <w:rFonts w:eastAsia="Calibri"/>
                      <w:sz w:val="28"/>
                      <w:szCs w:val="28"/>
                    </w:rPr>
                    <w:t>0.25</w:t>
                  </w:r>
                </w:p>
              </w:tc>
              <w:tc>
                <w:tcPr>
                  <w:tcW w:w="3876"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rsidR="00636A5E" w:rsidRPr="00C22060" w:rsidRDefault="00636A5E" w:rsidP="009E3322">
                  <w:pPr>
                    <w:rPr>
                      <w:rFonts w:eastAsia="Calibri"/>
                      <w:sz w:val="28"/>
                      <w:szCs w:val="28"/>
                    </w:rPr>
                  </w:pPr>
                </w:p>
              </w:tc>
            </w:tr>
            <w:tr w:rsidR="00636A5E" w:rsidRPr="00C22060" w:rsidTr="00636A5E">
              <w:trPr>
                <w:trHeight w:val="1005"/>
              </w:trPr>
              <w:tc>
                <w:tcPr>
                  <w:tcW w:w="5938" w:type="dxa"/>
                  <w:gridSpan w:val="2"/>
                  <w:tcBorders>
                    <w:top w:val="single" w:sz="4" w:space="0" w:color="auto"/>
                    <w:left w:val="single" w:sz="4" w:space="0" w:color="auto"/>
                    <w:bottom w:val="single" w:sz="4" w:space="0" w:color="auto"/>
                    <w:right w:val="single" w:sz="4" w:space="0" w:color="auto"/>
                  </w:tcBorders>
                  <w:shd w:val="clear" w:color="auto" w:fill="auto"/>
                  <w:hideMark/>
                </w:tcPr>
                <w:p w:rsidR="00636A5E" w:rsidRPr="00C22060" w:rsidRDefault="00636A5E" w:rsidP="009E3322">
                  <w:pPr>
                    <w:rPr>
                      <w:rFonts w:eastAsia="Calibri"/>
                      <w:sz w:val="28"/>
                      <w:szCs w:val="28"/>
                    </w:rPr>
                  </w:pPr>
                  <w:r w:rsidRPr="00C22060">
                    <w:rPr>
                      <w:rFonts w:eastAsia="Calibri"/>
                      <w:sz w:val="28"/>
                      <w:szCs w:val="28"/>
                    </w:rPr>
                    <w:t xml:space="preserve">b/  Ta có  hai tam giác </w:t>
                  </w:r>
                  <w:smartTag w:uri="urn:schemas-microsoft-com:office:smarttags" w:element="City">
                    <w:smartTag w:uri="urn:schemas-microsoft-com:office:smarttags" w:element="place">
                      <w:r w:rsidRPr="00C22060">
                        <w:rPr>
                          <w:rFonts w:eastAsia="Calibri"/>
                          <w:sz w:val="28"/>
                          <w:szCs w:val="28"/>
                        </w:rPr>
                        <w:t>ICA</w:t>
                      </w:r>
                    </w:smartTag>
                  </w:smartTag>
                  <w:r w:rsidRPr="00C22060">
                    <w:rPr>
                      <w:rFonts w:eastAsia="Calibri"/>
                      <w:sz w:val="28"/>
                      <w:szCs w:val="28"/>
                    </w:rPr>
                    <w:t xml:space="preserve"> và IBD  đồng dạng   </w:t>
                  </w:r>
                </w:p>
                <w:p w:rsidR="00636A5E" w:rsidRPr="00C22060" w:rsidRDefault="00636A5E" w:rsidP="009E3322">
                  <w:pPr>
                    <w:rPr>
                      <w:rFonts w:eastAsia="Calibri"/>
                      <w:sz w:val="28"/>
                      <w:szCs w:val="28"/>
                    </w:rPr>
                  </w:pPr>
                  <w:r w:rsidRPr="00C22060">
                    <w:rPr>
                      <w:rFonts w:eastAsia="Calibri"/>
                      <w:sz w:val="28"/>
                      <w:szCs w:val="28"/>
                    </w:rPr>
                    <w:t xml:space="preserve">suy ra </w:t>
                  </w:r>
                  <w:r w:rsidRPr="00C22060">
                    <w:rPr>
                      <w:position w:val="-24"/>
                      <w:sz w:val="28"/>
                      <w:szCs w:val="28"/>
                    </w:rPr>
                    <w:object w:dxaOrig="1635" w:dyaOrig="615">
                      <v:shape id="_x0000_i1498" type="#_x0000_t75" style="width:81.75pt;height:30.75pt" o:ole="">
                        <v:imagedata r:id="rId1094" o:title=""/>
                      </v:shape>
                      <o:OLEObject Type="Embed" ProgID="Equation.DSMT4" ShapeID="_x0000_i1498" DrawAspect="Content" ObjectID="_1587501483" r:id="rId1095"/>
                    </w:object>
                  </w:r>
                  <w:r w:rsidRPr="00C22060">
                    <w:rPr>
                      <w:rFonts w:eastAsia="Calibri"/>
                      <w:sz w:val="28"/>
                      <w:szCs w:val="28"/>
                    </w:rPr>
                    <w:t xml:space="preserve"> =&gt; MI // BD =&gt; MI </w:t>
                  </w:r>
                  <w:r w:rsidRPr="00C22060">
                    <w:rPr>
                      <w:rFonts w:eastAsia="Calibri"/>
                      <w:sz w:val="28"/>
                      <w:szCs w:val="28"/>
                    </w:rPr>
                    <w:sym w:font="Mathematica1" w:char="F05E"/>
                  </w:r>
                  <w:r w:rsidRPr="00C22060">
                    <w:rPr>
                      <w:rFonts w:eastAsia="Calibri"/>
                      <w:sz w:val="28"/>
                      <w:szCs w:val="28"/>
                    </w:rPr>
                    <w:t xml:space="preserve"> AB</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tcPr>
                <w:p w:rsidR="00636A5E" w:rsidRPr="00C22060" w:rsidRDefault="00636A5E" w:rsidP="009E3322">
                  <w:pPr>
                    <w:rPr>
                      <w:rFonts w:eastAsia="Calibri"/>
                      <w:sz w:val="28"/>
                      <w:szCs w:val="28"/>
                    </w:rPr>
                  </w:pPr>
                </w:p>
                <w:p w:rsidR="00636A5E" w:rsidRPr="00C22060" w:rsidRDefault="00636A5E" w:rsidP="009E3322">
                  <w:pPr>
                    <w:rPr>
                      <w:rFonts w:eastAsia="Calibri"/>
                      <w:sz w:val="28"/>
                      <w:szCs w:val="28"/>
                    </w:rPr>
                  </w:pPr>
                </w:p>
                <w:p w:rsidR="00636A5E" w:rsidRPr="00C22060" w:rsidRDefault="00636A5E" w:rsidP="009E3322">
                  <w:pPr>
                    <w:rPr>
                      <w:rFonts w:eastAsia="Calibri"/>
                      <w:sz w:val="28"/>
                      <w:szCs w:val="28"/>
                    </w:rPr>
                  </w:pPr>
                  <w:r w:rsidRPr="00C22060">
                    <w:rPr>
                      <w:rFonts w:eastAsia="Calibri"/>
                      <w:sz w:val="28"/>
                      <w:szCs w:val="28"/>
                    </w:rPr>
                    <w:t>0.25</w:t>
                  </w:r>
                </w:p>
              </w:tc>
              <w:tc>
                <w:tcPr>
                  <w:tcW w:w="3876"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rsidR="00636A5E" w:rsidRPr="00C22060" w:rsidRDefault="00636A5E" w:rsidP="009E3322">
                  <w:pPr>
                    <w:rPr>
                      <w:rFonts w:eastAsia="Calibri"/>
                      <w:sz w:val="28"/>
                      <w:szCs w:val="28"/>
                    </w:rPr>
                  </w:pPr>
                </w:p>
              </w:tc>
            </w:tr>
            <w:tr w:rsidR="00636A5E" w:rsidRPr="00C22060" w:rsidTr="00636A5E">
              <w:trPr>
                <w:trHeight w:val="1515"/>
              </w:trPr>
              <w:tc>
                <w:tcPr>
                  <w:tcW w:w="5938" w:type="dxa"/>
                  <w:gridSpan w:val="2"/>
                  <w:tcBorders>
                    <w:top w:val="single" w:sz="4" w:space="0" w:color="auto"/>
                    <w:left w:val="single" w:sz="4" w:space="0" w:color="auto"/>
                    <w:bottom w:val="single" w:sz="4" w:space="0" w:color="auto"/>
                    <w:right w:val="single" w:sz="4" w:space="0" w:color="auto"/>
                  </w:tcBorders>
                  <w:shd w:val="clear" w:color="auto" w:fill="auto"/>
                </w:tcPr>
                <w:p w:rsidR="00636A5E" w:rsidRPr="00C22060" w:rsidRDefault="00636A5E" w:rsidP="009E3322">
                  <w:pPr>
                    <w:rPr>
                      <w:rFonts w:eastAsia="Calibri"/>
                      <w:sz w:val="28"/>
                      <w:szCs w:val="28"/>
                    </w:rPr>
                  </w:pPr>
                </w:p>
                <w:p w:rsidR="00636A5E" w:rsidRPr="00C22060" w:rsidRDefault="00636A5E" w:rsidP="009E3322">
                  <w:pPr>
                    <w:rPr>
                      <w:rFonts w:eastAsia="Calibri"/>
                      <w:sz w:val="28"/>
                      <w:szCs w:val="28"/>
                    </w:rPr>
                  </w:pPr>
                  <w:r w:rsidRPr="00C22060">
                    <w:rPr>
                      <w:rFonts w:eastAsia="Calibri"/>
                      <w:sz w:val="28"/>
                      <w:szCs w:val="28"/>
                    </w:rPr>
                    <w:t>Gọi H là giao điểm MI và AB =&gt; MH // BD</w:t>
                  </w:r>
                </w:p>
                <w:p w:rsidR="00636A5E" w:rsidRPr="00C22060" w:rsidRDefault="00636A5E" w:rsidP="009E3322">
                  <w:pPr>
                    <w:rPr>
                      <w:rFonts w:eastAsia="Calibri"/>
                      <w:sz w:val="28"/>
                      <w:szCs w:val="28"/>
                    </w:rPr>
                  </w:pPr>
                  <w:r w:rsidRPr="00C22060">
                    <w:rPr>
                      <w:rFonts w:eastAsia="Calibri"/>
                      <w:sz w:val="28"/>
                      <w:szCs w:val="28"/>
                    </w:rPr>
                    <w:t xml:space="preserve">Ta có </w:t>
                  </w:r>
                  <w:r w:rsidRPr="00C22060">
                    <w:rPr>
                      <w:position w:val="-24"/>
                      <w:sz w:val="28"/>
                      <w:szCs w:val="28"/>
                    </w:rPr>
                    <w:object w:dxaOrig="2280" w:dyaOrig="615">
                      <v:shape id="_x0000_i1499" type="#_x0000_t75" style="width:114pt;height:30.75pt" o:ole="">
                        <v:imagedata r:id="rId1096" o:title=""/>
                      </v:shape>
                      <o:OLEObject Type="Embed" ProgID="Equation.DSMT4" ShapeID="_x0000_i1499" DrawAspect="Content" ObjectID="_1587501484" r:id="rId1097"/>
                    </w:object>
                  </w:r>
                  <w:r w:rsidRPr="00C22060">
                    <w:rPr>
                      <w:rFonts w:eastAsia="Calibri"/>
                      <w:sz w:val="28"/>
                      <w:szCs w:val="28"/>
                    </w:rPr>
                    <w:t>=&gt; MI = IH</w:t>
                  </w:r>
                </w:p>
                <w:p w:rsidR="00636A5E" w:rsidRPr="00C22060" w:rsidRDefault="00636A5E" w:rsidP="009E3322">
                  <w:pPr>
                    <w:rPr>
                      <w:rFonts w:eastAsia="Calibri"/>
                      <w:sz w:val="28"/>
                      <w:szCs w:val="28"/>
                    </w:rPr>
                  </w:pPr>
                  <w:r w:rsidRPr="00C22060">
                    <w:rPr>
                      <w:rFonts w:eastAsia="Calibri"/>
                      <w:sz w:val="28"/>
                      <w:szCs w:val="28"/>
                    </w:rPr>
                    <w:t xml:space="preserve"> hay I trung điểm MH</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tcPr>
                <w:p w:rsidR="00636A5E" w:rsidRPr="00C22060" w:rsidRDefault="00636A5E" w:rsidP="009E3322">
                  <w:pPr>
                    <w:rPr>
                      <w:rFonts w:eastAsia="Calibri"/>
                      <w:sz w:val="28"/>
                      <w:szCs w:val="28"/>
                    </w:rPr>
                  </w:pPr>
                </w:p>
                <w:p w:rsidR="00636A5E" w:rsidRPr="00C22060" w:rsidRDefault="00636A5E" w:rsidP="009E3322">
                  <w:pPr>
                    <w:rPr>
                      <w:rFonts w:eastAsia="Calibri"/>
                      <w:sz w:val="28"/>
                      <w:szCs w:val="28"/>
                    </w:rPr>
                  </w:pPr>
                </w:p>
                <w:p w:rsidR="00636A5E" w:rsidRPr="00C22060" w:rsidRDefault="00636A5E" w:rsidP="009E3322">
                  <w:pPr>
                    <w:rPr>
                      <w:rFonts w:eastAsia="Calibri"/>
                      <w:sz w:val="28"/>
                      <w:szCs w:val="28"/>
                    </w:rPr>
                  </w:pPr>
                </w:p>
                <w:p w:rsidR="00636A5E" w:rsidRPr="00C22060" w:rsidRDefault="00636A5E" w:rsidP="009E3322">
                  <w:pPr>
                    <w:rPr>
                      <w:rFonts w:eastAsia="Calibri"/>
                      <w:sz w:val="28"/>
                      <w:szCs w:val="28"/>
                    </w:rPr>
                  </w:pPr>
                </w:p>
                <w:p w:rsidR="00636A5E" w:rsidRPr="00C22060" w:rsidRDefault="00636A5E" w:rsidP="009E3322">
                  <w:pPr>
                    <w:rPr>
                      <w:rFonts w:eastAsia="Calibri"/>
                      <w:sz w:val="28"/>
                      <w:szCs w:val="28"/>
                    </w:rPr>
                  </w:pPr>
                  <w:r w:rsidRPr="00C22060">
                    <w:rPr>
                      <w:rFonts w:eastAsia="Calibri"/>
                      <w:sz w:val="28"/>
                      <w:szCs w:val="28"/>
                    </w:rPr>
                    <w:t>0.25</w:t>
                  </w:r>
                </w:p>
              </w:tc>
              <w:tc>
                <w:tcPr>
                  <w:tcW w:w="3876"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rsidR="00636A5E" w:rsidRPr="00C22060" w:rsidRDefault="00636A5E" w:rsidP="009E3322">
                  <w:pPr>
                    <w:rPr>
                      <w:rFonts w:eastAsia="Calibri"/>
                      <w:sz w:val="28"/>
                      <w:szCs w:val="28"/>
                    </w:rPr>
                  </w:pPr>
                </w:p>
              </w:tc>
            </w:tr>
            <w:tr w:rsidR="00636A5E" w:rsidRPr="00C22060" w:rsidTr="00636A5E">
              <w:trPr>
                <w:trHeight w:val="1727"/>
              </w:trPr>
              <w:tc>
                <w:tcPr>
                  <w:tcW w:w="5938" w:type="dxa"/>
                  <w:gridSpan w:val="2"/>
                  <w:tcBorders>
                    <w:top w:val="single" w:sz="4" w:space="0" w:color="auto"/>
                    <w:left w:val="single" w:sz="4" w:space="0" w:color="auto"/>
                    <w:bottom w:val="single" w:sz="4" w:space="0" w:color="auto"/>
                    <w:right w:val="single" w:sz="4" w:space="0" w:color="auto"/>
                  </w:tcBorders>
                  <w:shd w:val="clear" w:color="auto" w:fill="auto"/>
                  <w:hideMark/>
                </w:tcPr>
                <w:p w:rsidR="00636A5E" w:rsidRPr="00C22060" w:rsidRDefault="00636A5E" w:rsidP="009E3322">
                  <w:pPr>
                    <w:rPr>
                      <w:rFonts w:eastAsia="Calibri"/>
                      <w:sz w:val="28"/>
                      <w:szCs w:val="28"/>
                    </w:rPr>
                  </w:pPr>
                  <w:r w:rsidRPr="00C22060">
                    <w:rPr>
                      <w:rFonts w:eastAsia="Calibri"/>
                      <w:sz w:val="28"/>
                      <w:szCs w:val="28"/>
                    </w:rPr>
                    <w:t>Gọi I’ là giao  điểm của MH và EF, đặt h = MH, gọi R bán kính đường tròn (O)</w:t>
                  </w:r>
                </w:p>
                <w:p w:rsidR="00636A5E" w:rsidRPr="00C22060" w:rsidRDefault="00636A5E" w:rsidP="009E3322">
                  <w:pPr>
                    <w:rPr>
                      <w:rFonts w:eastAsia="Calibri"/>
                      <w:sz w:val="28"/>
                      <w:szCs w:val="28"/>
                    </w:rPr>
                  </w:pPr>
                  <w:r w:rsidRPr="00C22060">
                    <w:rPr>
                      <w:rFonts w:eastAsia="Calibri"/>
                      <w:sz w:val="28"/>
                      <w:szCs w:val="28"/>
                    </w:rPr>
                    <w:t xml:space="preserve">Ta có hai tam giác MHO và OMO’  đồng dạng </w:t>
                  </w:r>
                </w:p>
                <w:p w:rsidR="00636A5E" w:rsidRPr="00C22060" w:rsidRDefault="00636A5E" w:rsidP="009E3322">
                  <w:pPr>
                    <w:rPr>
                      <w:rFonts w:eastAsia="Calibri"/>
                      <w:sz w:val="28"/>
                      <w:szCs w:val="28"/>
                    </w:rPr>
                  </w:pPr>
                  <w:r w:rsidRPr="00C22060">
                    <w:rPr>
                      <w:position w:val="-24"/>
                      <w:sz w:val="28"/>
                      <w:szCs w:val="28"/>
                    </w:rPr>
                    <w:object w:dxaOrig="2805" w:dyaOrig="705">
                      <v:shape id="_x0000_i1500" type="#_x0000_t75" style="width:140.25pt;height:35.25pt" o:ole="">
                        <v:imagedata r:id="rId1098" o:title=""/>
                      </v:shape>
                      <o:OLEObject Type="Embed" ProgID="Equation.DSMT4" ShapeID="_x0000_i1500" DrawAspect="Content" ObjectID="_1587501485" r:id="rId1099"/>
                    </w:object>
                  </w:r>
                </w:p>
                <w:p w:rsidR="00636A5E" w:rsidRPr="00C22060" w:rsidRDefault="00636A5E" w:rsidP="009E3322">
                  <w:pPr>
                    <w:rPr>
                      <w:rFonts w:eastAsia="Calibri"/>
                      <w:sz w:val="28"/>
                      <w:szCs w:val="28"/>
                    </w:rPr>
                  </w:pPr>
                  <w:r w:rsidRPr="00C22060">
                    <w:rPr>
                      <w:rFonts w:eastAsia="Calibri"/>
                      <w:sz w:val="28"/>
                      <w:szCs w:val="28"/>
                    </w:rPr>
                    <w:t>Gọi x = I’H, gọi K là giao điểm OO’ với EF</w:t>
                  </w:r>
                </w:p>
                <w:p w:rsidR="00636A5E" w:rsidRPr="00C22060" w:rsidRDefault="00636A5E" w:rsidP="009E3322">
                  <w:pPr>
                    <w:rPr>
                      <w:rFonts w:eastAsia="Calibri"/>
                      <w:sz w:val="28"/>
                      <w:szCs w:val="28"/>
                    </w:rPr>
                  </w:pPr>
                  <w:r w:rsidRPr="00C22060">
                    <w:rPr>
                      <w:rFonts w:eastAsia="Calibri"/>
                      <w:sz w:val="28"/>
                      <w:szCs w:val="28"/>
                    </w:rPr>
                    <w:t xml:space="preserve">Ta có OO’ </w:t>
                  </w:r>
                  <w:r w:rsidRPr="00C22060">
                    <w:rPr>
                      <w:rFonts w:eastAsia="Calibri"/>
                      <w:sz w:val="28"/>
                      <w:szCs w:val="28"/>
                    </w:rPr>
                    <w:sym w:font="Mathematica1" w:char="F05E"/>
                  </w:r>
                  <w:r w:rsidRPr="00C22060">
                    <w:rPr>
                      <w:rFonts w:eastAsia="Calibri"/>
                      <w:sz w:val="28"/>
                      <w:szCs w:val="28"/>
                    </w:rPr>
                    <w:t xml:space="preserve">  EF ( đoạn nối tâm vuông góc dây chung) </w:t>
                  </w:r>
                </w:p>
                <w:p w:rsidR="00636A5E" w:rsidRPr="00C22060" w:rsidRDefault="00636A5E" w:rsidP="009E3322">
                  <w:pPr>
                    <w:rPr>
                      <w:rFonts w:eastAsia="Calibri"/>
                      <w:sz w:val="28"/>
                      <w:szCs w:val="28"/>
                    </w:rPr>
                  </w:pPr>
                  <w:r w:rsidRPr="00C22060">
                    <w:rPr>
                      <w:rFonts w:eastAsia="Calibri"/>
                      <w:sz w:val="28"/>
                      <w:szCs w:val="28"/>
                    </w:rPr>
                    <w:t xml:space="preserve">Ta có OK = I’H = x </w:t>
                  </w:r>
                </w:p>
                <w:p w:rsidR="00636A5E" w:rsidRPr="00C22060" w:rsidRDefault="00636A5E" w:rsidP="009E3322">
                  <w:pPr>
                    <w:rPr>
                      <w:rFonts w:eastAsia="Calibri"/>
                      <w:sz w:val="28"/>
                      <w:szCs w:val="28"/>
                    </w:rPr>
                  </w:pPr>
                  <w:r w:rsidRPr="00C22060">
                    <w:rPr>
                      <w:position w:val="-24"/>
                      <w:sz w:val="28"/>
                      <w:szCs w:val="28"/>
                    </w:rPr>
                    <w:object w:dxaOrig="1665" w:dyaOrig="705">
                      <v:shape id="_x0000_i1501" type="#_x0000_t75" style="width:83.25pt;height:35.25pt" o:ole="">
                        <v:imagedata r:id="rId1100" o:title=""/>
                      </v:shape>
                      <o:OLEObject Type="Embed" ProgID="Equation.DSMT4" ShapeID="_x0000_i1501" DrawAspect="Content" ObjectID="_1587501486" r:id="rId1101"/>
                    </w:object>
                  </w:r>
                  <w:r w:rsidRPr="00C22060">
                    <w:rPr>
                      <w:rFonts w:eastAsia="Calibri"/>
                      <w:sz w:val="28"/>
                      <w:szCs w:val="28"/>
                    </w:rPr>
                    <w:t xml:space="preserve"> . Theo định lý Pitago cho </w:t>
                  </w:r>
                  <w:r w:rsidRPr="00C22060">
                    <w:rPr>
                      <w:position w:val="-6"/>
                      <w:sz w:val="28"/>
                      <w:szCs w:val="28"/>
                    </w:rPr>
                    <w:object w:dxaOrig="820" w:dyaOrig="279">
                      <v:shape id="_x0000_i1502" type="#_x0000_t75" style="width:41pt;height:13.95pt" o:ole="">
                        <v:imagedata r:id="rId1102" o:title=""/>
                      </v:shape>
                      <o:OLEObject Type="Embed" ProgID="Equation.DSMT4" ShapeID="_x0000_i1502" DrawAspect="Content" ObjectID="_1587501487" r:id="rId1103"/>
                    </w:object>
                  </w:r>
                </w:p>
                <w:p w:rsidR="00636A5E" w:rsidRPr="00C22060" w:rsidRDefault="00636A5E" w:rsidP="009E3322">
                  <w:pPr>
                    <w:rPr>
                      <w:rFonts w:eastAsia="Calibri"/>
                      <w:sz w:val="28"/>
                      <w:szCs w:val="28"/>
                    </w:rPr>
                  </w:pPr>
                  <w:r w:rsidRPr="00C22060">
                    <w:rPr>
                      <w:rFonts w:eastAsia="Calibri"/>
                      <w:sz w:val="28"/>
                      <w:szCs w:val="28"/>
                    </w:rPr>
                    <w:t xml:space="preserve"> KE</w:t>
                  </w:r>
                  <w:r w:rsidRPr="00C22060">
                    <w:rPr>
                      <w:rFonts w:eastAsia="Calibri"/>
                      <w:sz w:val="28"/>
                      <w:szCs w:val="28"/>
                      <w:vertAlign w:val="superscript"/>
                    </w:rPr>
                    <w:t>2</w:t>
                  </w:r>
                  <w:r w:rsidRPr="00C22060">
                    <w:rPr>
                      <w:rFonts w:eastAsia="Calibri"/>
                      <w:sz w:val="28"/>
                      <w:szCs w:val="28"/>
                    </w:rPr>
                    <w:t xml:space="preserve"> = O’E</w:t>
                  </w:r>
                  <w:r w:rsidRPr="00C22060">
                    <w:rPr>
                      <w:rFonts w:eastAsia="Calibri"/>
                      <w:sz w:val="28"/>
                      <w:szCs w:val="28"/>
                      <w:vertAlign w:val="superscript"/>
                    </w:rPr>
                    <w:t>2</w:t>
                  </w:r>
                  <w:r w:rsidRPr="00C22060">
                    <w:rPr>
                      <w:rFonts w:eastAsia="Calibri"/>
                      <w:sz w:val="28"/>
                      <w:szCs w:val="28"/>
                    </w:rPr>
                    <w:t xml:space="preserve"> </w:t>
                  </w:r>
                  <w:r w:rsidRPr="00C22060">
                    <w:rPr>
                      <w:rFonts w:eastAsia="Calibri"/>
                      <w:sz w:val="28"/>
                      <w:szCs w:val="28"/>
                    </w:rPr>
                    <w:sym w:font="Mathematica1" w:char="F02D"/>
                  </w:r>
                  <w:r w:rsidRPr="00C22060">
                    <w:rPr>
                      <w:rFonts w:eastAsia="Calibri"/>
                      <w:sz w:val="28"/>
                      <w:szCs w:val="28"/>
                    </w:rPr>
                    <w:t xml:space="preserve"> O’</w:t>
                  </w:r>
                  <w:smartTag w:uri="urn:schemas-microsoft-com:office:smarttags" w:element="place">
                    <w:r w:rsidRPr="00C22060">
                      <w:rPr>
                        <w:rFonts w:eastAsia="Calibri"/>
                        <w:sz w:val="28"/>
                        <w:szCs w:val="28"/>
                      </w:rPr>
                      <w:t>K</w:t>
                    </w:r>
                    <w:r w:rsidRPr="00C22060">
                      <w:rPr>
                        <w:rFonts w:eastAsia="Calibri"/>
                        <w:sz w:val="28"/>
                        <w:szCs w:val="28"/>
                        <w:vertAlign w:val="superscript"/>
                      </w:rPr>
                      <w:t>2</w:t>
                    </w:r>
                  </w:smartTag>
                  <w:r w:rsidRPr="00C22060">
                    <w:rPr>
                      <w:rFonts w:eastAsia="Calibri"/>
                      <w:sz w:val="28"/>
                      <w:szCs w:val="28"/>
                    </w:rPr>
                    <w:t xml:space="preserve"> và O’K = O’O </w:t>
                  </w:r>
                  <w:r w:rsidRPr="00C22060">
                    <w:rPr>
                      <w:rFonts w:eastAsia="Calibri"/>
                      <w:sz w:val="28"/>
                      <w:szCs w:val="28"/>
                    </w:rPr>
                    <w:sym w:font="Mathematica1" w:char="F02D"/>
                  </w:r>
                  <w:r w:rsidRPr="00C22060">
                    <w:rPr>
                      <w:rFonts w:eastAsia="Calibri"/>
                      <w:sz w:val="28"/>
                      <w:szCs w:val="28"/>
                    </w:rPr>
                    <w:t xml:space="preserve"> OK</w:t>
                  </w:r>
                </w:p>
                <w:p w:rsidR="00636A5E" w:rsidRPr="00C22060" w:rsidRDefault="00636A5E" w:rsidP="009E3322">
                  <w:pPr>
                    <w:rPr>
                      <w:rFonts w:eastAsia="Calibri"/>
                      <w:sz w:val="28"/>
                      <w:szCs w:val="28"/>
                    </w:rPr>
                  </w:pPr>
                  <w:r w:rsidRPr="00C22060">
                    <w:rPr>
                      <w:position w:val="-36"/>
                      <w:sz w:val="28"/>
                      <w:szCs w:val="28"/>
                    </w:rPr>
                    <w:object w:dxaOrig="3975" w:dyaOrig="900">
                      <v:shape id="_x0000_i1503" type="#_x0000_t75" style="width:198.75pt;height:45pt" o:ole="">
                        <v:imagedata r:id="rId1104" o:title=""/>
                      </v:shape>
                      <o:OLEObject Type="Embed" ProgID="Equation.DSMT4" ShapeID="_x0000_i1503" DrawAspect="Content" ObjectID="_1587501488" r:id="rId1105"/>
                    </w:object>
                  </w:r>
                  <w:r w:rsidRPr="00C22060">
                    <w:rPr>
                      <w:rFonts w:eastAsia="Calibri"/>
                      <w:sz w:val="28"/>
                      <w:szCs w:val="28"/>
                    </w:rPr>
                    <w:t xml:space="preserve"> (1)</w:t>
                  </w:r>
                </w:p>
                <w:p w:rsidR="00636A5E" w:rsidRPr="00C22060" w:rsidRDefault="00636A5E" w:rsidP="009E3322">
                  <w:pPr>
                    <w:rPr>
                      <w:rFonts w:eastAsia="Calibri"/>
                      <w:sz w:val="28"/>
                      <w:szCs w:val="28"/>
                    </w:rPr>
                  </w:pPr>
                  <w:r w:rsidRPr="00C22060">
                    <w:rPr>
                      <w:rFonts w:eastAsia="Calibri"/>
                      <w:sz w:val="28"/>
                      <w:szCs w:val="28"/>
                    </w:rPr>
                    <w:t xml:space="preserve">Trong tam giác vuông EKO ta có </w:t>
                  </w:r>
                </w:p>
                <w:p w:rsidR="00636A5E" w:rsidRPr="00C22060" w:rsidRDefault="00636A5E" w:rsidP="009E3322">
                  <w:pPr>
                    <w:rPr>
                      <w:rFonts w:eastAsia="Calibri"/>
                      <w:sz w:val="28"/>
                      <w:szCs w:val="28"/>
                    </w:rPr>
                  </w:pPr>
                  <w:r w:rsidRPr="00C22060">
                    <w:rPr>
                      <w:position w:val="-6"/>
                      <w:sz w:val="28"/>
                      <w:szCs w:val="28"/>
                    </w:rPr>
                    <w:object w:dxaOrig="2895" w:dyaOrig="360">
                      <v:shape id="_x0000_i1504" type="#_x0000_t75" style="width:144.75pt;height:18pt" o:ole="">
                        <v:imagedata r:id="rId1106" o:title=""/>
                      </v:shape>
                      <o:OLEObject Type="Embed" ProgID="Equation.DSMT4" ShapeID="_x0000_i1504" DrawAspect="Content" ObjectID="_1587501489" r:id="rId1107"/>
                    </w:object>
                  </w:r>
                  <w:r w:rsidRPr="00C22060">
                    <w:rPr>
                      <w:rFonts w:eastAsia="Calibri"/>
                      <w:sz w:val="28"/>
                      <w:szCs w:val="28"/>
                    </w:rPr>
                    <w:t xml:space="preserve"> (2)</w:t>
                  </w:r>
                </w:p>
                <w:p w:rsidR="00636A5E" w:rsidRPr="00C22060" w:rsidRDefault="00636A5E" w:rsidP="009E3322">
                  <w:pPr>
                    <w:rPr>
                      <w:rFonts w:eastAsia="Calibri"/>
                      <w:sz w:val="28"/>
                      <w:szCs w:val="28"/>
                    </w:rPr>
                  </w:pPr>
                  <w:r w:rsidRPr="00C22060">
                    <w:rPr>
                      <w:rFonts w:eastAsia="Calibri"/>
                      <w:sz w:val="28"/>
                      <w:szCs w:val="28"/>
                    </w:rPr>
                    <w:t xml:space="preserve">Từ (1) và (2) ta có </w:t>
                  </w:r>
                  <w:r w:rsidRPr="00C22060">
                    <w:rPr>
                      <w:position w:val="-24"/>
                      <w:sz w:val="28"/>
                      <w:szCs w:val="28"/>
                    </w:rPr>
                    <w:object w:dxaOrig="2100" w:dyaOrig="705">
                      <v:shape id="_x0000_i1505" type="#_x0000_t75" style="width:105pt;height:35.25pt" o:ole="">
                        <v:imagedata r:id="rId1108" o:title=""/>
                      </v:shape>
                      <o:OLEObject Type="Embed" ProgID="Equation.DSMT4" ShapeID="_x0000_i1505" DrawAspect="Content" ObjectID="_1587501490" r:id="rId1109"/>
                    </w:object>
                  </w:r>
                  <w:r w:rsidRPr="00C22060">
                    <w:rPr>
                      <w:rFonts w:eastAsia="Calibri"/>
                      <w:sz w:val="28"/>
                      <w:szCs w:val="28"/>
                    </w:rPr>
                    <w:t xml:space="preserve"> </w:t>
                  </w:r>
                  <w:r w:rsidRPr="00C22060">
                    <w:rPr>
                      <w:position w:val="-24"/>
                      <w:sz w:val="28"/>
                      <w:szCs w:val="28"/>
                    </w:rPr>
                    <w:object w:dxaOrig="915" w:dyaOrig="615">
                      <v:shape id="_x0000_i1506" type="#_x0000_t75" style="width:45.75pt;height:30.75pt" o:ole="">
                        <v:imagedata r:id="rId1110" o:title=""/>
                      </v:shape>
                      <o:OLEObject Type="Embed" ProgID="Equation.DSMT4" ShapeID="_x0000_i1506" DrawAspect="Content" ObjectID="_1587501491" r:id="rId1111"/>
                    </w:object>
                  </w:r>
                </w:p>
                <w:p w:rsidR="00636A5E" w:rsidRPr="00C22060" w:rsidRDefault="00636A5E" w:rsidP="009E3322">
                  <w:pPr>
                    <w:rPr>
                      <w:rFonts w:eastAsia="Calibri"/>
                      <w:sz w:val="28"/>
                      <w:szCs w:val="28"/>
                    </w:rPr>
                  </w:pPr>
                  <w:r w:rsidRPr="00C22060">
                    <w:rPr>
                      <w:rFonts w:eastAsia="Calibri"/>
                      <w:sz w:val="28"/>
                      <w:szCs w:val="28"/>
                    </w:rPr>
                    <w:t>Vậy I trùng với I’ hay 3 điểm E; I; F thẳng hàng.</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tcPr>
                <w:p w:rsidR="00636A5E" w:rsidRPr="00C22060" w:rsidRDefault="00636A5E" w:rsidP="009E3322">
                  <w:pPr>
                    <w:rPr>
                      <w:rFonts w:eastAsia="Calibri"/>
                      <w:sz w:val="28"/>
                      <w:szCs w:val="28"/>
                    </w:rPr>
                  </w:pPr>
                </w:p>
                <w:p w:rsidR="00636A5E" w:rsidRPr="00C22060" w:rsidRDefault="00636A5E" w:rsidP="009E3322">
                  <w:pPr>
                    <w:rPr>
                      <w:rFonts w:eastAsia="Calibri"/>
                      <w:sz w:val="28"/>
                      <w:szCs w:val="28"/>
                    </w:rPr>
                  </w:pPr>
                </w:p>
                <w:p w:rsidR="00636A5E" w:rsidRPr="00C22060" w:rsidRDefault="00636A5E" w:rsidP="009E3322">
                  <w:pPr>
                    <w:rPr>
                      <w:rFonts w:eastAsia="Calibri"/>
                      <w:sz w:val="28"/>
                      <w:szCs w:val="28"/>
                    </w:rPr>
                  </w:pPr>
                </w:p>
                <w:p w:rsidR="00636A5E" w:rsidRPr="00C22060" w:rsidRDefault="00636A5E" w:rsidP="009E3322">
                  <w:pPr>
                    <w:rPr>
                      <w:rFonts w:eastAsia="Calibri"/>
                      <w:sz w:val="28"/>
                      <w:szCs w:val="28"/>
                    </w:rPr>
                  </w:pPr>
                  <w:r w:rsidRPr="00C22060">
                    <w:rPr>
                      <w:rFonts w:eastAsia="Calibri"/>
                      <w:sz w:val="28"/>
                      <w:szCs w:val="28"/>
                    </w:rPr>
                    <w:t>0.25</w:t>
                  </w:r>
                </w:p>
                <w:p w:rsidR="00636A5E" w:rsidRPr="00C22060" w:rsidRDefault="00636A5E" w:rsidP="009E3322">
                  <w:pPr>
                    <w:rPr>
                      <w:rFonts w:eastAsia="Calibri"/>
                      <w:sz w:val="28"/>
                      <w:szCs w:val="28"/>
                    </w:rPr>
                  </w:pPr>
                </w:p>
                <w:p w:rsidR="00636A5E" w:rsidRPr="00C22060" w:rsidRDefault="00636A5E" w:rsidP="009E3322">
                  <w:pPr>
                    <w:rPr>
                      <w:rFonts w:eastAsia="Calibri"/>
                      <w:sz w:val="28"/>
                      <w:szCs w:val="28"/>
                    </w:rPr>
                  </w:pPr>
                </w:p>
                <w:p w:rsidR="00636A5E" w:rsidRPr="00C22060" w:rsidRDefault="00636A5E" w:rsidP="009E3322">
                  <w:pPr>
                    <w:rPr>
                      <w:rFonts w:eastAsia="Calibri"/>
                      <w:sz w:val="28"/>
                      <w:szCs w:val="28"/>
                    </w:rPr>
                  </w:pPr>
                </w:p>
                <w:p w:rsidR="00636A5E" w:rsidRPr="00C22060" w:rsidRDefault="00636A5E" w:rsidP="009E3322">
                  <w:pPr>
                    <w:rPr>
                      <w:rFonts w:eastAsia="Calibri"/>
                      <w:sz w:val="28"/>
                      <w:szCs w:val="28"/>
                    </w:rPr>
                  </w:pPr>
                </w:p>
                <w:p w:rsidR="00636A5E" w:rsidRPr="00C22060" w:rsidRDefault="00636A5E" w:rsidP="009E3322">
                  <w:pPr>
                    <w:rPr>
                      <w:rFonts w:eastAsia="Calibri"/>
                      <w:sz w:val="28"/>
                      <w:szCs w:val="28"/>
                    </w:rPr>
                  </w:pPr>
                </w:p>
                <w:p w:rsidR="00636A5E" w:rsidRPr="00C22060" w:rsidRDefault="00636A5E" w:rsidP="009E3322">
                  <w:pPr>
                    <w:rPr>
                      <w:rFonts w:eastAsia="Calibri"/>
                      <w:sz w:val="28"/>
                      <w:szCs w:val="28"/>
                    </w:rPr>
                  </w:pPr>
                </w:p>
                <w:p w:rsidR="00636A5E" w:rsidRPr="00C22060" w:rsidRDefault="00636A5E" w:rsidP="009E3322">
                  <w:pPr>
                    <w:rPr>
                      <w:rFonts w:eastAsia="Calibri"/>
                      <w:sz w:val="28"/>
                      <w:szCs w:val="28"/>
                    </w:rPr>
                  </w:pPr>
                </w:p>
                <w:p w:rsidR="00636A5E" w:rsidRPr="00C22060" w:rsidRDefault="00636A5E" w:rsidP="009E3322">
                  <w:pPr>
                    <w:rPr>
                      <w:rFonts w:eastAsia="Calibri"/>
                      <w:sz w:val="28"/>
                      <w:szCs w:val="28"/>
                    </w:rPr>
                  </w:pPr>
                </w:p>
                <w:p w:rsidR="00636A5E" w:rsidRPr="00C22060" w:rsidRDefault="00636A5E" w:rsidP="009E3322">
                  <w:pPr>
                    <w:rPr>
                      <w:rFonts w:eastAsia="Calibri"/>
                      <w:sz w:val="28"/>
                      <w:szCs w:val="28"/>
                    </w:rPr>
                  </w:pPr>
                </w:p>
                <w:p w:rsidR="00636A5E" w:rsidRPr="00C22060" w:rsidRDefault="00636A5E" w:rsidP="009E3322">
                  <w:pPr>
                    <w:rPr>
                      <w:rFonts w:eastAsia="Calibri"/>
                      <w:sz w:val="28"/>
                      <w:szCs w:val="28"/>
                    </w:rPr>
                  </w:pPr>
                </w:p>
                <w:p w:rsidR="00636A5E" w:rsidRPr="00C22060" w:rsidRDefault="00636A5E" w:rsidP="009E3322">
                  <w:pPr>
                    <w:rPr>
                      <w:rFonts w:eastAsia="Calibri"/>
                      <w:sz w:val="28"/>
                      <w:szCs w:val="28"/>
                    </w:rPr>
                  </w:pPr>
                </w:p>
                <w:p w:rsidR="00636A5E" w:rsidRPr="00C22060" w:rsidRDefault="00636A5E" w:rsidP="009E3322">
                  <w:pPr>
                    <w:rPr>
                      <w:rFonts w:eastAsia="Calibri"/>
                      <w:sz w:val="28"/>
                      <w:szCs w:val="28"/>
                    </w:rPr>
                  </w:pPr>
                </w:p>
                <w:p w:rsidR="00636A5E" w:rsidRPr="00C22060" w:rsidRDefault="00636A5E" w:rsidP="009E3322">
                  <w:pPr>
                    <w:rPr>
                      <w:rFonts w:eastAsia="Calibri"/>
                      <w:sz w:val="28"/>
                      <w:szCs w:val="28"/>
                    </w:rPr>
                  </w:pPr>
                </w:p>
                <w:p w:rsidR="00636A5E" w:rsidRPr="00C22060" w:rsidRDefault="00636A5E" w:rsidP="009E3322">
                  <w:pPr>
                    <w:rPr>
                      <w:rFonts w:eastAsia="Calibri"/>
                      <w:sz w:val="28"/>
                      <w:szCs w:val="28"/>
                    </w:rPr>
                  </w:pPr>
                </w:p>
                <w:p w:rsidR="00636A5E" w:rsidRPr="00C22060" w:rsidRDefault="00636A5E" w:rsidP="009E3322">
                  <w:pPr>
                    <w:rPr>
                      <w:rFonts w:eastAsia="Calibri"/>
                      <w:sz w:val="28"/>
                      <w:szCs w:val="28"/>
                    </w:rPr>
                  </w:pPr>
                  <w:r w:rsidRPr="00C22060">
                    <w:rPr>
                      <w:rFonts w:eastAsia="Calibri"/>
                      <w:sz w:val="28"/>
                      <w:szCs w:val="28"/>
                    </w:rPr>
                    <w:t>0.25</w:t>
                  </w:r>
                </w:p>
              </w:tc>
              <w:tc>
                <w:tcPr>
                  <w:tcW w:w="3876"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rsidR="00636A5E" w:rsidRPr="00C22060" w:rsidRDefault="00636A5E" w:rsidP="009E3322">
                  <w:pPr>
                    <w:rPr>
                      <w:rFonts w:eastAsia="Calibri"/>
                      <w:sz w:val="28"/>
                      <w:szCs w:val="28"/>
                    </w:rPr>
                  </w:pPr>
                </w:p>
              </w:tc>
            </w:tr>
            <w:tr w:rsidR="00636A5E" w:rsidRPr="00C22060" w:rsidTr="00636A5E">
              <w:tc>
                <w:tcPr>
                  <w:tcW w:w="9897" w:type="dxa"/>
                  <w:gridSpan w:val="5"/>
                  <w:tcBorders>
                    <w:top w:val="single" w:sz="4" w:space="0" w:color="auto"/>
                    <w:left w:val="single" w:sz="4" w:space="0" w:color="auto"/>
                    <w:bottom w:val="single" w:sz="4" w:space="0" w:color="auto"/>
                    <w:right w:val="single" w:sz="4" w:space="0" w:color="auto"/>
                  </w:tcBorders>
                  <w:shd w:val="clear" w:color="auto" w:fill="auto"/>
                  <w:hideMark/>
                </w:tcPr>
                <w:p w:rsidR="00636A5E" w:rsidRPr="00C22060" w:rsidRDefault="00636A5E" w:rsidP="009E3322">
                  <w:pPr>
                    <w:rPr>
                      <w:rFonts w:eastAsia="Calibri"/>
                      <w:sz w:val="28"/>
                      <w:szCs w:val="28"/>
                    </w:rPr>
                  </w:pPr>
                  <w:r w:rsidRPr="00C22060">
                    <w:rPr>
                      <w:rFonts w:eastAsia="Calibri"/>
                      <w:b/>
                      <w:sz w:val="28"/>
                      <w:szCs w:val="28"/>
                    </w:rPr>
                    <w:t>Câu 6:  1 điểm</w:t>
                  </w:r>
                </w:p>
              </w:tc>
              <w:tc>
                <w:tcPr>
                  <w:tcW w:w="637" w:type="dxa"/>
                  <w:tcBorders>
                    <w:top w:val="single" w:sz="4" w:space="0" w:color="auto"/>
                    <w:left w:val="single" w:sz="4" w:space="0" w:color="auto"/>
                    <w:bottom w:val="single" w:sz="4" w:space="0" w:color="auto"/>
                    <w:right w:val="single" w:sz="4" w:space="0" w:color="auto"/>
                  </w:tcBorders>
                  <w:shd w:val="clear" w:color="auto" w:fill="auto"/>
                </w:tcPr>
                <w:p w:rsidR="00636A5E" w:rsidRPr="00C22060" w:rsidRDefault="00636A5E" w:rsidP="009E3322">
                  <w:pPr>
                    <w:jc w:val="center"/>
                    <w:rPr>
                      <w:rFonts w:eastAsia="Calibri"/>
                      <w:sz w:val="28"/>
                      <w:szCs w:val="28"/>
                    </w:rPr>
                  </w:pPr>
                </w:p>
              </w:tc>
            </w:tr>
            <w:tr w:rsidR="00636A5E" w:rsidRPr="00C22060" w:rsidTr="00636A5E">
              <w:tc>
                <w:tcPr>
                  <w:tcW w:w="9897" w:type="dxa"/>
                  <w:gridSpan w:val="5"/>
                  <w:tcBorders>
                    <w:top w:val="single" w:sz="4" w:space="0" w:color="auto"/>
                    <w:left w:val="single" w:sz="4" w:space="0" w:color="auto"/>
                    <w:bottom w:val="single" w:sz="4" w:space="0" w:color="auto"/>
                    <w:right w:val="single" w:sz="4" w:space="0" w:color="auto"/>
                  </w:tcBorders>
                  <w:shd w:val="clear" w:color="auto" w:fill="auto"/>
                  <w:hideMark/>
                </w:tcPr>
                <w:p w:rsidR="00636A5E" w:rsidRPr="00C22060" w:rsidRDefault="00636A5E" w:rsidP="009E3322">
                  <w:pPr>
                    <w:rPr>
                      <w:rFonts w:eastAsia="Calibri"/>
                      <w:sz w:val="28"/>
                      <w:szCs w:val="28"/>
                    </w:rPr>
                  </w:pPr>
                  <w:r w:rsidRPr="00C22060">
                    <w:rPr>
                      <w:rFonts w:eastAsia="Calibri"/>
                      <w:sz w:val="28"/>
                      <w:szCs w:val="28"/>
                    </w:rPr>
                    <w:t xml:space="preserve">Ta  có </w:t>
                  </w:r>
                  <w:r w:rsidRPr="00C22060">
                    <w:rPr>
                      <w:position w:val="-24"/>
                      <w:sz w:val="28"/>
                      <w:szCs w:val="28"/>
                    </w:rPr>
                    <w:object w:dxaOrig="4140" w:dyaOrig="705">
                      <v:shape id="_x0000_i1507" type="#_x0000_t75" style="width:207pt;height:35.25pt" o:ole="">
                        <v:imagedata r:id="rId1112" o:title=""/>
                      </v:shape>
                      <o:OLEObject Type="Embed" ProgID="Equation.DSMT4" ShapeID="_x0000_i1507" DrawAspect="Content" ObjectID="_1587501492" r:id="rId1113"/>
                    </w:object>
                  </w:r>
                </w:p>
              </w:tc>
              <w:tc>
                <w:tcPr>
                  <w:tcW w:w="637" w:type="dxa"/>
                  <w:tcBorders>
                    <w:top w:val="single" w:sz="4" w:space="0" w:color="auto"/>
                    <w:left w:val="single" w:sz="4" w:space="0" w:color="auto"/>
                    <w:bottom w:val="single" w:sz="4" w:space="0" w:color="auto"/>
                    <w:right w:val="single" w:sz="4" w:space="0" w:color="auto"/>
                  </w:tcBorders>
                  <w:shd w:val="clear" w:color="auto" w:fill="auto"/>
                  <w:hideMark/>
                </w:tcPr>
                <w:p w:rsidR="00636A5E" w:rsidRPr="00C22060" w:rsidRDefault="00636A5E" w:rsidP="009E3322">
                  <w:pPr>
                    <w:jc w:val="center"/>
                    <w:rPr>
                      <w:rFonts w:eastAsia="Calibri"/>
                      <w:sz w:val="28"/>
                      <w:szCs w:val="28"/>
                    </w:rPr>
                  </w:pPr>
                  <w:r w:rsidRPr="00C22060">
                    <w:rPr>
                      <w:rFonts w:eastAsia="Calibri"/>
                      <w:sz w:val="28"/>
                      <w:szCs w:val="28"/>
                    </w:rPr>
                    <w:t>0.25</w:t>
                  </w:r>
                </w:p>
              </w:tc>
            </w:tr>
            <w:tr w:rsidR="00636A5E" w:rsidRPr="00C22060" w:rsidTr="00636A5E">
              <w:tc>
                <w:tcPr>
                  <w:tcW w:w="9897" w:type="dxa"/>
                  <w:gridSpan w:val="5"/>
                  <w:tcBorders>
                    <w:top w:val="single" w:sz="4" w:space="0" w:color="auto"/>
                    <w:left w:val="single" w:sz="4" w:space="0" w:color="auto"/>
                    <w:bottom w:val="single" w:sz="4" w:space="0" w:color="auto"/>
                    <w:right w:val="single" w:sz="4" w:space="0" w:color="auto"/>
                  </w:tcBorders>
                  <w:shd w:val="clear" w:color="auto" w:fill="auto"/>
                  <w:hideMark/>
                </w:tcPr>
                <w:p w:rsidR="00636A5E" w:rsidRPr="00C22060" w:rsidRDefault="00636A5E" w:rsidP="009E3322">
                  <w:pPr>
                    <w:rPr>
                      <w:rFonts w:eastAsia="Calibri"/>
                      <w:sz w:val="28"/>
                      <w:szCs w:val="28"/>
                    </w:rPr>
                  </w:pPr>
                  <w:r w:rsidRPr="00C22060">
                    <w:rPr>
                      <w:rFonts w:eastAsia="Calibri"/>
                      <w:sz w:val="28"/>
                      <w:szCs w:val="28"/>
                    </w:rPr>
                    <w:t xml:space="preserve">Do đó </w:t>
                  </w:r>
                  <w:r w:rsidRPr="00C22060">
                    <w:rPr>
                      <w:position w:val="-24"/>
                      <w:sz w:val="28"/>
                      <w:szCs w:val="28"/>
                    </w:rPr>
                    <w:object w:dxaOrig="4140" w:dyaOrig="705">
                      <v:shape id="_x0000_i1508" type="#_x0000_t75" style="width:207pt;height:35.25pt" o:ole="">
                        <v:imagedata r:id="rId1114" o:title=""/>
                      </v:shape>
                      <o:OLEObject Type="Embed" ProgID="Equation.DSMT4" ShapeID="_x0000_i1508" DrawAspect="Content" ObjectID="_1587501493" r:id="rId1115"/>
                    </w:object>
                  </w:r>
                </w:p>
              </w:tc>
              <w:tc>
                <w:tcPr>
                  <w:tcW w:w="637" w:type="dxa"/>
                  <w:tcBorders>
                    <w:top w:val="single" w:sz="4" w:space="0" w:color="auto"/>
                    <w:left w:val="single" w:sz="4" w:space="0" w:color="auto"/>
                    <w:bottom w:val="single" w:sz="4" w:space="0" w:color="auto"/>
                    <w:right w:val="single" w:sz="4" w:space="0" w:color="auto"/>
                  </w:tcBorders>
                  <w:shd w:val="clear" w:color="auto" w:fill="auto"/>
                  <w:hideMark/>
                </w:tcPr>
                <w:p w:rsidR="00636A5E" w:rsidRPr="00C22060" w:rsidRDefault="00636A5E" w:rsidP="009E3322">
                  <w:pPr>
                    <w:jc w:val="center"/>
                    <w:rPr>
                      <w:rFonts w:eastAsia="Calibri"/>
                      <w:sz w:val="28"/>
                      <w:szCs w:val="28"/>
                    </w:rPr>
                  </w:pPr>
                  <w:r w:rsidRPr="00C22060">
                    <w:rPr>
                      <w:rFonts w:eastAsia="Calibri"/>
                      <w:sz w:val="28"/>
                      <w:szCs w:val="28"/>
                    </w:rPr>
                    <w:t>0.25</w:t>
                  </w:r>
                </w:p>
              </w:tc>
            </w:tr>
            <w:tr w:rsidR="00636A5E" w:rsidRPr="00C22060" w:rsidTr="00636A5E">
              <w:tc>
                <w:tcPr>
                  <w:tcW w:w="9897" w:type="dxa"/>
                  <w:gridSpan w:val="5"/>
                  <w:tcBorders>
                    <w:top w:val="single" w:sz="4" w:space="0" w:color="auto"/>
                    <w:left w:val="single" w:sz="4" w:space="0" w:color="auto"/>
                    <w:bottom w:val="single" w:sz="4" w:space="0" w:color="auto"/>
                    <w:right w:val="single" w:sz="4" w:space="0" w:color="auto"/>
                  </w:tcBorders>
                  <w:shd w:val="clear" w:color="auto" w:fill="auto"/>
                  <w:hideMark/>
                </w:tcPr>
                <w:p w:rsidR="00636A5E" w:rsidRPr="00C22060" w:rsidRDefault="00636A5E" w:rsidP="009E3322">
                  <w:pPr>
                    <w:rPr>
                      <w:rFonts w:eastAsia="Calibri"/>
                      <w:sz w:val="28"/>
                      <w:szCs w:val="28"/>
                      <w:lang w:val="fr-FR"/>
                    </w:rPr>
                  </w:pPr>
                  <w:r w:rsidRPr="00C22060">
                    <w:rPr>
                      <w:position w:val="-24"/>
                      <w:sz w:val="28"/>
                      <w:szCs w:val="28"/>
                      <w:lang w:val="fr-FR"/>
                    </w:rPr>
                    <w:object w:dxaOrig="4800" w:dyaOrig="615">
                      <v:shape id="_x0000_i1509" type="#_x0000_t75" style="width:240pt;height:30.75pt" o:ole="">
                        <v:imagedata r:id="rId1116" o:title=""/>
                      </v:shape>
                      <o:OLEObject Type="Embed" ProgID="Equation.DSMT4" ShapeID="_x0000_i1509" DrawAspect="Content" ObjectID="_1587501494" r:id="rId1117"/>
                    </w:object>
                  </w:r>
                  <w:r w:rsidRPr="00C22060">
                    <w:rPr>
                      <w:position w:val="-24"/>
                      <w:sz w:val="28"/>
                      <w:szCs w:val="28"/>
                      <w:lang w:val="fr-FR"/>
                    </w:rPr>
                    <w:object w:dxaOrig="4035" w:dyaOrig="615">
                      <v:shape id="_x0000_i1510" type="#_x0000_t75" style="width:201.75pt;height:30.75pt" o:ole="">
                        <v:imagedata r:id="rId1118" o:title=""/>
                      </v:shape>
                      <o:OLEObject Type="Embed" ProgID="Equation.DSMT4" ShapeID="_x0000_i1510" DrawAspect="Content" ObjectID="_1587501495" r:id="rId1119"/>
                    </w:object>
                  </w:r>
                </w:p>
              </w:tc>
              <w:tc>
                <w:tcPr>
                  <w:tcW w:w="637" w:type="dxa"/>
                  <w:tcBorders>
                    <w:top w:val="single" w:sz="4" w:space="0" w:color="auto"/>
                    <w:left w:val="single" w:sz="4" w:space="0" w:color="auto"/>
                    <w:bottom w:val="single" w:sz="4" w:space="0" w:color="auto"/>
                    <w:right w:val="single" w:sz="4" w:space="0" w:color="auto"/>
                  </w:tcBorders>
                  <w:shd w:val="clear" w:color="auto" w:fill="auto"/>
                  <w:hideMark/>
                </w:tcPr>
                <w:p w:rsidR="00636A5E" w:rsidRPr="00C22060" w:rsidRDefault="00636A5E" w:rsidP="009E3322">
                  <w:pPr>
                    <w:jc w:val="center"/>
                    <w:rPr>
                      <w:rFonts w:eastAsia="Calibri"/>
                      <w:sz w:val="28"/>
                      <w:szCs w:val="28"/>
                    </w:rPr>
                  </w:pPr>
                  <w:r w:rsidRPr="00C22060">
                    <w:rPr>
                      <w:rFonts w:eastAsia="Calibri"/>
                      <w:sz w:val="28"/>
                      <w:szCs w:val="28"/>
                    </w:rPr>
                    <w:t>0.25</w:t>
                  </w:r>
                </w:p>
              </w:tc>
            </w:tr>
            <w:tr w:rsidR="00636A5E" w:rsidRPr="00C22060" w:rsidTr="00636A5E">
              <w:tc>
                <w:tcPr>
                  <w:tcW w:w="9897" w:type="dxa"/>
                  <w:gridSpan w:val="5"/>
                  <w:tcBorders>
                    <w:top w:val="single" w:sz="4" w:space="0" w:color="auto"/>
                    <w:left w:val="single" w:sz="4" w:space="0" w:color="auto"/>
                    <w:bottom w:val="single" w:sz="4" w:space="0" w:color="auto"/>
                    <w:right w:val="single" w:sz="4" w:space="0" w:color="auto"/>
                  </w:tcBorders>
                  <w:shd w:val="clear" w:color="auto" w:fill="auto"/>
                  <w:hideMark/>
                </w:tcPr>
                <w:p w:rsidR="00636A5E" w:rsidRPr="00C22060" w:rsidRDefault="00636A5E" w:rsidP="009E3322">
                  <w:pPr>
                    <w:rPr>
                      <w:rFonts w:eastAsia="Calibri"/>
                      <w:sz w:val="28"/>
                      <w:szCs w:val="28"/>
                      <w:lang w:val="es-ES"/>
                    </w:rPr>
                  </w:pPr>
                  <w:r w:rsidRPr="00C22060">
                    <w:rPr>
                      <w:rFonts w:eastAsia="Calibri"/>
                      <w:sz w:val="28"/>
                      <w:szCs w:val="28"/>
                      <w:lang w:val="es-ES"/>
                    </w:rPr>
                    <w:t xml:space="preserve">Suy ra </w:t>
                  </w:r>
                  <w:r w:rsidRPr="00C22060">
                    <w:rPr>
                      <w:position w:val="-24"/>
                      <w:sz w:val="28"/>
                      <w:szCs w:val="28"/>
                      <w:lang w:val="es-ES"/>
                    </w:rPr>
                    <w:object w:dxaOrig="3600" w:dyaOrig="615">
                      <v:shape id="_x0000_i1511" type="#_x0000_t75" style="width:180pt;height:30.75pt" o:ole="">
                        <v:imagedata r:id="rId1120" o:title=""/>
                      </v:shape>
                      <o:OLEObject Type="Embed" ProgID="Equation.DSMT4" ShapeID="_x0000_i1511" DrawAspect="Content" ObjectID="_1587501496" r:id="rId1121"/>
                    </w:object>
                  </w:r>
                </w:p>
                <w:p w:rsidR="00636A5E" w:rsidRPr="00C22060" w:rsidRDefault="00636A5E" w:rsidP="009E3322">
                  <w:pPr>
                    <w:rPr>
                      <w:rFonts w:eastAsia="Calibri"/>
                      <w:sz w:val="28"/>
                      <w:szCs w:val="28"/>
                      <w:lang w:val="es-ES"/>
                    </w:rPr>
                  </w:pPr>
                  <w:r w:rsidRPr="00C22060">
                    <w:rPr>
                      <w:rFonts w:eastAsia="Calibri"/>
                      <w:sz w:val="28"/>
                      <w:szCs w:val="28"/>
                      <w:lang w:val="es-ES"/>
                    </w:rPr>
                    <w:t>Vậy P</w:t>
                  </w:r>
                  <w:r w:rsidRPr="00C22060">
                    <w:rPr>
                      <w:rFonts w:eastAsia="Calibri"/>
                      <w:sz w:val="28"/>
                      <w:szCs w:val="28"/>
                      <w:vertAlign w:val="subscript"/>
                      <w:lang w:val="es-ES"/>
                    </w:rPr>
                    <w:t>max</w:t>
                  </w:r>
                  <w:r w:rsidRPr="00C22060">
                    <w:rPr>
                      <w:rFonts w:eastAsia="Calibri"/>
                      <w:sz w:val="28"/>
                      <w:szCs w:val="28"/>
                      <w:lang w:val="es-ES"/>
                    </w:rPr>
                    <w:t xml:space="preserve"> = 5 khi và chỉ khi </w:t>
                  </w:r>
                  <w:r w:rsidRPr="00C22060">
                    <w:rPr>
                      <w:position w:val="-34"/>
                      <w:sz w:val="28"/>
                      <w:szCs w:val="28"/>
                      <w:lang w:val="es-ES"/>
                    </w:rPr>
                    <w:object w:dxaOrig="1740" w:dyaOrig="795">
                      <v:shape id="_x0000_i1512" type="#_x0000_t75" style="width:87pt;height:39.75pt" o:ole="">
                        <v:imagedata r:id="rId1122" o:title=""/>
                      </v:shape>
                      <o:OLEObject Type="Embed" ProgID="Equation.DSMT4" ShapeID="_x0000_i1512" DrawAspect="Content" ObjectID="_1587501497" r:id="rId1123"/>
                    </w:object>
                  </w:r>
                  <w:r w:rsidRPr="00C22060">
                    <w:rPr>
                      <w:rFonts w:eastAsia="Calibri"/>
                      <w:sz w:val="28"/>
                      <w:szCs w:val="28"/>
                      <w:lang w:val="es-ES"/>
                    </w:rPr>
                    <w:t xml:space="preserve"> ( chẳng hạn x = 2; y = </w:t>
                  </w:r>
                  <w:r w:rsidRPr="00C22060">
                    <w:rPr>
                      <w:rFonts w:eastAsia="Calibri"/>
                      <w:sz w:val="28"/>
                      <w:szCs w:val="28"/>
                      <w:lang w:val="es-ES"/>
                    </w:rPr>
                    <w:sym w:font="Mathematica1" w:char="F02D"/>
                  </w:r>
                  <w:r w:rsidRPr="00C22060">
                    <w:rPr>
                      <w:rFonts w:eastAsia="Calibri"/>
                      <w:sz w:val="28"/>
                      <w:szCs w:val="28"/>
                      <w:lang w:val="es-ES"/>
                    </w:rPr>
                    <w:t>2; z = 1)</w:t>
                  </w:r>
                </w:p>
              </w:tc>
              <w:tc>
                <w:tcPr>
                  <w:tcW w:w="637" w:type="dxa"/>
                  <w:tcBorders>
                    <w:top w:val="single" w:sz="4" w:space="0" w:color="auto"/>
                    <w:left w:val="single" w:sz="4" w:space="0" w:color="auto"/>
                    <w:bottom w:val="single" w:sz="4" w:space="0" w:color="auto"/>
                    <w:right w:val="single" w:sz="4" w:space="0" w:color="auto"/>
                  </w:tcBorders>
                  <w:shd w:val="clear" w:color="auto" w:fill="auto"/>
                </w:tcPr>
                <w:p w:rsidR="00636A5E" w:rsidRPr="00C22060" w:rsidRDefault="00636A5E" w:rsidP="009E3322">
                  <w:pPr>
                    <w:jc w:val="center"/>
                    <w:rPr>
                      <w:rFonts w:eastAsia="Calibri"/>
                      <w:sz w:val="28"/>
                      <w:szCs w:val="28"/>
                      <w:lang w:val="es-ES"/>
                    </w:rPr>
                  </w:pPr>
                </w:p>
                <w:p w:rsidR="00636A5E" w:rsidRPr="00C22060" w:rsidRDefault="00636A5E" w:rsidP="009E3322">
                  <w:pPr>
                    <w:jc w:val="center"/>
                    <w:rPr>
                      <w:rFonts w:eastAsia="Calibri"/>
                      <w:sz w:val="28"/>
                      <w:szCs w:val="28"/>
                    </w:rPr>
                  </w:pPr>
                  <w:r w:rsidRPr="00C22060">
                    <w:rPr>
                      <w:rFonts w:eastAsia="Calibri"/>
                      <w:sz w:val="28"/>
                      <w:szCs w:val="28"/>
                    </w:rPr>
                    <w:t>0.25</w:t>
                  </w:r>
                </w:p>
              </w:tc>
            </w:tr>
          </w:tbl>
          <w:p w:rsidR="00636A5E" w:rsidRPr="00C22060" w:rsidRDefault="00636A5E" w:rsidP="00636A5E">
            <w:pPr>
              <w:rPr>
                <w:i/>
                <w:sz w:val="28"/>
              </w:rPr>
            </w:pPr>
            <w:r w:rsidRPr="00C22060">
              <w:rPr>
                <w:i/>
                <w:sz w:val="28"/>
              </w:rPr>
              <w:t>Chú ý : Thí sinh giải cách khác đáp án, các giám khảo thống nhất  theo thang điểm của đáp án</w:t>
            </w:r>
            <w:r>
              <w:rPr>
                <w:i/>
                <w:sz w:val="28"/>
              </w:rPr>
              <w:t xml:space="preserve"> </w:t>
            </w:r>
          </w:p>
          <w:p w:rsidR="00F671A1" w:rsidRPr="00834D87" w:rsidRDefault="00F671A1" w:rsidP="00834D87">
            <w:pPr>
              <w:jc w:val="center"/>
              <w:rPr>
                <w:rFonts w:ascii="Times New Roman" w:eastAsia="Times New Roman" w:hAnsi="Times New Roman" w:cs="Times New Roman"/>
                <w:b/>
                <w:color w:val="FF0000"/>
                <w:sz w:val="28"/>
                <w:szCs w:val="24"/>
                <w:lang w:val="en-US"/>
              </w:rPr>
            </w:pPr>
          </w:p>
        </w:tc>
      </w:tr>
      <w:tr w:rsidR="00834D87" w:rsidRPr="00834D87" w:rsidTr="009E3322">
        <w:trPr>
          <w:trHeight w:val="315"/>
        </w:trPr>
        <w:tc>
          <w:tcPr>
            <w:tcW w:w="11214" w:type="dxa"/>
            <w:tcBorders>
              <w:top w:val="nil"/>
              <w:left w:val="nil"/>
              <w:bottom w:val="nil"/>
              <w:right w:val="nil"/>
            </w:tcBorders>
            <w:shd w:val="clear" w:color="auto" w:fill="auto"/>
            <w:noWrap/>
            <w:vAlign w:val="bottom"/>
            <w:hideMark/>
          </w:tcPr>
          <w:p w:rsidR="00834D87" w:rsidRDefault="00834D87" w:rsidP="00834D87">
            <w:pPr>
              <w:jc w:val="center"/>
              <w:rPr>
                <w:rFonts w:ascii="Times New Roman" w:eastAsia="Times New Roman" w:hAnsi="Times New Roman" w:cs="Times New Roman"/>
                <w:b/>
                <w:color w:val="FF0000"/>
                <w:sz w:val="28"/>
                <w:szCs w:val="24"/>
                <w:lang w:val="en-US"/>
              </w:rPr>
            </w:pPr>
            <w:r w:rsidRPr="00834D87">
              <w:rPr>
                <w:rFonts w:ascii="Times New Roman" w:eastAsia="Times New Roman" w:hAnsi="Times New Roman" w:cs="Times New Roman"/>
                <w:b/>
                <w:color w:val="FF0000"/>
                <w:sz w:val="28"/>
                <w:szCs w:val="24"/>
                <w:lang w:val="en-US"/>
              </w:rPr>
              <w:t>ĐỀ 1782</w:t>
            </w:r>
          </w:p>
          <w:tbl>
            <w:tblPr>
              <w:tblStyle w:val="TableGrid"/>
              <w:tblW w:w="10800"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507"/>
              <w:gridCol w:w="7293"/>
            </w:tblGrid>
            <w:tr w:rsidR="00636A5E" w:rsidRPr="00130261" w:rsidTr="009E3322">
              <w:tc>
                <w:tcPr>
                  <w:tcW w:w="3507" w:type="dxa"/>
                </w:tcPr>
                <w:p w:rsidR="00636A5E" w:rsidRPr="00130261" w:rsidRDefault="00636A5E" w:rsidP="009E3322">
                  <w:pPr>
                    <w:rPr>
                      <w:b/>
                      <w:color w:val="333333"/>
                      <w:lang w:val="nl-NL"/>
                    </w:rPr>
                  </w:pPr>
                  <w:r w:rsidRPr="00130261">
                    <w:rPr>
                      <w:color w:val="333333"/>
                      <w:lang w:val="nl-NL"/>
                    </w:rPr>
                    <w:t>SỞ GIÁO DỤC VÀ ĐÀO TẠO</w:t>
                  </w:r>
                </w:p>
              </w:tc>
              <w:tc>
                <w:tcPr>
                  <w:tcW w:w="7293" w:type="dxa"/>
                </w:tcPr>
                <w:p w:rsidR="00636A5E" w:rsidRPr="00130261" w:rsidRDefault="00636A5E" w:rsidP="009E3322">
                  <w:pPr>
                    <w:jc w:val="center"/>
                    <w:rPr>
                      <w:b/>
                      <w:color w:val="333333"/>
                      <w:lang w:val="nl-NL"/>
                    </w:rPr>
                  </w:pPr>
                  <w:r w:rsidRPr="00130261">
                    <w:rPr>
                      <w:color w:val="333333"/>
                      <w:lang w:val="nl-NL"/>
                    </w:rPr>
                    <w:t>KỲ THI TUYỂN SINH LỚP 10 THPT</w:t>
                  </w:r>
                </w:p>
              </w:tc>
            </w:tr>
            <w:tr w:rsidR="00636A5E" w:rsidRPr="00130261" w:rsidTr="009E3322">
              <w:tc>
                <w:tcPr>
                  <w:tcW w:w="3507" w:type="dxa"/>
                </w:tcPr>
                <w:p w:rsidR="00636A5E" w:rsidRPr="00130261" w:rsidRDefault="00636A5E" w:rsidP="009E3322">
                  <w:pPr>
                    <w:jc w:val="center"/>
                    <w:rPr>
                      <w:color w:val="333333"/>
                      <w:lang w:val="nl-NL"/>
                    </w:rPr>
                  </w:pPr>
                  <w:r>
                    <w:rPr>
                      <w:b/>
                      <w:noProof/>
                      <w:color w:val="333333"/>
                    </w:rPr>
                    <mc:AlternateContent>
                      <mc:Choice Requires="wps">
                        <w:drawing>
                          <wp:anchor distT="0" distB="0" distL="114300" distR="114300" simplePos="0" relativeHeight="251709440" behindDoc="0" locked="0" layoutInCell="1" allowOverlap="1" wp14:anchorId="6B593427" wp14:editId="5832B494">
                            <wp:simplePos x="0" y="0"/>
                            <wp:positionH relativeFrom="column">
                              <wp:posOffset>769620</wp:posOffset>
                            </wp:positionH>
                            <wp:positionV relativeFrom="paragraph">
                              <wp:posOffset>240665</wp:posOffset>
                            </wp:positionV>
                            <wp:extent cx="889000" cy="0"/>
                            <wp:effectExtent l="9525" t="6350" r="6350" b="12700"/>
                            <wp:wrapNone/>
                            <wp:docPr id="7" name="Straight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889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7" o:spid="_x0000_s1026" style="position:absolute;flip:y;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6pt,18.95pt" to="130.6pt,1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"/>
                        </w:pict>
                      </mc:Fallback>
                    </mc:AlternateContent>
                  </w:r>
                  <w:r w:rsidRPr="00130261">
                    <w:rPr>
                      <w:color w:val="333333"/>
                      <w:lang w:val="nl-NL"/>
                    </w:rPr>
                    <w:t xml:space="preserve">QUẢNG </w:t>
                  </w:r>
                  <w:smartTag w:uri="urn:schemas-microsoft-com:office:smarttags" w:element="place">
                    <w:smartTag w:uri="urn:schemas-microsoft-com:office:smarttags" w:element="country-region">
                      <w:r w:rsidRPr="00130261">
                        <w:rPr>
                          <w:color w:val="333333"/>
                          <w:lang w:val="nl-NL"/>
                        </w:rPr>
                        <w:t>NAM</w:t>
                      </w:r>
                    </w:smartTag>
                  </w:smartTag>
                </w:p>
              </w:tc>
              <w:tc>
                <w:tcPr>
                  <w:tcW w:w="7293" w:type="dxa"/>
                </w:tcPr>
                <w:p w:rsidR="00636A5E" w:rsidRPr="00130261" w:rsidRDefault="00636A5E" w:rsidP="009E3322">
                  <w:pPr>
                    <w:jc w:val="center"/>
                    <w:rPr>
                      <w:b/>
                      <w:color w:val="333333"/>
                      <w:lang w:val="nl-NL"/>
                    </w:rPr>
                  </w:pPr>
                  <w:r w:rsidRPr="00130261">
                    <w:rPr>
                      <w:b/>
                      <w:color w:val="333333"/>
                      <w:lang w:val="nl-NL"/>
                    </w:rPr>
                    <w:t>Năm học: 2011 – 2012</w:t>
                  </w:r>
                </w:p>
                <w:p w:rsidR="00636A5E" w:rsidRPr="00130261" w:rsidRDefault="00636A5E" w:rsidP="009E3322">
                  <w:pPr>
                    <w:jc w:val="center"/>
                    <w:rPr>
                      <w:b/>
                      <w:color w:val="333333"/>
                      <w:lang w:val="nl-NL"/>
                    </w:rPr>
                  </w:pPr>
                  <w:r w:rsidRPr="00130261">
                    <w:rPr>
                      <w:b/>
                      <w:color w:val="333333"/>
                      <w:lang w:val="nl-NL"/>
                    </w:rPr>
                    <w:t>Khóa thi: Ngày 30 tháng 6 năm 2011</w:t>
                  </w:r>
                </w:p>
              </w:tc>
            </w:tr>
            <w:tr w:rsidR="00636A5E" w:rsidRPr="00130261" w:rsidTr="009E3322">
              <w:tc>
                <w:tcPr>
                  <w:tcW w:w="3507" w:type="dxa"/>
                </w:tcPr>
                <w:p w:rsidR="00636A5E" w:rsidRPr="00130261" w:rsidRDefault="00636A5E" w:rsidP="009E3322">
                  <w:pPr>
                    <w:rPr>
                      <w:b/>
                      <w:color w:val="333333"/>
                      <w:lang w:val="nl-NL"/>
                    </w:rPr>
                  </w:pPr>
                  <w:r>
                    <w:rPr>
                      <w:b/>
                      <w:noProof/>
                      <w:color w:val="333333"/>
                    </w:rPr>
                    <mc:AlternateContent>
                      <mc:Choice Requires="wps">
                        <w:drawing>
                          <wp:anchor distT="0" distB="0" distL="114300" distR="114300" simplePos="0" relativeHeight="251708416" behindDoc="0" locked="0" layoutInCell="1" allowOverlap="1" wp14:anchorId="2C4667B6" wp14:editId="240571B5">
                            <wp:simplePos x="0" y="0"/>
                            <wp:positionH relativeFrom="column">
                              <wp:posOffset>332105</wp:posOffset>
                            </wp:positionH>
                            <wp:positionV relativeFrom="paragraph">
                              <wp:posOffset>116840</wp:posOffset>
                            </wp:positionV>
                            <wp:extent cx="1814195" cy="316865"/>
                            <wp:effectExtent l="10160" t="13970" r="13970" b="12065"/>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4195" cy="316865"/>
                                    </a:xfrm>
                                    <a:prstGeom prst="rect">
                                      <a:avLst/>
                                    </a:prstGeom>
                                    <a:solidFill>
                                      <a:srgbClr val="FFFFFF"/>
                                    </a:solidFill>
                                    <a:ln w="9525">
                                      <a:solidFill>
                                        <a:srgbClr val="000000"/>
                                      </a:solidFill>
                                      <a:miter lim="800000"/>
                                      <a:headEnd/>
                                      <a:tailEnd/>
                                    </a:ln>
                                  </wps:spPr>
                                  <wps:txbx>
                                    <w:txbxContent>
                                      <w:p w:rsidR="009E3322" w:rsidRDefault="009E3322" w:rsidP="00636A5E">
                                        <w:pPr>
                                          <w:pStyle w:val="Heading1"/>
                                          <w:jc w:val="center"/>
                                        </w:pPr>
                                        <w: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 o:spid="_x0000_s1045" type="#_x0000_t202" style="position:absolute;margin-left:26.15pt;margin-top:9.2pt;width:142.85pt;height:24.9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">
                            <v:textbox>
                              <w:txbxContent>
                                <w:p w:rsidR="009E3322" w:rsidRDefault="009E3322" w:rsidP="00636A5E">
                                  <w:pPr>
                                    <w:pStyle w:val="Heading1"/>
                                    <w:jc w:val="center"/>
                                  </w:pPr>
                                  <w:r>
                                    <w:t>ĐỀ CHÍNH THỨC</w:t>
                                  </w:r>
                                </w:p>
                              </w:txbxContent>
                            </v:textbox>
                          </v:shape>
                        </w:pict>
                      </mc:Fallback>
                    </mc:AlternateContent>
                  </w:r>
                </w:p>
              </w:tc>
              <w:tc>
                <w:tcPr>
                  <w:tcW w:w="7293" w:type="dxa"/>
                </w:tcPr>
                <w:p w:rsidR="00636A5E" w:rsidRPr="00130261" w:rsidRDefault="00636A5E" w:rsidP="009E3322">
                  <w:pPr>
                    <w:jc w:val="center"/>
                    <w:rPr>
                      <w:b/>
                      <w:color w:val="333333"/>
                      <w:lang w:val="nl-NL"/>
                    </w:rPr>
                  </w:pPr>
                  <w:r w:rsidRPr="00130261">
                    <w:rPr>
                      <w:color w:val="333333"/>
                      <w:lang w:val="nl-NL"/>
                    </w:rPr>
                    <w:t>MÔN: TOÁN</w:t>
                  </w:r>
                </w:p>
              </w:tc>
            </w:tr>
            <w:tr w:rsidR="00636A5E" w:rsidRPr="00130261" w:rsidTr="009E3322">
              <w:tc>
                <w:tcPr>
                  <w:tcW w:w="3507" w:type="dxa"/>
                </w:tcPr>
                <w:p w:rsidR="00636A5E" w:rsidRPr="00130261" w:rsidRDefault="00636A5E" w:rsidP="009E3322">
                  <w:pPr>
                    <w:rPr>
                      <w:b/>
                      <w:color w:val="333333"/>
                      <w:lang w:val="nl-NL"/>
                    </w:rPr>
                  </w:pPr>
                </w:p>
              </w:tc>
              <w:tc>
                <w:tcPr>
                  <w:tcW w:w="7293" w:type="dxa"/>
                </w:tcPr>
                <w:p w:rsidR="00636A5E" w:rsidRPr="00130261" w:rsidRDefault="00636A5E" w:rsidP="009E3322">
                  <w:pPr>
                    <w:jc w:val="center"/>
                    <w:rPr>
                      <w:b/>
                      <w:color w:val="333333"/>
                      <w:sz w:val="26"/>
                      <w:lang w:val="nl-NL"/>
                    </w:rPr>
                  </w:pPr>
                  <w:r w:rsidRPr="00130261">
                    <w:rPr>
                      <w:b/>
                      <w:color w:val="333333"/>
                      <w:sz w:val="26"/>
                      <w:lang w:val="nl-NL"/>
                    </w:rPr>
                    <w:t xml:space="preserve">Thời gian: 120 phút </w:t>
                  </w:r>
                  <w:r w:rsidRPr="00130261">
                    <w:rPr>
                      <w:b/>
                      <w:i/>
                      <w:iCs/>
                      <w:color w:val="333333"/>
                      <w:sz w:val="26"/>
                      <w:lang w:val="nl-NL"/>
                    </w:rPr>
                    <w:t>(Không kể thời gian phát đề)</w:t>
                  </w:r>
                </w:p>
              </w:tc>
            </w:tr>
          </w:tbl>
          <w:p w:rsidR="00636A5E" w:rsidRPr="00130261" w:rsidRDefault="00636A5E" w:rsidP="00636A5E">
            <w:pPr>
              <w:rPr>
                <w:b/>
                <w:color w:val="333333"/>
                <w:lang w:val="nl-NL"/>
              </w:rPr>
            </w:pPr>
            <w:r>
              <w:rPr>
                <w:b/>
                <w:noProof/>
                <w:color w:val="333333"/>
              </w:rPr>
              <mc:AlternateContent>
                <mc:Choice Requires="wps">
                  <w:drawing>
                    <wp:anchor distT="0" distB="0" distL="114300" distR="114300" simplePos="0" relativeHeight="251710464" behindDoc="0" locked="0" layoutInCell="1" allowOverlap="1" wp14:anchorId="7FE7F641" wp14:editId="00DF2316">
                      <wp:simplePos x="0" y="0"/>
                      <wp:positionH relativeFrom="column">
                        <wp:posOffset>2916555</wp:posOffset>
                      </wp:positionH>
                      <wp:positionV relativeFrom="paragraph">
                        <wp:posOffset>62865</wp:posOffset>
                      </wp:positionV>
                      <wp:extent cx="2339975" cy="0"/>
                      <wp:effectExtent l="11430" t="10795" r="10795" b="8255"/>
                      <wp:wrapNone/>
                      <wp:docPr id="5"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399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5" o:spid="_x0000_s1026" style="position:absolute;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9.65pt,4.95pt" to="413.9pt,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"/>
                  </w:pict>
                </mc:Fallback>
              </mc:AlternateContent>
            </w:r>
            <w:r w:rsidRPr="00130261">
              <w:rPr>
                <w:b/>
                <w:color w:val="333333"/>
                <w:lang w:val="nl-NL"/>
              </w:rPr>
              <w:t xml:space="preserve">                              </w:t>
            </w:r>
          </w:p>
          <w:p w:rsidR="00636A5E" w:rsidRPr="00130261" w:rsidRDefault="00636A5E" w:rsidP="00636A5E">
            <w:pPr>
              <w:rPr>
                <w:color w:val="333333"/>
                <w:sz w:val="12"/>
                <w:lang w:val="nl-NL"/>
              </w:rPr>
            </w:pPr>
          </w:p>
          <w:p w:rsidR="00636A5E" w:rsidRPr="00636A5E" w:rsidRDefault="00636A5E" w:rsidP="00636A5E">
            <w:pPr>
              <w:ind w:right="1362"/>
              <w:jc w:val="both"/>
              <w:rPr>
                <w:rFonts w:ascii="Times New Roman" w:hAnsi="Times New Roman" w:cs="Times New Roman"/>
                <w:color w:val="0D0D0D" w:themeColor="text1" w:themeTint="F2"/>
                <w:sz w:val="28"/>
                <w:lang w:val="nl-NL"/>
              </w:rPr>
            </w:pPr>
            <w:r w:rsidRPr="00636A5E">
              <w:rPr>
                <w:rFonts w:ascii="Times New Roman" w:hAnsi="Times New Roman" w:cs="Times New Roman"/>
                <w:color w:val="0D0D0D" w:themeColor="text1" w:themeTint="F2"/>
                <w:sz w:val="28"/>
                <w:lang w:val="nl-NL"/>
              </w:rPr>
              <w:t>Bài 1 (2,0 điểm):  Rút gọn các biểu thức sau:</w:t>
            </w:r>
          </w:p>
          <w:p w:rsidR="00636A5E" w:rsidRPr="00636A5E" w:rsidRDefault="00636A5E" w:rsidP="00636A5E">
            <w:pPr>
              <w:ind w:right="1362" w:firstLine="720"/>
              <w:jc w:val="both"/>
              <w:rPr>
                <w:rFonts w:ascii="Times New Roman" w:hAnsi="Times New Roman" w:cs="Times New Roman"/>
                <w:color w:val="0D0D0D" w:themeColor="text1" w:themeTint="F2"/>
                <w:sz w:val="28"/>
                <w:lang w:val="nl-NL"/>
              </w:rPr>
            </w:pPr>
            <w:r w:rsidRPr="00636A5E">
              <w:rPr>
                <w:rFonts w:ascii="Times New Roman" w:hAnsi="Times New Roman" w:cs="Times New Roman"/>
                <w:b/>
                <w:color w:val="0D0D0D" w:themeColor="text1" w:themeTint="F2"/>
                <w:sz w:val="28"/>
                <w:lang w:val="nl-NL"/>
              </w:rPr>
              <w:t xml:space="preserve">   </w:t>
            </w:r>
            <w:r w:rsidRPr="00636A5E">
              <w:rPr>
                <w:rFonts w:ascii="Times New Roman" w:hAnsi="Times New Roman" w:cs="Times New Roman"/>
                <w:b/>
                <w:color w:val="0D0D0D" w:themeColor="text1" w:themeTint="F2"/>
                <w:position w:val="-8"/>
                <w:sz w:val="28"/>
                <w:lang w:val="nl-NL"/>
              </w:rPr>
              <w:object w:dxaOrig="2620" w:dyaOrig="380">
                <v:shape id="_x0000_i1513" type="#_x0000_t75" style="width:131.25pt;height:18.75pt" o:ole="">
                  <v:imagedata r:id="rId1124" o:title=""/>
                </v:shape>
                <o:OLEObject Type="Embed" ProgID="Equation.DSMT4" ShapeID="_x0000_i1513" DrawAspect="Content" ObjectID="_1587501498" r:id="rId1125"/>
              </w:object>
            </w:r>
            <w:r w:rsidRPr="00636A5E">
              <w:rPr>
                <w:rFonts w:ascii="Times New Roman" w:hAnsi="Times New Roman" w:cs="Times New Roman"/>
                <w:color w:val="0D0D0D" w:themeColor="text1" w:themeTint="F2"/>
                <w:sz w:val="28"/>
                <w:lang w:val="nl-NL"/>
              </w:rPr>
              <w:t xml:space="preserve"> </w:t>
            </w:r>
          </w:p>
          <w:p w:rsidR="00636A5E" w:rsidRPr="00636A5E" w:rsidRDefault="00636A5E" w:rsidP="00636A5E">
            <w:pPr>
              <w:ind w:right="1362" w:firstLine="720"/>
              <w:jc w:val="both"/>
              <w:rPr>
                <w:rFonts w:ascii="Times New Roman" w:hAnsi="Times New Roman" w:cs="Times New Roman"/>
                <w:b/>
                <w:color w:val="0D0D0D" w:themeColor="text1" w:themeTint="F2"/>
                <w:sz w:val="28"/>
                <w:lang w:val="nl-NL"/>
              </w:rPr>
            </w:pPr>
            <w:r w:rsidRPr="00636A5E">
              <w:rPr>
                <w:rFonts w:ascii="Times New Roman" w:hAnsi="Times New Roman" w:cs="Times New Roman"/>
                <w:b/>
                <w:color w:val="0D0D0D" w:themeColor="text1" w:themeTint="F2"/>
                <w:sz w:val="28"/>
                <w:lang w:val="nl-NL"/>
              </w:rPr>
              <w:t xml:space="preserve">   </w:t>
            </w:r>
            <w:r w:rsidRPr="00636A5E">
              <w:rPr>
                <w:rFonts w:ascii="Times New Roman" w:hAnsi="Times New Roman" w:cs="Times New Roman"/>
                <w:b/>
                <w:color w:val="0D0D0D" w:themeColor="text1" w:themeTint="F2"/>
                <w:position w:val="-30"/>
                <w:sz w:val="28"/>
                <w:lang w:val="nl-NL"/>
              </w:rPr>
              <w:object w:dxaOrig="2880" w:dyaOrig="760">
                <v:shape id="_x0000_i1514" type="#_x0000_t75" style="width:2in;height:38.25pt" o:ole="">
                  <v:imagedata r:id="rId1126" o:title=""/>
                </v:shape>
                <o:OLEObject Type="Embed" ProgID="Equation.DSMT4" ShapeID="_x0000_i1514" DrawAspect="Content" ObjectID="_1587501499" r:id="rId1127"/>
              </w:object>
            </w:r>
          </w:p>
          <w:p w:rsidR="00636A5E" w:rsidRPr="00636A5E" w:rsidRDefault="00636A5E" w:rsidP="00636A5E">
            <w:pPr>
              <w:ind w:right="1362"/>
              <w:jc w:val="both"/>
              <w:rPr>
                <w:rFonts w:ascii="Times New Roman" w:hAnsi="Times New Roman" w:cs="Times New Roman"/>
                <w:color w:val="0D0D0D" w:themeColor="text1" w:themeTint="F2"/>
                <w:sz w:val="10"/>
                <w:lang w:val="nl-NL"/>
              </w:rPr>
            </w:pPr>
          </w:p>
          <w:p w:rsidR="00636A5E" w:rsidRPr="00636A5E" w:rsidRDefault="00636A5E" w:rsidP="00636A5E">
            <w:pPr>
              <w:ind w:right="1362"/>
              <w:jc w:val="both"/>
              <w:rPr>
                <w:rFonts w:ascii="Times New Roman" w:hAnsi="Times New Roman" w:cs="Times New Roman"/>
                <w:color w:val="0D0D0D" w:themeColor="text1" w:themeTint="F2"/>
                <w:sz w:val="28"/>
                <w:lang w:val="nl-NL"/>
              </w:rPr>
            </w:pPr>
            <w:r w:rsidRPr="00636A5E">
              <w:rPr>
                <w:rFonts w:ascii="Times New Roman" w:hAnsi="Times New Roman" w:cs="Times New Roman"/>
                <w:color w:val="0D0D0D" w:themeColor="text1" w:themeTint="F2"/>
                <w:sz w:val="28"/>
                <w:lang w:val="nl-NL"/>
              </w:rPr>
              <w:t>Bài 2 (2,5 điểm):</w:t>
            </w:r>
          </w:p>
          <w:p w:rsidR="00636A5E" w:rsidRPr="00636A5E" w:rsidRDefault="00636A5E" w:rsidP="004B2526">
            <w:pPr>
              <w:numPr>
                <w:ilvl w:val="0"/>
                <w:numId w:val="34"/>
              </w:numPr>
              <w:ind w:right="1362"/>
              <w:jc w:val="both"/>
              <w:rPr>
                <w:rFonts w:ascii="Times New Roman" w:hAnsi="Times New Roman" w:cs="Times New Roman"/>
                <w:color w:val="0D0D0D" w:themeColor="text1" w:themeTint="F2"/>
                <w:sz w:val="28"/>
                <w:lang w:val="nl-NL"/>
              </w:rPr>
            </w:pPr>
            <w:r w:rsidRPr="00636A5E">
              <w:rPr>
                <w:rFonts w:ascii="Times New Roman" w:hAnsi="Times New Roman" w:cs="Times New Roman"/>
                <w:color w:val="0D0D0D" w:themeColor="text1" w:themeTint="F2"/>
                <w:sz w:val="28"/>
                <w:lang w:val="nl-NL"/>
              </w:rPr>
              <w:t>Giải hệ phương trình:</w:t>
            </w:r>
            <w:r w:rsidRPr="00636A5E">
              <w:rPr>
                <w:rFonts w:ascii="Times New Roman" w:hAnsi="Times New Roman" w:cs="Times New Roman"/>
                <w:color w:val="0D0D0D" w:themeColor="text1" w:themeTint="F2"/>
                <w:position w:val="-32"/>
                <w:sz w:val="28"/>
                <w:lang w:val="nl-NL"/>
              </w:rPr>
              <w:object w:dxaOrig="1500" w:dyaOrig="760">
                <v:shape id="_x0000_i1515" type="#_x0000_t75" style="width:75pt;height:38.25pt" o:ole="">
                  <v:imagedata r:id="rId1128" o:title=""/>
                </v:shape>
                <o:OLEObject Type="Embed" ProgID="Equation.DSMT4" ShapeID="_x0000_i1515" DrawAspect="Content" ObjectID="_1587501500" r:id="rId1129"/>
              </w:object>
            </w:r>
          </w:p>
          <w:p w:rsidR="00636A5E" w:rsidRPr="00636A5E" w:rsidRDefault="00636A5E" w:rsidP="004B2526">
            <w:pPr>
              <w:numPr>
                <w:ilvl w:val="0"/>
                <w:numId w:val="34"/>
              </w:numPr>
              <w:ind w:right="1362"/>
              <w:jc w:val="both"/>
              <w:rPr>
                <w:rFonts w:ascii="Times New Roman" w:hAnsi="Times New Roman" w:cs="Times New Roman"/>
                <w:color w:val="0D0D0D" w:themeColor="text1" w:themeTint="F2"/>
                <w:sz w:val="28"/>
                <w:lang w:val="nl-NL"/>
              </w:rPr>
            </w:pPr>
            <w:r w:rsidRPr="00636A5E">
              <w:rPr>
                <w:rFonts w:ascii="Times New Roman" w:hAnsi="Times New Roman" w:cs="Times New Roman"/>
                <w:color w:val="0D0D0D" w:themeColor="text1" w:themeTint="F2"/>
                <w:sz w:val="28"/>
                <w:lang w:val="nl-NL"/>
              </w:rPr>
              <w:t xml:space="preserve">Cho phương trình bậc hai: </w:t>
            </w:r>
            <w:r w:rsidRPr="00636A5E">
              <w:rPr>
                <w:rFonts w:ascii="Times New Roman" w:hAnsi="Times New Roman" w:cs="Times New Roman"/>
                <w:color w:val="0D0D0D" w:themeColor="text1" w:themeTint="F2"/>
                <w:position w:val="-12"/>
                <w:sz w:val="28"/>
                <w:lang w:val="nl-NL"/>
              </w:rPr>
              <w:object w:dxaOrig="2560" w:dyaOrig="400">
                <v:shape id="_x0000_i1516" type="#_x0000_t75" style="width:128.25pt;height:20.25pt" o:ole="">
                  <v:imagedata r:id="rId1130" o:title=""/>
                </v:shape>
                <o:OLEObject Type="Embed" ProgID="Equation.DSMT4" ShapeID="_x0000_i1516" DrawAspect="Content" ObjectID="_1587501501" r:id="rId1131"/>
              </w:object>
            </w:r>
          </w:p>
          <w:p w:rsidR="00636A5E" w:rsidRPr="00636A5E" w:rsidRDefault="00636A5E" w:rsidP="004B2526">
            <w:pPr>
              <w:numPr>
                <w:ilvl w:val="0"/>
                <w:numId w:val="35"/>
              </w:numPr>
              <w:ind w:right="1362"/>
              <w:jc w:val="both"/>
              <w:rPr>
                <w:rFonts w:ascii="Times New Roman" w:hAnsi="Times New Roman" w:cs="Times New Roman"/>
                <w:color w:val="0D0D0D" w:themeColor="text1" w:themeTint="F2"/>
                <w:sz w:val="28"/>
                <w:lang w:val="nl-NL"/>
              </w:rPr>
            </w:pPr>
            <w:r w:rsidRPr="00636A5E">
              <w:rPr>
                <w:rFonts w:ascii="Times New Roman" w:hAnsi="Times New Roman" w:cs="Times New Roman"/>
                <w:color w:val="0D0D0D" w:themeColor="text1" w:themeTint="F2"/>
                <w:sz w:val="28"/>
                <w:lang w:val="nl-NL"/>
              </w:rPr>
              <w:t>Giải phương trình (1) khi m = 4.</w:t>
            </w:r>
          </w:p>
          <w:p w:rsidR="00636A5E" w:rsidRPr="00636A5E" w:rsidRDefault="00636A5E" w:rsidP="004B2526">
            <w:pPr>
              <w:numPr>
                <w:ilvl w:val="0"/>
                <w:numId w:val="35"/>
              </w:numPr>
              <w:ind w:right="1362"/>
              <w:jc w:val="both"/>
              <w:rPr>
                <w:rFonts w:ascii="Times New Roman" w:hAnsi="Times New Roman" w:cs="Times New Roman"/>
                <w:color w:val="0D0D0D" w:themeColor="text1" w:themeTint="F2"/>
                <w:sz w:val="28"/>
                <w:lang w:val="nl-NL"/>
              </w:rPr>
            </w:pPr>
            <w:r w:rsidRPr="00636A5E">
              <w:rPr>
                <w:rFonts w:ascii="Times New Roman" w:hAnsi="Times New Roman" w:cs="Times New Roman"/>
                <w:color w:val="0D0D0D" w:themeColor="text1" w:themeTint="F2"/>
                <w:sz w:val="28"/>
                <w:lang w:val="nl-NL"/>
              </w:rPr>
              <w:t xml:space="preserve">Tìm các giá trị của m để phương trình (1) có hai nghiệm </w:t>
            </w:r>
            <w:r w:rsidRPr="00636A5E">
              <w:rPr>
                <w:rFonts w:ascii="Times New Roman" w:hAnsi="Times New Roman" w:cs="Times New Roman"/>
                <w:color w:val="0D0D0D" w:themeColor="text1" w:themeTint="F2"/>
                <w:position w:val="-12"/>
                <w:sz w:val="28"/>
                <w:lang w:val="nl-NL"/>
              </w:rPr>
              <w:object w:dxaOrig="660" w:dyaOrig="360">
                <v:shape id="_x0000_i1517" type="#_x0000_t75" style="width:33pt;height:18pt" o:ole="">
                  <v:imagedata r:id="rId1132" o:title=""/>
                </v:shape>
                <o:OLEObject Type="Embed" ProgID="Equation.DSMT4" ShapeID="_x0000_i1517" DrawAspect="Content" ObjectID="_1587501502" r:id="rId1133"/>
              </w:object>
            </w:r>
            <w:r w:rsidRPr="00636A5E">
              <w:rPr>
                <w:rFonts w:ascii="Times New Roman" w:hAnsi="Times New Roman" w:cs="Times New Roman"/>
                <w:color w:val="0D0D0D" w:themeColor="text1" w:themeTint="F2"/>
                <w:sz w:val="28"/>
                <w:lang w:val="nl-NL"/>
              </w:rPr>
              <w:t>thỏa mãn hệ thức :</w:t>
            </w:r>
          </w:p>
          <w:p w:rsidR="00636A5E" w:rsidRPr="00636A5E" w:rsidRDefault="00636A5E" w:rsidP="00636A5E">
            <w:pPr>
              <w:ind w:left="1260" w:right="1362"/>
              <w:jc w:val="both"/>
              <w:rPr>
                <w:rFonts w:ascii="Times New Roman" w:hAnsi="Times New Roman" w:cs="Times New Roman"/>
                <w:color w:val="0D0D0D" w:themeColor="text1" w:themeTint="F2"/>
                <w:sz w:val="28"/>
                <w:lang w:val="nl-NL"/>
              </w:rPr>
            </w:pPr>
            <w:r w:rsidRPr="00636A5E">
              <w:rPr>
                <w:rFonts w:ascii="Times New Roman" w:hAnsi="Times New Roman" w:cs="Times New Roman"/>
                <w:color w:val="0D0D0D" w:themeColor="text1" w:themeTint="F2"/>
                <w:sz w:val="28"/>
                <w:lang w:val="nl-NL"/>
              </w:rPr>
              <w:t xml:space="preserve"> </w:t>
            </w:r>
            <w:r w:rsidRPr="00636A5E">
              <w:rPr>
                <w:rFonts w:ascii="Times New Roman" w:hAnsi="Times New Roman" w:cs="Times New Roman"/>
                <w:color w:val="0D0D0D" w:themeColor="text1" w:themeTint="F2"/>
                <w:position w:val="-32"/>
                <w:sz w:val="28"/>
                <w:lang w:val="nl-NL"/>
              </w:rPr>
              <w:object w:dxaOrig="1939" w:dyaOrig="720">
                <v:shape id="_x0000_i1518" type="#_x0000_t75" style="width:96.75pt;height:36pt" o:ole="">
                  <v:imagedata r:id="rId1134" o:title=""/>
                </v:shape>
                <o:OLEObject Type="Embed" ProgID="Equation.DSMT4" ShapeID="_x0000_i1518" DrawAspect="Content" ObjectID="_1587501503" r:id="rId1135"/>
              </w:object>
            </w:r>
            <w:r w:rsidRPr="00636A5E">
              <w:rPr>
                <w:rFonts w:ascii="Times New Roman" w:hAnsi="Times New Roman" w:cs="Times New Roman"/>
                <w:color w:val="0D0D0D" w:themeColor="text1" w:themeTint="F2"/>
                <w:sz w:val="28"/>
                <w:lang w:val="nl-NL"/>
              </w:rPr>
              <w:t>.</w:t>
            </w:r>
          </w:p>
          <w:p w:rsidR="00636A5E" w:rsidRPr="00636A5E" w:rsidRDefault="00636A5E" w:rsidP="00636A5E">
            <w:pPr>
              <w:ind w:right="1362"/>
              <w:jc w:val="both"/>
              <w:rPr>
                <w:rFonts w:ascii="Times New Roman" w:hAnsi="Times New Roman" w:cs="Times New Roman"/>
                <w:color w:val="0D0D0D" w:themeColor="text1" w:themeTint="F2"/>
                <w:sz w:val="28"/>
                <w:lang w:val="nl-NL"/>
              </w:rPr>
            </w:pPr>
            <w:r w:rsidRPr="00636A5E">
              <w:rPr>
                <w:rFonts w:ascii="Times New Roman" w:hAnsi="Times New Roman" w:cs="Times New Roman"/>
                <w:color w:val="0D0D0D" w:themeColor="text1" w:themeTint="F2"/>
                <w:sz w:val="28"/>
                <w:lang w:val="nl-NL"/>
              </w:rPr>
              <w:t xml:space="preserve">Bài 3 (1,5 điểm): Cho hàm số y = </w:t>
            </w:r>
            <w:r w:rsidRPr="00636A5E">
              <w:rPr>
                <w:rFonts w:ascii="Times New Roman" w:hAnsi="Times New Roman" w:cs="Times New Roman"/>
                <w:color w:val="0D0D0D" w:themeColor="text1" w:themeTint="F2"/>
                <w:position w:val="-24"/>
                <w:sz w:val="28"/>
                <w:lang w:val="nl-NL"/>
              </w:rPr>
              <w:object w:dxaOrig="540" w:dyaOrig="680">
                <v:shape id="_x0000_i1519" type="#_x0000_t75" style="width:27pt;height:33.75pt" o:ole="">
                  <v:imagedata r:id="rId1136" o:title=""/>
                </v:shape>
                <o:OLEObject Type="Embed" ProgID="Equation.DSMT4" ShapeID="_x0000_i1519" DrawAspect="Content" ObjectID="_1587501504" r:id="rId1137"/>
              </w:object>
            </w:r>
            <w:r w:rsidRPr="00636A5E">
              <w:rPr>
                <w:rFonts w:ascii="Times New Roman" w:hAnsi="Times New Roman" w:cs="Times New Roman"/>
                <w:color w:val="0D0D0D" w:themeColor="text1" w:themeTint="F2"/>
                <w:sz w:val="28"/>
                <w:lang w:val="nl-NL"/>
              </w:rPr>
              <w:t>.</w:t>
            </w:r>
          </w:p>
          <w:p w:rsidR="00636A5E" w:rsidRPr="00636A5E" w:rsidRDefault="00636A5E" w:rsidP="004B2526">
            <w:pPr>
              <w:numPr>
                <w:ilvl w:val="0"/>
                <w:numId w:val="37"/>
              </w:numPr>
              <w:ind w:right="1362"/>
              <w:jc w:val="both"/>
              <w:rPr>
                <w:rFonts w:ascii="Times New Roman" w:hAnsi="Times New Roman" w:cs="Times New Roman"/>
                <w:color w:val="0D0D0D" w:themeColor="text1" w:themeTint="F2"/>
                <w:sz w:val="28"/>
                <w:lang w:val="nl-NL"/>
              </w:rPr>
            </w:pPr>
            <w:r w:rsidRPr="00636A5E">
              <w:rPr>
                <w:rFonts w:ascii="Times New Roman" w:hAnsi="Times New Roman" w:cs="Times New Roman"/>
                <w:color w:val="0D0D0D" w:themeColor="text1" w:themeTint="F2"/>
                <w:sz w:val="28"/>
                <w:lang w:val="nl-NL"/>
              </w:rPr>
              <w:t>Vẽ đồ thị (P) của hàm số đó.</w:t>
            </w:r>
          </w:p>
          <w:p w:rsidR="00636A5E" w:rsidRPr="00636A5E" w:rsidRDefault="00636A5E" w:rsidP="004B2526">
            <w:pPr>
              <w:numPr>
                <w:ilvl w:val="0"/>
                <w:numId w:val="37"/>
              </w:numPr>
              <w:ind w:right="1362"/>
              <w:jc w:val="both"/>
              <w:rPr>
                <w:rFonts w:ascii="Times New Roman" w:hAnsi="Times New Roman" w:cs="Times New Roman"/>
                <w:color w:val="0D0D0D" w:themeColor="text1" w:themeTint="F2"/>
                <w:sz w:val="28"/>
                <w:lang w:val="nl-NL"/>
              </w:rPr>
            </w:pPr>
            <w:r w:rsidRPr="00636A5E">
              <w:rPr>
                <w:rFonts w:ascii="Times New Roman" w:hAnsi="Times New Roman" w:cs="Times New Roman"/>
                <w:color w:val="0D0D0D" w:themeColor="text1" w:themeTint="F2"/>
                <w:sz w:val="28"/>
                <w:lang w:val="nl-NL"/>
              </w:rPr>
              <w:t>Xác định a, b để đường thẳng (d): y = ax + b cắt trục tung tại điểm có</w:t>
            </w:r>
          </w:p>
          <w:p w:rsidR="00636A5E" w:rsidRPr="00636A5E" w:rsidRDefault="00636A5E" w:rsidP="00636A5E">
            <w:pPr>
              <w:ind w:right="1362"/>
              <w:jc w:val="both"/>
              <w:rPr>
                <w:rFonts w:ascii="Times New Roman" w:hAnsi="Times New Roman" w:cs="Times New Roman"/>
                <w:color w:val="0D0D0D" w:themeColor="text1" w:themeTint="F2"/>
                <w:sz w:val="28"/>
                <w:lang w:val="nl-NL"/>
              </w:rPr>
            </w:pPr>
            <w:r w:rsidRPr="00636A5E">
              <w:rPr>
                <w:rFonts w:ascii="Times New Roman" w:hAnsi="Times New Roman" w:cs="Times New Roman"/>
                <w:color w:val="0D0D0D" w:themeColor="text1" w:themeTint="F2"/>
                <w:sz w:val="28"/>
                <w:lang w:val="nl-NL"/>
              </w:rPr>
              <w:t>tung độ bằng –2 và cắt đồ thị (P) nói trên tại điểm có hoành độ bằng 2.</w:t>
            </w:r>
          </w:p>
          <w:p w:rsidR="00636A5E" w:rsidRPr="00636A5E" w:rsidRDefault="00636A5E" w:rsidP="00636A5E">
            <w:pPr>
              <w:ind w:right="1362"/>
              <w:jc w:val="both"/>
              <w:rPr>
                <w:rFonts w:ascii="Times New Roman" w:hAnsi="Times New Roman" w:cs="Times New Roman"/>
                <w:color w:val="0D0D0D" w:themeColor="text1" w:themeTint="F2"/>
                <w:sz w:val="28"/>
                <w:lang w:val="nl-NL"/>
              </w:rPr>
            </w:pPr>
          </w:p>
          <w:p w:rsidR="00636A5E" w:rsidRPr="00636A5E" w:rsidRDefault="00636A5E" w:rsidP="00636A5E">
            <w:pPr>
              <w:ind w:right="1362"/>
              <w:jc w:val="both"/>
              <w:rPr>
                <w:rFonts w:ascii="Times New Roman" w:hAnsi="Times New Roman" w:cs="Times New Roman"/>
                <w:color w:val="0D0D0D" w:themeColor="text1" w:themeTint="F2"/>
                <w:sz w:val="28"/>
                <w:lang w:val="nl-NL"/>
              </w:rPr>
            </w:pPr>
            <w:r w:rsidRPr="00636A5E">
              <w:rPr>
                <w:rFonts w:ascii="Times New Roman" w:hAnsi="Times New Roman" w:cs="Times New Roman"/>
                <w:color w:val="0D0D0D" w:themeColor="text1" w:themeTint="F2"/>
                <w:sz w:val="28"/>
                <w:lang w:val="nl-NL"/>
              </w:rPr>
              <w:t xml:space="preserve">Bài 4 (4,0 điểm): Cho nửa đường tròn (O; R) đường kính AB. Gọi C là điểm chính giữa của cung AB. Trên tia đối của tia CB lấy điểm D sao cho CD = CB. OD cắt AC tại M. Từ A, kẻ AH vuông góc với OD (H thuộc OD). AH cắt DB tại N và cắt nửa đường tròn (O; R) tại E. </w:t>
            </w:r>
          </w:p>
          <w:p w:rsidR="00636A5E" w:rsidRPr="00636A5E" w:rsidRDefault="00636A5E" w:rsidP="004B2526">
            <w:pPr>
              <w:numPr>
                <w:ilvl w:val="0"/>
                <w:numId w:val="36"/>
              </w:numPr>
              <w:ind w:right="1362"/>
              <w:jc w:val="both"/>
              <w:rPr>
                <w:rFonts w:ascii="Times New Roman" w:hAnsi="Times New Roman" w:cs="Times New Roman"/>
                <w:color w:val="0D0D0D" w:themeColor="text1" w:themeTint="F2"/>
                <w:sz w:val="28"/>
                <w:lang w:val="nl-NL"/>
              </w:rPr>
            </w:pPr>
            <w:r w:rsidRPr="00636A5E">
              <w:rPr>
                <w:rFonts w:ascii="Times New Roman" w:hAnsi="Times New Roman" w:cs="Times New Roman"/>
                <w:color w:val="0D0D0D" w:themeColor="text1" w:themeTint="F2"/>
                <w:sz w:val="28"/>
                <w:lang w:val="nl-NL"/>
              </w:rPr>
              <w:t>Chứng minh  MCNH là tứ giác nội tiếp và OD song song với EB.</w:t>
            </w:r>
          </w:p>
          <w:p w:rsidR="00636A5E" w:rsidRPr="00636A5E" w:rsidRDefault="00636A5E" w:rsidP="004B2526">
            <w:pPr>
              <w:numPr>
                <w:ilvl w:val="0"/>
                <w:numId w:val="36"/>
              </w:numPr>
              <w:ind w:right="1362"/>
              <w:jc w:val="both"/>
              <w:rPr>
                <w:rFonts w:ascii="Times New Roman" w:hAnsi="Times New Roman" w:cs="Times New Roman"/>
                <w:color w:val="0D0D0D" w:themeColor="text1" w:themeTint="F2"/>
                <w:sz w:val="28"/>
                <w:lang w:val="nl-NL"/>
              </w:rPr>
            </w:pPr>
            <w:r w:rsidRPr="00636A5E">
              <w:rPr>
                <w:rFonts w:ascii="Times New Roman" w:hAnsi="Times New Roman" w:cs="Times New Roman"/>
                <w:color w:val="0D0D0D" w:themeColor="text1" w:themeTint="F2"/>
                <w:sz w:val="28"/>
                <w:lang w:val="nl-NL"/>
              </w:rPr>
              <w:t xml:space="preserve">Gọi K là giao điểm của EC và OD. Chứng minh rằng </w:t>
            </w:r>
            <w:r w:rsidRPr="00636A5E">
              <w:rPr>
                <w:rFonts w:ascii="Times New Roman" w:hAnsi="Times New Roman" w:cs="Times New Roman"/>
                <w:color w:val="0D0D0D" w:themeColor="text1" w:themeTint="F2"/>
                <w:sz w:val="28"/>
                <w:lang w:val="nl-NL"/>
              </w:rPr>
              <w:sym w:font="Symbol" w:char="F044"/>
            </w:r>
            <w:r w:rsidRPr="00636A5E">
              <w:rPr>
                <w:rFonts w:ascii="Times New Roman" w:hAnsi="Times New Roman" w:cs="Times New Roman"/>
                <w:color w:val="0D0D0D" w:themeColor="text1" w:themeTint="F2"/>
                <w:sz w:val="28"/>
                <w:lang w:val="nl-NL"/>
              </w:rPr>
              <w:t xml:space="preserve">CKD = </w:t>
            </w:r>
            <w:r w:rsidRPr="00636A5E">
              <w:rPr>
                <w:rFonts w:ascii="Times New Roman" w:hAnsi="Times New Roman" w:cs="Times New Roman"/>
                <w:color w:val="0D0D0D" w:themeColor="text1" w:themeTint="F2"/>
                <w:sz w:val="28"/>
                <w:lang w:val="nl-NL"/>
              </w:rPr>
              <w:sym w:font="Symbol" w:char="F044"/>
            </w:r>
            <w:r w:rsidRPr="00636A5E">
              <w:rPr>
                <w:rFonts w:ascii="Times New Roman" w:hAnsi="Times New Roman" w:cs="Times New Roman"/>
                <w:color w:val="0D0D0D" w:themeColor="text1" w:themeTint="F2"/>
                <w:sz w:val="28"/>
                <w:lang w:val="nl-NL"/>
              </w:rPr>
              <w:t>CEB.</w:t>
            </w:r>
          </w:p>
          <w:p w:rsidR="00636A5E" w:rsidRPr="00636A5E" w:rsidRDefault="00636A5E" w:rsidP="00636A5E">
            <w:pPr>
              <w:ind w:right="1362"/>
              <w:jc w:val="both"/>
              <w:rPr>
                <w:rFonts w:ascii="Times New Roman" w:hAnsi="Times New Roman" w:cs="Times New Roman"/>
                <w:color w:val="0D0D0D" w:themeColor="text1" w:themeTint="F2"/>
                <w:sz w:val="28"/>
                <w:lang w:val="nl-NL"/>
              </w:rPr>
            </w:pPr>
            <w:r w:rsidRPr="00636A5E">
              <w:rPr>
                <w:rFonts w:ascii="Times New Roman" w:hAnsi="Times New Roman" w:cs="Times New Roman"/>
                <w:color w:val="0D0D0D" w:themeColor="text1" w:themeTint="F2"/>
                <w:sz w:val="28"/>
                <w:lang w:val="nl-NL"/>
              </w:rPr>
              <w:t>Suy ra C là trung điểm của KE.</w:t>
            </w:r>
          </w:p>
          <w:p w:rsidR="00636A5E" w:rsidRPr="00636A5E" w:rsidRDefault="00636A5E" w:rsidP="004B2526">
            <w:pPr>
              <w:numPr>
                <w:ilvl w:val="0"/>
                <w:numId w:val="36"/>
              </w:numPr>
              <w:ind w:right="1362"/>
              <w:jc w:val="both"/>
              <w:rPr>
                <w:rFonts w:ascii="Times New Roman" w:hAnsi="Times New Roman" w:cs="Times New Roman"/>
                <w:color w:val="0D0D0D" w:themeColor="text1" w:themeTint="F2"/>
                <w:sz w:val="28"/>
                <w:lang w:val="nl-NL"/>
              </w:rPr>
            </w:pPr>
            <w:r w:rsidRPr="00636A5E">
              <w:rPr>
                <w:rFonts w:ascii="Times New Roman" w:hAnsi="Times New Roman" w:cs="Times New Roman"/>
                <w:color w:val="0D0D0D" w:themeColor="text1" w:themeTint="F2"/>
                <w:sz w:val="28"/>
                <w:lang w:val="nl-NL"/>
              </w:rPr>
              <w:t>Chứng minh tam giác EHK vuông cân và MN song song với AB.</w:t>
            </w:r>
          </w:p>
          <w:p w:rsidR="00636A5E" w:rsidRPr="00636A5E" w:rsidRDefault="00636A5E" w:rsidP="004B2526">
            <w:pPr>
              <w:numPr>
                <w:ilvl w:val="0"/>
                <w:numId w:val="36"/>
              </w:numPr>
              <w:ind w:right="1362"/>
              <w:jc w:val="both"/>
              <w:rPr>
                <w:rFonts w:ascii="Times New Roman" w:hAnsi="Times New Roman" w:cs="Times New Roman"/>
                <w:color w:val="0D0D0D" w:themeColor="text1" w:themeTint="F2"/>
                <w:sz w:val="28"/>
                <w:lang w:val="nl-NL"/>
              </w:rPr>
            </w:pPr>
            <w:r w:rsidRPr="00636A5E">
              <w:rPr>
                <w:rFonts w:ascii="Times New Roman" w:hAnsi="Times New Roman" w:cs="Times New Roman"/>
                <w:color w:val="0D0D0D" w:themeColor="text1" w:themeTint="F2"/>
                <w:sz w:val="28"/>
                <w:lang w:val="nl-NL"/>
              </w:rPr>
              <w:t>Tính theo R diện tích hình tròn ngoại tiếp tứ giác MCNH.</w:t>
            </w:r>
          </w:p>
          <w:p w:rsidR="00636A5E" w:rsidRPr="00130261" w:rsidRDefault="00636A5E" w:rsidP="00636A5E">
            <w:pPr>
              <w:rPr>
                <w:color w:val="333333"/>
                <w:lang w:val="nl-NL"/>
              </w:rPr>
            </w:pPr>
          </w:p>
          <w:p w:rsidR="00636A5E" w:rsidRPr="00130261" w:rsidRDefault="00636A5E" w:rsidP="00636A5E">
            <w:pPr>
              <w:jc w:val="center"/>
              <w:rPr>
                <w:bCs/>
                <w:color w:val="333333"/>
                <w:sz w:val="10"/>
                <w:szCs w:val="26"/>
                <w:lang w:val="nl-NL"/>
              </w:rPr>
            </w:pPr>
          </w:p>
          <w:p w:rsidR="00636A5E" w:rsidRPr="00130261" w:rsidRDefault="00636A5E" w:rsidP="00636A5E">
            <w:pPr>
              <w:jc w:val="center"/>
              <w:rPr>
                <w:b/>
                <w:bCs/>
                <w:color w:val="333333"/>
                <w:sz w:val="26"/>
                <w:szCs w:val="26"/>
                <w:lang w:val="nl-NL"/>
              </w:rPr>
            </w:pPr>
            <w:r w:rsidRPr="00130261">
              <w:rPr>
                <w:b/>
                <w:bCs/>
                <w:color w:val="333333"/>
                <w:sz w:val="26"/>
                <w:szCs w:val="26"/>
                <w:lang w:val="nl-NL"/>
              </w:rPr>
              <w:t>Đáp án và thang điểm</w:t>
            </w:r>
          </w:p>
          <w:p w:rsidR="00636A5E" w:rsidRPr="00130261" w:rsidRDefault="00636A5E" w:rsidP="00636A5E">
            <w:pPr>
              <w:jc w:val="center"/>
              <w:rPr>
                <w:bCs/>
                <w:color w:val="333333"/>
                <w:sz w:val="26"/>
                <w:szCs w:val="26"/>
                <w:lang w:val="nl-NL"/>
              </w:rPr>
            </w:pPr>
          </w:p>
          <w:tbl>
            <w:tblPr>
              <w:tblStyle w:val="TableGrid"/>
              <w:tblW w:w="4848" w:type="pct"/>
              <w:tblInd w:w="108" w:type="dxa"/>
              <w:tblLook w:val="00A0" w:firstRow="1" w:lastRow="0" w:firstColumn="1" w:lastColumn="0" w:noHBand="0" w:noVBand="0"/>
            </w:tblPr>
            <w:tblGrid>
              <w:gridCol w:w="874"/>
              <w:gridCol w:w="857"/>
              <w:gridCol w:w="8115"/>
              <w:gridCol w:w="808"/>
            </w:tblGrid>
            <w:tr w:rsidR="00636A5E" w:rsidRPr="00130261" w:rsidTr="00636A5E">
              <w:tc>
                <w:tcPr>
                  <w:tcW w:w="434" w:type="pct"/>
                  <w:tcBorders>
                    <w:top w:val="single" w:sz="4" w:space="0" w:color="auto"/>
                    <w:left w:val="single" w:sz="4" w:space="0" w:color="auto"/>
                    <w:bottom w:val="single" w:sz="4" w:space="0" w:color="auto"/>
                    <w:right w:val="single" w:sz="4" w:space="0" w:color="auto"/>
                  </w:tcBorders>
                </w:tcPr>
                <w:p w:rsidR="00636A5E" w:rsidRPr="00130261" w:rsidRDefault="00636A5E" w:rsidP="009E3322">
                  <w:pPr>
                    <w:jc w:val="center"/>
                    <w:rPr>
                      <w:bCs/>
                      <w:color w:val="333333"/>
                      <w:sz w:val="26"/>
                      <w:szCs w:val="26"/>
                      <w:lang w:val="nl-NL"/>
                    </w:rPr>
                  </w:pPr>
                  <w:r w:rsidRPr="00130261">
                    <w:rPr>
                      <w:b/>
                      <w:bCs/>
                      <w:color w:val="333333"/>
                      <w:sz w:val="26"/>
                      <w:szCs w:val="26"/>
                      <w:lang w:val="nl-NL"/>
                    </w:rPr>
                    <w:t>Bài</w:t>
                  </w:r>
                </w:p>
              </w:tc>
              <w:tc>
                <w:tcPr>
                  <w:tcW w:w="426" w:type="pct"/>
                  <w:tcBorders>
                    <w:top w:val="single" w:sz="4" w:space="0" w:color="auto"/>
                    <w:left w:val="single" w:sz="4" w:space="0" w:color="auto"/>
                    <w:bottom w:val="single" w:sz="4" w:space="0" w:color="auto"/>
                    <w:right w:val="single" w:sz="4" w:space="0" w:color="auto"/>
                  </w:tcBorders>
                </w:tcPr>
                <w:p w:rsidR="00636A5E" w:rsidRPr="00130261" w:rsidRDefault="00636A5E" w:rsidP="009E3322">
                  <w:pPr>
                    <w:jc w:val="center"/>
                    <w:rPr>
                      <w:bCs/>
                      <w:color w:val="333333"/>
                      <w:sz w:val="26"/>
                      <w:szCs w:val="26"/>
                      <w:lang w:val="nl-NL"/>
                    </w:rPr>
                  </w:pPr>
                  <w:r w:rsidRPr="00130261">
                    <w:rPr>
                      <w:b/>
                      <w:bCs/>
                      <w:color w:val="333333"/>
                      <w:sz w:val="26"/>
                      <w:szCs w:val="26"/>
                      <w:lang w:val="nl-NL"/>
                    </w:rPr>
                    <w:t>Câu</w:t>
                  </w:r>
                </w:p>
              </w:tc>
              <w:tc>
                <w:tcPr>
                  <w:tcW w:w="3832" w:type="pct"/>
                  <w:tcBorders>
                    <w:top w:val="single" w:sz="4" w:space="0" w:color="auto"/>
                    <w:left w:val="single" w:sz="4" w:space="0" w:color="auto"/>
                    <w:bottom w:val="single" w:sz="4" w:space="0" w:color="auto"/>
                    <w:right w:val="single" w:sz="4" w:space="0" w:color="auto"/>
                  </w:tcBorders>
                </w:tcPr>
                <w:p w:rsidR="00636A5E" w:rsidRPr="00130261" w:rsidRDefault="00636A5E" w:rsidP="009E3322">
                  <w:pPr>
                    <w:jc w:val="center"/>
                    <w:rPr>
                      <w:bCs/>
                      <w:color w:val="333333"/>
                      <w:sz w:val="26"/>
                      <w:szCs w:val="26"/>
                      <w:lang w:val="nl-NL"/>
                    </w:rPr>
                  </w:pPr>
                  <w:r w:rsidRPr="00130261">
                    <w:rPr>
                      <w:b/>
                      <w:bCs/>
                      <w:color w:val="333333"/>
                      <w:sz w:val="26"/>
                      <w:szCs w:val="26"/>
                      <w:lang w:val="nl-NL"/>
                    </w:rPr>
                    <w:t>Đáp án</w:t>
                  </w:r>
                </w:p>
              </w:tc>
              <w:tc>
                <w:tcPr>
                  <w:tcW w:w="308" w:type="pct"/>
                  <w:tcBorders>
                    <w:top w:val="single" w:sz="4" w:space="0" w:color="auto"/>
                    <w:left w:val="single" w:sz="4" w:space="0" w:color="auto"/>
                    <w:bottom w:val="single" w:sz="4" w:space="0" w:color="auto"/>
                    <w:right w:val="single" w:sz="4" w:space="0" w:color="auto"/>
                  </w:tcBorders>
                </w:tcPr>
                <w:p w:rsidR="00636A5E" w:rsidRPr="00130261" w:rsidRDefault="00636A5E" w:rsidP="009E3322">
                  <w:pPr>
                    <w:jc w:val="center"/>
                    <w:rPr>
                      <w:bCs/>
                      <w:color w:val="333333"/>
                      <w:sz w:val="26"/>
                      <w:szCs w:val="26"/>
                      <w:lang w:val="nl-NL"/>
                    </w:rPr>
                  </w:pPr>
                  <w:r w:rsidRPr="00130261">
                    <w:rPr>
                      <w:b/>
                      <w:bCs/>
                      <w:color w:val="333333"/>
                      <w:sz w:val="26"/>
                      <w:szCs w:val="26"/>
                      <w:lang w:val="nl-NL"/>
                    </w:rPr>
                    <w:t>Điểm</w:t>
                  </w:r>
                </w:p>
              </w:tc>
            </w:tr>
            <w:tr w:rsidR="00636A5E" w:rsidRPr="00130261" w:rsidTr="00636A5E">
              <w:tc>
                <w:tcPr>
                  <w:tcW w:w="434" w:type="pct"/>
                  <w:vMerge w:val="restart"/>
                  <w:tcBorders>
                    <w:top w:val="single" w:sz="4" w:space="0" w:color="auto"/>
                    <w:left w:val="single" w:sz="4" w:space="0" w:color="auto"/>
                    <w:bottom w:val="single" w:sz="4" w:space="0" w:color="auto"/>
                    <w:right w:val="single" w:sz="4" w:space="0" w:color="auto"/>
                  </w:tcBorders>
                </w:tcPr>
                <w:p w:rsidR="00636A5E" w:rsidRPr="00130261" w:rsidRDefault="00636A5E" w:rsidP="009E3322">
                  <w:pPr>
                    <w:jc w:val="center"/>
                    <w:rPr>
                      <w:bCs/>
                      <w:color w:val="333333"/>
                      <w:sz w:val="26"/>
                      <w:szCs w:val="26"/>
                      <w:lang w:val="nl-NL"/>
                    </w:rPr>
                  </w:pPr>
                  <w:r w:rsidRPr="00130261">
                    <w:rPr>
                      <w:bCs/>
                      <w:color w:val="333333"/>
                      <w:sz w:val="26"/>
                      <w:szCs w:val="26"/>
                      <w:lang w:val="nl-NL"/>
                    </w:rPr>
                    <w:t>1</w:t>
                  </w:r>
                </w:p>
                <w:p w:rsidR="00636A5E" w:rsidRPr="00130261" w:rsidRDefault="00636A5E" w:rsidP="009E3322">
                  <w:pPr>
                    <w:jc w:val="center"/>
                    <w:rPr>
                      <w:bCs/>
                      <w:i/>
                      <w:color w:val="333333"/>
                      <w:sz w:val="26"/>
                      <w:szCs w:val="26"/>
                      <w:lang w:val="nl-NL"/>
                    </w:rPr>
                  </w:pPr>
                  <w:r w:rsidRPr="00130261">
                    <w:rPr>
                      <w:bCs/>
                      <w:i/>
                      <w:color w:val="333333"/>
                      <w:sz w:val="26"/>
                      <w:szCs w:val="26"/>
                      <w:lang w:val="nl-NL"/>
                    </w:rPr>
                    <w:t>( 2,0đ)</w:t>
                  </w:r>
                </w:p>
              </w:tc>
              <w:tc>
                <w:tcPr>
                  <w:tcW w:w="426" w:type="pct"/>
                  <w:tcBorders>
                    <w:top w:val="single" w:sz="4" w:space="0" w:color="auto"/>
                    <w:left w:val="single" w:sz="4" w:space="0" w:color="auto"/>
                    <w:bottom w:val="single" w:sz="4" w:space="0" w:color="auto"/>
                    <w:right w:val="single" w:sz="4" w:space="0" w:color="auto"/>
                  </w:tcBorders>
                </w:tcPr>
                <w:p w:rsidR="00636A5E" w:rsidRPr="00130261" w:rsidRDefault="00636A5E" w:rsidP="009E3322">
                  <w:pPr>
                    <w:rPr>
                      <w:bCs/>
                      <w:color w:val="333333"/>
                      <w:sz w:val="26"/>
                      <w:szCs w:val="26"/>
                      <w:lang w:val="nl-NL"/>
                    </w:rPr>
                  </w:pPr>
                </w:p>
                <w:p w:rsidR="00636A5E" w:rsidRPr="00130261" w:rsidRDefault="00636A5E" w:rsidP="009E3322">
                  <w:pPr>
                    <w:jc w:val="center"/>
                    <w:rPr>
                      <w:bCs/>
                      <w:color w:val="333333"/>
                      <w:sz w:val="26"/>
                      <w:szCs w:val="26"/>
                      <w:lang w:val="nl-NL"/>
                    </w:rPr>
                  </w:pPr>
                  <w:r w:rsidRPr="00130261">
                    <w:rPr>
                      <w:bCs/>
                      <w:color w:val="333333"/>
                      <w:sz w:val="26"/>
                      <w:szCs w:val="26"/>
                      <w:lang w:val="nl-NL"/>
                    </w:rPr>
                    <w:t>1,0đ</w:t>
                  </w:r>
                </w:p>
              </w:tc>
              <w:tc>
                <w:tcPr>
                  <w:tcW w:w="3832" w:type="pct"/>
                  <w:tcBorders>
                    <w:top w:val="single" w:sz="4" w:space="0" w:color="auto"/>
                    <w:left w:val="single" w:sz="4" w:space="0" w:color="auto"/>
                    <w:bottom w:val="single" w:sz="4" w:space="0" w:color="auto"/>
                    <w:right w:val="single" w:sz="4" w:space="0" w:color="auto"/>
                  </w:tcBorders>
                </w:tcPr>
                <w:p w:rsidR="00636A5E" w:rsidRPr="00130261" w:rsidRDefault="00636A5E" w:rsidP="009E3322">
                  <w:pPr>
                    <w:jc w:val="both"/>
                    <w:rPr>
                      <w:color w:val="333333"/>
                      <w:sz w:val="26"/>
                      <w:szCs w:val="26"/>
                      <w:lang w:val="nl-NL"/>
                    </w:rPr>
                  </w:pPr>
                  <w:r w:rsidRPr="00130261">
                    <w:rPr>
                      <w:color w:val="333333"/>
                      <w:position w:val="-8"/>
                      <w:sz w:val="26"/>
                      <w:szCs w:val="26"/>
                      <w:lang w:val="nl-NL"/>
                    </w:rPr>
                    <w:object w:dxaOrig="4680" w:dyaOrig="360">
                      <v:shape id="_x0000_i1520" type="#_x0000_t75" style="width:234pt;height:18pt" o:ole="">
                        <v:imagedata r:id="rId1138" o:title=""/>
                      </v:shape>
                      <o:OLEObject Type="Embed" ProgID="Equation.DSMT4" ShapeID="_x0000_i1520" DrawAspect="Content" ObjectID="_1587501505" r:id="rId1139"/>
                    </w:object>
                  </w:r>
                  <w:r w:rsidRPr="00130261">
                    <w:rPr>
                      <w:color w:val="333333"/>
                      <w:sz w:val="26"/>
                      <w:szCs w:val="26"/>
                      <w:lang w:val="nl-NL"/>
                    </w:rPr>
                    <w:t xml:space="preserve"> </w:t>
                  </w:r>
                </w:p>
                <w:p w:rsidR="00636A5E" w:rsidRPr="00130261" w:rsidRDefault="00636A5E" w:rsidP="009E3322">
                  <w:pPr>
                    <w:spacing w:before="120"/>
                    <w:jc w:val="both"/>
                    <w:rPr>
                      <w:color w:val="333333"/>
                      <w:sz w:val="26"/>
                      <w:szCs w:val="26"/>
                      <w:lang w:val="nl-NL"/>
                    </w:rPr>
                  </w:pPr>
                  <w:r w:rsidRPr="00130261">
                    <w:rPr>
                      <w:color w:val="333333"/>
                      <w:sz w:val="26"/>
                      <w:szCs w:val="26"/>
                      <w:lang w:val="nl-NL"/>
                    </w:rPr>
                    <w:t xml:space="preserve">                                      =</w:t>
                  </w:r>
                  <w:r w:rsidRPr="00130261">
                    <w:rPr>
                      <w:color w:val="333333"/>
                      <w:position w:val="-8"/>
                      <w:sz w:val="26"/>
                      <w:szCs w:val="26"/>
                      <w:lang w:val="nl-NL"/>
                    </w:rPr>
                    <w:object w:dxaOrig="380" w:dyaOrig="360">
                      <v:shape id="_x0000_i1521" type="#_x0000_t75" style="width:18.75pt;height:18pt" o:ole="">
                        <v:imagedata r:id="rId1140" o:title=""/>
                      </v:shape>
                      <o:OLEObject Type="Embed" ProgID="Equation.DSMT4" ShapeID="_x0000_i1521" DrawAspect="Content" ObjectID="_1587501506" r:id="rId1141"/>
                    </w:object>
                  </w:r>
                </w:p>
              </w:tc>
              <w:tc>
                <w:tcPr>
                  <w:tcW w:w="308" w:type="pct"/>
                  <w:tcBorders>
                    <w:top w:val="single" w:sz="4" w:space="0" w:color="auto"/>
                    <w:left w:val="single" w:sz="4" w:space="0" w:color="auto"/>
                    <w:bottom w:val="single" w:sz="4" w:space="0" w:color="auto"/>
                    <w:right w:val="single" w:sz="4" w:space="0" w:color="auto"/>
                  </w:tcBorders>
                </w:tcPr>
                <w:p w:rsidR="00636A5E" w:rsidRPr="00130261" w:rsidRDefault="00636A5E" w:rsidP="009E3322">
                  <w:pPr>
                    <w:spacing w:line="360" w:lineRule="auto"/>
                    <w:jc w:val="center"/>
                    <w:rPr>
                      <w:color w:val="333333"/>
                      <w:sz w:val="26"/>
                      <w:szCs w:val="26"/>
                      <w:lang w:val="nl-NL"/>
                    </w:rPr>
                  </w:pPr>
                  <w:r w:rsidRPr="00130261">
                    <w:rPr>
                      <w:color w:val="333333"/>
                      <w:sz w:val="26"/>
                      <w:szCs w:val="26"/>
                      <w:lang w:val="nl-NL"/>
                    </w:rPr>
                    <w:t>0,50</w:t>
                  </w:r>
                </w:p>
                <w:p w:rsidR="00636A5E" w:rsidRPr="00130261" w:rsidRDefault="00636A5E" w:rsidP="009E3322">
                  <w:pPr>
                    <w:spacing w:line="360" w:lineRule="auto"/>
                    <w:jc w:val="center"/>
                    <w:rPr>
                      <w:bCs/>
                      <w:color w:val="333333"/>
                      <w:sz w:val="26"/>
                      <w:szCs w:val="26"/>
                      <w:lang w:val="nl-NL"/>
                    </w:rPr>
                  </w:pPr>
                  <w:r w:rsidRPr="00130261">
                    <w:rPr>
                      <w:color w:val="333333"/>
                      <w:sz w:val="26"/>
                      <w:szCs w:val="26"/>
                      <w:lang w:val="nl-NL"/>
                    </w:rPr>
                    <w:t>0,50</w:t>
                  </w:r>
                </w:p>
              </w:tc>
            </w:tr>
            <w:tr w:rsidR="00636A5E" w:rsidRPr="00130261" w:rsidTr="00636A5E">
              <w:tc>
                <w:tcPr>
                  <w:tcW w:w="434" w:type="pct"/>
                  <w:vMerge/>
                  <w:tcBorders>
                    <w:top w:val="single" w:sz="4" w:space="0" w:color="auto"/>
                    <w:left w:val="single" w:sz="4" w:space="0" w:color="auto"/>
                    <w:bottom w:val="single" w:sz="4" w:space="0" w:color="auto"/>
                    <w:right w:val="single" w:sz="4" w:space="0" w:color="auto"/>
                  </w:tcBorders>
                  <w:vAlign w:val="center"/>
                </w:tcPr>
                <w:p w:rsidR="00636A5E" w:rsidRPr="00130261" w:rsidRDefault="00636A5E" w:rsidP="009E3322">
                  <w:pPr>
                    <w:rPr>
                      <w:bCs/>
                      <w:i/>
                      <w:color w:val="333333"/>
                      <w:sz w:val="26"/>
                      <w:szCs w:val="26"/>
                      <w:lang w:val="nl-NL"/>
                    </w:rPr>
                  </w:pPr>
                </w:p>
              </w:tc>
              <w:tc>
                <w:tcPr>
                  <w:tcW w:w="426" w:type="pct"/>
                  <w:tcBorders>
                    <w:top w:val="single" w:sz="4" w:space="0" w:color="auto"/>
                    <w:left w:val="single" w:sz="4" w:space="0" w:color="auto"/>
                    <w:bottom w:val="single" w:sz="4" w:space="0" w:color="auto"/>
                    <w:right w:val="single" w:sz="4" w:space="0" w:color="auto"/>
                  </w:tcBorders>
                </w:tcPr>
                <w:p w:rsidR="00636A5E" w:rsidRPr="00130261" w:rsidRDefault="00636A5E" w:rsidP="009E3322">
                  <w:pPr>
                    <w:jc w:val="center"/>
                    <w:rPr>
                      <w:bCs/>
                      <w:color w:val="333333"/>
                      <w:sz w:val="26"/>
                      <w:szCs w:val="26"/>
                      <w:lang w:val="nl-NL"/>
                    </w:rPr>
                  </w:pPr>
                </w:p>
                <w:p w:rsidR="00636A5E" w:rsidRPr="00130261" w:rsidRDefault="00636A5E" w:rsidP="009E3322">
                  <w:pPr>
                    <w:jc w:val="center"/>
                    <w:rPr>
                      <w:bCs/>
                      <w:color w:val="333333"/>
                      <w:sz w:val="26"/>
                      <w:szCs w:val="26"/>
                      <w:lang w:val="nl-NL"/>
                    </w:rPr>
                  </w:pPr>
                  <w:r w:rsidRPr="00130261">
                    <w:rPr>
                      <w:bCs/>
                      <w:color w:val="333333"/>
                      <w:sz w:val="26"/>
                      <w:szCs w:val="26"/>
                      <w:lang w:val="nl-NL"/>
                    </w:rPr>
                    <w:t>1,0đ</w:t>
                  </w:r>
                </w:p>
              </w:tc>
              <w:tc>
                <w:tcPr>
                  <w:tcW w:w="3832" w:type="pct"/>
                  <w:tcBorders>
                    <w:top w:val="single" w:sz="4" w:space="0" w:color="auto"/>
                    <w:left w:val="single" w:sz="4" w:space="0" w:color="auto"/>
                    <w:bottom w:val="single" w:sz="4" w:space="0" w:color="auto"/>
                    <w:right w:val="single" w:sz="4" w:space="0" w:color="auto"/>
                  </w:tcBorders>
                </w:tcPr>
                <w:p w:rsidR="00636A5E" w:rsidRPr="00130261" w:rsidRDefault="00636A5E" w:rsidP="009E3322">
                  <w:pPr>
                    <w:rPr>
                      <w:color w:val="333333"/>
                      <w:sz w:val="26"/>
                      <w:szCs w:val="26"/>
                      <w:lang w:val="nl-NL"/>
                    </w:rPr>
                  </w:pPr>
                  <w:r w:rsidRPr="00130261">
                    <w:rPr>
                      <w:color w:val="333333"/>
                      <w:position w:val="-52"/>
                      <w:sz w:val="26"/>
                      <w:szCs w:val="26"/>
                      <w:lang w:val="nl-NL"/>
                    </w:rPr>
                    <w:object w:dxaOrig="5260" w:dyaOrig="1660">
                      <v:shape id="_x0000_i1522" type="#_x0000_t75" style="width:263.25pt;height:83.25pt" o:ole="">
                        <v:imagedata r:id="rId1142" o:title=""/>
                      </v:shape>
                      <o:OLEObject Type="Embed" ProgID="Equation.DSMT4" ShapeID="_x0000_i1522" DrawAspect="Content" ObjectID="_1587501507" r:id="rId1143"/>
                    </w:object>
                  </w:r>
                </w:p>
              </w:tc>
              <w:tc>
                <w:tcPr>
                  <w:tcW w:w="308" w:type="pct"/>
                  <w:tcBorders>
                    <w:top w:val="single" w:sz="4" w:space="0" w:color="auto"/>
                    <w:left w:val="single" w:sz="4" w:space="0" w:color="auto"/>
                    <w:bottom w:val="single" w:sz="4" w:space="0" w:color="auto"/>
                    <w:right w:val="single" w:sz="4" w:space="0" w:color="auto"/>
                  </w:tcBorders>
                </w:tcPr>
                <w:p w:rsidR="00636A5E" w:rsidRPr="00130261" w:rsidRDefault="00636A5E" w:rsidP="009E3322">
                  <w:pPr>
                    <w:jc w:val="center"/>
                    <w:rPr>
                      <w:bCs/>
                      <w:color w:val="333333"/>
                      <w:sz w:val="26"/>
                      <w:szCs w:val="26"/>
                      <w:lang w:val="nl-NL"/>
                    </w:rPr>
                  </w:pPr>
                </w:p>
                <w:p w:rsidR="00636A5E" w:rsidRPr="00130261" w:rsidRDefault="00636A5E" w:rsidP="009E3322">
                  <w:pPr>
                    <w:jc w:val="center"/>
                    <w:rPr>
                      <w:bCs/>
                      <w:color w:val="333333"/>
                      <w:sz w:val="26"/>
                      <w:szCs w:val="26"/>
                      <w:lang w:val="nl-NL"/>
                    </w:rPr>
                  </w:pPr>
                  <w:r w:rsidRPr="00130261">
                    <w:rPr>
                      <w:bCs/>
                      <w:color w:val="333333"/>
                      <w:sz w:val="26"/>
                      <w:szCs w:val="26"/>
                      <w:lang w:val="nl-NL"/>
                    </w:rPr>
                    <w:t>0,50</w:t>
                  </w:r>
                </w:p>
                <w:p w:rsidR="00636A5E" w:rsidRPr="00130261" w:rsidRDefault="00636A5E" w:rsidP="009E3322">
                  <w:pPr>
                    <w:jc w:val="center"/>
                    <w:rPr>
                      <w:bCs/>
                      <w:color w:val="333333"/>
                      <w:sz w:val="26"/>
                      <w:szCs w:val="26"/>
                      <w:lang w:val="nl-NL"/>
                    </w:rPr>
                  </w:pPr>
                </w:p>
                <w:p w:rsidR="00636A5E" w:rsidRPr="00130261" w:rsidRDefault="00636A5E" w:rsidP="009E3322">
                  <w:pPr>
                    <w:jc w:val="center"/>
                    <w:rPr>
                      <w:bCs/>
                      <w:color w:val="333333"/>
                      <w:sz w:val="26"/>
                      <w:szCs w:val="26"/>
                      <w:lang w:val="nl-NL"/>
                    </w:rPr>
                  </w:pPr>
                  <w:r w:rsidRPr="00130261">
                    <w:rPr>
                      <w:bCs/>
                      <w:color w:val="333333"/>
                      <w:sz w:val="26"/>
                      <w:szCs w:val="26"/>
                      <w:lang w:val="nl-NL"/>
                    </w:rPr>
                    <w:t>0,25</w:t>
                  </w:r>
                </w:p>
                <w:p w:rsidR="00636A5E" w:rsidRPr="00130261" w:rsidRDefault="00636A5E" w:rsidP="009E3322">
                  <w:pPr>
                    <w:jc w:val="center"/>
                    <w:rPr>
                      <w:bCs/>
                      <w:color w:val="333333"/>
                      <w:sz w:val="26"/>
                      <w:szCs w:val="26"/>
                      <w:lang w:val="nl-NL"/>
                    </w:rPr>
                  </w:pPr>
                  <w:r w:rsidRPr="00130261">
                    <w:rPr>
                      <w:bCs/>
                      <w:color w:val="333333"/>
                      <w:sz w:val="26"/>
                      <w:szCs w:val="26"/>
                      <w:lang w:val="nl-NL"/>
                    </w:rPr>
                    <w:t>0,25</w:t>
                  </w:r>
                </w:p>
              </w:tc>
            </w:tr>
            <w:tr w:rsidR="00636A5E" w:rsidRPr="00130261" w:rsidTr="00636A5E">
              <w:tc>
                <w:tcPr>
                  <w:tcW w:w="434" w:type="pct"/>
                  <w:vMerge w:val="restart"/>
                  <w:tcBorders>
                    <w:top w:val="single" w:sz="4" w:space="0" w:color="auto"/>
                    <w:left w:val="single" w:sz="4" w:space="0" w:color="auto"/>
                    <w:bottom w:val="single" w:sz="4" w:space="0" w:color="auto"/>
                    <w:right w:val="single" w:sz="4" w:space="0" w:color="auto"/>
                  </w:tcBorders>
                </w:tcPr>
                <w:p w:rsidR="00636A5E" w:rsidRPr="00130261" w:rsidRDefault="00636A5E" w:rsidP="009E3322">
                  <w:pPr>
                    <w:jc w:val="center"/>
                    <w:rPr>
                      <w:b/>
                      <w:bCs/>
                      <w:color w:val="333333"/>
                      <w:sz w:val="26"/>
                      <w:szCs w:val="26"/>
                      <w:lang w:val="nl-NL"/>
                    </w:rPr>
                  </w:pPr>
                  <w:r w:rsidRPr="00130261">
                    <w:rPr>
                      <w:b/>
                      <w:bCs/>
                      <w:color w:val="333333"/>
                      <w:sz w:val="26"/>
                      <w:szCs w:val="26"/>
                      <w:lang w:val="nl-NL"/>
                    </w:rPr>
                    <w:t>2</w:t>
                  </w:r>
                </w:p>
                <w:p w:rsidR="00636A5E" w:rsidRPr="00130261" w:rsidRDefault="00636A5E" w:rsidP="009E3322">
                  <w:pPr>
                    <w:jc w:val="center"/>
                    <w:rPr>
                      <w:b/>
                      <w:bCs/>
                      <w:color w:val="333333"/>
                      <w:sz w:val="26"/>
                      <w:szCs w:val="26"/>
                      <w:lang w:val="nl-NL"/>
                    </w:rPr>
                  </w:pPr>
                  <w:r w:rsidRPr="00130261">
                    <w:rPr>
                      <w:b/>
                      <w:bCs/>
                      <w:i/>
                      <w:color w:val="333333"/>
                      <w:sz w:val="26"/>
                      <w:szCs w:val="26"/>
                      <w:lang w:val="nl-NL"/>
                    </w:rPr>
                    <w:t>(2 ,5đ)</w:t>
                  </w:r>
                </w:p>
              </w:tc>
              <w:tc>
                <w:tcPr>
                  <w:tcW w:w="426" w:type="pct"/>
                  <w:tcBorders>
                    <w:top w:val="single" w:sz="4" w:space="0" w:color="auto"/>
                    <w:left w:val="single" w:sz="4" w:space="0" w:color="auto"/>
                    <w:bottom w:val="single" w:sz="4" w:space="0" w:color="auto"/>
                    <w:right w:val="single" w:sz="4" w:space="0" w:color="auto"/>
                  </w:tcBorders>
                </w:tcPr>
                <w:p w:rsidR="00636A5E" w:rsidRPr="00130261" w:rsidRDefault="00636A5E" w:rsidP="009E3322">
                  <w:pPr>
                    <w:jc w:val="center"/>
                    <w:rPr>
                      <w:b/>
                      <w:bCs/>
                      <w:color w:val="333333"/>
                      <w:sz w:val="26"/>
                      <w:szCs w:val="26"/>
                      <w:lang w:val="nl-NL"/>
                    </w:rPr>
                  </w:pPr>
                  <w:r w:rsidRPr="00130261">
                    <w:rPr>
                      <w:b/>
                      <w:bCs/>
                      <w:color w:val="333333"/>
                      <w:sz w:val="26"/>
                      <w:szCs w:val="26"/>
                      <w:lang w:val="nl-NL"/>
                    </w:rPr>
                    <w:t>1)</w:t>
                  </w:r>
                </w:p>
                <w:p w:rsidR="00636A5E" w:rsidRPr="00130261" w:rsidRDefault="00636A5E" w:rsidP="009E3322">
                  <w:pPr>
                    <w:jc w:val="center"/>
                    <w:rPr>
                      <w:b/>
                      <w:bCs/>
                      <w:color w:val="333333"/>
                      <w:sz w:val="26"/>
                      <w:szCs w:val="26"/>
                      <w:lang w:val="nl-NL"/>
                    </w:rPr>
                  </w:pPr>
                  <w:r w:rsidRPr="00130261">
                    <w:rPr>
                      <w:b/>
                      <w:bCs/>
                      <w:color w:val="333333"/>
                      <w:sz w:val="26"/>
                      <w:szCs w:val="26"/>
                      <w:lang w:val="nl-NL"/>
                    </w:rPr>
                    <w:t>0,75đ</w:t>
                  </w:r>
                </w:p>
              </w:tc>
              <w:tc>
                <w:tcPr>
                  <w:tcW w:w="3832" w:type="pct"/>
                  <w:tcBorders>
                    <w:top w:val="single" w:sz="4" w:space="0" w:color="auto"/>
                    <w:left w:val="single" w:sz="4" w:space="0" w:color="auto"/>
                    <w:bottom w:val="single" w:sz="4" w:space="0" w:color="auto"/>
                    <w:right w:val="single" w:sz="4" w:space="0" w:color="auto"/>
                  </w:tcBorders>
                </w:tcPr>
                <w:p w:rsidR="00636A5E" w:rsidRPr="00130261" w:rsidRDefault="00636A5E" w:rsidP="009E3322">
                  <w:pPr>
                    <w:jc w:val="both"/>
                    <w:rPr>
                      <w:color w:val="333333"/>
                      <w:sz w:val="26"/>
                      <w:szCs w:val="26"/>
                      <w:lang w:val="nl-NL"/>
                    </w:rPr>
                  </w:pPr>
                  <w:r w:rsidRPr="00130261">
                    <w:rPr>
                      <w:color w:val="333333"/>
                      <w:sz w:val="26"/>
                      <w:szCs w:val="26"/>
                      <w:lang w:val="nl-NL"/>
                    </w:rPr>
                    <w:t>+ Tìm được y = 2 ( hoặc x = 1)</w:t>
                  </w:r>
                </w:p>
                <w:p w:rsidR="00636A5E" w:rsidRPr="00130261" w:rsidRDefault="00636A5E" w:rsidP="009E3322">
                  <w:pPr>
                    <w:rPr>
                      <w:bCs/>
                      <w:color w:val="333333"/>
                      <w:sz w:val="26"/>
                      <w:szCs w:val="26"/>
                      <w:lang w:val="nl-NL"/>
                    </w:rPr>
                  </w:pPr>
                  <w:r w:rsidRPr="00130261">
                    <w:rPr>
                      <w:bCs/>
                      <w:color w:val="333333"/>
                      <w:sz w:val="26"/>
                      <w:szCs w:val="26"/>
                      <w:lang w:val="nl-NL"/>
                    </w:rPr>
                    <w:t xml:space="preserve">+ Tìm được giá trị còn lại </w:t>
                  </w:r>
                </w:p>
                <w:p w:rsidR="00636A5E" w:rsidRPr="00130261" w:rsidRDefault="00636A5E" w:rsidP="009E3322">
                  <w:pPr>
                    <w:rPr>
                      <w:bCs/>
                      <w:color w:val="333333"/>
                      <w:sz w:val="26"/>
                      <w:szCs w:val="26"/>
                      <w:lang w:val="nl-NL"/>
                    </w:rPr>
                  </w:pPr>
                  <w:r w:rsidRPr="00130261">
                    <w:rPr>
                      <w:bCs/>
                      <w:color w:val="333333"/>
                      <w:sz w:val="26"/>
                      <w:szCs w:val="26"/>
                      <w:lang w:val="nl-NL"/>
                    </w:rPr>
                    <w:t>+ Kết luận nghiệm (x; y ) = ( 1; 2 )</w:t>
                  </w:r>
                </w:p>
              </w:tc>
              <w:tc>
                <w:tcPr>
                  <w:tcW w:w="308" w:type="pct"/>
                  <w:tcBorders>
                    <w:top w:val="single" w:sz="4" w:space="0" w:color="auto"/>
                    <w:left w:val="single" w:sz="4" w:space="0" w:color="auto"/>
                    <w:bottom w:val="single" w:sz="4" w:space="0" w:color="auto"/>
                    <w:right w:val="single" w:sz="4" w:space="0" w:color="auto"/>
                  </w:tcBorders>
                </w:tcPr>
                <w:p w:rsidR="00636A5E" w:rsidRPr="00130261" w:rsidRDefault="00636A5E" w:rsidP="009E3322">
                  <w:pPr>
                    <w:jc w:val="center"/>
                    <w:rPr>
                      <w:b/>
                      <w:bCs/>
                      <w:color w:val="333333"/>
                      <w:sz w:val="26"/>
                      <w:szCs w:val="26"/>
                      <w:lang w:val="nl-NL"/>
                    </w:rPr>
                  </w:pPr>
                  <w:r w:rsidRPr="00130261">
                    <w:rPr>
                      <w:b/>
                      <w:bCs/>
                      <w:color w:val="333333"/>
                      <w:sz w:val="26"/>
                      <w:szCs w:val="26"/>
                      <w:lang w:val="nl-NL"/>
                    </w:rPr>
                    <w:t>0,25</w:t>
                  </w:r>
                </w:p>
                <w:p w:rsidR="00636A5E" w:rsidRPr="00130261" w:rsidRDefault="00636A5E" w:rsidP="009E3322">
                  <w:pPr>
                    <w:jc w:val="center"/>
                    <w:rPr>
                      <w:b/>
                      <w:bCs/>
                      <w:color w:val="333333"/>
                      <w:sz w:val="26"/>
                      <w:szCs w:val="26"/>
                      <w:lang w:val="nl-NL"/>
                    </w:rPr>
                  </w:pPr>
                  <w:r w:rsidRPr="00130261">
                    <w:rPr>
                      <w:b/>
                      <w:bCs/>
                      <w:color w:val="333333"/>
                      <w:sz w:val="26"/>
                      <w:szCs w:val="26"/>
                      <w:lang w:val="nl-NL"/>
                    </w:rPr>
                    <w:t>0,25</w:t>
                  </w:r>
                </w:p>
                <w:p w:rsidR="00636A5E" w:rsidRPr="00130261" w:rsidRDefault="00636A5E" w:rsidP="009E3322">
                  <w:pPr>
                    <w:jc w:val="center"/>
                    <w:rPr>
                      <w:b/>
                      <w:bCs/>
                      <w:color w:val="333333"/>
                      <w:sz w:val="26"/>
                      <w:szCs w:val="26"/>
                      <w:lang w:val="nl-NL"/>
                    </w:rPr>
                  </w:pPr>
                  <w:r w:rsidRPr="00130261">
                    <w:rPr>
                      <w:b/>
                      <w:bCs/>
                      <w:color w:val="333333"/>
                      <w:sz w:val="26"/>
                      <w:szCs w:val="26"/>
                      <w:lang w:val="nl-NL"/>
                    </w:rPr>
                    <w:t>0,25</w:t>
                  </w:r>
                </w:p>
              </w:tc>
            </w:tr>
            <w:tr w:rsidR="00636A5E" w:rsidRPr="00130261" w:rsidTr="00636A5E">
              <w:tc>
                <w:tcPr>
                  <w:tcW w:w="434" w:type="pct"/>
                  <w:vMerge/>
                  <w:tcBorders>
                    <w:top w:val="single" w:sz="4" w:space="0" w:color="auto"/>
                    <w:left w:val="single" w:sz="4" w:space="0" w:color="auto"/>
                    <w:bottom w:val="single" w:sz="4" w:space="0" w:color="auto"/>
                    <w:right w:val="single" w:sz="4" w:space="0" w:color="auto"/>
                  </w:tcBorders>
                  <w:vAlign w:val="center"/>
                </w:tcPr>
                <w:p w:rsidR="00636A5E" w:rsidRPr="00130261" w:rsidRDefault="00636A5E" w:rsidP="009E3322">
                  <w:pPr>
                    <w:rPr>
                      <w:b/>
                      <w:bCs/>
                      <w:color w:val="333333"/>
                      <w:sz w:val="26"/>
                      <w:szCs w:val="26"/>
                      <w:lang w:val="nl-NL"/>
                    </w:rPr>
                  </w:pPr>
                </w:p>
              </w:tc>
              <w:tc>
                <w:tcPr>
                  <w:tcW w:w="426" w:type="pct"/>
                  <w:vMerge w:val="restart"/>
                  <w:tcBorders>
                    <w:top w:val="single" w:sz="4" w:space="0" w:color="auto"/>
                    <w:left w:val="single" w:sz="4" w:space="0" w:color="auto"/>
                    <w:bottom w:val="single" w:sz="4" w:space="0" w:color="auto"/>
                    <w:right w:val="single" w:sz="4" w:space="0" w:color="auto"/>
                  </w:tcBorders>
                </w:tcPr>
                <w:p w:rsidR="00636A5E" w:rsidRPr="00130261" w:rsidRDefault="00636A5E" w:rsidP="009E3322">
                  <w:pPr>
                    <w:jc w:val="center"/>
                    <w:rPr>
                      <w:b/>
                      <w:color w:val="333333"/>
                      <w:sz w:val="26"/>
                      <w:szCs w:val="26"/>
                      <w:lang w:val="nl-NL"/>
                    </w:rPr>
                  </w:pPr>
                  <w:r w:rsidRPr="00130261">
                    <w:rPr>
                      <w:b/>
                      <w:color w:val="333333"/>
                      <w:sz w:val="26"/>
                      <w:szCs w:val="26"/>
                      <w:lang w:val="nl-NL"/>
                    </w:rPr>
                    <w:t>2)</w:t>
                  </w:r>
                </w:p>
                <w:p w:rsidR="00636A5E" w:rsidRPr="00130261" w:rsidRDefault="00636A5E" w:rsidP="009E3322">
                  <w:pPr>
                    <w:jc w:val="center"/>
                    <w:rPr>
                      <w:b/>
                      <w:color w:val="333333"/>
                      <w:sz w:val="26"/>
                      <w:szCs w:val="26"/>
                      <w:lang w:val="nl-NL"/>
                    </w:rPr>
                  </w:pPr>
                  <w:r w:rsidRPr="00130261">
                    <w:rPr>
                      <w:b/>
                      <w:color w:val="333333"/>
                      <w:sz w:val="26"/>
                      <w:szCs w:val="26"/>
                      <w:lang w:val="nl-NL"/>
                    </w:rPr>
                    <w:t>1,75đ</w:t>
                  </w:r>
                </w:p>
                <w:p w:rsidR="00636A5E" w:rsidRPr="00130261" w:rsidRDefault="00636A5E" w:rsidP="009E3322">
                  <w:pPr>
                    <w:jc w:val="center"/>
                    <w:rPr>
                      <w:b/>
                      <w:color w:val="333333"/>
                      <w:sz w:val="26"/>
                      <w:szCs w:val="26"/>
                      <w:lang w:val="nl-NL"/>
                    </w:rPr>
                  </w:pPr>
                </w:p>
              </w:tc>
              <w:tc>
                <w:tcPr>
                  <w:tcW w:w="3832" w:type="pct"/>
                  <w:tcBorders>
                    <w:top w:val="single" w:sz="4" w:space="0" w:color="auto"/>
                    <w:left w:val="single" w:sz="4" w:space="0" w:color="auto"/>
                    <w:bottom w:val="single" w:sz="4" w:space="0" w:color="auto"/>
                    <w:right w:val="single" w:sz="4" w:space="0" w:color="auto"/>
                  </w:tcBorders>
                </w:tcPr>
                <w:p w:rsidR="00636A5E" w:rsidRPr="00130261" w:rsidRDefault="00636A5E" w:rsidP="009E3322">
                  <w:pPr>
                    <w:rPr>
                      <w:color w:val="333333"/>
                      <w:sz w:val="26"/>
                      <w:szCs w:val="26"/>
                      <w:lang w:val="nl-NL"/>
                    </w:rPr>
                  </w:pPr>
                  <w:r w:rsidRPr="00130261">
                    <w:rPr>
                      <w:color w:val="333333"/>
                      <w:sz w:val="26"/>
                      <w:szCs w:val="26"/>
                      <w:lang w:val="nl-NL"/>
                    </w:rPr>
                    <w:t xml:space="preserve">a) +Khi m = 4 phương trình (1) trở thành </w:t>
                  </w:r>
                  <w:r w:rsidRPr="00130261">
                    <w:rPr>
                      <w:color w:val="333333"/>
                      <w:position w:val="-6"/>
                      <w:sz w:val="26"/>
                      <w:szCs w:val="26"/>
                      <w:lang w:val="nl-NL"/>
                    </w:rPr>
                    <w:object w:dxaOrig="1539" w:dyaOrig="320">
                      <v:shape id="_x0000_i1523" type="#_x0000_t75" style="width:77.25pt;height:15.75pt" o:ole="">
                        <v:imagedata r:id="rId1144" o:title=""/>
                      </v:shape>
                      <o:OLEObject Type="Embed" ProgID="Equation.DSMT4" ShapeID="_x0000_i1523" DrawAspect="Content" ObjectID="_1587501508" r:id="rId1145"/>
                    </w:object>
                  </w:r>
                </w:p>
                <w:p w:rsidR="00636A5E" w:rsidRPr="00130261" w:rsidRDefault="00636A5E" w:rsidP="009E3322">
                  <w:pPr>
                    <w:rPr>
                      <w:color w:val="333333"/>
                      <w:sz w:val="26"/>
                      <w:szCs w:val="26"/>
                      <w:lang w:val="nl-NL"/>
                    </w:rPr>
                  </w:pPr>
                  <w:r w:rsidRPr="00130261">
                    <w:rPr>
                      <w:color w:val="333333"/>
                      <w:sz w:val="26"/>
                      <w:szCs w:val="26"/>
                      <w:lang w:val="nl-NL"/>
                    </w:rPr>
                    <w:t xml:space="preserve">    + Tìm được hai nghiệm x</w:t>
                  </w:r>
                  <w:r w:rsidRPr="00130261">
                    <w:rPr>
                      <w:color w:val="333333"/>
                      <w:sz w:val="26"/>
                      <w:szCs w:val="26"/>
                      <w:vertAlign w:val="subscript"/>
                      <w:lang w:val="nl-NL"/>
                    </w:rPr>
                    <w:t>1</w:t>
                  </w:r>
                  <w:r w:rsidRPr="00130261">
                    <w:rPr>
                      <w:color w:val="333333"/>
                      <w:sz w:val="26"/>
                      <w:szCs w:val="26"/>
                      <w:lang w:val="nl-NL"/>
                    </w:rPr>
                    <w:t xml:space="preserve"> = 1 ; x</w:t>
                  </w:r>
                  <w:r w:rsidRPr="00130261">
                    <w:rPr>
                      <w:color w:val="333333"/>
                      <w:sz w:val="26"/>
                      <w:szCs w:val="26"/>
                      <w:vertAlign w:val="subscript"/>
                      <w:lang w:val="nl-NL"/>
                    </w:rPr>
                    <w:t>2</w:t>
                  </w:r>
                  <w:r w:rsidRPr="00130261">
                    <w:rPr>
                      <w:color w:val="333333"/>
                      <w:sz w:val="26"/>
                      <w:szCs w:val="26"/>
                      <w:lang w:val="nl-NL"/>
                    </w:rPr>
                    <w:t xml:space="preserve"> = 3</w:t>
                  </w:r>
                </w:p>
              </w:tc>
              <w:tc>
                <w:tcPr>
                  <w:tcW w:w="308" w:type="pct"/>
                  <w:tcBorders>
                    <w:top w:val="single" w:sz="4" w:space="0" w:color="auto"/>
                    <w:left w:val="single" w:sz="4" w:space="0" w:color="auto"/>
                    <w:bottom w:val="single" w:sz="4" w:space="0" w:color="auto"/>
                    <w:right w:val="single" w:sz="4" w:space="0" w:color="auto"/>
                  </w:tcBorders>
                </w:tcPr>
                <w:p w:rsidR="00636A5E" w:rsidRPr="00130261" w:rsidRDefault="00636A5E" w:rsidP="009E3322">
                  <w:pPr>
                    <w:jc w:val="center"/>
                    <w:rPr>
                      <w:b/>
                      <w:bCs/>
                      <w:color w:val="333333"/>
                      <w:sz w:val="26"/>
                      <w:szCs w:val="26"/>
                      <w:lang w:val="nl-NL"/>
                    </w:rPr>
                  </w:pPr>
                  <w:r w:rsidRPr="00130261">
                    <w:rPr>
                      <w:b/>
                      <w:bCs/>
                      <w:color w:val="333333"/>
                      <w:sz w:val="26"/>
                      <w:szCs w:val="26"/>
                      <w:lang w:val="nl-NL"/>
                    </w:rPr>
                    <w:t>0,25</w:t>
                  </w:r>
                </w:p>
                <w:p w:rsidR="00636A5E" w:rsidRPr="00130261" w:rsidRDefault="00636A5E" w:rsidP="009E3322">
                  <w:pPr>
                    <w:jc w:val="center"/>
                    <w:rPr>
                      <w:b/>
                      <w:bCs/>
                      <w:color w:val="333333"/>
                      <w:sz w:val="26"/>
                      <w:szCs w:val="26"/>
                      <w:lang w:val="nl-NL"/>
                    </w:rPr>
                  </w:pPr>
                  <w:r w:rsidRPr="00130261">
                    <w:rPr>
                      <w:b/>
                      <w:bCs/>
                      <w:color w:val="333333"/>
                      <w:sz w:val="26"/>
                      <w:szCs w:val="26"/>
                      <w:lang w:val="nl-NL"/>
                    </w:rPr>
                    <w:t>0,50</w:t>
                  </w:r>
                </w:p>
              </w:tc>
            </w:tr>
            <w:tr w:rsidR="00636A5E" w:rsidRPr="00130261" w:rsidTr="00636A5E">
              <w:tc>
                <w:tcPr>
                  <w:tcW w:w="434" w:type="pct"/>
                  <w:vMerge/>
                  <w:tcBorders>
                    <w:top w:val="single" w:sz="4" w:space="0" w:color="auto"/>
                    <w:left w:val="single" w:sz="4" w:space="0" w:color="auto"/>
                    <w:bottom w:val="single" w:sz="4" w:space="0" w:color="auto"/>
                    <w:right w:val="single" w:sz="4" w:space="0" w:color="auto"/>
                  </w:tcBorders>
                  <w:vAlign w:val="center"/>
                </w:tcPr>
                <w:p w:rsidR="00636A5E" w:rsidRPr="00130261" w:rsidRDefault="00636A5E" w:rsidP="009E3322">
                  <w:pPr>
                    <w:rPr>
                      <w:b/>
                      <w:bCs/>
                      <w:color w:val="333333"/>
                      <w:sz w:val="26"/>
                      <w:szCs w:val="26"/>
                      <w:lang w:val="nl-NL"/>
                    </w:rPr>
                  </w:pPr>
                </w:p>
              </w:tc>
              <w:tc>
                <w:tcPr>
                  <w:tcW w:w="0" w:type="auto"/>
                  <w:vMerge/>
                  <w:tcBorders>
                    <w:top w:val="single" w:sz="4" w:space="0" w:color="auto"/>
                    <w:left w:val="single" w:sz="4" w:space="0" w:color="auto"/>
                    <w:bottom w:val="single" w:sz="4" w:space="0" w:color="auto"/>
                    <w:right w:val="single" w:sz="4" w:space="0" w:color="auto"/>
                  </w:tcBorders>
                  <w:vAlign w:val="center"/>
                </w:tcPr>
                <w:p w:rsidR="00636A5E" w:rsidRPr="00130261" w:rsidRDefault="00636A5E" w:rsidP="009E3322">
                  <w:pPr>
                    <w:rPr>
                      <w:b/>
                      <w:color w:val="333333"/>
                      <w:sz w:val="26"/>
                      <w:szCs w:val="26"/>
                      <w:lang w:val="nl-NL"/>
                    </w:rPr>
                  </w:pPr>
                </w:p>
              </w:tc>
              <w:tc>
                <w:tcPr>
                  <w:tcW w:w="3832" w:type="pct"/>
                  <w:tcBorders>
                    <w:top w:val="single" w:sz="4" w:space="0" w:color="auto"/>
                    <w:left w:val="single" w:sz="4" w:space="0" w:color="auto"/>
                    <w:bottom w:val="single" w:sz="4" w:space="0" w:color="auto"/>
                    <w:right w:val="single" w:sz="4" w:space="0" w:color="auto"/>
                  </w:tcBorders>
                </w:tcPr>
                <w:p w:rsidR="00636A5E" w:rsidRPr="00130261" w:rsidRDefault="00636A5E" w:rsidP="009E3322">
                  <w:pPr>
                    <w:rPr>
                      <w:i/>
                      <w:color w:val="333333"/>
                      <w:sz w:val="26"/>
                      <w:szCs w:val="26"/>
                      <w:lang w:val="nl-NL"/>
                    </w:rPr>
                  </w:pPr>
                  <w:r w:rsidRPr="00130261">
                    <w:rPr>
                      <w:color w:val="333333"/>
                      <w:sz w:val="26"/>
                      <w:szCs w:val="26"/>
                      <w:lang w:val="nl-NL"/>
                    </w:rPr>
                    <w:t xml:space="preserve"> b)</w:t>
                  </w:r>
                  <w:r w:rsidRPr="00130261">
                    <w:rPr>
                      <w:i/>
                      <w:color w:val="333333"/>
                      <w:sz w:val="26"/>
                      <w:szCs w:val="26"/>
                      <w:lang w:val="nl-NL"/>
                    </w:rPr>
                    <w:t>Cách 1:</w:t>
                  </w:r>
                </w:p>
                <w:p w:rsidR="00636A5E" w:rsidRPr="00130261" w:rsidRDefault="00636A5E" w:rsidP="009E3322">
                  <w:pPr>
                    <w:rPr>
                      <w:color w:val="333333"/>
                      <w:sz w:val="26"/>
                      <w:szCs w:val="26"/>
                      <w:lang w:val="nl-NL"/>
                    </w:rPr>
                  </w:pPr>
                  <w:r w:rsidRPr="00130261">
                    <w:rPr>
                      <w:color w:val="333333"/>
                      <w:sz w:val="26"/>
                      <w:szCs w:val="26"/>
                      <w:lang w:val="nl-NL"/>
                    </w:rPr>
                    <w:t xml:space="preserve">+ Chứng tỏ </w:t>
                  </w:r>
                  <w:r w:rsidRPr="00130261">
                    <w:rPr>
                      <w:color w:val="333333"/>
                      <w:sz w:val="26"/>
                      <w:szCs w:val="26"/>
                      <w:lang w:val="nl-NL"/>
                    </w:rPr>
                    <w:sym w:font="Symbol" w:char="0044"/>
                  </w:r>
                  <w:r w:rsidRPr="00130261">
                    <w:rPr>
                      <w:color w:val="333333"/>
                      <w:sz w:val="26"/>
                      <w:szCs w:val="26"/>
                      <w:lang w:val="nl-NL"/>
                    </w:rPr>
                    <w:t xml:space="preserve"> ≥ 0 nên được P/t (1) có nghiệm với mọi m </w:t>
                  </w:r>
                </w:p>
                <w:p w:rsidR="00636A5E" w:rsidRPr="00130261" w:rsidRDefault="00636A5E" w:rsidP="009E3322">
                  <w:pPr>
                    <w:rPr>
                      <w:color w:val="333333"/>
                      <w:sz w:val="26"/>
                      <w:szCs w:val="26"/>
                      <w:lang w:val="nl-NL"/>
                    </w:rPr>
                  </w:pPr>
                  <w:r w:rsidRPr="00130261">
                    <w:rPr>
                      <w:color w:val="333333"/>
                      <w:sz w:val="26"/>
                      <w:szCs w:val="26"/>
                      <w:lang w:val="nl-NL"/>
                    </w:rPr>
                    <w:t xml:space="preserve">+ Áp dụng hệ thức Viét : </w:t>
                  </w:r>
                  <w:r w:rsidRPr="00130261">
                    <w:rPr>
                      <w:color w:val="333333"/>
                      <w:position w:val="-32"/>
                      <w:sz w:val="26"/>
                      <w:szCs w:val="26"/>
                      <w:lang w:val="nl-NL"/>
                    </w:rPr>
                    <w:object w:dxaOrig="1680" w:dyaOrig="760">
                      <v:shape id="_x0000_i1524" type="#_x0000_t75" style="width:84pt;height:38.25pt" o:ole="">
                        <v:imagedata r:id="rId1146" o:title=""/>
                      </v:shape>
                      <o:OLEObject Type="Embed" ProgID="Equation.DSMT4" ShapeID="_x0000_i1524" DrawAspect="Content" ObjectID="_1587501509" r:id="rId1147"/>
                    </w:object>
                  </w:r>
                  <w:r w:rsidRPr="00130261">
                    <w:rPr>
                      <w:color w:val="333333"/>
                      <w:sz w:val="26"/>
                      <w:szCs w:val="26"/>
                      <w:lang w:val="nl-NL"/>
                    </w:rPr>
                    <w:t xml:space="preserve"> </w:t>
                  </w:r>
                </w:p>
                <w:p w:rsidR="00636A5E" w:rsidRPr="00130261" w:rsidRDefault="00636A5E" w:rsidP="009E3322">
                  <w:pPr>
                    <w:rPr>
                      <w:color w:val="333333"/>
                      <w:sz w:val="26"/>
                      <w:szCs w:val="26"/>
                      <w:lang w:val="nl-NL"/>
                    </w:rPr>
                  </w:pPr>
                  <w:r w:rsidRPr="00130261">
                    <w:rPr>
                      <w:color w:val="333333"/>
                      <w:sz w:val="26"/>
                      <w:szCs w:val="26"/>
                      <w:lang w:val="nl-NL"/>
                    </w:rPr>
                    <w:t xml:space="preserve">+ Biến đổi hệ thức </w:t>
                  </w:r>
                  <w:r w:rsidRPr="00130261">
                    <w:rPr>
                      <w:color w:val="333333"/>
                      <w:position w:val="-30"/>
                      <w:sz w:val="26"/>
                      <w:szCs w:val="26"/>
                      <w:lang w:val="nl-NL"/>
                    </w:rPr>
                    <w:object w:dxaOrig="1859" w:dyaOrig="680">
                      <v:shape id="_x0000_i1525" type="#_x0000_t75" style="width:93.05pt;height:33.75pt" o:ole="">
                        <v:imagedata r:id="rId1148" o:title=""/>
                      </v:shape>
                      <o:OLEObject Type="Embed" ProgID="Equation.DSMT4" ShapeID="_x0000_i1525" DrawAspect="Content" ObjectID="_1587501510" r:id="rId1149"/>
                    </w:object>
                  </w:r>
                  <w:r w:rsidRPr="00130261">
                    <w:rPr>
                      <w:color w:val="333333"/>
                      <w:sz w:val="26"/>
                      <w:szCs w:val="26"/>
                      <w:lang w:val="nl-NL"/>
                    </w:rPr>
                    <w:t xml:space="preserve"> thành </w:t>
                  </w:r>
                  <w:r w:rsidRPr="00130261">
                    <w:rPr>
                      <w:color w:val="333333"/>
                      <w:position w:val="-24"/>
                      <w:sz w:val="26"/>
                      <w:szCs w:val="26"/>
                      <w:lang w:val="nl-NL"/>
                    </w:rPr>
                    <w:object w:dxaOrig="1399" w:dyaOrig="620">
                      <v:shape id="_x0000_i1526" type="#_x0000_t75" style="width:69.75pt;height:30.75pt" o:ole="">
                        <v:imagedata r:id="rId1150" o:title=""/>
                      </v:shape>
                      <o:OLEObject Type="Embed" ProgID="Equation.DSMT4" ShapeID="_x0000_i1526" DrawAspect="Content" ObjectID="_1587501511" r:id="rId1151"/>
                    </w:object>
                  </w:r>
                  <w:r w:rsidRPr="00130261">
                    <w:rPr>
                      <w:color w:val="333333"/>
                      <w:sz w:val="26"/>
                      <w:szCs w:val="26"/>
                      <w:lang w:val="nl-NL"/>
                    </w:rPr>
                    <w:t xml:space="preserve"> (*)</w:t>
                  </w:r>
                </w:p>
                <w:p w:rsidR="00636A5E" w:rsidRPr="00130261" w:rsidRDefault="00636A5E" w:rsidP="009E3322">
                  <w:pPr>
                    <w:rPr>
                      <w:color w:val="333333"/>
                      <w:sz w:val="26"/>
                      <w:szCs w:val="26"/>
                      <w:lang w:val="nl-NL"/>
                    </w:rPr>
                  </w:pPr>
                  <w:r w:rsidRPr="00130261">
                    <w:rPr>
                      <w:color w:val="333333"/>
                      <w:sz w:val="26"/>
                      <w:szCs w:val="26"/>
                      <w:lang w:val="nl-NL"/>
                    </w:rPr>
                    <w:t>+ Điều kiện của (*): m ≠ 1.Giải p/t (*) tìm được m = 0, m = 2012(tmđk)</w:t>
                  </w:r>
                </w:p>
                <w:p w:rsidR="00636A5E" w:rsidRPr="00130261" w:rsidRDefault="00636A5E" w:rsidP="009E3322">
                  <w:pPr>
                    <w:rPr>
                      <w:i/>
                      <w:color w:val="333333"/>
                      <w:sz w:val="26"/>
                      <w:szCs w:val="26"/>
                      <w:lang w:val="nl-NL"/>
                    </w:rPr>
                  </w:pPr>
                  <w:r w:rsidRPr="00130261">
                    <w:rPr>
                      <w:i/>
                      <w:color w:val="333333"/>
                      <w:sz w:val="26"/>
                      <w:szCs w:val="26"/>
                      <w:lang w:val="nl-NL"/>
                    </w:rPr>
                    <w:t>Cách 2:</w:t>
                  </w:r>
                </w:p>
                <w:p w:rsidR="00636A5E" w:rsidRPr="00130261" w:rsidRDefault="00636A5E" w:rsidP="009E3322">
                  <w:pPr>
                    <w:rPr>
                      <w:color w:val="333333"/>
                      <w:sz w:val="26"/>
                      <w:szCs w:val="26"/>
                      <w:lang w:val="nl-NL"/>
                    </w:rPr>
                  </w:pPr>
                  <w:r w:rsidRPr="00130261">
                    <w:rPr>
                      <w:color w:val="333333"/>
                      <w:sz w:val="26"/>
                      <w:szCs w:val="26"/>
                      <w:lang w:val="nl-NL"/>
                    </w:rPr>
                    <w:t xml:space="preserve">+ Chứng tỏ a + b + c = 0 nên được P/t (1) có nghiệm với mọi m </w:t>
                  </w:r>
                </w:p>
                <w:p w:rsidR="00636A5E" w:rsidRPr="00130261" w:rsidRDefault="00636A5E" w:rsidP="009E3322">
                  <w:pPr>
                    <w:rPr>
                      <w:color w:val="333333"/>
                      <w:sz w:val="26"/>
                      <w:szCs w:val="26"/>
                      <w:lang w:val="nl-NL"/>
                    </w:rPr>
                  </w:pPr>
                  <w:r w:rsidRPr="00130261">
                    <w:rPr>
                      <w:color w:val="333333"/>
                      <w:sz w:val="26"/>
                      <w:szCs w:val="26"/>
                      <w:lang w:val="nl-NL"/>
                    </w:rPr>
                    <w:t>+ Viết được x</w:t>
                  </w:r>
                  <w:r w:rsidRPr="00130261">
                    <w:rPr>
                      <w:color w:val="333333"/>
                      <w:sz w:val="26"/>
                      <w:szCs w:val="26"/>
                      <w:vertAlign w:val="subscript"/>
                      <w:lang w:val="nl-NL"/>
                    </w:rPr>
                    <w:t>1</w:t>
                  </w:r>
                  <w:r w:rsidRPr="00130261">
                    <w:rPr>
                      <w:color w:val="333333"/>
                      <w:sz w:val="26"/>
                      <w:szCs w:val="26"/>
                      <w:lang w:val="nl-NL"/>
                    </w:rPr>
                    <w:t xml:space="preserve"> = 1; x</w:t>
                  </w:r>
                  <w:r w:rsidRPr="00130261">
                    <w:rPr>
                      <w:color w:val="333333"/>
                      <w:sz w:val="26"/>
                      <w:szCs w:val="26"/>
                      <w:vertAlign w:val="subscript"/>
                      <w:lang w:val="nl-NL"/>
                    </w:rPr>
                    <w:t>2</w:t>
                  </w:r>
                  <w:r w:rsidRPr="00130261">
                    <w:rPr>
                      <w:color w:val="333333"/>
                      <w:sz w:val="26"/>
                      <w:szCs w:val="26"/>
                      <w:lang w:val="nl-NL"/>
                    </w:rPr>
                    <w:t xml:space="preserve"> = m – 1 </w:t>
                  </w:r>
                </w:p>
                <w:p w:rsidR="00636A5E" w:rsidRPr="00130261" w:rsidRDefault="00636A5E" w:rsidP="009E3322">
                  <w:pPr>
                    <w:rPr>
                      <w:color w:val="333333"/>
                      <w:sz w:val="26"/>
                      <w:szCs w:val="26"/>
                      <w:lang w:val="nl-NL"/>
                    </w:rPr>
                  </w:pPr>
                  <w:r w:rsidRPr="00130261">
                    <w:rPr>
                      <w:color w:val="333333"/>
                      <w:sz w:val="26"/>
                      <w:szCs w:val="26"/>
                      <w:lang w:val="nl-NL"/>
                    </w:rPr>
                    <w:t xml:space="preserve">+ Biến đổi hệ thức </w:t>
                  </w:r>
                  <w:r w:rsidRPr="00130261">
                    <w:rPr>
                      <w:color w:val="333333"/>
                      <w:position w:val="-30"/>
                      <w:sz w:val="26"/>
                      <w:szCs w:val="26"/>
                      <w:lang w:val="nl-NL"/>
                    </w:rPr>
                    <w:object w:dxaOrig="1859" w:dyaOrig="680">
                      <v:shape id="_x0000_i1527" type="#_x0000_t75" style="width:93.05pt;height:33.75pt" o:ole="">
                        <v:imagedata r:id="rId1148" o:title=""/>
                      </v:shape>
                      <o:OLEObject Type="Embed" ProgID="Equation.DSMT4" ShapeID="_x0000_i1527" DrawAspect="Content" ObjectID="_1587501512" r:id="rId1152"/>
                    </w:object>
                  </w:r>
                  <w:r w:rsidRPr="00130261">
                    <w:rPr>
                      <w:color w:val="333333"/>
                      <w:sz w:val="26"/>
                      <w:szCs w:val="26"/>
                      <w:lang w:val="nl-NL"/>
                    </w:rPr>
                    <w:t xml:space="preserve"> thành </w:t>
                  </w:r>
                  <w:r w:rsidRPr="00130261">
                    <w:rPr>
                      <w:color w:val="333333"/>
                      <w:position w:val="-24"/>
                      <w:sz w:val="26"/>
                      <w:szCs w:val="26"/>
                      <w:lang w:val="nl-NL"/>
                    </w:rPr>
                    <w:object w:dxaOrig="1399" w:dyaOrig="620">
                      <v:shape id="_x0000_i1528" type="#_x0000_t75" style="width:69.75pt;height:30.75pt" o:ole="">
                        <v:imagedata r:id="rId1150" o:title=""/>
                      </v:shape>
                      <o:OLEObject Type="Embed" ProgID="Equation.DSMT4" ShapeID="_x0000_i1528" DrawAspect="Content" ObjectID="_1587501513" r:id="rId1153"/>
                    </w:object>
                  </w:r>
                  <w:r w:rsidRPr="00130261">
                    <w:rPr>
                      <w:color w:val="333333"/>
                      <w:sz w:val="26"/>
                      <w:szCs w:val="26"/>
                      <w:lang w:val="nl-NL"/>
                    </w:rPr>
                    <w:t xml:space="preserve"> (*)</w:t>
                  </w:r>
                </w:p>
                <w:p w:rsidR="00636A5E" w:rsidRPr="00130261" w:rsidRDefault="00636A5E" w:rsidP="009E3322">
                  <w:pPr>
                    <w:rPr>
                      <w:color w:val="333333"/>
                      <w:sz w:val="26"/>
                      <w:szCs w:val="26"/>
                      <w:lang w:val="nl-NL"/>
                    </w:rPr>
                  </w:pPr>
                  <w:r w:rsidRPr="00130261">
                    <w:rPr>
                      <w:color w:val="333333"/>
                      <w:sz w:val="26"/>
                      <w:szCs w:val="26"/>
                      <w:lang w:val="nl-NL"/>
                    </w:rPr>
                    <w:t>+ Điều kiện của (*): m ≠ 1.Giải p/t (*) tìm được m = 0, m = 2012(tmđk)</w:t>
                  </w:r>
                </w:p>
              </w:tc>
              <w:tc>
                <w:tcPr>
                  <w:tcW w:w="308" w:type="pct"/>
                  <w:tcBorders>
                    <w:top w:val="single" w:sz="4" w:space="0" w:color="auto"/>
                    <w:left w:val="single" w:sz="4" w:space="0" w:color="auto"/>
                    <w:bottom w:val="single" w:sz="4" w:space="0" w:color="auto"/>
                    <w:right w:val="single" w:sz="4" w:space="0" w:color="auto"/>
                  </w:tcBorders>
                </w:tcPr>
                <w:p w:rsidR="00636A5E" w:rsidRPr="00130261" w:rsidRDefault="00636A5E" w:rsidP="009E3322">
                  <w:pPr>
                    <w:jc w:val="center"/>
                    <w:rPr>
                      <w:b/>
                      <w:bCs/>
                      <w:color w:val="333333"/>
                      <w:sz w:val="26"/>
                      <w:szCs w:val="26"/>
                      <w:lang w:val="nl-NL"/>
                    </w:rPr>
                  </w:pPr>
                </w:p>
                <w:p w:rsidR="00636A5E" w:rsidRPr="00130261" w:rsidRDefault="00636A5E" w:rsidP="009E3322">
                  <w:pPr>
                    <w:jc w:val="center"/>
                    <w:rPr>
                      <w:b/>
                      <w:bCs/>
                      <w:color w:val="333333"/>
                      <w:sz w:val="26"/>
                      <w:szCs w:val="26"/>
                      <w:lang w:val="nl-NL"/>
                    </w:rPr>
                  </w:pPr>
                  <w:r w:rsidRPr="00130261">
                    <w:rPr>
                      <w:b/>
                      <w:bCs/>
                      <w:color w:val="333333"/>
                      <w:sz w:val="26"/>
                      <w:szCs w:val="26"/>
                      <w:lang w:val="nl-NL"/>
                    </w:rPr>
                    <w:t>0,25</w:t>
                  </w:r>
                </w:p>
                <w:p w:rsidR="00636A5E" w:rsidRPr="00130261" w:rsidRDefault="00636A5E" w:rsidP="009E3322">
                  <w:pPr>
                    <w:jc w:val="center"/>
                    <w:rPr>
                      <w:b/>
                      <w:bCs/>
                      <w:color w:val="333333"/>
                      <w:sz w:val="26"/>
                      <w:szCs w:val="26"/>
                      <w:lang w:val="nl-NL"/>
                    </w:rPr>
                  </w:pPr>
                </w:p>
                <w:p w:rsidR="00636A5E" w:rsidRPr="00130261" w:rsidRDefault="00636A5E" w:rsidP="009E3322">
                  <w:pPr>
                    <w:jc w:val="center"/>
                    <w:rPr>
                      <w:b/>
                      <w:bCs/>
                      <w:color w:val="333333"/>
                      <w:sz w:val="26"/>
                      <w:szCs w:val="26"/>
                      <w:lang w:val="nl-NL"/>
                    </w:rPr>
                  </w:pPr>
                  <w:r w:rsidRPr="00130261">
                    <w:rPr>
                      <w:b/>
                      <w:bCs/>
                      <w:color w:val="333333"/>
                      <w:sz w:val="26"/>
                      <w:szCs w:val="26"/>
                      <w:lang w:val="nl-NL"/>
                    </w:rPr>
                    <w:t>0,25</w:t>
                  </w:r>
                </w:p>
                <w:p w:rsidR="00636A5E" w:rsidRPr="00130261" w:rsidRDefault="00636A5E" w:rsidP="009E3322">
                  <w:pPr>
                    <w:jc w:val="center"/>
                    <w:rPr>
                      <w:b/>
                      <w:bCs/>
                      <w:color w:val="333333"/>
                      <w:sz w:val="26"/>
                      <w:szCs w:val="26"/>
                      <w:lang w:val="nl-NL"/>
                    </w:rPr>
                  </w:pPr>
                </w:p>
                <w:p w:rsidR="00636A5E" w:rsidRPr="00130261" w:rsidRDefault="00636A5E" w:rsidP="009E3322">
                  <w:pPr>
                    <w:jc w:val="center"/>
                    <w:rPr>
                      <w:b/>
                      <w:bCs/>
                      <w:color w:val="333333"/>
                      <w:sz w:val="26"/>
                      <w:szCs w:val="26"/>
                      <w:lang w:val="nl-NL"/>
                    </w:rPr>
                  </w:pPr>
                  <w:r w:rsidRPr="00130261">
                    <w:rPr>
                      <w:b/>
                      <w:bCs/>
                      <w:color w:val="333333"/>
                      <w:sz w:val="26"/>
                      <w:szCs w:val="26"/>
                      <w:lang w:val="nl-NL"/>
                    </w:rPr>
                    <w:t>0,25</w:t>
                  </w:r>
                </w:p>
                <w:p w:rsidR="00636A5E" w:rsidRPr="00130261" w:rsidRDefault="00636A5E" w:rsidP="009E3322">
                  <w:pPr>
                    <w:jc w:val="center"/>
                    <w:rPr>
                      <w:b/>
                      <w:bCs/>
                      <w:color w:val="333333"/>
                      <w:sz w:val="26"/>
                      <w:szCs w:val="26"/>
                      <w:lang w:val="nl-NL"/>
                    </w:rPr>
                  </w:pPr>
                </w:p>
                <w:p w:rsidR="00636A5E" w:rsidRPr="00130261" w:rsidRDefault="00636A5E" w:rsidP="009E3322">
                  <w:pPr>
                    <w:jc w:val="center"/>
                    <w:rPr>
                      <w:b/>
                      <w:bCs/>
                      <w:color w:val="333333"/>
                      <w:sz w:val="26"/>
                      <w:szCs w:val="26"/>
                      <w:lang w:val="nl-NL"/>
                    </w:rPr>
                  </w:pPr>
                  <w:r w:rsidRPr="00130261">
                    <w:rPr>
                      <w:b/>
                      <w:bCs/>
                      <w:color w:val="333333"/>
                      <w:sz w:val="26"/>
                      <w:szCs w:val="26"/>
                      <w:lang w:val="nl-NL"/>
                    </w:rPr>
                    <w:t>0,25</w:t>
                  </w:r>
                </w:p>
                <w:p w:rsidR="00636A5E" w:rsidRPr="00130261" w:rsidRDefault="00636A5E" w:rsidP="009E3322">
                  <w:pPr>
                    <w:jc w:val="center"/>
                    <w:rPr>
                      <w:b/>
                      <w:bCs/>
                      <w:color w:val="333333"/>
                      <w:sz w:val="26"/>
                      <w:szCs w:val="26"/>
                      <w:lang w:val="nl-NL"/>
                    </w:rPr>
                  </w:pPr>
                </w:p>
                <w:p w:rsidR="00636A5E" w:rsidRPr="00130261" w:rsidRDefault="00636A5E" w:rsidP="009E3322">
                  <w:pPr>
                    <w:jc w:val="center"/>
                    <w:rPr>
                      <w:b/>
                      <w:bCs/>
                      <w:color w:val="333333"/>
                      <w:sz w:val="26"/>
                      <w:szCs w:val="26"/>
                      <w:lang w:val="nl-NL"/>
                    </w:rPr>
                  </w:pPr>
                  <w:r w:rsidRPr="00130261">
                    <w:rPr>
                      <w:b/>
                      <w:bCs/>
                      <w:color w:val="333333"/>
                      <w:sz w:val="26"/>
                      <w:szCs w:val="26"/>
                      <w:lang w:val="nl-NL"/>
                    </w:rPr>
                    <w:t>0,25</w:t>
                  </w:r>
                </w:p>
                <w:p w:rsidR="00636A5E" w:rsidRPr="00130261" w:rsidRDefault="00636A5E" w:rsidP="009E3322">
                  <w:pPr>
                    <w:jc w:val="center"/>
                    <w:rPr>
                      <w:b/>
                      <w:bCs/>
                      <w:color w:val="333333"/>
                      <w:sz w:val="26"/>
                      <w:szCs w:val="26"/>
                      <w:lang w:val="nl-NL"/>
                    </w:rPr>
                  </w:pPr>
                  <w:r w:rsidRPr="00130261">
                    <w:rPr>
                      <w:b/>
                      <w:bCs/>
                      <w:color w:val="333333"/>
                      <w:sz w:val="26"/>
                      <w:szCs w:val="26"/>
                      <w:lang w:val="nl-NL"/>
                    </w:rPr>
                    <w:t>0,25</w:t>
                  </w:r>
                </w:p>
                <w:p w:rsidR="00636A5E" w:rsidRPr="00130261" w:rsidRDefault="00636A5E" w:rsidP="009E3322">
                  <w:pPr>
                    <w:jc w:val="center"/>
                    <w:rPr>
                      <w:b/>
                      <w:bCs/>
                      <w:color w:val="333333"/>
                      <w:sz w:val="26"/>
                      <w:szCs w:val="26"/>
                      <w:lang w:val="nl-NL"/>
                    </w:rPr>
                  </w:pPr>
                </w:p>
                <w:p w:rsidR="00636A5E" w:rsidRPr="00130261" w:rsidRDefault="00636A5E" w:rsidP="009E3322">
                  <w:pPr>
                    <w:spacing w:line="360" w:lineRule="auto"/>
                    <w:jc w:val="center"/>
                    <w:rPr>
                      <w:b/>
                      <w:bCs/>
                      <w:color w:val="333333"/>
                      <w:sz w:val="26"/>
                      <w:szCs w:val="26"/>
                      <w:lang w:val="nl-NL"/>
                    </w:rPr>
                  </w:pPr>
                  <w:r w:rsidRPr="00130261">
                    <w:rPr>
                      <w:b/>
                      <w:bCs/>
                      <w:color w:val="333333"/>
                      <w:sz w:val="26"/>
                      <w:szCs w:val="26"/>
                      <w:lang w:val="nl-NL"/>
                    </w:rPr>
                    <w:t>0,25</w:t>
                  </w:r>
                </w:p>
                <w:p w:rsidR="00636A5E" w:rsidRPr="00130261" w:rsidRDefault="00636A5E" w:rsidP="009E3322">
                  <w:pPr>
                    <w:spacing w:line="360" w:lineRule="auto"/>
                    <w:jc w:val="center"/>
                    <w:rPr>
                      <w:b/>
                      <w:bCs/>
                      <w:color w:val="333333"/>
                      <w:sz w:val="26"/>
                      <w:szCs w:val="26"/>
                      <w:lang w:val="nl-NL"/>
                    </w:rPr>
                  </w:pPr>
                  <w:r w:rsidRPr="00130261">
                    <w:rPr>
                      <w:b/>
                      <w:bCs/>
                      <w:color w:val="333333"/>
                      <w:sz w:val="26"/>
                      <w:szCs w:val="26"/>
                      <w:lang w:val="nl-NL"/>
                    </w:rPr>
                    <w:t>0,25</w:t>
                  </w:r>
                </w:p>
              </w:tc>
            </w:tr>
            <w:tr w:rsidR="00636A5E" w:rsidRPr="00130261" w:rsidTr="00636A5E">
              <w:tc>
                <w:tcPr>
                  <w:tcW w:w="434" w:type="pct"/>
                  <w:vMerge w:val="restart"/>
                  <w:tcBorders>
                    <w:top w:val="single" w:sz="4" w:space="0" w:color="auto"/>
                    <w:left w:val="single" w:sz="4" w:space="0" w:color="auto"/>
                    <w:bottom w:val="single" w:sz="4" w:space="0" w:color="auto"/>
                    <w:right w:val="single" w:sz="4" w:space="0" w:color="auto"/>
                  </w:tcBorders>
                </w:tcPr>
                <w:p w:rsidR="00636A5E" w:rsidRPr="00130261" w:rsidRDefault="00636A5E" w:rsidP="009E3322">
                  <w:pPr>
                    <w:jc w:val="center"/>
                    <w:rPr>
                      <w:b/>
                      <w:bCs/>
                      <w:color w:val="333333"/>
                      <w:sz w:val="26"/>
                      <w:szCs w:val="26"/>
                      <w:lang w:val="nl-NL"/>
                    </w:rPr>
                  </w:pPr>
                  <w:r w:rsidRPr="00130261">
                    <w:rPr>
                      <w:b/>
                      <w:bCs/>
                      <w:color w:val="333333"/>
                      <w:sz w:val="26"/>
                      <w:szCs w:val="26"/>
                      <w:lang w:val="nl-NL"/>
                    </w:rPr>
                    <w:t>3</w:t>
                  </w:r>
                </w:p>
                <w:p w:rsidR="00636A5E" w:rsidRPr="00130261" w:rsidRDefault="00636A5E" w:rsidP="009E3322">
                  <w:pPr>
                    <w:jc w:val="center"/>
                    <w:rPr>
                      <w:b/>
                      <w:bCs/>
                      <w:color w:val="333333"/>
                      <w:sz w:val="26"/>
                      <w:szCs w:val="26"/>
                      <w:lang w:val="nl-NL"/>
                    </w:rPr>
                  </w:pPr>
                  <w:r w:rsidRPr="00130261">
                    <w:rPr>
                      <w:b/>
                      <w:bCs/>
                      <w:i/>
                      <w:color w:val="333333"/>
                      <w:sz w:val="26"/>
                      <w:szCs w:val="26"/>
                      <w:lang w:val="nl-NL"/>
                    </w:rPr>
                    <w:t>( 1,5đ)</w:t>
                  </w:r>
                </w:p>
              </w:tc>
              <w:tc>
                <w:tcPr>
                  <w:tcW w:w="426" w:type="pct"/>
                  <w:tcBorders>
                    <w:top w:val="single" w:sz="4" w:space="0" w:color="auto"/>
                    <w:left w:val="single" w:sz="4" w:space="0" w:color="auto"/>
                    <w:bottom w:val="single" w:sz="4" w:space="0" w:color="auto"/>
                    <w:right w:val="single" w:sz="4" w:space="0" w:color="auto"/>
                  </w:tcBorders>
                </w:tcPr>
                <w:p w:rsidR="00636A5E" w:rsidRPr="00130261" w:rsidRDefault="00636A5E" w:rsidP="009E3322">
                  <w:pPr>
                    <w:jc w:val="center"/>
                    <w:rPr>
                      <w:b/>
                      <w:color w:val="333333"/>
                      <w:sz w:val="26"/>
                      <w:szCs w:val="26"/>
                      <w:lang w:val="nl-NL"/>
                    </w:rPr>
                  </w:pPr>
                  <w:r w:rsidRPr="00130261">
                    <w:rPr>
                      <w:b/>
                      <w:color w:val="333333"/>
                      <w:sz w:val="26"/>
                      <w:szCs w:val="26"/>
                      <w:lang w:val="nl-NL"/>
                    </w:rPr>
                    <w:t>1)</w:t>
                  </w:r>
                </w:p>
                <w:p w:rsidR="00636A5E" w:rsidRPr="00130261" w:rsidRDefault="00636A5E" w:rsidP="009E3322">
                  <w:pPr>
                    <w:jc w:val="center"/>
                    <w:rPr>
                      <w:b/>
                      <w:color w:val="333333"/>
                      <w:sz w:val="26"/>
                      <w:szCs w:val="26"/>
                      <w:lang w:val="nl-NL"/>
                    </w:rPr>
                  </w:pPr>
                  <w:r w:rsidRPr="00130261">
                    <w:rPr>
                      <w:b/>
                      <w:color w:val="333333"/>
                      <w:sz w:val="26"/>
                      <w:szCs w:val="26"/>
                      <w:lang w:val="nl-NL"/>
                    </w:rPr>
                    <w:t>0,75đ</w:t>
                  </w:r>
                </w:p>
              </w:tc>
              <w:tc>
                <w:tcPr>
                  <w:tcW w:w="3832" w:type="pct"/>
                  <w:tcBorders>
                    <w:top w:val="single" w:sz="4" w:space="0" w:color="auto"/>
                    <w:left w:val="single" w:sz="4" w:space="0" w:color="auto"/>
                    <w:bottom w:val="single" w:sz="4" w:space="0" w:color="auto"/>
                    <w:right w:val="single" w:sz="4" w:space="0" w:color="auto"/>
                  </w:tcBorders>
                </w:tcPr>
                <w:p w:rsidR="00636A5E" w:rsidRPr="00130261" w:rsidRDefault="00636A5E" w:rsidP="009E3322">
                  <w:pPr>
                    <w:rPr>
                      <w:color w:val="333333"/>
                      <w:sz w:val="26"/>
                      <w:szCs w:val="26"/>
                      <w:lang w:val="nl-NL"/>
                    </w:rPr>
                  </w:pPr>
                  <w:r w:rsidRPr="00130261">
                    <w:rPr>
                      <w:color w:val="333333"/>
                      <w:sz w:val="26"/>
                      <w:szCs w:val="26"/>
                      <w:lang w:val="nl-NL"/>
                    </w:rPr>
                    <w:t xml:space="preserve">+ Lâp bảng giá trị có ít nhất 5 giá trị </w:t>
                  </w:r>
                </w:p>
                <w:p w:rsidR="00636A5E" w:rsidRPr="00130261" w:rsidRDefault="00636A5E" w:rsidP="009E3322">
                  <w:pPr>
                    <w:rPr>
                      <w:color w:val="333333"/>
                      <w:sz w:val="26"/>
                      <w:szCs w:val="26"/>
                      <w:lang w:val="nl-NL"/>
                    </w:rPr>
                  </w:pPr>
                  <w:r w:rsidRPr="00130261">
                    <w:rPr>
                      <w:color w:val="333333"/>
                      <w:sz w:val="26"/>
                      <w:szCs w:val="26"/>
                      <w:lang w:val="nl-NL"/>
                    </w:rPr>
                    <w:t xml:space="preserve">+ Biểu diễn đúng 5 điểm trên mặt phẳng tọa độ </w:t>
                  </w:r>
                </w:p>
                <w:p w:rsidR="00636A5E" w:rsidRPr="00130261" w:rsidRDefault="00636A5E" w:rsidP="009E3322">
                  <w:pPr>
                    <w:rPr>
                      <w:color w:val="333333"/>
                      <w:sz w:val="26"/>
                      <w:szCs w:val="26"/>
                      <w:lang w:val="nl-NL"/>
                    </w:rPr>
                  </w:pPr>
                  <w:r w:rsidRPr="00130261">
                    <w:rPr>
                      <w:color w:val="333333"/>
                      <w:sz w:val="26"/>
                      <w:szCs w:val="26"/>
                      <w:lang w:val="nl-NL"/>
                    </w:rPr>
                    <w:t xml:space="preserve">+ Vẽ đường parabol đi qua 5 điểm </w:t>
                  </w:r>
                </w:p>
              </w:tc>
              <w:tc>
                <w:tcPr>
                  <w:tcW w:w="308" w:type="pct"/>
                  <w:tcBorders>
                    <w:top w:val="single" w:sz="4" w:space="0" w:color="auto"/>
                    <w:left w:val="single" w:sz="4" w:space="0" w:color="auto"/>
                    <w:bottom w:val="single" w:sz="4" w:space="0" w:color="auto"/>
                    <w:right w:val="single" w:sz="4" w:space="0" w:color="auto"/>
                  </w:tcBorders>
                </w:tcPr>
                <w:p w:rsidR="00636A5E" w:rsidRPr="00130261" w:rsidRDefault="00636A5E" w:rsidP="009E3322">
                  <w:pPr>
                    <w:jc w:val="center"/>
                    <w:rPr>
                      <w:b/>
                      <w:bCs/>
                      <w:color w:val="333333"/>
                      <w:sz w:val="26"/>
                      <w:szCs w:val="26"/>
                      <w:lang w:val="nl-NL"/>
                    </w:rPr>
                  </w:pPr>
                  <w:r w:rsidRPr="00130261">
                    <w:rPr>
                      <w:b/>
                      <w:bCs/>
                      <w:color w:val="333333"/>
                      <w:sz w:val="26"/>
                      <w:szCs w:val="26"/>
                      <w:lang w:val="nl-NL"/>
                    </w:rPr>
                    <w:t>0,25</w:t>
                  </w:r>
                </w:p>
                <w:p w:rsidR="00636A5E" w:rsidRPr="00130261" w:rsidRDefault="00636A5E" w:rsidP="009E3322">
                  <w:pPr>
                    <w:jc w:val="center"/>
                    <w:rPr>
                      <w:b/>
                      <w:bCs/>
                      <w:color w:val="333333"/>
                      <w:sz w:val="26"/>
                      <w:szCs w:val="26"/>
                      <w:lang w:val="nl-NL"/>
                    </w:rPr>
                  </w:pPr>
                  <w:r w:rsidRPr="00130261">
                    <w:rPr>
                      <w:b/>
                      <w:bCs/>
                      <w:color w:val="333333"/>
                      <w:sz w:val="26"/>
                      <w:szCs w:val="26"/>
                      <w:lang w:val="nl-NL"/>
                    </w:rPr>
                    <w:t>0,25</w:t>
                  </w:r>
                </w:p>
                <w:p w:rsidR="00636A5E" w:rsidRPr="00130261" w:rsidRDefault="00636A5E" w:rsidP="009E3322">
                  <w:pPr>
                    <w:spacing w:line="360" w:lineRule="auto"/>
                    <w:jc w:val="center"/>
                    <w:rPr>
                      <w:b/>
                      <w:bCs/>
                      <w:color w:val="333333"/>
                      <w:sz w:val="26"/>
                      <w:szCs w:val="26"/>
                      <w:lang w:val="nl-NL"/>
                    </w:rPr>
                  </w:pPr>
                  <w:r w:rsidRPr="00130261">
                    <w:rPr>
                      <w:b/>
                      <w:bCs/>
                      <w:color w:val="333333"/>
                      <w:sz w:val="26"/>
                      <w:szCs w:val="26"/>
                      <w:lang w:val="nl-NL"/>
                    </w:rPr>
                    <w:t>0,25</w:t>
                  </w:r>
                </w:p>
              </w:tc>
            </w:tr>
            <w:tr w:rsidR="00636A5E" w:rsidRPr="00130261" w:rsidTr="00636A5E">
              <w:tc>
                <w:tcPr>
                  <w:tcW w:w="434" w:type="pct"/>
                  <w:vMerge/>
                  <w:tcBorders>
                    <w:top w:val="single" w:sz="4" w:space="0" w:color="auto"/>
                    <w:left w:val="single" w:sz="4" w:space="0" w:color="auto"/>
                    <w:bottom w:val="single" w:sz="4" w:space="0" w:color="auto"/>
                    <w:right w:val="single" w:sz="4" w:space="0" w:color="auto"/>
                  </w:tcBorders>
                  <w:vAlign w:val="center"/>
                </w:tcPr>
                <w:p w:rsidR="00636A5E" w:rsidRPr="00130261" w:rsidRDefault="00636A5E" w:rsidP="009E3322">
                  <w:pPr>
                    <w:rPr>
                      <w:b/>
                      <w:bCs/>
                      <w:color w:val="333333"/>
                      <w:sz w:val="26"/>
                      <w:szCs w:val="26"/>
                      <w:lang w:val="nl-NL"/>
                    </w:rPr>
                  </w:pPr>
                </w:p>
              </w:tc>
              <w:tc>
                <w:tcPr>
                  <w:tcW w:w="426" w:type="pct"/>
                  <w:tcBorders>
                    <w:top w:val="single" w:sz="4" w:space="0" w:color="auto"/>
                    <w:left w:val="single" w:sz="4" w:space="0" w:color="auto"/>
                    <w:bottom w:val="single" w:sz="4" w:space="0" w:color="auto"/>
                    <w:right w:val="single" w:sz="4" w:space="0" w:color="auto"/>
                  </w:tcBorders>
                </w:tcPr>
                <w:p w:rsidR="00636A5E" w:rsidRPr="00130261" w:rsidRDefault="00636A5E" w:rsidP="009E3322">
                  <w:pPr>
                    <w:jc w:val="center"/>
                    <w:rPr>
                      <w:b/>
                      <w:color w:val="333333"/>
                      <w:sz w:val="26"/>
                      <w:szCs w:val="26"/>
                      <w:lang w:val="nl-NL"/>
                    </w:rPr>
                  </w:pPr>
                  <w:r w:rsidRPr="00130261">
                    <w:rPr>
                      <w:b/>
                      <w:color w:val="333333"/>
                      <w:sz w:val="26"/>
                      <w:szCs w:val="26"/>
                      <w:lang w:val="nl-NL"/>
                    </w:rPr>
                    <w:t>2)</w:t>
                  </w:r>
                </w:p>
                <w:p w:rsidR="00636A5E" w:rsidRPr="00130261" w:rsidRDefault="00636A5E" w:rsidP="009E3322">
                  <w:pPr>
                    <w:jc w:val="center"/>
                    <w:rPr>
                      <w:b/>
                      <w:color w:val="333333"/>
                      <w:sz w:val="26"/>
                      <w:szCs w:val="26"/>
                      <w:lang w:val="nl-NL"/>
                    </w:rPr>
                  </w:pPr>
                  <w:r w:rsidRPr="00130261">
                    <w:rPr>
                      <w:b/>
                      <w:color w:val="333333"/>
                      <w:sz w:val="26"/>
                      <w:szCs w:val="26"/>
                      <w:lang w:val="nl-NL"/>
                    </w:rPr>
                    <w:t>0,75đ</w:t>
                  </w:r>
                </w:p>
              </w:tc>
              <w:tc>
                <w:tcPr>
                  <w:tcW w:w="3832" w:type="pct"/>
                  <w:tcBorders>
                    <w:top w:val="single" w:sz="4" w:space="0" w:color="auto"/>
                    <w:left w:val="single" w:sz="4" w:space="0" w:color="auto"/>
                    <w:bottom w:val="single" w:sz="4" w:space="0" w:color="auto"/>
                    <w:right w:val="single" w:sz="4" w:space="0" w:color="auto"/>
                  </w:tcBorders>
                </w:tcPr>
                <w:p w:rsidR="00636A5E" w:rsidRPr="00130261" w:rsidRDefault="00636A5E" w:rsidP="009E3322">
                  <w:pPr>
                    <w:rPr>
                      <w:color w:val="333333"/>
                      <w:sz w:val="26"/>
                      <w:szCs w:val="26"/>
                      <w:lang w:val="nl-NL"/>
                    </w:rPr>
                  </w:pPr>
                  <w:r w:rsidRPr="00130261">
                    <w:rPr>
                      <w:color w:val="333333"/>
                      <w:sz w:val="26"/>
                      <w:szCs w:val="26"/>
                      <w:lang w:val="nl-NL"/>
                    </w:rPr>
                    <w:t xml:space="preserve">+ Xác định đúng hệ số b = –2 </w:t>
                  </w:r>
                </w:p>
                <w:p w:rsidR="00636A5E" w:rsidRPr="00130261" w:rsidRDefault="00636A5E" w:rsidP="009E3322">
                  <w:pPr>
                    <w:rPr>
                      <w:color w:val="333333"/>
                      <w:sz w:val="26"/>
                      <w:szCs w:val="26"/>
                      <w:lang w:val="nl-NL"/>
                    </w:rPr>
                  </w:pPr>
                  <w:r w:rsidRPr="00130261">
                    <w:rPr>
                      <w:color w:val="333333"/>
                      <w:sz w:val="26"/>
                      <w:szCs w:val="26"/>
                      <w:lang w:val="nl-NL"/>
                    </w:rPr>
                    <w:t>+ Tìm được điểm thuộc (P) có hoành độ bằng 2 là điểm (2; 1)</w:t>
                  </w:r>
                </w:p>
                <w:p w:rsidR="00636A5E" w:rsidRPr="00130261" w:rsidRDefault="00636A5E" w:rsidP="009E3322">
                  <w:pPr>
                    <w:rPr>
                      <w:color w:val="333333"/>
                      <w:sz w:val="26"/>
                      <w:szCs w:val="26"/>
                      <w:lang w:val="nl-NL"/>
                    </w:rPr>
                  </w:pPr>
                  <w:r w:rsidRPr="00130261">
                    <w:rPr>
                      <w:color w:val="333333"/>
                      <w:sz w:val="26"/>
                      <w:szCs w:val="26"/>
                      <w:lang w:val="nl-NL"/>
                    </w:rPr>
                    <w:t xml:space="preserve">+ Xác định đúng hệ số a = </w:t>
                  </w:r>
                  <w:r w:rsidRPr="00130261">
                    <w:rPr>
                      <w:color w:val="333333"/>
                      <w:position w:val="-24"/>
                      <w:sz w:val="26"/>
                      <w:szCs w:val="26"/>
                      <w:lang w:val="nl-NL"/>
                    </w:rPr>
                    <w:object w:dxaOrig="240" w:dyaOrig="620">
                      <v:shape id="_x0000_i1529" type="#_x0000_t75" style="width:12pt;height:30.75pt" o:ole="">
                        <v:imagedata r:id="rId1154" o:title=""/>
                      </v:shape>
                      <o:OLEObject Type="Embed" ProgID="Equation.DSMT4" ShapeID="_x0000_i1529" DrawAspect="Content" ObjectID="_1587501514" r:id="rId1155"/>
                    </w:object>
                  </w:r>
                </w:p>
              </w:tc>
              <w:tc>
                <w:tcPr>
                  <w:tcW w:w="308" w:type="pct"/>
                  <w:tcBorders>
                    <w:top w:val="single" w:sz="4" w:space="0" w:color="auto"/>
                    <w:left w:val="single" w:sz="4" w:space="0" w:color="auto"/>
                    <w:bottom w:val="single" w:sz="4" w:space="0" w:color="auto"/>
                    <w:right w:val="single" w:sz="4" w:space="0" w:color="auto"/>
                  </w:tcBorders>
                </w:tcPr>
                <w:p w:rsidR="00636A5E" w:rsidRPr="00130261" w:rsidRDefault="00636A5E" w:rsidP="009E3322">
                  <w:pPr>
                    <w:jc w:val="center"/>
                    <w:rPr>
                      <w:b/>
                      <w:bCs/>
                      <w:color w:val="333333"/>
                      <w:sz w:val="26"/>
                      <w:szCs w:val="26"/>
                      <w:lang w:val="nl-NL"/>
                    </w:rPr>
                  </w:pPr>
                  <w:r w:rsidRPr="00130261">
                    <w:rPr>
                      <w:b/>
                      <w:bCs/>
                      <w:color w:val="333333"/>
                      <w:sz w:val="26"/>
                      <w:szCs w:val="26"/>
                      <w:lang w:val="nl-NL"/>
                    </w:rPr>
                    <w:t>0,25</w:t>
                  </w:r>
                </w:p>
                <w:p w:rsidR="00636A5E" w:rsidRPr="00130261" w:rsidRDefault="00636A5E" w:rsidP="009E3322">
                  <w:pPr>
                    <w:spacing w:line="360" w:lineRule="auto"/>
                    <w:jc w:val="center"/>
                    <w:rPr>
                      <w:b/>
                      <w:bCs/>
                      <w:color w:val="333333"/>
                      <w:sz w:val="26"/>
                      <w:szCs w:val="26"/>
                      <w:lang w:val="nl-NL"/>
                    </w:rPr>
                  </w:pPr>
                  <w:r w:rsidRPr="00130261">
                    <w:rPr>
                      <w:b/>
                      <w:bCs/>
                      <w:color w:val="333333"/>
                      <w:sz w:val="26"/>
                      <w:szCs w:val="26"/>
                      <w:lang w:val="nl-NL"/>
                    </w:rPr>
                    <w:t>0,25</w:t>
                  </w:r>
                </w:p>
                <w:p w:rsidR="00636A5E" w:rsidRPr="00130261" w:rsidRDefault="00636A5E" w:rsidP="009E3322">
                  <w:pPr>
                    <w:spacing w:line="360" w:lineRule="auto"/>
                    <w:jc w:val="center"/>
                    <w:rPr>
                      <w:b/>
                      <w:bCs/>
                      <w:color w:val="333333"/>
                      <w:sz w:val="26"/>
                      <w:szCs w:val="26"/>
                      <w:lang w:val="nl-NL"/>
                    </w:rPr>
                  </w:pPr>
                  <w:r w:rsidRPr="00130261">
                    <w:rPr>
                      <w:b/>
                      <w:bCs/>
                      <w:color w:val="333333"/>
                      <w:sz w:val="26"/>
                      <w:szCs w:val="26"/>
                      <w:lang w:val="nl-NL"/>
                    </w:rPr>
                    <w:t>0,25</w:t>
                  </w:r>
                </w:p>
              </w:tc>
            </w:tr>
          </w:tbl>
          <w:p w:rsidR="00636A5E" w:rsidRPr="00130261" w:rsidRDefault="00636A5E" w:rsidP="00636A5E">
            <w:pPr>
              <w:rPr>
                <w:b/>
                <w:color w:val="333333"/>
                <w:sz w:val="26"/>
                <w:szCs w:val="26"/>
                <w:lang w:val="nl-NL"/>
              </w:rPr>
            </w:pPr>
          </w:p>
          <w:tbl>
            <w:tblPr>
              <w:tblStyle w:val="TableGrid"/>
              <w:tblW w:w="4783" w:type="pct"/>
              <w:tblInd w:w="108" w:type="dxa"/>
              <w:tblLook w:val="00A0" w:firstRow="1" w:lastRow="0" w:firstColumn="1" w:lastColumn="0" w:noHBand="0" w:noVBand="0"/>
            </w:tblPr>
            <w:tblGrid>
              <w:gridCol w:w="852"/>
              <w:gridCol w:w="836"/>
              <w:gridCol w:w="8152"/>
              <w:gridCol w:w="671"/>
            </w:tblGrid>
            <w:tr w:rsidR="00636A5E" w:rsidRPr="00130261" w:rsidTr="00636A5E">
              <w:trPr>
                <w:trHeight w:val="2564"/>
              </w:trPr>
              <w:tc>
                <w:tcPr>
                  <w:tcW w:w="434" w:type="pct"/>
                  <w:vMerge w:val="restart"/>
                  <w:tcBorders>
                    <w:top w:val="single" w:sz="4" w:space="0" w:color="auto"/>
                    <w:left w:val="single" w:sz="4" w:space="0" w:color="auto"/>
                    <w:bottom w:val="single" w:sz="4" w:space="0" w:color="auto"/>
                    <w:right w:val="single" w:sz="4" w:space="0" w:color="auto"/>
                  </w:tcBorders>
                </w:tcPr>
                <w:p w:rsidR="00636A5E" w:rsidRPr="00130261" w:rsidRDefault="00636A5E" w:rsidP="009E3322">
                  <w:pPr>
                    <w:jc w:val="center"/>
                    <w:rPr>
                      <w:b/>
                      <w:bCs/>
                      <w:color w:val="333333"/>
                      <w:sz w:val="26"/>
                      <w:szCs w:val="26"/>
                      <w:lang w:val="nl-NL"/>
                    </w:rPr>
                  </w:pPr>
                  <w:r w:rsidRPr="00130261">
                    <w:rPr>
                      <w:b/>
                      <w:bCs/>
                      <w:color w:val="333333"/>
                      <w:sz w:val="26"/>
                      <w:szCs w:val="26"/>
                      <w:lang w:val="nl-NL"/>
                    </w:rPr>
                    <w:t>4</w:t>
                  </w:r>
                </w:p>
                <w:p w:rsidR="00636A5E" w:rsidRPr="00130261" w:rsidRDefault="00636A5E" w:rsidP="009E3322">
                  <w:pPr>
                    <w:jc w:val="center"/>
                    <w:rPr>
                      <w:b/>
                      <w:bCs/>
                      <w:color w:val="333333"/>
                      <w:sz w:val="26"/>
                      <w:szCs w:val="26"/>
                      <w:lang w:val="nl-NL"/>
                    </w:rPr>
                  </w:pPr>
                  <w:r w:rsidRPr="00130261">
                    <w:rPr>
                      <w:b/>
                      <w:bCs/>
                      <w:i/>
                      <w:color w:val="333333"/>
                      <w:sz w:val="26"/>
                      <w:szCs w:val="26"/>
                      <w:lang w:val="nl-NL"/>
                    </w:rPr>
                    <w:t>(4,0đ)</w:t>
                  </w:r>
                </w:p>
              </w:tc>
              <w:tc>
                <w:tcPr>
                  <w:tcW w:w="426" w:type="pct"/>
                  <w:tcBorders>
                    <w:top w:val="single" w:sz="4" w:space="0" w:color="auto"/>
                    <w:left w:val="single" w:sz="4" w:space="0" w:color="auto"/>
                    <w:bottom w:val="single" w:sz="4" w:space="0" w:color="auto"/>
                    <w:right w:val="single" w:sz="4" w:space="0" w:color="auto"/>
                  </w:tcBorders>
                </w:tcPr>
                <w:p w:rsidR="00636A5E" w:rsidRPr="00130261" w:rsidRDefault="00636A5E" w:rsidP="009E3322">
                  <w:pPr>
                    <w:jc w:val="center"/>
                    <w:rPr>
                      <w:b/>
                      <w:color w:val="333333"/>
                      <w:sz w:val="26"/>
                      <w:szCs w:val="26"/>
                      <w:lang w:val="nl-NL"/>
                    </w:rPr>
                  </w:pPr>
                  <w:r w:rsidRPr="00130261">
                    <w:rPr>
                      <w:b/>
                      <w:color w:val="333333"/>
                      <w:sz w:val="26"/>
                      <w:szCs w:val="26"/>
                      <w:lang w:val="nl-NL"/>
                    </w:rPr>
                    <w:t>Hình</w:t>
                  </w:r>
                </w:p>
                <w:p w:rsidR="00636A5E" w:rsidRPr="00130261" w:rsidRDefault="00636A5E" w:rsidP="009E3322">
                  <w:pPr>
                    <w:jc w:val="center"/>
                    <w:rPr>
                      <w:b/>
                      <w:color w:val="333333"/>
                      <w:sz w:val="26"/>
                      <w:szCs w:val="26"/>
                      <w:lang w:val="nl-NL"/>
                    </w:rPr>
                  </w:pPr>
                  <w:r w:rsidRPr="00130261">
                    <w:rPr>
                      <w:b/>
                      <w:color w:val="333333"/>
                      <w:sz w:val="26"/>
                      <w:szCs w:val="26"/>
                      <w:lang w:val="nl-NL"/>
                    </w:rPr>
                    <w:t>0,50đ</w:t>
                  </w:r>
                </w:p>
              </w:tc>
              <w:tc>
                <w:tcPr>
                  <w:tcW w:w="3906" w:type="pct"/>
                  <w:tcBorders>
                    <w:top w:val="single" w:sz="4" w:space="0" w:color="auto"/>
                    <w:left w:val="single" w:sz="4" w:space="0" w:color="auto"/>
                    <w:bottom w:val="single" w:sz="4" w:space="0" w:color="auto"/>
                    <w:right w:val="single" w:sz="4" w:space="0" w:color="auto"/>
                  </w:tcBorders>
                </w:tcPr>
                <w:p w:rsidR="00636A5E" w:rsidRPr="00130261" w:rsidRDefault="00636A5E" w:rsidP="009E3322">
                  <w:pPr>
                    <w:rPr>
                      <w:color w:val="333333"/>
                      <w:sz w:val="26"/>
                      <w:szCs w:val="26"/>
                      <w:lang w:val="nl-NL"/>
                    </w:rPr>
                  </w:pPr>
                  <w:r w:rsidRPr="00130261">
                    <w:rPr>
                      <w:color w:val="333333"/>
                      <w:sz w:val="26"/>
                      <w:szCs w:val="26"/>
                      <w:lang w:val="nl-NL"/>
                    </w:rPr>
                    <w:t xml:space="preserve">Hình vẽ phục vụ câu 1: 0,25đ – câu 2 : 0,25đ                                                            </w:t>
                  </w:r>
                </w:p>
                <w:p w:rsidR="00636A5E" w:rsidRPr="00130261" w:rsidRDefault="00636A5E" w:rsidP="009E3322">
                  <w:pPr>
                    <w:rPr>
                      <w:b/>
                      <w:color w:val="333333"/>
                      <w:sz w:val="26"/>
                      <w:szCs w:val="26"/>
                      <w:lang w:val="nl-NL"/>
                    </w:rPr>
                  </w:pPr>
                  <w:r w:rsidRPr="00130261">
                    <w:rPr>
                      <w:b/>
                      <w:color w:val="333333"/>
                      <w:sz w:val="26"/>
                      <w:szCs w:val="26"/>
                      <w:lang w:val="nl-NL"/>
                    </w:rPr>
                    <w:t xml:space="preserve">                                                       </w:t>
                  </w:r>
                </w:p>
                <w:p w:rsidR="00636A5E" w:rsidRPr="00130261" w:rsidRDefault="00636A5E" w:rsidP="009E3322">
                  <w:pPr>
                    <w:rPr>
                      <w:b/>
                      <w:color w:val="333333"/>
                      <w:sz w:val="26"/>
                      <w:szCs w:val="26"/>
                      <w:lang w:val="nl-NL"/>
                    </w:rPr>
                  </w:pPr>
                  <w:r>
                    <w:rPr>
                      <w:b/>
                      <w:noProof/>
                      <w:color w:val="333333"/>
                    </w:rPr>
                    <w:drawing>
                      <wp:anchor distT="0" distB="0" distL="114300" distR="114300" simplePos="0" relativeHeight="251712512" behindDoc="1" locked="0" layoutInCell="1" allowOverlap="1" wp14:anchorId="0B51C60E" wp14:editId="5B27D05E">
                        <wp:simplePos x="0" y="0"/>
                        <wp:positionH relativeFrom="column">
                          <wp:posOffset>2586355</wp:posOffset>
                        </wp:positionH>
                        <wp:positionV relativeFrom="paragraph">
                          <wp:posOffset>41910</wp:posOffset>
                        </wp:positionV>
                        <wp:extent cx="2341245" cy="2400300"/>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56">
                                  <a:extLst>
                                    <a:ext uri="{28A0092B-C50C-407E-A947-70E740481C1C}">
                                      <a14:useLocalDpi xmlns:a14="http://schemas.microsoft.com/office/drawing/2010/main" val="0"/>
                                    </a:ext>
                                  </a:extLst>
                                </a:blip>
                                <a:srcRect/>
                                <a:stretch>
                                  <a:fillRect/>
                                </a:stretch>
                              </pic:blipFill>
                              <pic:spPr bwMode="auto">
                                <a:xfrm>
                                  <a:off x="0" y="0"/>
                                  <a:ext cx="2341245" cy="2400300"/>
                                </a:xfrm>
                                <a:prstGeom prst="rect">
                                  <a:avLst/>
                                </a:prstGeom>
                                <a:noFill/>
                              </pic:spPr>
                            </pic:pic>
                          </a:graphicData>
                        </a:graphic>
                        <wp14:sizeRelH relativeFrom="page">
                          <wp14:pctWidth>0</wp14:pctWidth>
                        </wp14:sizeRelH>
                        <wp14:sizeRelV relativeFrom="page">
                          <wp14:pctHeight>0</wp14:pctHeight>
                        </wp14:sizeRelV>
                      </wp:anchor>
                    </w:drawing>
                  </w:r>
                  <w:r>
                    <w:rPr>
                      <w:b/>
                      <w:noProof/>
                      <w:color w:val="333333"/>
                    </w:rPr>
                    <w:drawing>
                      <wp:anchor distT="0" distB="0" distL="114300" distR="114300" simplePos="0" relativeHeight="251711488" behindDoc="1" locked="0" layoutInCell="1" allowOverlap="1" wp14:anchorId="21717DDB" wp14:editId="19F5F24F">
                        <wp:simplePos x="0" y="0"/>
                        <wp:positionH relativeFrom="column">
                          <wp:posOffset>235585</wp:posOffset>
                        </wp:positionH>
                        <wp:positionV relativeFrom="paragraph">
                          <wp:posOffset>158115</wp:posOffset>
                        </wp:positionV>
                        <wp:extent cx="2314575" cy="23622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57">
                                  <a:extLst>
                                    <a:ext uri="{28A0092B-C50C-407E-A947-70E740481C1C}">
                                      <a14:useLocalDpi xmlns:a14="http://schemas.microsoft.com/office/drawing/2010/main" val="0"/>
                                    </a:ext>
                                  </a:extLst>
                                </a:blip>
                                <a:srcRect/>
                                <a:stretch>
                                  <a:fillRect/>
                                </a:stretch>
                              </pic:blipFill>
                              <pic:spPr bwMode="auto">
                                <a:xfrm>
                                  <a:off x="0" y="0"/>
                                  <a:ext cx="2314575" cy="2362200"/>
                                </a:xfrm>
                                <a:prstGeom prst="rect">
                                  <a:avLst/>
                                </a:prstGeom>
                                <a:noFill/>
                              </pic:spPr>
                            </pic:pic>
                          </a:graphicData>
                        </a:graphic>
                        <wp14:sizeRelH relativeFrom="page">
                          <wp14:pctWidth>0</wp14:pctWidth>
                        </wp14:sizeRelH>
                        <wp14:sizeRelV relativeFrom="page">
                          <wp14:pctHeight>0</wp14:pctHeight>
                        </wp14:sizeRelV>
                      </wp:anchor>
                    </w:drawing>
                  </w:r>
                  <w:r w:rsidRPr="00130261">
                    <w:rPr>
                      <w:b/>
                      <w:color w:val="333333"/>
                      <w:sz w:val="26"/>
                      <w:szCs w:val="26"/>
                      <w:lang w:val="nl-NL"/>
                    </w:rPr>
                    <w:t xml:space="preserve">    </w:t>
                  </w:r>
                </w:p>
                <w:p w:rsidR="00636A5E" w:rsidRPr="00130261" w:rsidRDefault="00636A5E" w:rsidP="009E3322">
                  <w:pPr>
                    <w:rPr>
                      <w:b/>
                      <w:color w:val="333333"/>
                      <w:sz w:val="26"/>
                      <w:szCs w:val="26"/>
                      <w:lang w:val="nl-NL"/>
                    </w:rPr>
                  </w:pPr>
                </w:p>
                <w:p w:rsidR="00636A5E" w:rsidRPr="00130261" w:rsidRDefault="00636A5E" w:rsidP="009E3322">
                  <w:pPr>
                    <w:rPr>
                      <w:b/>
                      <w:color w:val="333333"/>
                      <w:sz w:val="26"/>
                      <w:szCs w:val="26"/>
                      <w:lang w:val="nl-NL"/>
                    </w:rPr>
                  </w:pPr>
                </w:p>
                <w:p w:rsidR="00636A5E" w:rsidRPr="00130261" w:rsidRDefault="00636A5E" w:rsidP="009E3322">
                  <w:pPr>
                    <w:rPr>
                      <w:b/>
                      <w:color w:val="333333"/>
                      <w:sz w:val="26"/>
                      <w:szCs w:val="26"/>
                      <w:lang w:val="nl-NL"/>
                    </w:rPr>
                  </w:pPr>
                </w:p>
                <w:p w:rsidR="00636A5E" w:rsidRPr="00130261" w:rsidRDefault="00636A5E" w:rsidP="009E3322">
                  <w:pPr>
                    <w:rPr>
                      <w:b/>
                      <w:color w:val="333333"/>
                      <w:sz w:val="26"/>
                      <w:szCs w:val="26"/>
                      <w:lang w:val="nl-NL"/>
                    </w:rPr>
                  </w:pPr>
                </w:p>
                <w:p w:rsidR="00636A5E" w:rsidRPr="00130261" w:rsidRDefault="00636A5E" w:rsidP="009E3322">
                  <w:pPr>
                    <w:rPr>
                      <w:b/>
                      <w:color w:val="333333"/>
                      <w:sz w:val="26"/>
                      <w:szCs w:val="26"/>
                      <w:lang w:val="nl-NL"/>
                    </w:rPr>
                  </w:pPr>
                </w:p>
                <w:p w:rsidR="00636A5E" w:rsidRPr="00130261" w:rsidRDefault="00636A5E" w:rsidP="009E3322">
                  <w:pPr>
                    <w:rPr>
                      <w:b/>
                      <w:color w:val="333333"/>
                      <w:sz w:val="26"/>
                      <w:szCs w:val="26"/>
                      <w:lang w:val="nl-NL"/>
                    </w:rPr>
                  </w:pPr>
                </w:p>
                <w:p w:rsidR="00636A5E" w:rsidRPr="00130261" w:rsidRDefault="00636A5E" w:rsidP="009E3322">
                  <w:pPr>
                    <w:rPr>
                      <w:b/>
                      <w:color w:val="333333"/>
                      <w:sz w:val="26"/>
                      <w:szCs w:val="26"/>
                      <w:lang w:val="nl-NL"/>
                    </w:rPr>
                  </w:pPr>
                </w:p>
                <w:p w:rsidR="00636A5E" w:rsidRPr="00130261" w:rsidRDefault="00636A5E" w:rsidP="009E3322">
                  <w:pPr>
                    <w:rPr>
                      <w:b/>
                      <w:color w:val="333333"/>
                      <w:sz w:val="26"/>
                      <w:szCs w:val="26"/>
                      <w:lang w:val="nl-NL"/>
                    </w:rPr>
                  </w:pPr>
                </w:p>
                <w:p w:rsidR="00636A5E" w:rsidRPr="00130261" w:rsidRDefault="00636A5E" w:rsidP="009E3322">
                  <w:pPr>
                    <w:rPr>
                      <w:b/>
                      <w:color w:val="333333"/>
                      <w:sz w:val="26"/>
                      <w:szCs w:val="26"/>
                      <w:lang w:val="nl-NL"/>
                    </w:rPr>
                  </w:pPr>
                </w:p>
                <w:p w:rsidR="00636A5E" w:rsidRPr="00130261" w:rsidRDefault="00636A5E" w:rsidP="009E3322">
                  <w:pPr>
                    <w:rPr>
                      <w:b/>
                      <w:color w:val="333333"/>
                      <w:sz w:val="26"/>
                      <w:szCs w:val="26"/>
                      <w:lang w:val="nl-NL"/>
                    </w:rPr>
                  </w:pPr>
                </w:p>
                <w:p w:rsidR="00636A5E" w:rsidRPr="00130261" w:rsidRDefault="00636A5E" w:rsidP="009E3322">
                  <w:pPr>
                    <w:rPr>
                      <w:b/>
                      <w:color w:val="333333"/>
                      <w:sz w:val="26"/>
                      <w:szCs w:val="26"/>
                      <w:lang w:val="nl-NL"/>
                    </w:rPr>
                  </w:pPr>
                  <w:r>
                    <w:rPr>
                      <w:b/>
                      <w:noProof/>
                      <w:color w:val="333333"/>
                    </w:rPr>
                    <mc:AlternateContent>
                      <mc:Choice Requires="wps">
                        <w:drawing>
                          <wp:anchor distT="0" distB="0" distL="114300" distR="114300" simplePos="0" relativeHeight="251713536" behindDoc="0" locked="0" layoutInCell="1" allowOverlap="1" wp14:anchorId="0B5D7993" wp14:editId="1C0DAAB6">
                            <wp:simplePos x="0" y="0"/>
                            <wp:positionH relativeFrom="column">
                              <wp:posOffset>770890</wp:posOffset>
                            </wp:positionH>
                            <wp:positionV relativeFrom="paragraph">
                              <wp:posOffset>194945</wp:posOffset>
                            </wp:positionV>
                            <wp:extent cx="1407160" cy="269240"/>
                            <wp:effectExtent l="0" t="0" r="3175" b="1905"/>
                            <wp:wrapNone/>
                            <wp:docPr id="1472" name="Text Box 14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7160" cy="269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3322" w:rsidRPr="00F96E13" w:rsidRDefault="009E3322" w:rsidP="00636A5E">
                                        <w:pPr>
                                          <w:rPr>
                                            <w:color w:val="333333"/>
                                          </w:rPr>
                                        </w:pPr>
                                        <w:r w:rsidRPr="00F96E13">
                                          <w:rPr>
                                            <w:color w:val="333333"/>
                                          </w:rPr>
                                          <w:t>Hình : Câu 1; 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72" o:spid="_x0000_s1046" type="#_x0000_t202" style="position:absolute;margin-left:60.7pt;margin-top:15.35pt;width:110.8pt;height:21.2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" filled="f" stroked="f">
                            <v:textbox>
                              <w:txbxContent>
                                <w:p w:rsidR="009E3322" w:rsidRPr="00F96E13" w:rsidRDefault="009E3322" w:rsidP="00636A5E">
                                  <w:pPr>
                                    <w:rPr>
                                      <w:color w:val="333333"/>
                                    </w:rPr>
                                  </w:pPr>
                                  <w:r w:rsidRPr="00F96E13">
                                    <w:rPr>
                                      <w:color w:val="333333"/>
                                    </w:rPr>
                                    <w:t>Hình : Câu 1; 2</w:t>
                                  </w:r>
                                </w:p>
                              </w:txbxContent>
                            </v:textbox>
                          </v:shape>
                        </w:pict>
                      </mc:Fallback>
                    </mc:AlternateContent>
                  </w:r>
                  <w:r>
                    <w:rPr>
                      <w:b/>
                      <w:noProof/>
                      <w:color w:val="333333"/>
                    </w:rPr>
                    <mc:AlternateContent>
                      <mc:Choice Requires="wps">
                        <w:drawing>
                          <wp:anchor distT="0" distB="0" distL="114300" distR="114300" simplePos="0" relativeHeight="251714560" behindDoc="0" locked="0" layoutInCell="1" allowOverlap="1" wp14:anchorId="535AC555" wp14:editId="5C513714">
                            <wp:simplePos x="0" y="0"/>
                            <wp:positionH relativeFrom="column">
                              <wp:posOffset>3186430</wp:posOffset>
                            </wp:positionH>
                            <wp:positionV relativeFrom="paragraph">
                              <wp:posOffset>194945</wp:posOffset>
                            </wp:positionV>
                            <wp:extent cx="1127760" cy="269240"/>
                            <wp:effectExtent l="0" t="0" r="635" b="1905"/>
                            <wp:wrapNone/>
                            <wp:docPr id="1473" name="Text Box 1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7760" cy="269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E3322" w:rsidRPr="00F96E13" w:rsidRDefault="009E3322" w:rsidP="00636A5E">
                                        <w:pPr>
                                          <w:rPr>
                                            <w:color w:val="333333"/>
                                          </w:rPr>
                                        </w:pPr>
                                        <w:r w:rsidRPr="00F96E13">
                                          <w:rPr>
                                            <w:color w:val="333333"/>
                                          </w:rPr>
                                          <w:t xml:space="preserve">Hình cả bài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73" o:spid="_x0000_s1047" type="#_x0000_t202" style="position:absolute;margin-left:250.9pt;margin-top:15.35pt;width:88.8pt;height:21.2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" filled="f" stroked="f">
                            <v:textbox>
                              <w:txbxContent>
                                <w:p w:rsidR="009E3322" w:rsidRPr="00F96E13" w:rsidRDefault="009E3322" w:rsidP="00636A5E">
                                  <w:pPr>
                                    <w:rPr>
                                      <w:color w:val="333333"/>
                                    </w:rPr>
                                  </w:pPr>
                                  <w:r w:rsidRPr="00F96E13">
                                    <w:rPr>
                                      <w:color w:val="333333"/>
                                    </w:rPr>
                                    <w:t xml:space="preserve">Hình cả bài </w:t>
                                  </w:r>
                                </w:p>
                              </w:txbxContent>
                            </v:textbox>
                          </v:shape>
                        </w:pict>
                      </mc:Fallback>
                    </mc:AlternateContent>
                  </w:r>
                </w:p>
                <w:p w:rsidR="00636A5E" w:rsidRPr="00130261" w:rsidRDefault="00636A5E" w:rsidP="009E3322">
                  <w:pPr>
                    <w:rPr>
                      <w:b/>
                      <w:color w:val="333333"/>
                      <w:sz w:val="26"/>
                      <w:szCs w:val="26"/>
                      <w:lang w:val="nl-NL"/>
                    </w:rPr>
                  </w:pPr>
                </w:p>
                <w:p w:rsidR="00636A5E" w:rsidRPr="00130261" w:rsidRDefault="00636A5E" w:rsidP="009E3322">
                  <w:pPr>
                    <w:rPr>
                      <w:b/>
                      <w:color w:val="333333"/>
                      <w:sz w:val="26"/>
                      <w:szCs w:val="26"/>
                      <w:lang w:val="nl-NL"/>
                    </w:rPr>
                  </w:pPr>
                </w:p>
              </w:tc>
              <w:tc>
                <w:tcPr>
                  <w:tcW w:w="234" w:type="pct"/>
                  <w:tcBorders>
                    <w:top w:val="single" w:sz="4" w:space="0" w:color="auto"/>
                    <w:left w:val="single" w:sz="4" w:space="0" w:color="auto"/>
                    <w:bottom w:val="single" w:sz="4" w:space="0" w:color="auto"/>
                    <w:right w:val="single" w:sz="4" w:space="0" w:color="auto"/>
                  </w:tcBorders>
                </w:tcPr>
                <w:p w:rsidR="00636A5E" w:rsidRPr="00130261" w:rsidRDefault="00636A5E" w:rsidP="009E3322">
                  <w:pPr>
                    <w:jc w:val="center"/>
                    <w:rPr>
                      <w:b/>
                      <w:bCs/>
                      <w:color w:val="333333"/>
                      <w:sz w:val="26"/>
                      <w:szCs w:val="26"/>
                      <w:lang w:val="nl-NL"/>
                    </w:rPr>
                  </w:pPr>
                </w:p>
                <w:p w:rsidR="00636A5E" w:rsidRPr="00130261" w:rsidRDefault="00636A5E" w:rsidP="009E3322">
                  <w:pPr>
                    <w:jc w:val="center"/>
                    <w:rPr>
                      <w:b/>
                      <w:bCs/>
                      <w:color w:val="333333"/>
                      <w:sz w:val="26"/>
                      <w:szCs w:val="26"/>
                      <w:lang w:val="nl-NL"/>
                    </w:rPr>
                  </w:pPr>
                  <w:r w:rsidRPr="00130261">
                    <w:rPr>
                      <w:b/>
                      <w:bCs/>
                      <w:color w:val="333333"/>
                      <w:sz w:val="26"/>
                      <w:szCs w:val="26"/>
                      <w:lang w:val="nl-NL"/>
                    </w:rPr>
                    <w:t>0,50</w:t>
                  </w:r>
                </w:p>
              </w:tc>
            </w:tr>
            <w:tr w:rsidR="00636A5E" w:rsidRPr="00130261" w:rsidTr="00636A5E">
              <w:tc>
                <w:tcPr>
                  <w:tcW w:w="434" w:type="pct"/>
                  <w:vMerge/>
                  <w:tcBorders>
                    <w:top w:val="single" w:sz="4" w:space="0" w:color="auto"/>
                    <w:left w:val="single" w:sz="4" w:space="0" w:color="auto"/>
                    <w:bottom w:val="single" w:sz="4" w:space="0" w:color="auto"/>
                    <w:right w:val="single" w:sz="4" w:space="0" w:color="auto"/>
                  </w:tcBorders>
                  <w:vAlign w:val="center"/>
                </w:tcPr>
                <w:p w:rsidR="00636A5E" w:rsidRPr="00130261" w:rsidRDefault="00636A5E" w:rsidP="009E3322">
                  <w:pPr>
                    <w:rPr>
                      <w:bCs/>
                      <w:color w:val="333333"/>
                      <w:sz w:val="26"/>
                      <w:szCs w:val="26"/>
                      <w:lang w:val="nl-NL"/>
                    </w:rPr>
                  </w:pPr>
                </w:p>
              </w:tc>
              <w:tc>
                <w:tcPr>
                  <w:tcW w:w="426" w:type="pct"/>
                  <w:tcBorders>
                    <w:top w:val="single" w:sz="4" w:space="0" w:color="auto"/>
                    <w:left w:val="single" w:sz="4" w:space="0" w:color="auto"/>
                    <w:bottom w:val="single" w:sz="4" w:space="0" w:color="auto"/>
                    <w:right w:val="single" w:sz="4" w:space="0" w:color="auto"/>
                  </w:tcBorders>
                </w:tcPr>
                <w:p w:rsidR="00636A5E" w:rsidRPr="00130261" w:rsidRDefault="00636A5E" w:rsidP="009E3322">
                  <w:pPr>
                    <w:jc w:val="center"/>
                    <w:rPr>
                      <w:color w:val="333333"/>
                      <w:sz w:val="26"/>
                      <w:szCs w:val="26"/>
                      <w:lang w:val="nl-NL"/>
                    </w:rPr>
                  </w:pPr>
                  <w:r w:rsidRPr="00130261">
                    <w:rPr>
                      <w:color w:val="333333"/>
                      <w:sz w:val="26"/>
                      <w:szCs w:val="26"/>
                      <w:lang w:val="nl-NL"/>
                    </w:rPr>
                    <w:t>1)</w:t>
                  </w:r>
                </w:p>
                <w:p w:rsidR="00636A5E" w:rsidRPr="00130261" w:rsidRDefault="00636A5E" w:rsidP="009E3322">
                  <w:pPr>
                    <w:jc w:val="center"/>
                    <w:rPr>
                      <w:color w:val="333333"/>
                      <w:sz w:val="26"/>
                      <w:szCs w:val="26"/>
                      <w:lang w:val="nl-NL"/>
                    </w:rPr>
                  </w:pPr>
                  <w:r w:rsidRPr="00130261">
                    <w:rPr>
                      <w:color w:val="333333"/>
                      <w:sz w:val="26"/>
                      <w:szCs w:val="26"/>
                      <w:lang w:val="nl-NL"/>
                    </w:rPr>
                    <w:t>1,0đ</w:t>
                  </w:r>
                </w:p>
              </w:tc>
              <w:tc>
                <w:tcPr>
                  <w:tcW w:w="3906" w:type="pct"/>
                  <w:tcBorders>
                    <w:top w:val="single" w:sz="4" w:space="0" w:color="auto"/>
                    <w:left w:val="single" w:sz="4" w:space="0" w:color="auto"/>
                    <w:bottom w:val="single" w:sz="4" w:space="0" w:color="auto"/>
                    <w:right w:val="single" w:sz="4" w:space="0" w:color="auto"/>
                  </w:tcBorders>
                </w:tcPr>
                <w:p w:rsidR="00636A5E" w:rsidRPr="00130261" w:rsidRDefault="00636A5E" w:rsidP="009E3322">
                  <w:pPr>
                    <w:rPr>
                      <w:color w:val="333333"/>
                      <w:sz w:val="26"/>
                      <w:szCs w:val="26"/>
                      <w:lang w:val="nl-NL"/>
                    </w:rPr>
                  </w:pPr>
                  <w:r w:rsidRPr="00130261">
                    <w:rPr>
                      <w:color w:val="333333"/>
                      <w:sz w:val="26"/>
                      <w:szCs w:val="26"/>
                      <w:lang w:val="nl-NL"/>
                    </w:rPr>
                    <w:t xml:space="preserve">+ Nêu được </w:t>
                  </w:r>
                  <w:r w:rsidRPr="00130261">
                    <w:rPr>
                      <w:color w:val="333333"/>
                      <w:position w:val="-6"/>
                      <w:sz w:val="26"/>
                      <w:szCs w:val="26"/>
                      <w:lang w:val="nl-NL"/>
                    </w:rPr>
                    <w:object w:dxaOrig="1260" w:dyaOrig="360">
                      <v:shape id="_x0000_i1530" type="#_x0000_t75" style="width:63pt;height:18pt" o:ole="">
                        <v:imagedata r:id="rId1158" o:title=""/>
                      </v:shape>
                      <o:OLEObject Type="Embed" ProgID="Equation.DSMT4" ShapeID="_x0000_i1530" DrawAspect="Content" ObjectID="_1587501515" r:id="rId1159"/>
                    </w:object>
                  </w:r>
                  <w:r w:rsidRPr="00130261">
                    <w:rPr>
                      <w:color w:val="333333"/>
                      <w:sz w:val="26"/>
                      <w:szCs w:val="26"/>
                      <w:lang w:val="nl-NL"/>
                    </w:rPr>
                    <w:t>( góc nội tiếp chắn nửa đường tròn )</w:t>
                  </w:r>
                </w:p>
                <w:p w:rsidR="00636A5E" w:rsidRPr="00130261" w:rsidRDefault="00636A5E" w:rsidP="009E3322">
                  <w:pPr>
                    <w:rPr>
                      <w:color w:val="333333"/>
                      <w:sz w:val="26"/>
                      <w:szCs w:val="26"/>
                      <w:lang w:val="nl-NL"/>
                    </w:rPr>
                  </w:pPr>
                  <w:r w:rsidRPr="00130261">
                    <w:rPr>
                      <w:color w:val="333333"/>
                      <w:sz w:val="26"/>
                      <w:szCs w:val="26"/>
                      <w:lang w:val="nl-NL"/>
                    </w:rPr>
                    <w:t xml:space="preserve">+ Tứ giác MCNH có </w:t>
                  </w:r>
                  <w:r w:rsidRPr="00130261">
                    <w:rPr>
                      <w:color w:val="333333"/>
                      <w:position w:val="-6"/>
                      <w:sz w:val="26"/>
                      <w:szCs w:val="26"/>
                      <w:lang w:val="nl-NL"/>
                    </w:rPr>
                    <w:object w:dxaOrig="1700" w:dyaOrig="360">
                      <v:shape id="_x0000_i1531" type="#_x0000_t75" style="width:84.75pt;height:18pt" o:ole="">
                        <v:imagedata r:id="rId1160" o:title=""/>
                      </v:shape>
                      <o:OLEObject Type="Embed" ProgID="Equation.DSMT4" ShapeID="_x0000_i1531" DrawAspect="Content" ObjectID="_1587501516" r:id="rId1161"/>
                    </w:object>
                  </w:r>
                  <w:r w:rsidRPr="00130261">
                    <w:rPr>
                      <w:color w:val="333333"/>
                      <w:sz w:val="26"/>
                      <w:szCs w:val="26"/>
                      <w:lang w:val="nl-NL"/>
                    </w:rPr>
                    <w:t xml:space="preserve"> = 90</w:t>
                  </w:r>
                  <w:r w:rsidRPr="00130261">
                    <w:rPr>
                      <w:color w:val="333333"/>
                      <w:sz w:val="26"/>
                      <w:szCs w:val="26"/>
                      <w:vertAlign w:val="superscript"/>
                      <w:lang w:val="nl-NL"/>
                    </w:rPr>
                    <w:t>0</w:t>
                  </w:r>
                  <w:r w:rsidRPr="00130261">
                    <w:rPr>
                      <w:color w:val="333333"/>
                      <w:sz w:val="26"/>
                      <w:szCs w:val="26"/>
                      <w:lang w:val="nl-NL"/>
                    </w:rPr>
                    <w:t xml:space="preserve"> là tứ giác nội tiếp</w:t>
                  </w:r>
                </w:p>
                <w:p w:rsidR="00636A5E" w:rsidRPr="00130261" w:rsidRDefault="00636A5E" w:rsidP="009E3322">
                  <w:pPr>
                    <w:rPr>
                      <w:color w:val="333333"/>
                      <w:sz w:val="26"/>
                      <w:szCs w:val="26"/>
                      <w:lang w:val="nl-NL"/>
                    </w:rPr>
                  </w:pPr>
                  <w:r w:rsidRPr="00130261">
                    <w:rPr>
                      <w:color w:val="333333"/>
                      <w:sz w:val="26"/>
                      <w:szCs w:val="26"/>
                      <w:lang w:val="nl-NL"/>
                    </w:rPr>
                    <w:t xml:space="preserve">+ Chứng minh AE </w:t>
                  </w:r>
                  <w:r w:rsidRPr="00130261">
                    <w:rPr>
                      <w:color w:val="333333"/>
                      <w:sz w:val="26"/>
                      <w:szCs w:val="26"/>
                      <w:lang w:val="nl-NL"/>
                    </w:rPr>
                    <w:sym w:font="Symbol" w:char="005E"/>
                  </w:r>
                  <w:r w:rsidRPr="00130261">
                    <w:rPr>
                      <w:color w:val="333333"/>
                      <w:sz w:val="26"/>
                      <w:szCs w:val="26"/>
                      <w:lang w:val="nl-NL"/>
                    </w:rPr>
                    <w:t xml:space="preserve"> BE từ đó suy ra  OD // EB </w:t>
                  </w:r>
                </w:p>
              </w:tc>
              <w:tc>
                <w:tcPr>
                  <w:tcW w:w="234" w:type="pct"/>
                  <w:tcBorders>
                    <w:top w:val="single" w:sz="4" w:space="0" w:color="auto"/>
                    <w:left w:val="single" w:sz="4" w:space="0" w:color="auto"/>
                    <w:bottom w:val="single" w:sz="4" w:space="0" w:color="auto"/>
                    <w:right w:val="single" w:sz="4" w:space="0" w:color="auto"/>
                  </w:tcBorders>
                </w:tcPr>
                <w:p w:rsidR="00636A5E" w:rsidRPr="00130261" w:rsidRDefault="00636A5E" w:rsidP="009E3322">
                  <w:pPr>
                    <w:jc w:val="center"/>
                    <w:rPr>
                      <w:bCs/>
                      <w:color w:val="333333"/>
                      <w:sz w:val="26"/>
                      <w:szCs w:val="26"/>
                      <w:lang w:val="nl-NL"/>
                    </w:rPr>
                  </w:pPr>
                  <w:r w:rsidRPr="00130261">
                    <w:rPr>
                      <w:bCs/>
                      <w:color w:val="333333"/>
                      <w:sz w:val="26"/>
                      <w:szCs w:val="26"/>
                      <w:lang w:val="nl-NL"/>
                    </w:rPr>
                    <w:t>0,50</w:t>
                  </w:r>
                </w:p>
                <w:p w:rsidR="00636A5E" w:rsidRPr="00130261" w:rsidRDefault="00636A5E" w:rsidP="009E3322">
                  <w:pPr>
                    <w:jc w:val="center"/>
                    <w:rPr>
                      <w:bCs/>
                      <w:color w:val="333333"/>
                      <w:sz w:val="26"/>
                      <w:szCs w:val="26"/>
                      <w:lang w:val="nl-NL"/>
                    </w:rPr>
                  </w:pPr>
                  <w:r w:rsidRPr="00130261">
                    <w:rPr>
                      <w:bCs/>
                      <w:color w:val="333333"/>
                      <w:sz w:val="26"/>
                      <w:szCs w:val="26"/>
                      <w:lang w:val="nl-NL"/>
                    </w:rPr>
                    <w:t>0,25</w:t>
                  </w:r>
                </w:p>
                <w:p w:rsidR="00636A5E" w:rsidRPr="00130261" w:rsidRDefault="00636A5E" w:rsidP="009E3322">
                  <w:pPr>
                    <w:jc w:val="center"/>
                    <w:rPr>
                      <w:bCs/>
                      <w:color w:val="333333"/>
                      <w:sz w:val="26"/>
                      <w:szCs w:val="26"/>
                      <w:lang w:val="nl-NL"/>
                    </w:rPr>
                  </w:pPr>
                  <w:r w:rsidRPr="00130261">
                    <w:rPr>
                      <w:bCs/>
                      <w:color w:val="333333"/>
                      <w:sz w:val="26"/>
                      <w:szCs w:val="26"/>
                      <w:lang w:val="nl-NL"/>
                    </w:rPr>
                    <w:t>0,25</w:t>
                  </w:r>
                </w:p>
              </w:tc>
            </w:tr>
            <w:tr w:rsidR="00636A5E" w:rsidRPr="00130261" w:rsidTr="00636A5E">
              <w:tc>
                <w:tcPr>
                  <w:tcW w:w="434" w:type="pct"/>
                  <w:vMerge/>
                  <w:tcBorders>
                    <w:top w:val="single" w:sz="4" w:space="0" w:color="auto"/>
                    <w:left w:val="single" w:sz="4" w:space="0" w:color="auto"/>
                    <w:bottom w:val="single" w:sz="4" w:space="0" w:color="auto"/>
                    <w:right w:val="single" w:sz="4" w:space="0" w:color="auto"/>
                  </w:tcBorders>
                  <w:vAlign w:val="center"/>
                </w:tcPr>
                <w:p w:rsidR="00636A5E" w:rsidRPr="00130261" w:rsidRDefault="00636A5E" w:rsidP="009E3322">
                  <w:pPr>
                    <w:rPr>
                      <w:bCs/>
                      <w:color w:val="333333"/>
                      <w:sz w:val="26"/>
                      <w:szCs w:val="26"/>
                      <w:lang w:val="nl-NL"/>
                    </w:rPr>
                  </w:pPr>
                </w:p>
              </w:tc>
              <w:tc>
                <w:tcPr>
                  <w:tcW w:w="426" w:type="pct"/>
                  <w:tcBorders>
                    <w:top w:val="single" w:sz="4" w:space="0" w:color="auto"/>
                    <w:left w:val="single" w:sz="4" w:space="0" w:color="auto"/>
                    <w:bottom w:val="single" w:sz="4" w:space="0" w:color="auto"/>
                    <w:right w:val="single" w:sz="4" w:space="0" w:color="auto"/>
                  </w:tcBorders>
                </w:tcPr>
                <w:p w:rsidR="00636A5E" w:rsidRPr="00130261" w:rsidRDefault="00636A5E" w:rsidP="009E3322">
                  <w:pPr>
                    <w:jc w:val="center"/>
                    <w:rPr>
                      <w:color w:val="333333"/>
                      <w:sz w:val="26"/>
                      <w:szCs w:val="26"/>
                      <w:lang w:val="nl-NL"/>
                    </w:rPr>
                  </w:pPr>
                  <w:r w:rsidRPr="00130261">
                    <w:rPr>
                      <w:color w:val="333333"/>
                      <w:sz w:val="26"/>
                      <w:szCs w:val="26"/>
                      <w:lang w:val="nl-NL"/>
                    </w:rPr>
                    <w:t>2)</w:t>
                  </w:r>
                </w:p>
                <w:p w:rsidR="00636A5E" w:rsidRPr="00130261" w:rsidRDefault="00636A5E" w:rsidP="009E3322">
                  <w:pPr>
                    <w:jc w:val="center"/>
                    <w:rPr>
                      <w:color w:val="333333"/>
                      <w:sz w:val="26"/>
                      <w:szCs w:val="26"/>
                      <w:lang w:val="nl-NL"/>
                    </w:rPr>
                  </w:pPr>
                  <w:r w:rsidRPr="00130261">
                    <w:rPr>
                      <w:color w:val="333333"/>
                      <w:sz w:val="26"/>
                      <w:szCs w:val="26"/>
                      <w:lang w:val="nl-NL"/>
                    </w:rPr>
                    <w:t>1,0đ</w:t>
                  </w:r>
                </w:p>
              </w:tc>
              <w:tc>
                <w:tcPr>
                  <w:tcW w:w="3906" w:type="pct"/>
                  <w:tcBorders>
                    <w:top w:val="single" w:sz="4" w:space="0" w:color="auto"/>
                    <w:left w:val="single" w:sz="4" w:space="0" w:color="auto"/>
                    <w:bottom w:val="single" w:sz="4" w:space="0" w:color="auto"/>
                    <w:right w:val="single" w:sz="4" w:space="0" w:color="auto"/>
                  </w:tcBorders>
                </w:tcPr>
                <w:p w:rsidR="00636A5E" w:rsidRPr="00130261" w:rsidRDefault="00636A5E" w:rsidP="009E3322">
                  <w:pPr>
                    <w:rPr>
                      <w:color w:val="333333"/>
                      <w:sz w:val="26"/>
                      <w:szCs w:val="26"/>
                      <w:lang w:val="nl-NL"/>
                    </w:rPr>
                  </w:pPr>
                  <w:r w:rsidRPr="00130261">
                    <w:rPr>
                      <w:color w:val="333333"/>
                      <w:sz w:val="26"/>
                      <w:szCs w:val="26"/>
                      <w:lang w:val="nl-NL"/>
                    </w:rPr>
                    <w:t>+ Nêu được</w:t>
                  </w:r>
                  <w:r w:rsidRPr="00130261">
                    <w:rPr>
                      <w:color w:val="333333"/>
                      <w:position w:val="-6"/>
                      <w:sz w:val="26"/>
                      <w:szCs w:val="26"/>
                      <w:lang w:val="nl-NL"/>
                    </w:rPr>
                    <w:object w:dxaOrig="1540" w:dyaOrig="360">
                      <v:shape id="_x0000_i1532" type="#_x0000_t75" style="width:77.25pt;height:18pt" o:ole="">
                        <v:imagedata r:id="rId1162" o:title=""/>
                      </v:shape>
                      <o:OLEObject Type="Embed" ProgID="Equation.DSMT4" ShapeID="_x0000_i1532" DrawAspect="Content" ObjectID="_1587501517" r:id="rId1163"/>
                    </w:object>
                  </w:r>
                  <w:r w:rsidRPr="00130261">
                    <w:rPr>
                      <w:color w:val="333333"/>
                      <w:sz w:val="26"/>
                      <w:szCs w:val="26"/>
                      <w:lang w:val="nl-NL"/>
                    </w:rPr>
                    <w:t xml:space="preserve"> (slt)</w:t>
                  </w:r>
                </w:p>
                <w:p w:rsidR="00636A5E" w:rsidRPr="00130261" w:rsidRDefault="00636A5E" w:rsidP="009E3322">
                  <w:pPr>
                    <w:rPr>
                      <w:color w:val="333333"/>
                      <w:sz w:val="26"/>
                      <w:szCs w:val="26"/>
                      <w:lang w:val="nl-NL"/>
                    </w:rPr>
                  </w:pPr>
                  <w:r w:rsidRPr="00130261">
                    <w:rPr>
                      <w:color w:val="333333"/>
                      <w:sz w:val="26"/>
                      <w:szCs w:val="26"/>
                      <w:lang w:val="nl-NL"/>
                    </w:rPr>
                    <w:t xml:space="preserve">+Chứng minh </w:t>
                  </w:r>
                  <w:r w:rsidRPr="00130261">
                    <w:rPr>
                      <w:color w:val="333333"/>
                      <w:sz w:val="26"/>
                      <w:szCs w:val="26"/>
                      <w:lang w:val="nl-NL"/>
                    </w:rPr>
                    <w:sym w:font="Symbol" w:char="0044"/>
                  </w:r>
                  <w:r w:rsidRPr="00130261">
                    <w:rPr>
                      <w:color w:val="333333"/>
                      <w:sz w:val="26"/>
                      <w:szCs w:val="26"/>
                      <w:lang w:val="nl-NL"/>
                    </w:rPr>
                    <w:t xml:space="preserve">CKD = </w:t>
                  </w:r>
                  <w:r w:rsidRPr="00130261">
                    <w:rPr>
                      <w:color w:val="333333"/>
                      <w:sz w:val="26"/>
                      <w:szCs w:val="26"/>
                      <w:lang w:val="nl-NL"/>
                    </w:rPr>
                    <w:sym w:font="Symbol" w:char="0044"/>
                  </w:r>
                  <w:r w:rsidRPr="00130261">
                    <w:rPr>
                      <w:color w:val="333333"/>
                      <w:sz w:val="26"/>
                      <w:szCs w:val="26"/>
                      <w:lang w:val="nl-NL"/>
                    </w:rPr>
                    <w:t>CEB (g-c-g)</w:t>
                  </w:r>
                </w:p>
                <w:p w:rsidR="00636A5E" w:rsidRPr="00130261" w:rsidRDefault="00636A5E" w:rsidP="009E3322">
                  <w:pPr>
                    <w:rPr>
                      <w:color w:val="333333"/>
                      <w:sz w:val="26"/>
                      <w:szCs w:val="26"/>
                      <w:lang w:val="nl-NL"/>
                    </w:rPr>
                  </w:pPr>
                  <w:r w:rsidRPr="00130261">
                    <w:rPr>
                      <w:color w:val="333333"/>
                      <w:sz w:val="26"/>
                      <w:szCs w:val="26"/>
                      <w:lang w:val="nl-NL"/>
                    </w:rPr>
                    <w:t>+ Suy ra CK = CE hay C là trung điểm của KE</w:t>
                  </w:r>
                </w:p>
              </w:tc>
              <w:tc>
                <w:tcPr>
                  <w:tcW w:w="234" w:type="pct"/>
                  <w:tcBorders>
                    <w:top w:val="single" w:sz="4" w:space="0" w:color="auto"/>
                    <w:left w:val="single" w:sz="4" w:space="0" w:color="auto"/>
                    <w:bottom w:val="single" w:sz="4" w:space="0" w:color="auto"/>
                    <w:right w:val="single" w:sz="4" w:space="0" w:color="auto"/>
                  </w:tcBorders>
                </w:tcPr>
                <w:p w:rsidR="00636A5E" w:rsidRPr="00130261" w:rsidRDefault="00636A5E" w:rsidP="009E3322">
                  <w:pPr>
                    <w:jc w:val="center"/>
                    <w:rPr>
                      <w:bCs/>
                      <w:color w:val="333333"/>
                      <w:sz w:val="26"/>
                      <w:szCs w:val="26"/>
                      <w:lang w:val="nl-NL"/>
                    </w:rPr>
                  </w:pPr>
                  <w:r w:rsidRPr="00130261">
                    <w:rPr>
                      <w:bCs/>
                      <w:color w:val="333333"/>
                      <w:sz w:val="26"/>
                      <w:szCs w:val="26"/>
                      <w:lang w:val="nl-NL"/>
                    </w:rPr>
                    <w:t>0,25</w:t>
                  </w:r>
                </w:p>
                <w:p w:rsidR="00636A5E" w:rsidRPr="00130261" w:rsidRDefault="00636A5E" w:rsidP="009E3322">
                  <w:pPr>
                    <w:jc w:val="center"/>
                    <w:rPr>
                      <w:bCs/>
                      <w:color w:val="333333"/>
                      <w:sz w:val="26"/>
                      <w:szCs w:val="26"/>
                      <w:lang w:val="nl-NL"/>
                    </w:rPr>
                  </w:pPr>
                  <w:r w:rsidRPr="00130261">
                    <w:rPr>
                      <w:bCs/>
                      <w:color w:val="333333"/>
                      <w:sz w:val="26"/>
                      <w:szCs w:val="26"/>
                      <w:lang w:val="nl-NL"/>
                    </w:rPr>
                    <w:t>0,50</w:t>
                  </w:r>
                </w:p>
                <w:p w:rsidR="00636A5E" w:rsidRPr="00130261" w:rsidRDefault="00636A5E" w:rsidP="009E3322">
                  <w:pPr>
                    <w:jc w:val="center"/>
                    <w:rPr>
                      <w:bCs/>
                      <w:color w:val="333333"/>
                      <w:sz w:val="26"/>
                      <w:szCs w:val="26"/>
                      <w:lang w:val="nl-NL"/>
                    </w:rPr>
                  </w:pPr>
                  <w:r w:rsidRPr="00130261">
                    <w:rPr>
                      <w:bCs/>
                      <w:color w:val="333333"/>
                      <w:sz w:val="26"/>
                      <w:szCs w:val="26"/>
                      <w:lang w:val="nl-NL"/>
                    </w:rPr>
                    <w:t>0,25</w:t>
                  </w:r>
                </w:p>
              </w:tc>
            </w:tr>
            <w:tr w:rsidR="00636A5E" w:rsidRPr="00130261" w:rsidTr="00636A5E">
              <w:tc>
                <w:tcPr>
                  <w:tcW w:w="434" w:type="pct"/>
                  <w:vMerge/>
                  <w:tcBorders>
                    <w:top w:val="single" w:sz="4" w:space="0" w:color="auto"/>
                    <w:left w:val="single" w:sz="4" w:space="0" w:color="auto"/>
                    <w:bottom w:val="single" w:sz="4" w:space="0" w:color="auto"/>
                    <w:right w:val="single" w:sz="4" w:space="0" w:color="auto"/>
                  </w:tcBorders>
                  <w:vAlign w:val="center"/>
                </w:tcPr>
                <w:p w:rsidR="00636A5E" w:rsidRPr="00130261" w:rsidRDefault="00636A5E" w:rsidP="009E3322">
                  <w:pPr>
                    <w:rPr>
                      <w:bCs/>
                      <w:color w:val="333333"/>
                      <w:sz w:val="26"/>
                      <w:szCs w:val="26"/>
                      <w:lang w:val="nl-NL"/>
                    </w:rPr>
                  </w:pPr>
                </w:p>
              </w:tc>
              <w:tc>
                <w:tcPr>
                  <w:tcW w:w="426" w:type="pct"/>
                  <w:tcBorders>
                    <w:top w:val="single" w:sz="4" w:space="0" w:color="auto"/>
                    <w:left w:val="single" w:sz="4" w:space="0" w:color="auto"/>
                    <w:bottom w:val="single" w:sz="4" w:space="0" w:color="auto"/>
                    <w:right w:val="single" w:sz="4" w:space="0" w:color="auto"/>
                  </w:tcBorders>
                </w:tcPr>
                <w:p w:rsidR="00636A5E" w:rsidRPr="00130261" w:rsidRDefault="00636A5E" w:rsidP="009E3322">
                  <w:pPr>
                    <w:jc w:val="center"/>
                    <w:rPr>
                      <w:color w:val="333333"/>
                      <w:sz w:val="26"/>
                      <w:szCs w:val="26"/>
                      <w:lang w:val="nl-NL"/>
                    </w:rPr>
                  </w:pPr>
                  <w:r w:rsidRPr="00130261">
                    <w:rPr>
                      <w:color w:val="333333"/>
                      <w:sz w:val="26"/>
                      <w:szCs w:val="26"/>
                      <w:lang w:val="nl-NL"/>
                    </w:rPr>
                    <w:t>3)</w:t>
                  </w:r>
                </w:p>
                <w:p w:rsidR="00636A5E" w:rsidRPr="00130261" w:rsidRDefault="00636A5E" w:rsidP="009E3322">
                  <w:pPr>
                    <w:jc w:val="center"/>
                    <w:rPr>
                      <w:color w:val="333333"/>
                      <w:sz w:val="26"/>
                      <w:szCs w:val="26"/>
                      <w:lang w:val="nl-NL"/>
                    </w:rPr>
                  </w:pPr>
                  <w:r w:rsidRPr="00130261">
                    <w:rPr>
                      <w:color w:val="333333"/>
                      <w:sz w:val="26"/>
                      <w:szCs w:val="26"/>
                      <w:lang w:val="nl-NL"/>
                    </w:rPr>
                    <w:t>1,0đ</w:t>
                  </w:r>
                </w:p>
              </w:tc>
              <w:tc>
                <w:tcPr>
                  <w:tcW w:w="3906" w:type="pct"/>
                  <w:tcBorders>
                    <w:top w:val="single" w:sz="4" w:space="0" w:color="auto"/>
                    <w:left w:val="single" w:sz="4" w:space="0" w:color="auto"/>
                    <w:bottom w:val="single" w:sz="4" w:space="0" w:color="auto"/>
                    <w:right w:val="single" w:sz="4" w:space="0" w:color="auto"/>
                  </w:tcBorders>
                </w:tcPr>
                <w:p w:rsidR="00636A5E" w:rsidRPr="00130261" w:rsidRDefault="00636A5E" w:rsidP="009E3322">
                  <w:pPr>
                    <w:rPr>
                      <w:color w:val="333333"/>
                      <w:sz w:val="26"/>
                      <w:szCs w:val="26"/>
                      <w:lang w:val="nl-NL"/>
                    </w:rPr>
                  </w:pPr>
                  <w:r w:rsidRPr="00130261">
                    <w:rPr>
                      <w:color w:val="333333"/>
                      <w:sz w:val="26"/>
                      <w:szCs w:val="26"/>
                      <w:lang w:val="nl-NL"/>
                    </w:rPr>
                    <w:t xml:space="preserve">+ Chứng minh </w:t>
                  </w:r>
                  <w:r w:rsidRPr="00130261">
                    <w:rPr>
                      <w:color w:val="333333"/>
                      <w:position w:val="-6"/>
                      <w:sz w:val="26"/>
                      <w:szCs w:val="26"/>
                      <w:lang w:val="nl-NL"/>
                    </w:rPr>
                    <w:object w:dxaOrig="600" w:dyaOrig="360">
                      <v:shape id="_x0000_i1533" type="#_x0000_t75" style="width:30pt;height:18pt" o:ole="">
                        <v:imagedata r:id="rId1164" o:title=""/>
                      </v:shape>
                      <o:OLEObject Type="Embed" ProgID="Equation.DSMT4" ShapeID="_x0000_i1533" DrawAspect="Content" ObjectID="_1587501518" r:id="rId1165"/>
                    </w:object>
                  </w:r>
                  <w:r w:rsidRPr="00130261">
                    <w:rPr>
                      <w:color w:val="333333"/>
                      <w:sz w:val="26"/>
                      <w:szCs w:val="26"/>
                      <w:lang w:val="nl-NL"/>
                    </w:rPr>
                    <w:t xml:space="preserve"> = 45</w:t>
                  </w:r>
                  <w:r w:rsidRPr="00130261">
                    <w:rPr>
                      <w:color w:val="333333"/>
                      <w:sz w:val="26"/>
                      <w:szCs w:val="26"/>
                      <w:vertAlign w:val="superscript"/>
                      <w:lang w:val="nl-NL"/>
                    </w:rPr>
                    <w:t>0</w:t>
                  </w:r>
                  <w:r w:rsidRPr="00130261">
                    <w:rPr>
                      <w:color w:val="333333"/>
                      <w:sz w:val="26"/>
                      <w:szCs w:val="26"/>
                      <w:lang w:val="nl-NL"/>
                    </w:rPr>
                    <w:t xml:space="preserve"> </w:t>
                  </w:r>
                </w:p>
                <w:p w:rsidR="00636A5E" w:rsidRPr="00130261" w:rsidRDefault="00636A5E" w:rsidP="009E3322">
                  <w:pPr>
                    <w:rPr>
                      <w:color w:val="333333"/>
                      <w:sz w:val="26"/>
                      <w:szCs w:val="26"/>
                      <w:lang w:val="nl-NL"/>
                    </w:rPr>
                  </w:pPr>
                  <w:r w:rsidRPr="00130261">
                    <w:rPr>
                      <w:color w:val="333333"/>
                      <w:sz w:val="26"/>
                      <w:szCs w:val="26"/>
                      <w:lang w:val="nl-NL"/>
                    </w:rPr>
                    <w:t xml:space="preserve">+ Chứng minh </w:t>
                  </w:r>
                  <w:r w:rsidRPr="00130261">
                    <w:rPr>
                      <w:color w:val="333333"/>
                      <w:sz w:val="26"/>
                      <w:szCs w:val="26"/>
                      <w:lang w:val="nl-NL"/>
                    </w:rPr>
                    <w:sym w:font="Symbol" w:char="0044"/>
                  </w:r>
                  <w:r w:rsidRPr="00130261">
                    <w:rPr>
                      <w:color w:val="333333"/>
                      <w:sz w:val="26"/>
                      <w:szCs w:val="26"/>
                      <w:lang w:val="nl-NL"/>
                    </w:rPr>
                    <w:t>EHK vuông cân tại H .</w:t>
                  </w:r>
                </w:p>
                <w:p w:rsidR="00636A5E" w:rsidRPr="00130261" w:rsidRDefault="00636A5E" w:rsidP="009E3322">
                  <w:pPr>
                    <w:rPr>
                      <w:color w:val="333333"/>
                      <w:sz w:val="26"/>
                      <w:szCs w:val="26"/>
                      <w:lang w:val="nl-NL"/>
                    </w:rPr>
                  </w:pPr>
                  <w:r w:rsidRPr="00130261">
                    <w:rPr>
                      <w:color w:val="333333"/>
                      <w:sz w:val="26"/>
                      <w:szCs w:val="26"/>
                      <w:lang w:val="nl-NL"/>
                    </w:rPr>
                    <w:t xml:space="preserve">+ Suy ra đường trung tuyến HC vừa là đường phân giác , do đó </w:t>
                  </w:r>
                  <w:r w:rsidRPr="00130261">
                    <w:rPr>
                      <w:color w:val="333333"/>
                      <w:position w:val="-24"/>
                      <w:sz w:val="26"/>
                      <w:szCs w:val="26"/>
                      <w:lang w:val="nl-NL"/>
                    </w:rPr>
                    <w:object w:dxaOrig="1800" w:dyaOrig="620">
                      <v:shape id="_x0000_i1534" type="#_x0000_t75" style="width:90pt;height:30.75pt" o:ole="">
                        <v:imagedata r:id="rId1166" o:title=""/>
                      </v:shape>
                      <o:OLEObject Type="Embed" ProgID="Equation.DSMT4" ShapeID="_x0000_i1534" DrawAspect="Content" ObjectID="_1587501519" r:id="rId1167"/>
                    </w:object>
                  </w:r>
                  <w:r w:rsidRPr="00130261">
                    <w:rPr>
                      <w:color w:val="333333"/>
                      <w:sz w:val="26"/>
                      <w:szCs w:val="26"/>
                      <w:lang w:val="nl-NL"/>
                    </w:rPr>
                    <w:t>= 45</w:t>
                  </w:r>
                  <w:r w:rsidRPr="00130261">
                    <w:rPr>
                      <w:color w:val="333333"/>
                      <w:sz w:val="26"/>
                      <w:szCs w:val="26"/>
                      <w:vertAlign w:val="superscript"/>
                      <w:lang w:val="nl-NL"/>
                    </w:rPr>
                    <w:t>0</w:t>
                  </w:r>
                  <w:r w:rsidRPr="00130261">
                    <w:rPr>
                      <w:color w:val="333333"/>
                      <w:sz w:val="26"/>
                      <w:szCs w:val="26"/>
                      <w:lang w:val="nl-NL"/>
                    </w:rPr>
                    <w:t xml:space="preserve">. Giải thích </w:t>
                  </w:r>
                  <w:r w:rsidRPr="00130261">
                    <w:rPr>
                      <w:color w:val="333333"/>
                      <w:position w:val="-6"/>
                      <w:sz w:val="26"/>
                      <w:szCs w:val="26"/>
                      <w:lang w:val="nl-NL"/>
                    </w:rPr>
                    <w:object w:dxaOrig="1639" w:dyaOrig="360">
                      <v:shape id="_x0000_i1535" type="#_x0000_t75" style="width:81.8pt;height:18pt" o:ole="">
                        <v:imagedata r:id="rId1168" o:title=""/>
                      </v:shape>
                      <o:OLEObject Type="Embed" ProgID="Equation.DSMT4" ShapeID="_x0000_i1535" DrawAspect="Content" ObjectID="_1587501520" r:id="rId1169"/>
                    </w:object>
                  </w:r>
                  <w:r w:rsidRPr="00130261">
                    <w:rPr>
                      <w:color w:val="333333"/>
                      <w:sz w:val="26"/>
                      <w:szCs w:val="26"/>
                      <w:lang w:val="nl-NL"/>
                    </w:rPr>
                    <w:t>= 45</w:t>
                  </w:r>
                  <w:r w:rsidRPr="00130261">
                    <w:rPr>
                      <w:color w:val="333333"/>
                      <w:sz w:val="26"/>
                      <w:szCs w:val="26"/>
                      <w:vertAlign w:val="superscript"/>
                      <w:lang w:val="nl-NL"/>
                    </w:rPr>
                    <w:t>0</w:t>
                  </w:r>
                  <w:r w:rsidRPr="00130261">
                    <w:rPr>
                      <w:color w:val="333333"/>
                      <w:sz w:val="26"/>
                      <w:szCs w:val="26"/>
                      <w:lang w:val="nl-NL"/>
                    </w:rPr>
                    <w:t xml:space="preserve"> . </w:t>
                  </w:r>
                </w:p>
                <w:p w:rsidR="00636A5E" w:rsidRPr="00130261" w:rsidRDefault="00636A5E" w:rsidP="009E3322">
                  <w:pPr>
                    <w:rPr>
                      <w:color w:val="333333"/>
                      <w:sz w:val="26"/>
                      <w:szCs w:val="26"/>
                      <w:lang w:val="nl-NL"/>
                    </w:rPr>
                  </w:pPr>
                  <w:r w:rsidRPr="00130261">
                    <w:rPr>
                      <w:color w:val="333333"/>
                      <w:sz w:val="26"/>
                      <w:szCs w:val="26"/>
                      <w:lang w:val="nl-NL"/>
                    </w:rPr>
                    <w:t xml:space="preserve">+Chứng minh </w:t>
                  </w:r>
                  <w:r w:rsidRPr="00130261">
                    <w:rPr>
                      <w:color w:val="333333"/>
                      <w:position w:val="-6"/>
                      <w:sz w:val="26"/>
                      <w:szCs w:val="26"/>
                      <w:lang w:val="nl-NL"/>
                    </w:rPr>
                    <w:object w:dxaOrig="600" w:dyaOrig="360">
                      <v:shape id="_x0000_i1536" type="#_x0000_t75" style="width:30pt;height:18pt" o:ole="">
                        <v:imagedata r:id="rId1170" o:title=""/>
                      </v:shape>
                      <o:OLEObject Type="Embed" ProgID="Equation.DSMT4" ShapeID="_x0000_i1536" DrawAspect="Content" ObjectID="_1587501521" r:id="rId1171"/>
                    </w:object>
                  </w:r>
                  <w:r w:rsidRPr="00130261">
                    <w:rPr>
                      <w:color w:val="333333"/>
                      <w:sz w:val="26"/>
                      <w:szCs w:val="26"/>
                      <w:lang w:val="nl-NL"/>
                    </w:rPr>
                    <w:t>= 45</w:t>
                  </w:r>
                  <w:r w:rsidRPr="00130261">
                    <w:rPr>
                      <w:color w:val="333333"/>
                      <w:sz w:val="26"/>
                      <w:szCs w:val="26"/>
                      <w:vertAlign w:val="superscript"/>
                      <w:lang w:val="nl-NL"/>
                    </w:rPr>
                    <w:t>0</w:t>
                  </w:r>
                  <w:r w:rsidRPr="00130261">
                    <w:rPr>
                      <w:color w:val="333333"/>
                      <w:sz w:val="26"/>
                      <w:szCs w:val="26"/>
                      <w:lang w:val="nl-NL"/>
                    </w:rPr>
                    <w:t xml:space="preserve">, do đó </w:t>
                  </w:r>
                  <w:r w:rsidRPr="00130261">
                    <w:rPr>
                      <w:color w:val="333333"/>
                      <w:position w:val="-6"/>
                      <w:sz w:val="26"/>
                      <w:szCs w:val="26"/>
                      <w:lang w:val="nl-NL"/>
                    </w:rPr>
                    <w:object w:dxaOrig="1600" w:dyaOrig="360">
                      <v:shape id="_x0000_i1537" type="#_x0000_t75" style="width:80.25pt;height:18pt" o:ole="">
                        <v:imagedata r:id="rId1172" o:title=""/>
                      </v:shape>
                      <o:OLEObject Type="Embed" ProgID="Equation.DSMT4" ShapeID="_x0000_i1537" DrawAspect="Content" ObjectID="_1587501522" r:id="rId1173"/>
                    </w:object>
                  </w:r>
                  <w:r w:rsidRPr="00130261">
                    <w:rPr>
                      <w:color w:val="333333"/>
                      <w:sz w:val="26"/>
                      <w:szCs w:val="26"/>
                      <w:lang w:val="nl-NL"/>
                    </w:rPr>
                    <w:t>. Suy ra MN // AB</w:t>
                  </w:r>
                </w:p>
              </w:tc>
              <w:tc>
                <w:tcPr>
                  <w:tcW w:w="234" w:type="pct"/>
                  <w:tcBorders>
                    <w:top w:val="single" w:sz="4" w:space="0" w:color="auto"/>
                    <w:left w:val="single" w:sz="4" w:space="0" w:color="auto"/>
                    <w:bottom w:val="single" w:sz="4" w:space="0" w:color="auto"/>
                    <w:right w:val="single" w:sz="4" w:space="0" w:color="auto"/>
                  </w:tcBorders>
                </w:tcPr>
                <w:p w:rsidR="00636A5E" w:rsidRPr="00130261" w:rsidRDefault="00636A5E" w:rsidP="009E3322">
                  <w:pPr>
                    <w:jc w:val="center"/>
                    <w:rPr>
                      <w:bCs/>
                      <w:color w:val="333333"/>
                      <w:sz w:val="26"/>
                      <w:szCs w:val="26"/>
                      <w:lang w:val="nl-NL"/>
                    </w:rPr>
                  </w:pPr>
                  <w:r w:rsidRPr="00130261">
                    <w:rPr>
                      <w:bCs/>
                      <w:color w:val="333333"/>
                      <w:sz w:val="26"/>
                      <w:szCs w:val="26"/>
                      <w:lang w:val="nl-NL"/>
                    </w:rPr>
                    <w:t>0,25</w:t>
                  </w:r>
                </w:p>
                <w:p w:rsidR="00636A5E" w:rsidRPr="00130261" w:rsidRDefault="00636A5E" w:rsidP="009E3322">
                  <w:pPr>
                    <w:jc w:val="center"/>
                    <w:rPr>
                      <w:bCs/>
                      <w:color w:val="333333"/>
                      <w:sz w:val="26"/>
                      <w:szCs w:val="26"/>
                      <w:lang w:val="nl-NL"/>
                    </w:rPr>
                  </w:pPr>
                  <w:r w:rsidRPr="00130261">
                    <w:rPr>
                      <w:bCs/>
                      <w:color w:val="333333"/>
                      <w:sz w:val="26"/>
                      <w:szCs w:val="26"/>
                      <w:lang w:val="nl-NL"/>
                    </w:rPr>
                    <w:t>0,25</w:t>
                  </w:r>
                </w:p>
                <w:p w:rsidR="00636A5E" w:rsidRPr="00130261" w:rsidRDefault="00636A5E" w:rsidP="009E3322">
                  <w:pPr>
                    <w:rPr>
                      <w:bCs/>
                      <w:color w:val="333333"/>
                      <w:sz w:val="26"/>
                      <w:szCs w:val="26"/>
                      <w:lang w:val="nl-NL"/>
                    </w:rPr>
                  </w:pPr>
                </w:p>
                <w:p w:rsidR="00636A5E" w:rsidRPr="00130261" w:rsidRDefault="00636A5E" w:rsidP="009E3322">
                  <w:pPr>
                    <w:rPr>
                      <w:bCs/>
                      <w:color w:val="333333"/>
                      <w:sz w:val="26"/>
                      <w:szCs w:val="26"/>
                      <w:lang w:val="nl-NL"/>
                    </w:rPr>
                  </w:pPr>
                </w:p>
                <w:p w:rsidR="00636A5E" w:rsidRPr="00130261" w:rsidRDefault="00636A5E" w:rsidP="009E3322">
                  <w:pPr>
                    <w:spacing w:line="360" w:lineRule="auto"/>
                    <w:jc w:val="center"/>
                    <w:rPr>
                      <w:bCs/>
                      <w:color w:val="333333"/>
                      <w:sz w:val="26"/>
                      <w:szCs w:val="26"/>
                      <w:lang w:val="nl-NL"/>
                    </w:rPr>
                  </w:pPr>
                  <w:r w:rsidRPr="00130261">
                    <w:rPr>
                      <w:bCs/>
                      <w:color w:val="333333"/>
                      <w:sz w:val="26"/>
                      <w:szCs w:val="26"/>
                      <w:lang w:val="nl-NL"/>
                    </w:rPr>
                    <w:t>0,25</w:t>
                  </w:r>
                </w:p>
                <w:p w:rsidR="00636A5E" w:rsidRPr="00130261" w:rsidRDefault="00636A5E" w:rsidP="009E3322">
                  <w:pPr>
                    <w:spacing w:line="360" w:lineRule="auto"/>
                    <w:jc w:val="center"/>
                    <w:rPr>
                      <w:bCs/>
                      <w:color w:val="333333"/>
                      <w:sz w:val="26"/>
                      <w:szCs w:val="26"/>
                      <w:lang w:val="nl-NL"/>
                    </w:rPr>
                  </w:pPr>
                  <w:r w:rsidRPr="00130261">
                    <w:rPr>
                      <w:bCs/>
                      <w:color w:val="333333"/>
                      <w:sz w:val="26"/>
                      <w:szCs w:val="26"/>
                      <w:lang w:val="nl-NL"/>
                    </w:rPr>
                    <w:t>0,25</w:t>
                  </w:r>
                </w:p>
              </w:tc>
            </w:tr>
            <w:tr w:rsidR="00636A5E" w:rsidRPr="00130261" w:rsidTr="00636A5E">
              <w:tc>
                <w:tcPr>
                  <w:tcW w:w="434" w:type="pct"/>
                  <w:vMerge/>
                  <w:tcBorders>
                    <w:top w:val="single" w:sz="4" w:space="0" w:color="auto"/>
                    <w:left w:val="single" w:sz="4" w:space="0" w:color="auto"/>
                    <w:bottom w:val="single" w:sz="4" w:space="0" w:color="auto"/>
                    <w:right w:val="single" w:sz="4" w:space="0" w:color="auto"/>
                  </w:tcBorders>
                  <w:vAlign w:val="center"/>
                </w:tcPr>
                <w:p w:rsidR="00636A5E" w:rsidRPr="00130261" w:rsidRDefault="00636A5E" w:rsidP="009E3322">
                  <w:pPr>
                    <w:rPr>
                      <w:bCs/>
                      <w:color w:val="333333"/>
                      <w:sz w:val="26"/>
                      <w:szCs w:val="26"/>
                      <w:lang w:val="nl-NL"/>
                    </w:rPr>
                  </w:pPr>
                </w:p>
              </w:tc>
              <w:tc>
                <w:tcPr>
                  <w:tcW w:w="426" w:type="pct"/>
                  <w:tcBorders>
                    <w:top w:val="single" w:sz="4" w:space="0" w:color="auto"/>
                    <w:left w:val="single" w:sz="4" w:space="0" w:color="auto"/>
                    <w:bottom w:val="single" w:sz="4" w:space="0" w:color="auto"/>
                    <w:right w:val="single" w:sz="4" w:space="0" w:color="auto"/>
                  </w:tcBorders>
                </w:tcPr>
                <w:p w:rsidR="00636A5E" w:rsidRPr="00130261" w:rsidRDefault="00636A5E" w:rsidP="009E3322">
                  <w:pPr>
                    <w:jc w:val="center"/>
                    <w:rPr>
                      <w:color w:val="333333"/>
                      <w:sz w:val="26"/>
                      <w:szCs w:val="26"/>
                      <w:lang w:val="nl-NL"/>
                    </w:rPr>
                  </w:pPr>
                  <w:r w:rsidRPr="00130261">
                    <w:rPr>
                      <w:color w:val="333333"/>
                      <w:sz w:val="26"/>
                      <w:szCs w:val="26"/>
                      <w:lang w:val="nl-NL"/>
                    </w:rPr>
                    <w:t>4)</w:t>
                  </w:r>
                </w:p>
                <w:p w:rsidR="00636A5E" w:rsidRPr="00130261" w:rsidRDefault="00636A5E" w:rsidP="009E3322">
                  <w:pPr>
                    <w:jc w:val="center"/>
                    <w:rPr>
                      <w:color w:val="333333"/>
                      <w:sz w:val="26"/>
                      <w:szCs w:val="26"/>
                      <w:lang w:val="nl-NL"/>
                    </w:rPr>
                  </w:pPr>
                  <w:r w:rsidRPr="00130261">
                    <w:rPr>
                      <w:color w:val="333333"/>
                      <w:sz w:val="26"/>
                      <w:szCs w:val="26"/>
                      <w:lang w:val="nl-NL"/>
                    </w:rPr>
                    <w:t>0,50đ</w:t>
                  </w:r>
                </w:p>
              </w:tc>
              <w:tc>
                <w:tcPr>
                  <w:tcW w:w="3906" w:type="pct"/>
                  <w:tcBorders>
                    <w:top w:val="single" w:sz="4" w:space="0" w:color="auto"/>
                    <w:left w:val="single" w:sz="4" w:space="0" w:color="auto"/>
                    <w:bottom w:val="single" w:sz="4" w:space="0" w:color="auto"/>
                    <w:right w:val="single" w:sz="4" w:space="0" w:color="auto"/>
                  </w:tcBorders>
                </w:tcPr>
                <w:p w:rsidR="00636A5E" w:rsidRPr="00130261" w:rsidRDefault="00636A5E" w:rsidP="009E3322">
                  <w:pPr>
                    <w:rPr>
                      <w:color w:val="333333"/>
                      <w:sz w:val="26"/>
                      <w:szCs w:val="26"/>
                      <w:lang w:val="nl-NL"/>
                    </w:rPr>
                  </w:pPr>
                  <w:r w:rsidRPr="00130261">
                    <w:rPr>
                      <w:color w:val="333333"/>
                      <w:sz w:val="26"/>
                      <w:szCs w:val="26"/>
                      <w:lang w:val="nl-NL"/>
                    </w:rPr>
                    <w:t xml:space="preserve">+ Chứng minh M là trọng tâm của tam giác ADB , dó đó </w:t>
                  </w:r>
                  <w:r w:rsidRPr="00130261">
                    <w:rPr>
                      <w:color w:val="333333"/>
                      <w:position w:val="-24"/>
                      <w:sz w:val="26"/>
                      <w:szCs w:val="26"/>
                      <w:lang w:val="nl-NL"/>
                    </w:rPr>
                    <w:object w:dxaOrig="960" w:dyaOrig="620">
                      <v:shape id="_x0000_i1538" type="#_x0000_t75" style="width:48pt;height:30.75pt" o:ole="">
                        <v:imagedata r:id="rId1174" o:title=""/>
                      </v:shape>
                      <o:OLEObject Type="Embed" ProgID="Equation.DSMT4" ShapeID="_x0000_i1538" DrawAspect="Content" ObjectID="_1587501523" r:id="rId1175"/>
                    </w:object>
                  </w:r>
                </w:p>
                <w:p w:rsidR="00636A5E" w:rsidRPr="00130261" w:rsidRDefault="00636A5E" w:rsidP="009E3322">
                  <w:pPr>
                    <w:rPr>
                      <w:color w:val="333333"/>
                      <w:sz w:val="26"/>
                      <w:szCs w:val="26"/>
                      <w:lang w:val="nl-NL"/>
                    </w:rPr>
                  </w:pPr>
                  <w:r w:rsidRPr="00130261">
                    <w:rPr>
                      <w:color w:val="333333"/>
                      <w:sz w:val="26"/>
                      <w:szCs w:val="26"/>
                      <w:lang w:val="nl-NL"/>
                    </w:rPr>
                    <w:t xml:space="preserve">và chứng minh </w:t>
                  </w:r>
                  <w:r w:rsidRPr="00130261">
                    <w:rPr>
                      <w:color w:val="333333"/>
                      <w:position w:val="-24"/>
                      <w:sz w:val="26"/>
                      <w:szCs w:val="26"/>
                      <w:lang w:val="nl-NL"/>
                    </w:rPr>
                    <w:object w:dxaOrig="1660" w:dyaOrig="620">
                      <v:shape id="_x0000_i1539" type="#_x0000_t75" style="width:83.25pt;height:30.75pt" o:ole="">
                        <v:imagedata r:id="rId1176" o:title=""/>
                      </v:shape>
                      <o:OLEObject Type="Embed" ProgID="Equation.DSMT4" ShapeID="_x0000_i1539" DrawAspect="Content" ObjectID="_1587501524" r:id="rId1177"/>
                    </w:object>
                  </w:r>
                  <w:r w:rsidRPr="00130261">
                    <w:rPr>
                      <w:color w:val="333333"/>
                      <w:sz w:val="26"/>
                      <w:szCs w:val="26"/>
                      <w:lang w:val="nl-NL"/>
                    </w:rPr>
                    <w:sym w:font="Symbol" w:char="00DE"/>
                  </w:r>
                  <w:r w:rsidRPr="00130261">
                    <w:rPr>
                      <w:color w:val="333333"/>
                      <w:sz w:val="26"/>
                      <w:szCs w:val="26"/>
                      <w:lang w:val="nl-NL"/>
                    </w:rPr>
                    <w:t xml:space="preserve"> MN = </w:t>
                  </w:r>
                  <w:r w:rsidRPr="00130261">
                    <w:rPr>
                      <w:color w:val="333333"/>
                      <w:position w:val="-24"/>
                      <w:sz w:val="26"/>
                      <w:szCs w:val="26"/>
                      <w:lang w:val="nl-NL"/>
                    </w:rPr>
                    <w:object w:dxaOrig="440" w:dyaOrig="620">
                      <v:shape id="_x0000_i1540" type="#_x0000_t75" style="width:21.75pt;height:30.75pt" o:ole="">
                        <v:imagedata r:id="rId1178" o:title=""/>
                      </v:shape>
                      <o:OLEObject Type="Embed" ProgID="Equation.DSMT4" ShapeID="_x0000_i1540" DrawAspect="Content" ObjectID="_1587501525" r:id="rId1179"/>
                    </w:object>
                  </w:r>
                </w:p>
                <w:p w:rsidR="00636A5E" w:rsidRPr="00130261" w:rsidRDefault="00636A5E" w:rsidP="009E3322">
                  <w:pPr>
                    <w:rPr>
                      <w:color w:val="333333"/>
                      <w:sz w:val="26"/>
                      <w:szCs w:val="26"/>
                      <w:lang w:val="nl-NL"/>
                    </w:rPr>
                  </w:pPr>
                  <w:r w:rsidRPr="00130261">
                    <w:rPr>
                      <w:color w:val="333333"/>
                      <w:sz w:val="26"/>
                      <w:szCs w:val="26"/>
                      <w:lang w:val="nl-NL"/>
                    </w:rPr>
                    <w:t xml:space="preserve">+ Giải thích tứ giác MCNH nội tiếp đường tròn đường kính MN. Suy ra bán kính đường tròn ngoại tiếp tứ giác MCNH bằng </w:t>
                  </w:r>
                  <w:r w:rsidRPr="00130261">
                    <w:rPr>
                      <w:color w:val="333333"/>
                      <w:position w:val="-24"/>
                      <w:sz w:val="26"/>
                      <w:szCs w:val="26"/>
                      <w:lang w:val="nl-NL"/>
                    </w:rPr>
                    <w:object w:dxaOrig="300" w:dyaOrig="620">
                      <v:shape id="_x0000_i1541" type="#_x0000_t75" style="width:15pt;height:30.75pt" o:ole="">
                        <v:imagedata r:id="rId1180" o:title=""/>
                      </v:shape>
                      <o:OLEObject Type="Embed" ProgID="Equation.DSMT4" ShapeID="_x0000_i1541" DrawAspect="Content" ObjectID="_1587501526" r:id="rId1181"/>
                    </w:object>
                  </w:r>
                </w:p>
                <w:p w:rsidR="00636A5E" w:rsidRPr="00130261" w:rsidRDefault="00636A5E" w:rsidP="009E3322">
                  <w:pPr>
                    <w:rPr>
                      <w:color w:val="333333"/>
                      <w:sz w:val="26"/>
                      <w:szCs w:val="26"/>
                      <w:lang w:val="nl-NL"/>
                    </w:rPr>
                  </w:pPr>
                  <w:r w:rsidRPr="00130261">
                    <w:rPr>
                      <w:color w:val="333333"/>
                      <w:sz w:val="26"/>
                      <w:szCs w:val="26"/>
                      <w:lang w:val="nl-NL"/>
                    </w:rPr>
                    <w:t xml:space="preserve"> Tính được diện tích S của hình tròn đường kính MN :</w:t>
                  </w:r>
                </w:p>
                <w:p w:rsidR="00636A5E" w:rsidRPr="00130261" w:rsidRDefault="00636A5E" w:rsidP="009E3322">
                  <w:pPr>
                    <w:rPr>
                      <w:color w:val="333333"/>
                      <w:sz w:val="26"/>
                      <w:szCs w:val="26"/>
                      <w:lang w:val="nl-NL"/>
                    </w:rPr>
                  </w:pPr>
                  <w:r w:rsidRPr="00130261">
                    <w:rPr>
                      <w:color w:val="333333"/>
                      <w:sz w:val="26"/>
                      <w:szCs w:val="26"/>
                      <w:lang w:val="nl-NL"/>
                    </w:rPr>
                    <w:t xml:space="preserve">                             </w:t>
                  </w:r>
                  <w:r w:rsidRPr="00130261">
                    <w:rPr>
                      <w:color w:val="333333"/>
                      <w:position w:val="-24"/>
                      <w:sz w:val="26"/>
                      <w:szCs w:val="26"/>
                      <w:lang w:val="nl-NL"/>
                    </w:rPr>
                    <w:object w:dxaOrig="920" w:dyaOrig="660">
                      <v:shape id="_x0000_i1542" type="#_x0000_t75" style="width:45.75pt;height:33pt" o:ole="">
                        <v:imagedata r:id="rId1182" o:title=""/>
                      </v:shape>
                      <o:OLEObject Type="Embed" ProgID="Equation.DSMT4" ShapeID="_x0000_i1542" DrawAspect="Content" ObjectID="_1587501527" r:id="rId1183"/>
                    </w:object>
                  </w:r>
                  <w:r w:rsidRPr="00130261">
                    <w:rPr>
                      <w:color w:val="333333"/>
                      <w:sz w:val="26"/>
                      <w:szCs w:val="26"/>
                      <w:lang w:val="nl-NL"/>
                    </w:rPr>
                    <w:t>( đvdt)</w:t>
                  </w:r>
                </w:p>
              </w:tc>
              <w:tc>
                <w:tcPr>
                  <w:tcW w:w="234" w:type="pct"/>
                  <w:tcBorders>
                    <w:top w:val="single" w:sz="4" w:space="0" w:color="auto"/>
                    <w:left w:val="single" w:sz="4" w:space="0" w:color="auto"/>
                    <w:bottom w:val="single" w:sz="4" w:space="0" w:color="auto"/>
                    <w:right w:val="single" w:sz="4" w:space="0" w:color="auto"/>
                  </w:tcBorders>
                </w:tcPr>
                <w:p w:rsidR="00636A5E" w:rsidRPr="00130261" w:rsidRDefault="00636A5E" w:rsidP="009E3322">
                  <w:pPr>
                    <w:spacing w:line="360" w:lineRule="auto"/>
                    <w:jc w:val="center"/>
                    <w:rPr>
                      <w:bCs/>
                      <w:color w:val="333333"/>
                      <w:sz w:val="26"/>
                      <w:szCs w:val="26"/>
                      <w:lang w:val="nl-NL"/>
                    </w:rPr>
                  </w:pPr>
                </w:p>
                <w:p w:rsidR="00636A5E" w:rsidRPr="00130261" w:rsidRDefault="00636A5E" w:rsidP="009E3322">
                  <w:pPr>
                    <w:spacing w:line="480" w:lineRule="auto"/>
                    <w:rPr>
                      <w:bCs/>
                      <w:color w:val="333333"/>
                      <w:sz w:val="26"/>
                      <w:szCs w:val="26"/>
                      <w:lang w:val="nl-NL"/>
                    </w:rPr>
                  </w:pPr>
                  <w:r w:rsidRPr="00130261">
                    <w:rPr>
                      <w:bCs/>
                      <w:color w:val="333333"/>
                      <w:sz w:val="26"/>
                      <w:szCs w:val="26"/>
                      <w:lang w:val="nl-NL"/>
                    </w:rPr>
                    <w:t>0,25</w:t>
                  </w:r>
                </w:p>
                <w:p w:rsidR="00636A5E" w:rsidRPr="00130261" w:rsidRDefault="00636A5E" w:rsidP="009E3322">
                  <w:pPr>
                    <w:spacing w:line="480" w:lineRule="auto"/>
                    <w:jc w:val="center"/>
                    <w:rPr>
                      <w:bCs/>
                      <w:color w:val="333333"/>
                      <w:sz w:val="26"/>
                      <w:szCs w:val="26"/>
                      <w:lang w:val="nl-NL"/>
                    </w:rPr>
                  </w:pPr>
                </w:p>
                <w:p w:rsidR="00636A5E" w:rsidRPr="00130261" w:rsidRDefault="00636A5E" w:rsidP="009E3322">
                  <w:pPr>
                    <w:spacing w:line="480" w:lineRule="auto"/>
                    <w:jc w:val="center"/>
                    <w:rPr>
                      <w:bCs/>
                      <w:color w:val="333333"/>
                      <w:sz w:val="26"/>
                      <w:szCs w:val="26"/>
                      <w:lang w:val="nl-NL"/>
                    </w:rPr>
                  </w:pPr>
                </w:p>
                <w:p w:rsidR="00636A5E" w:rsidRPr="00130261" w:rsidRDefault="00636A5E" w:rsidP="009E3322">
                  <w:pPr>
                    <w:spacing w:line="480" w:lineRule="auto"/>
                    <w:jc w:val="center"/>
                    <w:rPr>
                      <w:bCs/>
                      <w:color w:val="333333"/>
                      <w:sz w:val="26"/>
                      <w:szCs w:val="26"/>
                      <w:lang w:val="nl-NL"/>
                    </w:rPr>
                  </w:pPr>
                  <w:r w:rsidRPr="00130261">
                    <w:rPr>
                      <w:bCs/>
                      <w:color w:val="333333"/>
                      <w:sz w:val="26"/>
                      <w:szCs w:val="26"/>
                      <w:lang w:val="nl-NL"/>
                    </w:rPr>
                    <w:t>0,25</w:t>
                  </w:r>
                </w:p>
              </w:tc>
            </w:tr>
          </w:tbl>
          <w:p w:rsidR="00636A5E" w:rsidRPr="00636A5E" w:rsidRDefault="00636A5E" w:rsidP="00636A5E">
            <w:pPr>
              <w:rPr>
                <w:lang w:val="en-US"/>
              </w:rPr>
            </w:pPr>
          </w:p>
          <w:p w:rsidR="00636A5E" w:rsidRPr="00834D87" w:rsidRDefault="00636A5E" w:rsidP="00834D87">
            <w:pPr>
              <w:jc w:val="center"/>
              <w:rPr>
                <w:rFonts w:ascii="Times New Roman" w:eastAsia="Times New Roman" w:hAnsi="Times New Roman" w:cs="Times New Roman"/>
                <w:b/>
                <w:color w:val="FF0000"/>
                <w:sz w:val="28"/>
                <w:szCs w:val="24"/>
                <w:lang w:val="en-US"/>
              </w:rPr>
            </w:pPr>
          </w:p>
        </w:tc>
      </w:tr>
      <w:tr w:rsidR="00834D87" w:rsidRPr="00834D87" w:rsidTr="009E3322">
        <w:trPr>
          <w:trHeight w:val="315"/>
        </w:trPr>
        <w:tc>
          <w:tcPr>
            <w:tcW w:w="11214" w:type="dxa"/>
            <w:tcBorders>
              <w:top w:val="nil"/>
              <w:left w:val="nil"/>
              <w:bottom w:val="nil"/>
              <w:right w:val="nil"/>
            </w:tcBorders>
            <w:shd w:val="clear" w:color="auto" w:fill="auto"/>
            <w:noWrap/>
            <w:vAlign w:val="bottom"/>
            <w:hideMark/>
          </w:tcPr>
          <w:p w:rsidR="00834D87" w:rsidRDefault="00834D87" w:rsidP="00834D87">
            <w:pPr>
              <w:jc w:val="center"/>
              <w:rPr>
                <w:rFonts w:ascii="Times New Roman" w:eastAsia="Times New Roman" w:hAnsi="Times New Roman" w:cs="Times New Roman"/>
                <w:b/>
                <w:color w:val="FF0000"/>
                <w:sz w:val="28"/>
                <w:szCs w:val="24"/>
                <w:lang w:val="en-US"/>
              </w:rPr>
            </w:pPr>
            <w:r w:rsidRPr="00834D87">
              <w:rPr>
                <w:rFonts w:ascii="Times New Roman" w:eastAsia="Times New Roman" w:hAnsi="Times New Roman" w:cs="Times New Roman"/>
                <w:b/>
                <w:color w:val="FF0000"/>
                <w:sz w:val="28"/>
                <w:szCs w:val="24"/>
                <w:lang w:val="en-US"/>
              </w:rPr>
              <w:t>ĐỀ 1783</w:t>
            </w:r>
          </w:p>
          <w:p w:rsidR="00636A5E" w:rsidRPr="00636A5E" w:rsidRDefault="00636A5E" w:rsidP="00636A5E">
            <w:pPr>
              <w:ind w:right="1078"/>
              <w:jc w:val="both"/>
              <w:rPr>
                <w:rFonts w:ascii=".VnTime" w:hAnsi=".VnTime"/>
                <w:sz w:val="28"/>
                <w:szCs w:val="28"/>
                <w:u w:val="single"/>
              </w:rPr>
            </w:pPr>
            <w:r w:rsidRPr="00636A5E">
              <w:rPr>
                <w:rFonts w:ascii=".VnTime" w:hAnsi=".VnTime"/>
                <w:b/>
                <w:sz w:val="28"/>
                <w:szCs w:val="28"/>
                <w:u w:val="single"/>
              </w:rPr>
              <w:t xml:space="preserve">Bµi 1: </w:t>
            </w:r>
            <w:r w:rsidRPr="00636A5E">
              <w:rPr>
                <w:rFonts w:ascii=".VnTime" w:hAnsi=".VnTime"/>
                <w:sz w:val="28"/>
                <w:szCs w:val="28"/>
              </w:rPr>
              <w:t xml:space="preserve">Cho biÓu thøc : </w:t>
            </w:r>
            <w:r w:rsidRPr="00636A5E">
              <w:rPr>
                <w:rFonts w:ascii=".VnTime" w:hAnsi=".VnTime"/>
                <w:position w:val="-34"/>
                <w:sz w:val="28"/>
                <w:szCs w:val="28"/>
              </w:rPr>
              <w:object w:dxaOrig="4880" w:dyaOrig="800">
                <v:shape id="_x0000_i1543" type="#_x0000_t75" style="width:244pt;height:40pt" o:ole="">
                  <v:imagedata r:id="rId1184" o:title=""/>
                </v:shape>
                <o:OLEObject Type="Embed" ProgID="Equation.3" ShapeID="_x0000_i1543" DrawAspect="Content" ObjectID="_1587501528" r:id="rId1185"/>
              </w:object>
            </w:r>
          </w:p>
          <w:p w:rsidR="00636A5E" w:rsidRPr="00636A5E" w:rsidRDefault="00636A5E" w:rsidP="004B2526">
            <w:pPr>
              <w:numPr>
                <w:ilvl w:val="0"/>
                <w:numId w:val="39"/>
              </w:numPr>
              <w:ind w:right="1078"/>
              <w:jc w:val="both"/>
              <w:rPr>
                <w:rFonts w:ascii=".VnTime" w:hAnsi=".VnTime"/>
                <w:sz w:val="28"/>
                <w:szCs w:val="28"/>
              </w:rPr>
            </w:pPr>
            <w:r w:rsidRPr="00636A5E">
              <w:rPr>
                <w:rFonts w:ascii=".VnTime" w:hAnsi=".VnTime"/>
                <w:sz w:val="28"/>
                <w:szCs w:val="28"/>
              </w:rPr>
              <w:t>Rót gän biÓu thøc M</w:t>
            </w:r>
          </w:p>
          <w:p w:rsidR="00636A5E" w:rsidRPr="00636A5E" w:rsidRDefault="00636A5E" w:rsidP="004B2526">
            <w:pPr>
              <w:numPr>
                <w:ilvl w:val="0"/>
                <w:numId w:val="39"/>
              </w:numPr>
              <w:ind w:right="1078"/>
              <w:jc w:val="both"/>
              <w:rPr>
                <w:rFonts w:ascii=".VnTime" w:hAnsi=".VnTime"/>
                <w:sz w:val="28"/>
                <w:szCs w:val="28"/>
              </w:rPr>
            </w:pPr>
            <w:r w:rsidRPr="00636A5E">
              <w:rPr>
                <w:rFonts w:ascii=".VnTime" w:hAnsi=".VnTime"/>
                <w:sz w:val="28"/>
                <w:szCs w:val="28"/>
              </w:rPr>
              <w:t>T×m ggi¸ trÞ cña a ®Ó M = 0</w:t>
            </w:r>
          </w:p>
          <w:p w:rsidR="00636A5E" w:rsidRPr="00636A5E" w:rsidRDefault="00636A5E" w:rsidP="00636A5E">
            <w:pPr>
              <w:ind w:right="1078"/>
              <w:jc w:val="both"/>
              <w:rPr>
                <w:rFonts w:ascii=".VnTime" w:hAnsi=".VnTime"/>
                <w:sz w:val="28"/>
                <w:szCs w:val="28"/>
              </w:rPr>
            </w:pPr>
            <w:r w:rsidRPr="00636A5E">
              <w:rPr>
                <w:rFonts w:ascii=".VnTime" w:hAnsi=".VnTime"/>
                <w:b/>
                <w:sz w:val="28"/>
                <w:szCs w:val="28"/>
                <w:u w:val="single"/>
              </w:rPr>
              <w:t xml:space="preserve">Bµi 2 : </w:t>
            </w:r>
            <w:r w:rsidRPr="00636A5E">
              <w:rPr>
                <w:rFonts w:ascii=".VnTime" w:hAnsi=".VnTime"/>
                <w:sz w:val="28"/>
                <w:szCs w:val="28"/>
              </w:rPr>
              <w:t xml:space="preserve"> Gi¶i hÖ ph­¬ng tr×nh </w:t>
            </w:r>
            <w:r w:rsidRPr="00636A5E">
              <w:rPr>
                <w:rFonts w:ascii=".VnTime" w:hAnsi=".VnTime"/>
                <w:position w:val="-52"/>
                <w:sz w:val="28"/>
                <w:szCs w:val="28"/>
              </w:rPr>
              <w:object w:dxaOrig="1540" w:dyaOrig="1160">
                <v:shape id="_x0000_i1544" type="#_x0000_t75" style="width:98.5pt;height:69.3pt" o:ole="">
                  <v:imagedata r:id="rId1186" o:title=""/>
                </v:shape>
                <o:OLEObject Type="Embed" ProgID="Equation.3" ShapeID="_x0000_i1544" DrawAspect="Content" ObjectID="_1587501529" r:id="rId1187"/>
              </w:object>
            </w:r>
          </w:p>
          <w:p w:rsidR="00636A5E" w:rsidRPr="00636A5E" w:rsidRDefault="00636A5E" w:rsidP="00636A5E">
            <w:pPr>
              <w:ind w:right="1078"/>
              <w:jc w:val="both"/>
              <w:rPr>
                <w:rFonts w:ascii=".VnTime" w:hAnsi=".VnTime"/>
                <w:sz w:val="28"/>
                <w:szCs w:val="28"/>
              </w:rPr>
            </w:pPr>
            <w:r w:rsidRPr="00636A5E">
              <w:rPr>
                <w:rFonts w:ascii=".VnTime" w:hAnsi=".VnTime"/>
                <w:b/>
                <w:sz w:val="28"/>
                <w:szCs w:val="28"/>
                <w:u w:val="single"/>
              </w:rPr>
              <w:t xml:space="preserve">Bµi 3 : </w:t>
            </w:r>
            <w:r w:rsidRPr="00636A5E">
              <w:rPr>
                <w:rFonts w:ascii=".VnTime" w:hAnsi=".VnTime"/>
                <w:sz w:val="28"/>
                <w:szCs w:val="28"/>
              </w:rPr>
              <w:t xml:space="preserve"> </w:t>
            </w:r>
          </w:p>
          <w:p w:rsidR="00636A5E" w:rsidRPr="00636A5E" w:rsidRDefault="00636A5E" w:rsidP="00636A5E">
            <w:pPr>
              <w:ind w:right="1078" w:firstLine="720"/>
              <w:rPr>
                <w:rFonts w:ascii=".VnTime" w:hAnsi=".VnTime"/>
                <w:sz w:val="28"/>
                <w:szCs w:val="28"/>
              </w:rPr>
            </w:pPr>
            <w:r w:rsidRPr="00636A5E">
              <w:rPr>
                <w:rFonts w:ascii=".VnTime" w:hAnsi=".VnTime"/>
                <w:sz w:val="28"/>
                <w:szCs w:val="28"/>
              </w:rPr>
              <w:t>Mét «t« dù ®Þnh ®i tõ A ®Õn B c¸ch nhau 148 km trong thêi gian ®· ®Þnh . Sau khi ®i ®­îc 1 giê «t« bÞ ch¾n bëi tµu ho¶ trong 5 phót, do ®ã ®Ó ®Õn B ®óng hÑn, xe ph¶i ch¹y thªm víi vËn tèc 2 km/h so víi vËn tèc tr­íc. TÝnh vËn tèc cña «t« lóc ®Çu</w:t>
            </w:r>
          </w:p>
          <w:p w:rsidR="00636A5E" w:rsidRPr="00636A5E" w:rsidRDefault="00636A5E" w:rsidP="00636A5E">
            <w:pPr>
              <w:ind w:right="1078"/>
              <w:jc w:val="both"/>
              <w:rPr>
                <w:rFonts w:ascii=".VnTime" w:hAnsi=".VnTime"/>
                <w:sz w:val="28"/>
                <w:szCs w:val="28"/>
              </w:rPr>
            </w:pPr>
            <w:r w:rsidRPr="00636A5E">
              <w:rPr>
                <w:rFonts w:ascii=".VnTime" w:hAnsi=".VnTime"/>
                <w:b/>
                <w:sz w:val="28"/>
                <w:szCs w:val="28"/>
                <w:u w:val="single"/>
              </w:rPr>
              <w:t xml:space="preserve">Bµi 4 : </w:t>
            </w:r>
            <w:r w:rsidRPr="00636A5E">
              <w:rPr>
                <w:rFonts w:ascii=".VnTime" w:hAnsi=".VnTime"/>
                <w:sz w:val="28"/>
                <w:szCs w:val="28"/>
              </w:rPr>
              <w:t xml:space="preserve"> Cho nöa ®­êng trßn t©m O, ®­êng kÝnh AB = 2R vµ mét ®iÓm M bÊt kú trªn nöa ®­êng trßn </w:t>
            </w:r>
            <w:r w:rsidRPr="00636A5E">
              <w:rPr>
                <w:rFonts w:ascii=".VnTime" w:hAnsi=".VnTime"/>
                <w:position w:val="-10"/>
                <w:sz w:val="28"/>
                <w:szCs w:val="28"/>
              </w:rPr>
              <w:object w:dxaOrig="1640" w:dyaOrig="340">
                <v:shape id="_x0000_i1545" type="#_x0000_t75" style="width:82pt;height:17pt" o:ole="">
                  <v:imagedata r:id="rId1188" o:title=""/>
                </v:shape>
                <o:OLEObject Type="Embed" ProgID="Equation.3" ShapeID="_x0000_i1545" DrawAspect="Content" ObjectID="_1587501530" r:id="rId1189"/>
              </w:object>
            </w:r>
            <w:r w:rsidRPr="00636A5E">
              <w:rPr>
                <w:rFonts w:ascii=".VnTime" w:hAnsi=".VnTime"/>
                <w:sz w:val="28"/>
                <w:szCs w:val="28"/>
              </w:rPr>
              <w:t xml:space="preserve">, ®­êng th¼ng d tiÕp </w:t>
            </w:r>
            <w:r w:rsidRPr="00636A5E">
              <w:rPr>
                <w:rFonts w:ascii=".VnTime" w:hAnsi=".VnTime"/>
                <w:color w:val="0000FF"/>
                <w:sz w:val="28"/>
                <w:szCs w:val="28"/>
              </w:rPr>
              <w:t>xóc</w:t>
            </w:r>
            <w:r w:rsidRPr="00636A5E">
              <w:rPr>
                <w:rFonts w:ascii=".VnTime" w:hAnsi=".VnTime"/>
                <w:sz w:val="28"/>
                <w:szCs w:val="28"/>
              </w:rPr>
              <w:t xml:space="preserve"> víi nöa ®­êng trßn t¹i M vµ c¾t ®­êng trung trùc cña AB t¹i I. §­êng trßn t©m I tiÕp xóc víi AB vµ c¾t ®­êng th¼ng d t¹i E vµ F (F n»m trong gãc </w:t>
            </w:r>
            <w:r w:rsidRPr="00636A5E">
              <w:rPr>
                <w:rFonts w:ascii=".VnTime" w:hAnsi=".VnTime"/>
                <w:position w:val="-6"/>
                <w:sz w:val="28"/>
                <w:szCs w:val="28"/>
              </w:rPr>
              <w:object w:dxaOrig="880" w:dyaOrig="279">
                <v:shape id="_x0000_i1546" type="#_x0000_t75" style="width:44pt;height:13.95pt" o:ole="">
                  <v:imagedata r:id="rId1190" o:title=""/>
                </v:shape>
                <o:OLEObject Type="Embed" ProgID="Equation.3" ShapeID="_x0000_i1546" DrawAspect="Content" ObjectID="_1587501531" r:id="rId1191"/>
              </w:object>
            </w:r>
            <w:r w:rsidRPr="00636A5E">
              <w:rPr>
                <w:rFonts w:ascii=".VnTime" w:hAnsi=".VnTime"/>
                <w:sz w:val="28"/>
                <w:szCs w:val="28"/>
              </w:rPr>
              <w:t>).</w:t>
            </w:r>
          </w:p>
          <w:p w:rsidR="00636A5E" w:rsidRPr="00636A5E" w:rsidRDefault="00636A5E" w:rsidP="004B2526">
            <w:pPr>
              <w:numPr>
                <w:ilvl w:val="0"/>
                <w:numId w:val="38"/>
              </w:numPr>
              <w:ind w:right="1078"/>
              <w:jc w:val="both"/>
              <w:rPr>
                <w:rFonts w:ascii=".VnTime" w:hAnsi=".VnTime"/>
                <w:sz w:val="28"/>
                <w:szCs w:val="28"/>
              </w:rPr>
            </w:pPr>
            <w:r w:rsidRPr="00636A5E">
              <w:rPr>
                <w:rFonts w:ascii=".VnTime" w:hAnsi=".VnTime"/>
                <w:sz w:val="28"/>
                <w:szCs w:val="28"/>
              </w:rPr>
              <w:t>Chøng minh OE  vµ OF theo thø tù lµ ph©n gi¸c cña</w:t>
            </w:r>
            <w:r w:rsidRPr="00636A5E">
              <w:rPr>
                <w:rFonts w:ascii=".VnTime" w:hAnsi=".VnTime"/>
                <w:position w:val="-10"/>
                <w:sz w:val="28"/>
                <w:szCs w:val="28"/>
              </w:rPr>
              <w:object w:dxaOrig="1960" w:dyaOrig="320">
                <v:shape id="_x0000_i1547" type="#_x0000_t75" style="width:98pt;height:16pt" o:ole="">
                  <v:imagedata r:id="rId1192" o:title=""/>
                </v:shape>
                <o:OLEObject Type="Embed" ProgID="Equation.3" ShapeID="_x0000_i1547" DrawAspect="Content" ObjectID="_1587501532" r:id="rId1193"/>
              </w:object>
            </w:r>
          </w:p>
          <w:p w:rsidR="00636A5E" w:rsidRPr="00636A5E" w:rsidRDefault="00636A5E" w:rsidP="004B2526">
            <w:pPr>
              <w:numPr>
                <w:ilvl w:val="0"/>
                <w:numId w:val="38"/>
              </w:numPr>
              <w:ind w:right="1078"/>
              <w:jc w:val="both"/>
              <w:rPr>
                <w:rFonts w:ascii=".VnTime" w:hAnsi=".VnTime"/>
                <w:sz w:val="28"/>
                <w:szCs w:val="28"/>
              </w:rPr>
            </w:pPr>
            <w:r w:rsidRPr="00636A5E">
              <w:rPr>
                <w:rFonts w:ascii=".VnTime" w:hAnsi=".VnTime"/>
                <w:sz w:val="28"/>
                <w:szCs w:val="28"/>
              </w:rPr>
              <w:t>Chøng minh : EA. EB = R</w:t>
            </w:r>
            <w:r w:rsidRPr="00636A5E">
              <w:rPr>
                <w:rFonts w:ascii=".VnTime" w:hAnsi=".VnTime"/>
                <w:sz w:val="28"/>
                <w:szCs w:val="28"/>
                <w:vertAlign w:val="superscript"/>
              </w:rPr>
              <w:t>2</w:t>
            </w:r>
          </w:p>
          <w:p w:rsidR="00636A5E" w:rsidRPr="00636A5E" w:rsidRDefault="00636A5E" w:rsidP="004B2526">
            <w:pPr>
              <w:numPr>
                <w:ilvl w:val="0"/>
                <w:numId w:val="38"/>
              </w:numPr>
              <w:ind w:right="1078"/>
              <w:jc w:val="both"/>
              <w:rPr>
                <w:rFonts w:ascii=".VnTime" w:hAnsi=".VnTime"/>
                <w:sz w:val="28"/>
                <w:szCs w:val="28"/>
              </w:rPr>
            </w:pPr>
            <w:r w:rsidRPr="00636A5E">
              <w:rPr>
                <w:rFonts w:ascii=".VnTime" w:hAnsi=".VnTime"/>
                <w:sz w:val="28"/>
                <w:szCs w:val="28"/>
              </w:rPr>
              <w:t>X¸c ®Þnh vÞ trÝ cña M trªn nöa ®­êng trßn ®Ó diÖn tÝch tø gi¸c AEFB nhá nhÊt</w:t>
            </w:r>
          </w:p>
          <w:p w:rsidR="00636A5E" w:rsidRPr="00636A5E" w:rsidRDefault="00636A5E" w:rsidP="00636A5E">
            <w:pPr>
              <w:ind w:right="1078"/>
              <w:jc w:val="both"/>
              <w:rPr>
                <w:rFonts w:ascii=".VnTime" w:hAnsi=".VnTime"/>
                <w:sz w:val="28"/>
                <w:szCs w:val="28"/>
              </w:rPr>
            </w:pPr>
            <w:r w:rsidRPr="00636A5E">
              <w:rPr>
                <w:rFonts w:ascii=".VnTime" w:hAnsi=".VnTime"/>
                <w:b/>
                <w:sz w:val="28"/>
                <w:szCs w:val="28"/>
                <w:u w:val="single"/>
              </w:rPr>
              <w:t xml:space="preserve">Bµi 5 </w:t>
            </w:r>
            <w:r w:rsidRPr="00636A5E">
              <w:rPr>
                <w:rFonts w:ascii=".VnTime" w:hAnsi=".VnTime"/>
                <w:b/>
                <w:sz w:val="28"/>
                <w:szCs w:val="28"/>
              </w:rPr>
              <w:t xml:space="preserve">:  </w:t>
            </w:r>
            <w:r w:rsidRPr="00636A5E">
              <w:rPr>
                <w:rFonts w:ascii=".VnTime" w:hAnsi=".VnTime"/>
                <w:sz w:val="28"/>
                <w:szCs w:val="28"/>
              </w:rPr>
              <w:t xml:space="preserve">Gi¶i ph­¬ng tr×nh : </w:t>
            </w:r>
            <w:r w:rsidRPr="00636A5E">
              <w:rPr>
                <w:rFonts w:ascii=".VnTime" w:hAnsi=".VnTime"/>
                <w:position w:val="-24"/>
                <w:sz w:val="28"/>
                <w:szCs w:val="28"/>
              </w:rPr>
              <w:object w:dxaOrig="3300" w:dyaOrig="620">
                <v:shape id="_x0000_i1548" type="#_x0000_t75" style="width:172.9pt;height:32.25pt" o:ole="">
                  <v:imagedata r:id="rId1194" o:title=""/>
                </v:shape>
                <o:OLEObject Type="Embed" ProgID="Equation.3" ShapeID="_x0000_i1548" DrawAspect="Content" ObjectID="_1587501533" r:id="rId1195"/>
              </w:object>
            </w:r>
          </w:p>
          <w:p w:rsidR="00636A5E" w:rsidRPr="00834D87" w:rsidRDefault="00636A5E" w:rsidP="00834D87">
            <w:pPr>
              <w:jc w:val="center"/>
              <w:rPr>
                <w:rFonts w:ascii="Times New Roman" w:eastAsia="Times New Roman" w:hAnsi="Times New Roman" w:cs="Times New Roman"/>
                <w:b/>
                <w:color w:val="FF0000"/>
                <w:sz w:val="28"/>
                <w:szCs w:val="24"/>
                <w:lang w:val="en-US"/>
              </w:rPr>
            </w:pPr>
          </w:p>
        </w:tc>
      </w:tr>
      <w:tr w:rsidR="00834D87" w:rsidRPr="00834D87" w:rsidTr="009E3322">
        <w:trPr>
          <w:trHeight w:val="315"/>
        </w:trPr>
        <w:tc>
          <w:tcPr>
            <w:tcW w:w="11214" w:type="dxa"/>
            <w:tcBorders>
              <w:top w:val="nil"/>
              <w:left w:val="nil"/>
              <w:bottom w:val="nil"/>
              <w:right w:val="nil"/>
            </w:tcBorders>
            <w:shd w:val="clear" w:color="auto" w:fill="auto"/>
            <w:noWrap/>
            <w:vAlign w:val="bottom"/>
            <w:hideMark/>
          </w:tcPr>
          <w:p w:rsidR="00834D87" w:rsidRDefault="00834D87" w:rsidP="00834D87">
            <w:pPr>
              <w:jc w:val="center"/>
              <w:rPr>
                <w:rFonts w:ascii="Times New Roman" w:eastAsia="Times New Roman" w:hAnsi="Times New Roman" w:cs="Times New Roman"/>
                <w:b/>
                <w:color w:val="FF0000"/>
                <w:sz w:val="28"/>
                <w:szCs w:val="24"/>
                <w:lang w:val="en-US"/>
              </w:rPr>
            </w:pPr>
            <w:r w:rsidRPr="00834D87">
              <w:rPr>
                <w:rFonts w:ascii="Times New Roman" w:eastAsia="Times New Roman" w:hAnsi="Times New Roman" w:cs="Times New Roman"/>
                <w:b/>
                <w:color w:val="FF0000"/>
                <w:sz w:val="28"/>
                <w:szCs w:val="24"/>
                <w:lang w:val="en-US"/>
              </w:rPr>
              <w:t>ĐỀ 1784</w:t>
            </w:r>
          </w:p>
          <w:p w:rsidR="00636A5E" w:rsidRPr="00636A5E" w:rsidRDefault="00636A5E" w:rsidP="00636A5E">
            <w:pPr>
              <w:ind w:right="1362"/>
              <w:rPr>
                <w:rFonts w:ascii=".VnTime" w:hAnsi=".VnTime"/>
                <w:sz w:val="28"/>
                <w:szCs w:val="28"/>
              </w:rPr>
            </w:pPr>
            <w:r w:rsidRPr="00636A5E">
              <w:rPr>
                <w:rFonts w:ascii=".VnTime" w:hAnsi=".VnTime"/>
                <w:b/>
                <w:sz w:val="28"/>
                <w:szCs w:val="28"/>
                <w:u w:val="single"/>
              </w:rPr>
              <w:t xml:space="preserve">Bµi 1: </w:t>
            </w:r>
            <w:r w:rsidRPr="00636A5E">
              <w:rPr>
                <w:rFonts w:ascii=".VnTime" w:hAnsi=".VnTime"/>
                <w:sz w:val="28"/>
                <w:szCs w:val="28"/>
              </w:rPr>
              <w:t xml:space="preserve"> Cho ph­¬ng tr×nh ; </w:t>
            </w:r>
            <w:r w:rsidRPr="00636A5E">
              <w:rPr>
                <w:rFonts w:ascii=".VnTime" w:hAnsi=".VnTime"/>
                <w:position w:val="-10"/>
                <w:sz w:val="28"/>
                <w:szCs w:val="28"/>
              </w:rPr>
              <w:object w:dxaOrig="2680" w:dyaOrig="360">
                <v:shape id="_x0000_i1549" type="#_x0000_t75" style="width:134pt;height:18pt" o:ole="">
                  <v:imagedata r:id="rId1196" o:title=""/>
                </v:shape>
                <o:OLEObject Type="Embed" ProgID="Equation.3" ShapeID="_x0000_i1549" DrawAspect="Content" ObjectID="_1587501534" r:id="rId1197"/>
              </w:object>
            </w:r>
            <w:r w:rsidRPr="00636A5E">
              <w:rPr>
                <w:rFonts w:ascii=".VnTime" w:hAnsi=".VnTime"/>
                <w:sz w:val="28"/>
                <w:szCs w:val="28"/>
              </w:rPr>
              <w:t xml:space="preserve"> (x lµ Èn, a lµ tham sè)</w:t>
            </w:r>
          </w:p>
          <w:p w:rsidR="00636A5E" w:rsidRPr="00636A5E" w:rsidRDefault="00636A5E" w:rsidP="00636A5E">
            <w:pPr>
              <w:ind w:right="1362"/>
              <w:rPr>
                <w:rFonts w:ascii=".VnTime" w:hAnsi=".VnTime"/>
                <w:sz w:val="28"/>
                <w:szCs w:val="28"/>
              </w:rPr>
            </w:pPr>
            <w:r w:rsidRPr="00636A5E">
              <w:rPr>
                <w:rFonts w:ascii=".VnTime" w:hAnsi=".VnTime"/>
                <w:sz w:val="28"/>
                <w:szCs w:val="28"/>
              </w:rPr>
              <w:tab/>
              <w:t>1/ Gi¶i ph­¬ng tr×nh víi a = 2</w:t>
            </w:r>
          </w:p>
          <w:p w:rsidR="00636A5E" w:rsidRPr="00636A5E" w:rsidRDefault="00636A5E" w:rsidP="00636A5E">
            <w:pPr>
              <w:ind w:right="1362"/>
              <w:rPr>
                <w:rFonts w:ascii=".VnTime" w:hAnsi=".VnTime"/>
                <w:sz w:val="28"/>
                <w:szCs w:val="28"/>
              </w:rPr>
            </w:pPr>
            <w:r w:rsidRPr="00636A5E">
              <w:rPr>
                <w:rFonts w:ascii=".VnTime" w:hAnsi=".VnTime"/>
                <w:sz w:val="28"/>
                <w:szCs w:val="28"/>
              </w:rPr>
              <w:tab/>
              <w:t>2/ Chøng minh r»ng ph­¬ng tr×nh lu«n cã nghiÖm ví mäi gi¸ trÞ cña a</w:t>
            </w:r>
          </w:p>
          <w:p w:rsidR="00636A5E" w:rsidRPr="00636A5E" w:rsidRDefault="00636A5E" w:rsidP="00636A5E">
            <w:pPr>
              <w:ind w:right="1362"/>
              <w:rPr>
                <w:rFonts w:ascii=".VnTime" w:hAnsi=".VnTime"/>
                <w:sz w:val="28"/>
                <w:szCs w:val="28"/>
              </w:rPr>
            </w:pPr>
            <w:r w:rsidRPr="00636A5E">
              <w:rPr>
                <w:rFonts w:ascii=".VnTime" w:hAnsi=".VnTime"/>
                <w:b/>
                <w:sz w:val="28"/>
                <w:szCs w:val="28"/>
                <w:u w:val="single"/>
              </w:rPr>
              <w:t>Bµi 2 :</w:t>
            </w:r>
            <w:r w:rsidRPr="00636A5E">
              <w:rPr>
                <w:rFonts w:ascii=".VnTime" w:hAnsi=".VnTime"/>
                <w:sz w:val="28"/>
                <w:szCs w:val="28"/>
                <w:u w:val="single"/>
              </w:rPr>
              <w:t xml:space="preserve"> </w:t>
            </w:r>
            <w:r w:rsidRPr="00636A5E">
              <w:rPr>
                <w:rFonts w:ascii=".VnTime" w:hAnsi=".VnTime"/>
                <w:sz w:val="28"/>
                <w:szCs w:val="28"/>
              </w:rPr>
              <w:t xml:space="preserve">Trong phong trµo ®Òn ¬n ®¸p nghÜa ®ît 1, hai líp 9A vµ 9B huy ®éng ®­îc 70 ngµy c«ng ®Ó gióp ®ì c¸c gia </w:t>
            </w:r>
            <w:r w:rsidRPr="00636A5E">
              <w:rPr>
                <w:rFonts w:ascii=".VnTime" w:hAnsi=".VnTime"/>
                <w:color w:val="0000FF"/>
                <w:sz w:val="28"/>
                <w:szCs w:val="28"/>
              </w:rPr>
              <w:t>®×nh</w:t>
            </w:r>
            <w:r w:rsidRPr="00636A5E">
              <w:rPr>
                <w:rFonts w:ascii=".VnTime" w:hAnsi=".VnTime"/>
                <w:sz w:val="28"/>
                <w:szCs w:val="28"/>
              </w:rPr>
              <w:t xml:space="preserve"> th­¬ng binh liÖt sÜ. §ît 2 líp 9A huy ®éng v­ît 20% sè ngµy c«ng, líp 9B huy ®éng v­ît 15% sè ngµy c«ng, do ®ã c¶ hai líp ®· huy ®éng ®­îc 82 ngµy c«ng. TÝnh </w:t>
            </w:r>
            <w:r w:rsidRPr="00636A5E">
              <w:rPr>
                <w:rFonts w:ascii=".VnTime" w:hAnsi=".VnTime"/>
                <w:color w:val="0000FF"/>
                <w:sz w:val="28"/>
                <w:szCs w:val="28"/>
              </w:rPr>
              <w:t>xem</w:t>
            </w:r>
            <w:r w:rsidRPr="00636A5E">
              <w:rPr>
                <w:rFonts w:ascii=".VnTime" w:hAnsi=".VnTime"/>
                <w:sz w:val="28"/>
                <w:szCs w:val="28"/>
              </w:rPr>
              <w:t xml:space="preserve"> trong ®ît 1 mçi líp huy </w:t>
            </w:r>
            <w:r w:rsidRPr="00636A5E">
              <w:rPr>
                <w:rFonts w:ascii=".VnTime" w:hAnsi=".VnTime"/>
                <w:color w:val="0000FF"/>
                <w:sz w:val="28"/>
                <w:szCs w:val="28"/>
              </w:rPr>
              <w:t>®éng</w:t>
            </w:r>
            <w:r w:rsidRPr="00636A5E">
              <w:rPr>
                <w:rFonts w:ascii=".VnTime" w:hAnsi=".VnTime"/>
                <w:sz w:val="28"/>
                <w:szCs w:val="28"/>
              </w:rPr>
              <w:t xml:space="preserve"> ®­îc bao nhiªu ngµy c«ng.</w:t>
            </w:r>
          </w:p>
          <w:p w:rsidR="00636A5E" w:rsidRPr="00636A5E" w:rsidRDefault="00636A5E" w:rsidP="00636A5E">
            <w:pPr>
              <w:ind w:right="1362"/>
              <w:rPr>
                <w:rFonts w:ascii=".VnTime" w:hAnsi=".VnTime"/>
                <w:sz w:val="28"/>
                <w:szCs w:val="28"/>
              </w:rPr>
            </w:pPr>
            <w:r w:rsidRPr="00636A5E">
              <w:rPr>
                <w:rFonts w:ascii=".VnTime" w:hAnsi=".VnTime"/>
                <w:b/>
                <w:sz w:val="28"/>
                <w:szCs w:val="28"/>
                <w:u w:val="single"/>
              </w:rPr>
              <w:t xml:space="preserve">Bµi 3 : </w:t>
            </w:r>
            <w:r w:rsidRPr="00636A5E">
              <w:rPr>
                <w:rFonts w:ascii=".VnTime" w:hAnsi=".VnTime"/>
                <w:sz w:val="28"/>
                <w:szCs w:val="28"/>
              </w:rPr>
              <w:t xml:space="preserve"> Cho ®­êng trßn t©m O ®­êng kÝnh AC. Trong ®o¹n OC lÊy ®iÓm B vµ kÎ ®­êng trßn t©m I ®­êng kÝnh BC . Gäi M lµ trung ®iÓm cña AB, tõ M kÎ d©y DE vu«ng gãc víi AC, nèi D víi C, DC c¾t ®­êng trßn t©m I t¹i F</w:t>
            </w:r>
          </w:p>
          <w:p w:rsidR="00636A5E" w:rsidRPr="00636A5E" w:rsidRDefault="00636A5E" w:rsidP="00636A5E">
            <w:pPr>
              <w:ind w:right="1362"/>
              <w:rPr>
                <w:rFonts w:ascii=".VnTime" w:hAnsi=".VnTime"/>
                <w:sz w:val="28"/>
                <w:szCs w:val="28"/>
              </w:rPr>
            </w:pPr>
            <w:r w:rsidRPr="00636A5E">
              <w:rPr>
                <w:rFonts w:ascii=".VnTime" w:hAnsi=".VnTime"/>
                <w:sz w:val="28"/>
                <w:szCs w:val="28"/>
              </w:rPr>
              <w:tab/>
              <w:t>1/ Chøng minh tø gi¸c ADBE lµ h×nh thoi</w:t>
            </w:r>
          </w:p>
          <w:p w:rsidR="00636A5E" w:rsidRPr="00636A5E" w:rsidRDefault="00636A5E" w:rsidP="00636A5E">
            <w:pPr>
              <w:ind w:right="1362"/>
              <w:rPr>
                <w:rFonts w:ascii=".VnTime" w:hAnsi=".VnTime"/>
                <w:sz w:val="28"/>
                <w:szCs w:val="28"/>
              </w:rPr>
            </w:pPr>
            <w:r w:rsidRPr="00636A5E">
              <w:rPr>
                <w:rFonts w:ascii=".VnTime" w:hAnsi=".VnTime"/>
                <w:sz w:val="28"/>
                <w:szCs w:val="28"/>
              </w:rPr>
              <w:tab/>
              <w:t>2/ Chøng minh 3 ®iÓm B, E, F th¼ng hµng</w:t>
            </w:r>
          </w:p>
          <w:p w:rsidR="00636A5E" w:rsidRPr="00636A5E" w:rsidRDefault="00636A5E" w:rsidP="00636A5E">
            <w:pPr>
              <w:ind w:right="1362"/>
              <w:rPr>
                <w:rFonts w:ascii=".VnTime" w:hAnsi=".VnTime"/>
                <w:sz w:val="28"/>
                <w:szCs w:val="28"/>
              </w:rPr>
            </w:pPr>
            <w:r w:rsidRPr="00636A5E">
              <w:rPr>
                <w:rFonts w:ascii=".VnTime" w:hAnsi=".VnTime"/>
                <w:sz w:val="28"/>
                <w:szCs w:val="28"/>
              </w:rPr>
              <w:tab/>
              <w:t xml:space="preserve">3/ So s¸nh hai gãc </w:t>
            </w:r>
            <w:r w:rsidRPr="00636A5E">
              <w:rPr>
                <w:rFonts w:ascii=".VnTime" w:hAnsi=".VnTime"/>
                <w:position w:val="-4"/>
                <w:sz w:val="28"/>
                <w:szCs w:val="28"/>
              </w:rPr>
              <w:object w:dxaOrig="260" w:dyaOrig="240">
                <v:shape id="_x0000_i1550" type="#_x0000_t75" style="width:13pt;height:12pt" o:ole="">
                  <v:imagedata r:id="rId1198" o:title=""/>
                </v:shape>
                <o:OLEObject Type="Embed" ProgID="Equation.3" ShapeID="_x0000_i1550" DrawAspect="Content" ObjectID="_1587501535" r:id="rId1199"/>
              </w:object>
            </w:r>
            <w:r w:rsidRPr="00636A5E">
              <w:rPr>
                <w:rFonts w:ascii=".VnTime" w:hAnsi=".VnTime"/>
                <w:sz w:val="28"/>
                <w:szCs w:val="28"/>
              </w:rPr>
              <w:t>EMF vµ</w:t>
            </w:r>
            <w:r w:rsidRPr="00636A5E">
              <w:rPr>
                <w:rFonts w:ascii=".VnTime" w:hAnsi=".VnTime"/>
                <w:position w:val="-4"/>
                <w:sz w:val="28"/>
                <w:szCs w:val="28"/>
              </w:rPr>
              <w:object w:dxaOrig="260" w:dyaOrig="240">
                <v:shape id="_x0000_i1551" type="#_x0000_t75" style="width:13pt;height:12pt" o:ole="">
                  <v:imagedata r:id="rId1200" o:title=""/>
                </v:shape>
                <o:OLEObject Type="Embed" ProgID="Equation.3" ShapeID="_x0000_i1551" DrawAspect="Content" ObjectID="_1587501536" r:id="rId1201"/>
              </w:object>
            </w:r>
            <w:r w:rsidRPr="00636A5E">
              <w:rPr>
                <w:rFonts w:ascii=".VnTime" w:hAnsi=".VnTime"/>
                <w:sz w:val="28"/>
                <w:szCs w:val="28"/>
              </w:rPr>
              <w:t>DAE</w:t>
            </w:r>
          </w:p>
          <w:p w:rsidR="00636A5E" w:rsidRPr="00636A5E" w:rsidRDefault="00636A5E" w:rsidP="00636A5E">
            <w:pPr>
              <w:ind w:right="1362"/>
              <w:rPr>
                <w:rFonts w:ascii=".VnTime" w:hAnsi=".VnTime"/>
                <w:sz w:val="28"/>
                <w:szCs w:val="28"/>
              </w:rPr>
            </w:pPr>
            <w:r w:rsidRPr="00636A5E">
              <w:rPr>
                <w:rFonts w:ascii=".VnTime" w:hAnsi=".VnTime"/>
                <w:sz w:val="28"/>
                <w:szCs w:val="28"/>
              </w:rPr>
              <w:tab/>
              <w:t>4/ X¸c ®Þnh vÞ trÝ t­¬ng ®èi gi÷a ®­êng th¼ng MF víi ®­êng trßn t©m I</w:t>
            </w:r>
          </w:p>
          <w:p w:rsidR="00636A5E" w:rsidRPr="00636A5E" w:rsidRDefault="00636A5E" w:rsidP="00636A5E">
            <w:pPr>
              <w:ind w:right="1362"/>
              <w:rPr>
                <w:rFonts w:ascii=".VnTime" w:hAnsi=".VnTime"/>
                <w:sz w:val="28"/>
                <w:szCs w:val="28"/>
              </w:rPr>
            </w:pPr>
            <w:r w:rsidRPr="00636A5E">
              <w:rPr>
                <w:rFonts w:ascii=".VnTime" w:hAnsi=".VnTime"/>
                <w:b/>
                <w:sz w:val="28"/>
                <w:szCs w:val="28"/>
                <w:u w:val="single"/>
              </w:rPr>
              <w:t>Bµi 4 :</w:t>
            </w:r>
            <w:r w:rsidRPr="00636A5E">
              <w:rPr>
                <w:rFonts w:ascii=".VnTime" w:hAnsi=".VnTime"/>
                <w:sz w:val="28"/>
                <w:szCs w:val="28"/>
              </w:rPr>
              <w:t xml:space="preserve">  C/M bÊt ®¼ng thøc : </w:t>
            </w:r>
            <w:r w:rsidRPr="00636A5E">
              <w:rPr>
                <w:rFonts w:ascii=".VnTime" w:hAnsi=".VnTime"/>
                <w:position w:val="-28"/>
                <w:sz w:val="28"/>
                <w:szCs w:val="28"/>
              </w:rPr>
              <w:object w:dxaOrig="6180" w:dyaOrig="680">
                <v:shape id="_x0000_i1552" type="#_x0000_t75" style="width:300.65pt;height:32.85pt" o:ole="">
                  <v:imagedata r:id="rId1202" o:title=""/>
                </v:shape>
                <o:OLEObject Type="Embed" ProgID="Equation.3" ShapeID="_x0000_i1552" DrawAspect="Content" ObjectID="_1587501537" r:id="rId1203"/>
              </w:object>
            </w:r>
          </w:p>
          <w:p w:rsidR="00636A5E" w:rsidRPr="00834D87" w:rsidRDefault="00636A5E" w:rsidP="00834D87">
            <w:pPr>
              <w:jc w:val="center"/>
              <w:rPr>
                <w:rFonts w:ascii="Times New Roman" w:eastAsia="Times New Roman" w:hAnsi="Times New Roman" w:cs="Times New Roman"/>
                <w:b/>
                <w:color w:val="FF0000"/>
                <w:sz w:val="28"/>
                <w:szCs w:val="24"/>
                <w:lang w:val="en-US"/>
              </w:rPr>
            </w:pPr>
          </w:p>
        </w:tc>
      </w:tr>
      <w:tr w:rsidR="00834D87" w:rsidRPr="00834D87" w:rsidTr="009E3322">
        <w:trPr>
          <w:trHeight w:val="315"/>
        </w:trPr>
        <w:tc>
          <w:tcPr>
            <w:tcW w:w="11214" w:type="dxa"/>
            <w:tcBorders>
              <w:top w:val="nil"/>
              <w:left w:val="nil"/>
              <w:bottom w:val="nil"/>
              <w:right w:val="nil"/>
            </w:tcBorders>
            <w:shd w:val="clear" w:color="auto" w:fill="auto"/>
            <w:noWrap/>
            <w:vAlign w:val="bottom"/>
            <w:hideMark/>
          </w:tcPr>
          <w:p w:rsidR="00834D87" w:rsidRDefault="00834D87" w:rsidP="00834D87">
            <w:pPr>
              <w:jc w:val="center"/>
              <w:rPr>
                <w:rFonts w:ascii="Times New Roman" w:eastAsia="Times New Roman" w:hAnsi="Times New Roman" w:cs="Times New Roman"/>
                <w:b/>
                <w:color w:val="FF0000"/>
                <w:sz w:val="28"/>
                <w:szCs w:val="24"/>
                <w:lang w:val="en-US"/>
              </w:rPr>
            </w:pPr>
            <w:r w:rsidRPr="00834D87">
              <w:rPr>
                <w:rFonts w:ascii="Times New Roman" w:eastAsia="Times New Roman" w:hAnsi="Times New Roman" w:cs="Times New Roman"/>
                <w:b/>
                <w:color w:val="FF0000"/>
                <w:sz w:val="28"/>
                <w:szCs w:val="24"/>
                <w:lang w:val="en-US"/>
              </w:rPr>
              <w:t>ĐỀ 1785</w:t>
            </w:r>
          </w:p>
          <w:p w:rsidR="00636A5E" w:rsidRPr="00636A5E" w:rsidRDefault="00636A5E" w:rsidP="00636A5E">
            <w:pPr>
              <w:ind w:right="1503"/>
              <w:jc w:val="center"/>
              <w:rPr>
                <w:rFonts w:ascii=".VnTime" w:hAnsi=".VnTime"/>
                <w:b/>
                <w:color w:val="0000FF"/>
                <w:sz w:val="28"/>
                <w:szCs w:val="28"/>
              </w:rPr>
            </w:pPr>
            <w:r w:rsidRPr="00636A5E">
              <w:rPr>
                <w:rFonts w:ascii=".VnTime" w:hAnsi=".VnTime"/>
                <w:b/>
                <w:color w:val="0000FF"/>
                <w:sz w:val="28"/>
                <w:szCs w:val="28"/>
              </w:rPr>
              <w:t>®Ò thi tuyÓn sinh líp 10 chuyªn l­¬ng v¨n tuþ -  ninh b×nh</w:t>
            </w:r>
          </w:p>
          <w:p w:rsidR="00636A5E" w:rsidRPr="00636A5E" w:rsidRDefault="00636A5E" w:rsidP="00636A5E">
            <w:pPr>
              <w:ind w:right="1503"/>
              <w:jc w:val="center"/>
              <w:rPr>
                <w:rFonts w:ascii=".VnTime" w:hAnsi=".VnTime"/>
                <w:b/>
                <w:sz w:val="28"/>
                <w:szCs w:val="28"/>
              </w:rPr>
            </w:pPr>
            <w:r w:rsidRPr="00636A5E">
              <w:rPr>
                <w:rFonts w:ascii=".VnTime" w:hAnsi=".VnTime"/>
                <w:b/>
                <w:sz w:val="28"/>
                <w:szCs w:val="28"/>
              </w:rPr>
              <w:t>n¨m häc : 1998 - 1999</w:t>
            </w:r>
            <w:r w:rsidRPr="00636A5E">
              <w:rPr>
                <w:rFonts w:ascii=".VnTime" w:hAnsi=".VnTime"/>
                <w:sz w:val="28"/>
                <w:szCs w:val="28"/>
              </w:rPr>
              <w:t xml:space="preserve"> chuyªn lý, ho¸, to¸n vßng 1</w:t>
            </w:r>
          </w:p>
          <w:p w:rsidR="00636A5E" w:rsidRPr="00636A5E" w:rsidRDefault="00636A5E" w:rsidP="00636A5E">
            <w:pPr>
              <w:ind w:right="1503"/>
              <w:jc w:val="center"/>
              <w:rPr>
                <w:rFonts w:ascii=".VnTime" w:hAnsi=".VnTime"/>
                <w:sz w:val="28"/>
                <w:szCs w:val="28"/>
                <w:u w:val="single"/>
              </w:rPr>
            </w:pPr>
            <w:r w:rsidRPr="00636A5E">
              <w:rPr>
                <w:rFonts w:ascii=".VnTime" w:hAnsi=".VnTime"/>
                <w:sz w:val="28"/>
                <w:szCs w:val="28"/>
              </w:rPr>
              <w:t xml:space="preserve">Thêi gian lµm bµi: 150 phót </w:t>
            </w:r>
          </w:p>
          <w:p w:rsidR="00636A5E" w:rsidRPr="00636A5E" w:rsidRDefault="00636A5E" w:rsidP="00636A5E">
            <w:pPr>
              <w:ind w:right="1503"/>
              <w:jc w:val="both"/>
              <w:rPr>
                <w:rFonts w:ascii=".VnTime" w:hAnsi=".VnTime"/>
                <w:sz w:val="28"/>
                <w:szCs w:val="28"/>
              </w:rPr>
            </w:pPr>
            <w:r w:rsidRPr="00636A5E">
              <w:rPr>
                <w:rFonts w:ascii=".VnTime" w:hAnsi=".VnTime"/>
                <w:b/>
                <w:sz w:val="28"/>
                <w:szCs w:val="28"/>
                <w:u w:val="single"/>
              </w:rPr>
              <w:t xml:space="preserve">Bµi 1: </w:t>
            </w:r>
            <w:r w:rsidRPr="00636A5E">
              <w:rPr>
                <w:rFonts w:ascii=".VnTime" w:hAnsi=".VnTime"/>
                <w:sz w:val="28"/>
                <w:szCs w:val="28"/>
              </w:rPr>
              <w:t xml:space="preserve"> 1/Chøng minh ®¼ng thøc : </w:t>
            </w:r>
            <w:r w:rsidRPr="00636A5E">
              <w:rPr>
                <w:rFonts w:ascii=".VnTime" w:hAnsi=".VnTime"/>
                <w:position w:val="-28"/>
                <w:sz w:val="28"/>
                <w:szCs w:val="28"/>
              </w:rPr>
              <w:object w:dxaOrig="1980" w:dyaOrig="660">
                <v:shape id="_x0000_i1553" type="#_x0000_t75" style="width:99pt;height:33pt" o:ole="">
                  <v:imagedata r:id="rId1204" o:title=""/>
                </v:shape>
                <o:OLEObject Type="Embed" ProgID="Equation.3" ShapeID="_x0000_i1553" DrawAspect="Content" ObjectID="_1587501538" r:id="rId1205"/>
              </w:object>
            </w:r>
          </w:p>
          <w:p w:rsidR="00636A5E" w:rsidRPr="00636A5E" w:rsidRDefault="00636A5E" w:rsidP="00636A5E">
            <w:pPr>
              <w:ind w:right="1503" w:firstLine="720"/>
              <w:jc w:val="both"/>
              <w:rPr>
                <w:rFonts w:ascii=".VnTime" w:hAnsi=".VnTime"/>
                <w:sz w:val="28"/>
                <w:szCs w:val="28"/>
              </w:rPr>
            </w:pPr>
            <w:r w:rsidRPr="00636A5E">
              <w:rPr>
                <w:rFonts w:ascii=".VnTime" w:hAnsi=".VnTime"/>
                <w:sz w:val="28"/>
                <w:szCs w:val="28"/>
              </w:rPr>
              <w:t xml:space="preserve">  2/ Kh«ng dïng m¸y tÝnh h·y so s¸nh hai sè:    </w:t>
            </w:r>
            <w:r w:rsidRPr="00636A5E">
              <w:rPr>
                <w:rFonts w:ascii=".VnTime" w:hAnsi=".VnTime"/>
                <w:position w:val="-12"/>
                <w:sz w:val="28"/>
                <w:szCs w:val="28"/>
              </w:rPr>
              <w:object w:dxaOrig="1640" w:dyaOrig="400">
                <v:shape id="_x0000_i1554" type="#_x0000_t75" style="width:82pt;height:20pt" o:ole="">
                  <v:imagedata r:id="rId1206" o:title=""/>
                </v:shape>
                <o:OLEObject Type="Embed" ProgID="Equation.3" ShapeID="_x0000_i1554" DrawAspect="Content" ObjectID="_1587501539" r:id="rId1207"/>
              </w:object>
            </w:r>
          </w:p>
          <w:p w:rsidR="00636A5E" w:rsidRPr="00636A5E" w:rsidRDefault="00636A5E" w:rsidP="00636A5E">
            <w:pPr>
              <w:ind w:right="1503"/>
              <w:jc w:val="both"/>
              <w:rPr>
                <w:rFonts w:ascii=".VnTime" w:hAnsi=".VnTime"/>
                <w:sz w:val="28"/>
                <w:szCs w:val="28"/>
                <w:u w:val="single"/>
              </w:rPr>
            </w:pPr>
          </w:p>
          <w:p w:rsidR="00636A5E" w:rsidRPr="00636A5E" w:rsidRDefault="00636A5E" w:rsidP="00636A5E">
            <w:pPr>
              <w:ind w:right="1503"/>
              <w:jc w:val="both"/>
              <w:rPr>
                <w:rFonts w:ascii=".VnTime" w:hAnsi=".VnTime"/>
                <w:sz w:val="28"/>
                <w:szCs w:val="28"/>
              </w:rPr>
            </w:pPr>
            <w:r w:rsidRPr="00636A5E">
              <w:rPr>
                <w:rFonts w:ascii=".VnTime" w:hAnsi=".VnTime"/>
                <w:b/>
                <w:sz w:val="28"/>
                <w:szCs w:val="28"/>
                <w:u w:val="single"/>
              </w:rPr>
              <w:t>Bµi 2 :</w:t>
            </w:r>
            <w:r w:rsidRPr="00636A5E">
              <w:rPr>
                <w:rFonts w:ascii=".VnTime" w:hAnsi=".VnTime"/>
                <w:sz w:val="28"/>
                <w:szCs w:val="28"/>
              </w:rPr>
              <w:t xml:space="preserve"> Cho ph­¬ng tr×nh : x</w:t>
            </w:r>
            <w:r w:rsidRPr="00636A5E">
              <w:rPr>
                <w:rFonts w:ascii=".VnTime" w:hAnsi=".VnTime"/>
                <w:sz w:val="28"/>
                <w:szCs w:val="28"/>
                <w:vertAlign w:val="superscript"/>
              </w:rPr>
              <w:t>2</w:t>
            </w:r>
            <w:r w:rsidRPr="00636A5E">
              <w:rPr>
                <w:rFonts w:ascii=".VnTime" w:hAnsi=".VnTime"/>
                <w:sz w:val="28"/>
                <w:szCs w:val="28"/>
              </w:rPr>
              <w:t xml:space="preserve"> - ax + a +b = 0 ( a; b lµ tham sè)</w:t>
            </w:r>
          </w:p>
          <w:p w:rsidR="00636A5E" w:rsidRPr="00636A5E" w:rsidRDefault="00636A5E" w:rsidP="00636A5E">
            <w:pPr>
              <w:ind w:right="1503"/>
              <w:jc w:val="both"/>
              <w:rPr>
                <w:rFonts w:ascii=".VnTime" w:hAnsi=".VnTime"/>
                <w:sz w:val="28"/>
                <w:szCs w:val="28"/>
              </w:rPr>
            </w:pPr>
            <w:r w:rsidRPr="00636A5E">
              <w:rPr>
                <w:rFonts w:ascii=".VnTime" w:hAnsi=".VnTime"/>
                <w:sz w:val="28"/>
                <w:szCs w:val="28"/>
              </w:rPr>
              <w:tab/>
              <w:t>1/ Gi¶i ph­¬ng tr×nh víi a = 7; b = 3.</w:t>
            </w:r>
          </w:p>
          <w:p w:rsidR="00636A5E" w:rsidRPr="00636A5E" w:rsidRDefault="00636A5E" w:rsidP="00636A5E">
            <w:pPr>
              <w:ind w:right="1503"/>
              <w:jc w:val="both"/>
              <w:rPr>
                <w:rFonts w:ascii=".VnTime" w:hAnsi=".VnTime"/>
                <w:sz w:val="28"/>
                <w:szCs w:val="28"/>
              </w:rPr>
            </w:pPr>
            <w:r w:rsidRPr="00636A5E">
              <w:rPr>
                <w:rFonts w:ascii=".VnTime" w:hAnsi=".VnTime"/>
                <w:sz w:val="28"/>
                <w:szCs w:val="28"/>
              </w:rPr>
              <w:tab/>
              <w:t>2/ T×m gi¸ trÞ cña a vµ b ®Ó x</w:t>
            </w:r>
            <w:r w:rsidRPr="00636A5E">
              <w:rPr>
                <w:rFonts w:ascii=".VnTime" w:hAnsi=".VnTime"/>
                <w:sz w:val="28"/>
                <w:szCs w:val="28"/>
                <w:vertAlign w:val="subscript"/>
              </w:rPr>
              <w:t>1</w:t>
            </w:r>
            <w:r w:rsidRPr="00636A5E">
              <w:rPr>
                <w:rFonts w:ascii=".VnTime" w:hAnsi=".VnTime"/>
                <w:sz w:val="28"/>
                <w:szCs w:val="28"/>
              </w:rPr>
              <w:t xml:space="preserve"> = 2 vµ x</w:t>
            </w:r>
            <w:r w:rsidRPr="00636A5E">
              <w:rPr>
                <w:rFonts w:ascii=".VnTime" w:hAnsi=".VnTime"/>
                <w:sz w:val="28"/>
                <w:szCs w:val="28"/>
                <w:vertAlign w:val="subscript"/>
              </w:rPr>
              <w:t>2</w:t>
            </w:r>
            <w:r w:rsidRPr="00636A5E">
              <w:rPr>
                <w:rFonts w:ascii=".VnTime" w:hAnsi=".VnTime"/>
                <w:sz w:val="28"/>
                <w:szCs w:val="28"/>
              </w:rPr>
              <w:t xml:space="preserve"> = 5 lµ 2 nghiÖm cña ph­¬ng tr×nh</w:t>
            </w:r>
          </w:p>
          <w:p w:rsidR="00636A5E" w:rsidRPr="00636A5E" w:rsidRDefault="00636A5E" w:rsidP="00636A5E">
            <w:pPr>
              <w:ind w:right="1503"/>
              <w:jc w:val="both"/>
              <w:rPr>
                <w:rFonts w:ascii=".VnTime" w:hAnsi=".VnTime"/>
                <w:sz w:val="28"/>
                <w:szCs w:val="28"/>
                <w:u w:val="single"/>
              </w:rPr>
            </w:pPr>
          </w:p>
          <w:p w:rsidR="00636A5E" w:rsidRPr="00636A5E" w:rsidRDefault="00636A5E" w:rsidP="00636A5E">
            <w:pPr>
              <w:ind w:right="1503"/>
              <w:jc w:val="both"/>
              <w:rPr>
                <w:rFonts w:ascii=".VnTime" w:hAnsi=".VnTime"/>
                <w:sz w:val="28"/>
                <w:szCs w:val="28"/>
              </w:rPr>
            </w:pPr>
            <w:r w:rsidRPr="00636A5E">
              <w:rPr>
                <w:rFonts w:ascii=".VnTime" w:hAnsi=".VnTime"/>
                <w:b/>
                <w:sz w:val="28"/>
                <w:szCs w:val="28"/>
                <w:u w:val="single"/>
              </w:rPr>
              <w:t xml:space="preserve">Bµi 3 : </w:t>
            </w:r>
            <w:r w:rsidRPr="00636A5E">
              <w:rPr>
                <w:rFonts w:ascii=".VnTime" w:hAnsi=".VnTime"/>
                <w:sz w:val="28"/>
                <w:szCs w:val="28"/>
              </w:rPr>
              <w:t xml:space="preserve"> Cho ®­êng trßn t©m O, ®­êng kÝnh AB = 2R . Gäi C lµ trung ®iÓm cña ®o¹n OA, D lµ ®iÓm n»m trªn ®­êng trßn sao cho BD = R. §­êng trung trùc cña ®o¹n OA c¾t AD t¹i E vµ BD t¹i F.</w:t>
            </w:r>
          </w:p>
          <w:p w:rsidR="00636A5E" w:rsidRPr="00636A5E" w:rsidRDefault="00636A5E" w:rsidP="00636A5E">
            <w:pPr>
              <w:ind w:right="1503"/>
              <w:jc w:val="both"/>
              <w:rPr>
                <w:rFonts w:ascii=".VnTime" w:hAnsi=".VnTime"/>
                <w:sz w:val="28"/>
                <w:szCs w:val="28"/>
              </w:rPr>
            </w:pPr>
            <w:r w:rsidRPr="00636A5E">
              <w:rPr>
                <w:rFonts w:ascii=".VnTime" w:hAnsi=".VnTime"/>
                <w:sz w:val="28"/>
                <w:szCs w:val="28"/>
              </w:rPr>
              <w:tab/>
              <w:t xml:space="preserve">1/ TÝnh gãc </w:t>
            </w:r>
            <w:r w:rsidRPr="00636A5E">
              <w:rPr>
                <w:rFonts w:ascii=".VnTime" w:hAnsi=".VnTime"/>
                <w:position w:val="-10"/>
                <w:sz w:val="28"/>
                <w:szCs w:val="28"/>
              </w:rPr>
              <w:object w:dxaOrig="1800" w:dyaOrig="320">
                <v:shape id="_x0000_i1555" type="#_x0000_t75" style="width:90pt;height:16pt" o:ole="">
                  <v:imagedata r:id="rId1208" o:title=""/>
                </v:shape>
                <o:OLEObject Type="Embed" ProgID="Equation.3" ShapeID="_x0000_i1555" DrawAspect="Content" ObjectID="_1587501540" r:id="rId1209"/>
              </w:object>
            </w:r>
          </w:p>
          <w:p w:rsidR="00636A5E" w:rsidRPr="00636A5E" w:rsidRDefault="00636A5E" w:rsidP="00636A5E">
            <w:pPr>
              <w:ind w:right="1503"/>
              <w:jc w:val="both"/>
              <w:rPr>
                <w:rFonts w:ascii=".VnTime" w:hAnsi=".VnTime"/>
                <w:sz w:val="28"/>
                <w:szCs w:val="28"/>
              </w:rPr>
            </w:pPr>
            <w:r w:rsidRPr="00636A5E">
              <w:rPr>
                <w:rFonts w:ascii=".VnTime" w:hAnsi=".VnTime"/>
                <w:sz w:val="28"/>
                <w:szCs w:val="28"/>
              </w:rPr>
              <w:tab/>
              <w:t>2/ TÝnh ®é dµi c¸c ®o¹n: AE; EC vµ theo R</w:t>
            </w:r>
          </w:p>
          <w:p w:rsidR="00636A5E" w:rsidRPr="00636A5E" w:rsidRDefault="00636A5E" w:rsidP="00636A5E">
            <w:pPr>
              <w:ind w:right="1503"/>
              <w:jc w:val="both"/>
              <w:rPr>
                <w:rFonts w:ascii=".VnTime" w:hAnsi=".VnTime"/>
                <w:sz w:val="28"/>
                <w:szCs w:val="28"/>
              </w:rPr>
            </w:pPr>
            <w:r w:rsidRPr="00636A5E">
              <w:rPr>
                <w:rFonts w:ascii=".VnTime" w:hAnsi=".VnTime"/>
                <w:sz w:val="28"/>
                <w:szCs w:val="28"/>
              </w:rPr>
              <w:tab/>
              <w:t xml:space="preserve">3/ CMR : </w:t>
            </w:r>
            <w:r w:rsidRPr="00636A5E">
              <w:rPr>
                <w:rFonts w:ascii=".VnTime" w:hAnsi=".VnTime"/>
                <w:position w:val="-10"/>
                <w:sz w:val="28"/>
                <w:szCs w:val="28"/>
              </w:rPr>
              <w:object w:dxaOrig="1700" w:dyaOrig="320">
                <v:shape id="_x0000_i1556" type="#_x0000_t75" style="width:85pt;height:16pt" o:ole="">
                  <v:imagedata r:id="rId1210" o:title=""/>
                </v:shape>
                <o:OLEObject Type="Embed" ProgID="Equation.3" ShapeID="_x0000_i1556" DrawAspect="Content" ObjectID="_1587501541" r:id="rId1211"/>
              </w:object>
            </w:r>
          </w:p>
          <w:p w:rsidR="00636A5E" w:rsidRPr="00636A5E" w:rsidRDefault="00636A5E" w:rsidP="00636A5E">
            <w:pPr>
              <w:ind w:right="1503"/>
              <w:jc w:val="both"/>
              <w:rPr>
                <w:rFonts w:ascii=".VnTime" w:hAnsi=".VnTime"/>
                <w:sz w:val="28"/>
                <w:szCs w:val="28"/>
              </w:rPr>
            </w:pPr>
            <w:r w:rsidRPr="00636A5E">
              <w:rPr>
                <w:rFonts w:ascii=".VnTime" w:hAnsi=".VnTime"/>
                <w:sz w:val="28"/>
                <w:szCs w:val="28"/>
              </w:rPr>
              <w:tab/>
              <w:t xml:space="preserve">4/ CMR : </w:t>
            </w:r>
            <w:r w:rsidRPr="00636A5E">
              <w:rPr>
                <w:rFonts w:ascii=".VnTime" w:hAnsi=".VnTime"/>
                <w:position w:val="-4"/>
                <w:sz w:val="28"/>
                <w:szCs w:val="28"/>
              </w:rPr>
              <w:object w:dxaOrig="999" w:dyaOrig="260">
                <v:shape id="_x0000_i1557" type="#_x0000_t75" style="width:49.95pt;height:13pt" o:ole="">
                  <v:imagedata r:id="rId1212" o:title=""/>
                </v:shape>
                <o:OLEObject Type="Embed" ProgID="Equation.3" ShapeID="_x0000_i1557" DrawAspect="Content" ObjectID="_1587501542" r:id="rId1213"/>
              </w:object>
            </w:r>
          </w:p>
          <w:p w:rsidR="00636A5E" w:rsidRPr="00636A5E" w:rsidRDefault="00636A5E" w:rsidP="00636A5E">
            <w:pPr>
              <w:ind w:right="1503"/>
              <w:jc w:val="both"/>
              <w:rPr>
                <w:rFonts w:ascii=".VnTime" w:hAnsi=".VnTime"/>
                <w:sz w:val="28"/>
                <w:szCs w:val="28"/>
              </w:rPr>
            </w:pPr>
            <w:r w:rsidRPr="00636A5E">
              <w:rPr>
                <w:rFonts w:ascii=".VnTime" w:hAnsi=".VnTime"/>
                <w:sz w:val="28"/>
                <w:szCs w:val="28"/>
              </w:rPr>
              <w:tab/>
              <w:t>5/ Mét ®iÓm M n»m trªn ®­êng trßn. CMR: Khi M thay ®æi trªn ®­êng trßn th× trung ®iÓm I cña ®o¹n MD ch¹y trªn mét ®­êng trßn cè ®Þnh, x¸c ®Þnh t©m vµ b¸n kÝnh ®­êng trßn ®ã.</w:t>
            </w:r>
          </w:p>
          <w:p w:rsidR="00636A5E" w:rsidRPr="00834D87" w:rsidRDefault="00636A5E" w:rsidP="00636A5E">
            <w:pPr>
              <w:rPr>
                <w:rFonts w:ascii="Times New Roman" w:eastAsia="Times New Roman" w:hAnsi="Times New Roman" w:cs="Times New Roman"/>
                <w:b/>
                <w:color w:val="FF0000"/>
                <w:sz w:val="28"/>
                <w:szCs w:val="24"/>
                <w:lang w:val="en-US"/>
              </w:rPr>
            </w:pPr>
          </w:p>
        </w:tc>
      </w:tr>
      <w:tr w:rsidR="00834D87" w:rsidRPr="00834D87" w:rsidTr="009E3322">
        <w:trPr>
          <w:trHeight w:val="315"/>
        </w:trPr>
        <w:tc>
          <w:tcPr>
            <w:tcW w:w="11214" w:type="dxa"/>
            <w:tcBorders>
              <w:top w:val="nil"/>
              <w:left w:val="nil"/>
              <w:bottom w:val="nil"/>
              <w:right w:val="nil"/>
            </w:tcBorders>
            <w:shd w:val="clear" w:color="auto" w:fill="auto"/>
            <w:noWrap/>
            <w:vAlign w:val="bottom"/>
            <w:hideMark/>
          </w:tcPr>
          <w:p w:rsidR="00834D87" w:rsidRDefault="00834D87" w:rsidP="00834D87">
            <w:pPr>
              <w:jc w:val="center"/>
              <w:rPr>
                <w:rFonts w:ascii="Times New Roman" w:eastAsia="Times New Roman" w:hAnsi="Times New Roman" w:cs="Times New Roman"/>
                <w:b/>
                <w:color w:val="FF0000"/>
                <w:sz w:val="28"/>
                <w:szCs w:val="24"/>
                <w:lang w:val="en-US"/>
              </w:rPr>
            </w:pPr>
            <w:r w:rsidRPr="00834D87">
              <w:rPr>
                <w:rFonts w:ascii="Times New Roman" w:eastAsia="Times New Roman" w:hAnsi="Times New Roman" w:cs="Times New Roman"/>
                <w:b/>
                <w:color w:val="FF0000"/>
                <w:sz w:val="28"/>
                <w:szCs w:val="24"/>
                <w:lang w:val="en-US"/>
              </w:rPr>
              <w:t>ĐỀ 1786</w:t>
            </w:r>
          </w:p>
          <w:p w:rsidR="00636A5E" w:rsidRPr="00B964A1" w:rsidRDefault="00636A5E" w:rsidP="00636A5E">
            <w:pPr>
              <w:jc w:val="center"/>
              <w:rPr>
                <w:rFonts w:ascii=".VnTimeH" w:hAnsi=".VnTimeH"/>
                <w:b/>
                <w:color w:val="0000FF"/>
                <w:sz w:val="26"/>
                <w:szCs w:val="26"/>
              </w:rPr>
            </w:pPr>
            <w:r w:rsidRPr="00B964A1">
              <w:rPr>
                <w:rFonts w:ascii=".VnTimeH" w:hAnsi=".VnTimeH"/>
                <w:b/>
                <w:color w:val="0000FF"/>
                <w:sz w:val="26"/>
                <w:szCs w:val="26"/>
              </w:rPr>
              <w:t xml:space="preserve">®Ò thi tuyÓn sinh </w:t>
            </w:r>
            <w:r>
              <w:rPr>
                <w:rFonts w:ascii=".VnTimeH" w:hAnsi=".VnTimeH"/>
                <w:b/>
                <w:color w:val="0000FF"/>
                <w:sz w:val="26"/>
                <w:szCs w:val="26"/>
              </w:rPr>
              <w:t xml:space="preserve">vµo </w:t>
            </w:r>
            <w:r w:rsidRPr="00B964A1">
              <w:rPr>
                <w:rFonts w:ascii=".VnTimeH" w:hAnsi=".VnTimeH"/>
                <w:b/>
                <w:color w:val="0000FF"/>
                <w:sz w:val="26"/>
                <w:szCs w:val="26"/>
              </w:rPr>
              <w:t>líp 10 chuyªn l­¬ng v¨n tuþ - ninh b×nh</w:t>
            </w:r>
          </w:p>
          <w:p w:rsidR="00636A5E" w:rsidRPr="004E4804" w:rsidRDefault="00636A5E" w:rsidP="00636A5E">
            <w:pPr>
              <w:jc w:val="center"/>
              <w:rPr>
                <w:rFonts w:ascii=".VnTimeH" w:hAnsi=".VnTimeH"/>
                <w:b/>
                <w:sz w:val="24"/>
              </w:rPr>
            </w:pPr>
            <w:r w:rsidRPr="004E4804">
              <w:rPr>
                <w:rFonts w:ascii=".VnTimeH" w:hAnsi=".VnTimeH"/>
                <w:b/>
                <w:sz w:val="24"/>
              </w:rPr>
              <w:t>n¨m häc : 1998 - 1999</w:t>
            </w:r>
          </w:p>
          <w:p w:rsidR="00636A5E" w:rsidRPr="00225C51" w:rsidRDefault="00636A5E" w:rsidP="00636A5E">
            <w:pPr>
              <w:jc w:val="center"/>
            </w:pPr>
            <w:r w:rsidRPr="00225C51">
              <w:t>Dµnh cho häc sinh thi vµo c¸c líp chuyªn lý, ho¸, to¸n vßng 1</w:t>
            </w:r>
          </w:p>
          <w:p w:rsidR="00636A5E" w:rsidRDefault="00636A5E" w:rsidP="00636A5E">
            <w:pPr>
              <w:jc w:val="center"/>
              <w:rPr>
                <w:u w:val="single"/>
              </w:rPr>
            </w:pPr>
            <w:r w:rsidRPr="00225C51">
              <w:t xml:space="preserve">Thêi gian lµm bµi: 150 phót </w:t>
            </w:r>
          </w:p>
          <w:p w:rsidR="00636A5E" w:rsidRPr="00636A5E" w:rsidRDefault="00636A5E" w:rsidP="00636A5E">
            <w:pPr>
              <w:jc w:val="both"/>
              <w:rPr>
                <w:rFonts w:ascii=".VnTime" w:hAnsi=".VnTime"/>
                <w:sz w:val="28"/>
                <w:szCs w:val="28"/>
                <w:u w:val="single"/>
              </w:rPr>
            </w:pPr>
            <w:r w:rsidRPr="00636A5E">
              <w:rPr>
                <w:rFonts w:ascii=".VnTime" w:hAnsi=".VnTime"/>
                <w:b/>
                <w:sz w:val="28"/>
                <w:szCs w:val="28"/>
                <w:u w:val="single"/>
              </w:rPr>
              <w:t xml:space="preserve">Bµi 1: </w:t>
            </w:r>
            <w:r w:rsidRPr="00636A5E">
              <w:rPr>
                <w:rFonts w:ascii=".VnTime" w:hAnsi=".VnTime"/>
                <w:sz w:val="28"/>
                <w:szCs w:val="28"/>
                <w:u w:val="single"/>
              </w:rPr>
              <w:t xml:space="preserve"> </w:t>
            </w:r>
          </w:p>
          <w:p w:rsidR="00636A5E" w:rsidRPr="00636A5E" w:rsidRDefault="00636A5E" w:rsidP="00636A5E">
            <w:pPr>
              <w:jc w:val="both"/>
              <w:rPr>
                <w:rFonts w:ascii=".VnTime" w:hAnsi=".VnTime"/>
                <w:sz w:val="28"/>
                <w:szCs w:val="28"/>
              </w:rPr>
            </w:pPr>
            <w:r w:rsidRPr="00636A5E">
              <w:rPr>
                <w:rFonts w:ascii=".VnTime" w:hAnsi=".VnTime"/>
                <w:sz w:val="28"/>
                <w:szCs w:val="28"/>
              </w:rPr>
              <w:tab/>
              <w:t xml:space="preserve">1/ Thùc hiÖn phÐp tÝnh :  </w:t>
            </w:r>
            <w:r w:rsidRPr="00636A5E">
              <w:rPr>
                <w:rFonts w:ascii=".VnTime" w:hAnsi=".VnTime"/>
                <w:position w:val="-8"/>
                <w:sz w:val="28"/>
                <w:szCs w:val="28"/>
              </w:rPr>
              <w:object w:dxaOrig="1260" w:dyaOrig="360">
                <v:shape id="_x0000_i1558" type="#_x0000_t75" style="width:63pt;height:18pt" o:ole="">
                  <v:imagedata r:id="rId1214" o:title=""/>
                </v:shape>
                <o:OLEObject Type="Embed" ProgID="Equation.3" ShapeID="_x0000_i1558" DrawAspect="Content" ObjectID="_1587501543" r:id="rId1215"/>
              </w:object>
            </w:r>
          </w:p>
          <w:p w:rsidR="00636A5E" w:rsidRPr="00636A5E" w:rsidRDefault="00636A5E" w:rsidP="00636A5E">
            <w:pPr>
              <w:jc w:val="both"/>
              <w:rPr>
                <w:rFonts w:ascii=".VnTime" w:hAnsi=".VnTime"/>
                <w:sz w:val="28"/>
                <w:szCs w:val="28"/>
              </w:rPr>
            </w:pPr>
            <w:r w:rsidRPr="00636A5E">
              <w:rPr>
                <w:rFonts w:ascii=".VnTime" w:hAnsi=".VnTime"/>
                <w:sz w:val="28"/>
                <w:szCs w:val="28"/>
              </w:rPr>
              <w:tab/>
              <w:t xml:space="preserve">2/ Rót gän biÓu thøc : </w:t>
            </w:r>
            <w:r w:rsidRPr="00636A5E">
              <w:rPr>
                <w:rFonts w:ascii=".VnTime" w:hAnsi=".VnTime"/>
                <w:position w:val="-30"/>
                <w:sz w:val="28"/>
                <w:szCs w:val="28"/>
              </w:rPr>
              <w:object w:dxaOrig="4940" w:dyaOrig="780">
                <v:shape id="_x0000_i1559" type="#_x0000_t75" style="width:207.5pt;height:32.85pt" o:ole="">
                  <v:imagedata r:id="rId1216" o:title=""/>
                </v:shape>
                <o:OLEObject Type="Embed" ProgID="Equation.3" ShapeID="_x0000_i1559" DrawAspect="Content" ObjectID="_1587501544" r:id="rId1217"/>
              </w:object>
            </w:r>
          </w:p>
          <w:p w:rsidR="00636A5E" w:rsidRPr="00636A5E" w:rsidRDefault="00636A5E" w:rsidP="00636A5E">
            <w:pPr>
              <w:jc w:val="both"/>
              <w:rPr>
                <w:rFonts w:ascii=".VnTime" w:hAnsi=".VnTime"/>
                <w:sz w:val="28"/>
                <w:szCs w:val="28"/>
              </w:rPr>
            </w:pPr>
            <w:r w:rsidRPr="00636A5E">
              <w:rPr>
                <w:rFonts w:ascii=".VnTime" w:hAnsi=".VnTime"/>
                <w:sz w:val="28"/>
                <w:szCs w:val="28"/>
              </w:rPr>
              <w:tab/>
              <w:t xml:space="preserve">3/ Chøng minh biÓu thøc : </w:t>
            </w:r>
            <w:r w:rsidRPr="00636A5E">
              <w:rPr>
                <w:rFonts w:ascii=".VnTime" w:hAnsi=".VnTime"/>
                <w:position w:val="-10"/>
                <w:sz w:val="28"/>
                <w:szCs w:val="28"/>
              </w:rPr>
              <w:object w:dxaOrig="2060" w:dyaOrig="440">
                <v:shape id="_x0000_i1560" type="#_x0000_t75" style="width:103pt;height:22pt" o:ole="">
                  <v:imagedata r:id="rId1218" o:title=""/>
                </v:shape>
                <o:OLEObject Type="Embed" ProgID="Equation.3" ShapeID="_x0000_i1560" DrawAspect="Content" ObjectID="_1587501545" r:id="rId1219"/>
              </w:object>
            </w:r>
            <w:r w:rsidRPr="00636A5E">
              <w:rPr>
                <w:rFonts w:ascii=".VnTime" w:hAnsi=".VnTime"/>
                <w:sz w:val="28"/>
                <w:szCs w:val="28"/>
              </w:rPr>
              <w:t xml:space="preserve">  cã gi¸ trÞ lµ sè nguyªn </w:t>
            </w:r>
          </w:p>
          <w:p w:rsidR="00636A5E" w:rsidRPr="00636A5E" w:rsidRDefault="00636A5E" w:rsidP="00636A5E">
            <w:pPr>
              <w:jc w:val="both"/>
              <w:rPr>
                <w:rFonts w:ascii=".VnTime" w:hAnsi=".VnTime"/>
                <w:sz w:val="28"/>
                <w:szCs w:val="28"/>
              </w:rPr>
            </w:pPr>
            <w:r w:rsidRPr="00636A5E">
              <w:rPr>
                <w:rFonts w:ascii=".VnTime" w:hAnsi=".VnTime"/>
                <w:b/>
                <w:sz w:val="28"/>
                <w:szCs w:val="28"/>
                <w:u w:val="single"/>
              </w:rPr>
              <w:t>Bµi 2 :</w:t>
            </w:r>
            <w:r w:rsidRPr="00636A5E">
              <w:rPr>
                <w:rFonts w:ascii=".VnTime" w:hAnsi=".VnTime"/>
                <w:sz w:val="28"/>
                <w:szCs w:val="28"/>
              </w:rPr>
              <w:t xml:space="preserve">   Gi¶i c¸c hÖ ph­¬ng tr×nh :  </w:t>
            </w:r>
            <w:r w:rsidRPr="00636A5E">
              <w:rPr>
                <w:rFonts w:ascii=".VnTime" w:hAnsi=".VnTime"/>
                <w:position w:val="-64"/>
                <w:sz w:val="28"/>
                <w:szCs w:val="28"/>
              </w:rPr>
              <w:object w:dxaOrig="4400" w:dyaOrig="1400">
                <v:shape id="_x0000_i1561" type="#_x0000_t75" style="width:208.35pt;height:65.6pt" o:ole="">
                  <v:imagedata r:id="rId1220" o:title=""/>
                </v:shape>
                <o:OLEObject Type="Embed" ProgID="Equation.3" ShapeID="_x0000_i1561" DrawAspect="Content" ObjectID="_1587501546" r:id="rId1221"/>
              </w:object>
            </w:r>
          </w:p>
          <w:p w:rsidR="00636A5E" w:rsidRPr="00636A5E" w:rsidRDefault="00636A5E" w:rsidP="00636A5E">
            <w:pPr>
              <w:jc w:val="both"/>
              <w:rPr>
                <w:rFonts w:ascii=".VnTime" w:hAnsi=".VnTime"/>
                <w:sz w:val="28"/>
                <w:szCs w:val="28"/>
              </w:rPr>
            </w:pPr>
            <w:r w:rsidRPr="00636A5E">
              <w:rPr>
                <w:rFonts w:ascii=".VnTime" w:hAnsi=".VnTime"/>
                <w:b/>
                <w:sz w:val="28"/>
                <w:szCs w:val="28"/>
                <w:u w:val="single"/>
              </w:rPr>
              <w:t xml:space="preserve">Bµi 3 </w:t>
            </w:r>
            <w:r w:rsidRPr="00636A5E">
              <w:rPr>
                <w:rFonts w:ascii=".VnTime" w:hAnsi=".VnTime"/>
                <w:b/>
                <w:sz w:val="28"/>
                <w:szCs w:val="28"/>
              </w:rPr>
              <w:t xml:space="preserve">:  </w:t>
            </w:r>
            <w:r w:rsidRPr="00636A5E">
              <w:rPr>
                <w:rFonts w:ascii=".VnTime" w:hAnsi=".VnTime"/>
                <w:sz w:val="28"/>
                <w:szCs w:val="28"/>
              </w:rPr>
              <w:t>Cho ®­êng trßn t©m O, ®­êng kÝnh EF; BC lµ mét d©y cung cè ®Þnh vu«ng gãc víi EF; A lµ ®iÒm bÊt kú trªn cung BFC ( A kh¸c B, C )</w:t>
            </w:r>
          </w:p>
          <w:p w:rsidR="00636A5E" w:rsidRPr="00636A5E" w:rsidRDefault="00636A5E" w:rsidP="00636A5E">
            <w:pPr>
              <w:jc w:val="both"/>
              <w:rPr>
                <w:rFonts w:ascii=".VnTime" w:hAnsi=".VnTime"/>
                <w:sz w:val="28"/>
                <w:szCs w:val="28"/>
              </w:rPr>
            </w:pPr>
            <w:r w:rsidRPr="00636A5E">
              <w:rPr>
                <w:rFonts w:ascii=".VnTime" w:hAnsi=".VnTime"/>
                <w:sz w:val="28"/>
                <w:szCs w:val="28"/>
              </w:rPr>
              <w:tab/>
              <w:t>1/ CMR: AE lµ ph©n gi¸c cña gãc BAC.</w:t>
            </w:r>
          </w:p>
          <w:p w:rsidR="00636A5E" w:rsidRPr="00636A5E" w:rsidRDefault="00636A5E" w:rsidP="00636A5E">
            <w:pPr>
              <w:jc w:val="both"/>
              <w:rPr>
                <w:rFonts w:ascii=".VnTime" w:hAnsi=".VnTime"/>
                <w:sz w:val="28"/>
                <w:szCs w:val="28"/>
              </w:rPr>
            </w:pPr>
            <w:r w:rsidRPr="00636A5E">
              <w:rPr>
                <w:rFonts w:ascii=".VnTime" w:hAnsi=".VnTime"/>
                <w:sz w:val="28"/>
                <w:szCs w:val="28"/>
              </w:rPr>
              <w:tab/>
              <w:t>2/ Trªn tia ®èi cña tia AC lÊy ®iÓm D sao cho AD = AB . CMR : BD // AE</w:t>
            </w:r>
          </w:p>
          <w:p w:rsidR="00636A5E" w:rsidRPr="00636A5E" w:rsidRDefault="00636A5E" w:rsidP="00636A5E">
            <w:pPr>
              <w:jc w:val="both"/>
              <w:rPr>
                <w:rFonts w:ascii=".VnTime" w:hAnsi=".VnTime"/>
                <w:sz w:val="28"/>
                <w:szCs w:val="28"/>
              </w:rPr>
            </w:pPr>
            <w:r w:rsidRPr="00636A5E">
              <w:rPr>
                <w:rFonts w:ascii=".VnTime" w:hAnsi=".VnTime"/>
                <w:sz w:val="28"/>
                <w:szCs w:val="28"/>
              </w:rPr>
              <w:tab/>
              <w:t>3/ Gäi I lµ trung ®iÓm cña BD. CMR : I, A, F th¼ng hµng.</w:t>
            </w:r>
          </w:p>
          <w:p w:rsidR="00636A5E" w:rsidRPr="00636A5E" w:rsidRDefault="00636A5E" w:rsidP="00636A5E">
            <w:pPr>
              <w:jc w:val="both"/>
              <w:rPr>
                <w:rFonts w:ascii=".VnTime" w:hAnsi=".VnTime"/>
                <w:sz w:val="28"/>
                <w:szCs w:val="28"/>
              </w:rPr>
            </w:pPr>
            <w:r w:rsidRPr="00636A5E">
              <w:rPr>
                <w:rFonts w:ascii=".VnTime" w:hAnsi=".VnTime"/>
                <w:sz w:val="28"/>
                <w:szCs w:val="28"/>
              </w:rPr>
              <w:tab/>
              <w:t xml:space="preserve">4/ M lµ ®iÓm bÊt kú trªn d©y cung AB sao cho </w:t>
            </w:r>
            <w:r w:rsidRPr="00636A5E">
              <w:rPr>
                <w:rFonts w:ascii=".VnTime" w:hAnsi=".VnTime"/>
                <w:position w:val="-24"/>
                <w:sz w:val="28"/>
                <w:szCs w:val="28"/>
              </w:rPr>
              <w:object w:dxaOrig="920" w:dyaOrig="620">
                <v:shape id="_x0000_i1562" type="#_x0000_t75" style="width:41.5pt;height:27.9pt" o:ole="">
                  <v:imagedata r:id="rId1222" o:title=""/>
                </v:shape>
                <o:OLEObject Type="Embed" ProgID="Equation.3" ShapeID="_x0000_i1562" DrawAspect="Content" ObjectID="_1587501547" r:id="rId1223"/>
              </w:object>
            </w:r>
            <w:r w:rsidRPr="00636A5E">
              <w:rPr>
                <w:rFonts w:ascii=".VnTime" w:hAnsi=".VnTime"/>
                <w:sz w:val="28"/>
                <w:szCs w:val="28"/>
              </w:rPr>
              <w:t xml:space="preserve"> (k kh«ng ®æi), qua M kÎ ®­êng th¼ng d vu«ng gãc víi AC. Chøng minh khi A thay ®æi trªn cung BFC th× ®­êng th¼ng d lu«n ®i qua mét ®iÓm cè ®Þnh</w:t>
            </w:r>
          </w:p>
          <w:p w:rsidR="00636A5E" w:rsidRPr="00636A5E" w:rsidRDefault="00636A5E" w:rsidP="00636A5E">
            <w:pPr>
              <w:jc w:val="both"/>
              <w:rPr>
                <w:rFonts w:ascii=".VnTime" w:hAnsi=".VnTime"/>
                <w:sz w:val="28"/>
                <w:szCs w:val="28"/>
              </w:rPr>
            </w:pPr>
            <w:r w:rsidRPr="00636A5E">
              <w:rPr>
                <w:rFonts w:ascii=".VnTime" w:hAnsi=".VnTime"/>
                <w:b/>
                <w:sz w:val="28"/>
                <w:szCs w:val="28"/>
                <w:u w:val="single"/>
              </w:rPr>
              <w:t xml:space="preserve">Bµi 4 </w:t>
            </w:r>
            <w:r w:rsidRPr="00636A5E">
              <w:rPr>
                <w:rFonts w:ascii=".VnTime" w:hAnsi=".VnTime"/>
                <w:b/>
                <w:sz w:val="28"/>
                <w:szCs w:val="28"/>
              </w:rPr>
              <w:t>:</w:t>
            </w:r>
            <w:r w:rsidRPr="00636A5E">
              <w:rPr>
                <w:rFonts w:ascii=".VnTime" w:hAnsi=".VnTime"/>
                <w:sz w:val="28"/>
                <w:szCs w:val="28"/>
              </w:rPr>
              <w:t xml:space="preserve">  Cho a; b; c lµ ®é  dµi 3 c¹nh cña mét tam gi¸c cã chu vi b»ng 1.</w:t>
            </w:r>
          </w:p>
          <w:p w:rsidR="00636A5E" w:rsidRPr="00636A5E" w:rsidRDefault="00636A5E" w:rsidP="00636A5E">
            <w:pPr>
              <w:jc w:val="center"/>
              <w:rPr>
                <w:rFonts w:ascii=".VnTime" w:hAnsi=".VnTime"/>
                <w:sz w:val="28"/>
                <w:szCs w:val="28"/>
              </w:rPr>
            </w:pPr>
            <w:r w:rsidRPr="00636A5E">
              <w:rPr>
                <w:rFonts w:ascii=".VnTime" w:hAnsi=".VnTime"/>
                <w:sz w:val="28"/>
                <w:szCs w:val="28"/>
              </w:rPr>
              <w:t>CMR : ab + ac + bc &gt; abc</w:t>
            </w:r>
          </w:p>
          <w:p w:rsidR="00636A5E" w:rsidRPr="00834D87" w:rsidRDefault="00636A5E" w:rsidP="00834D87">
            <w:pPr>
              <w:jc w:val="center"/>
              <w:rPr>
                <w:rFonts w:ascii="Times New Roman" w:eastAsia="Times New Roman" w:hAnsi="Times New Roman" w:cs="Times New Roman"/>
                <w:b/>
                <w:color w:val="FF0000"/>
                <w:sz w:val="28"/>
                <w:szCs w:val="24"/>
                <w:lang w:val="en-US"/>
              </w:rPr>
            </w:pPr>
          </w:p>
        </w:tc>
      </w:tr>
      <w:tr w:rsidR="00834D87" w:rsidRPr="00834D87" w:rsidTr="009E3322">
        <w:trPr>
          <w:trHeight w:val="315"/>
        </w:trPr>
        <w:tc>
          <w:tcPr>
            <w:tcW w:w="11214" w:type="dxa"/>
            <w:tcBorders>
              <w:top w:val="nil"/>
              <w:left w:val="nil"/>
              <w:bottom w:val="nil"/>
              <w:right w:val="nil"/>
            </w:tcBorders>
            <w:shd w:val="clear" w:color="auto" w:fill="auto"/>
            <w:noWrap/>
            <w:vAlign w:val="bottom"/>
            <w:hideMark/>
          </w:tcPr>
          <w:p w:rsidR="00834D87" w:rsidRDefault="00834D87" w:rsidP="00834D87">
            <w:pPr>
              <w:jc w:val="center"/>
              <w:rPr>
                <w:rFonts w:ascii="Times New Roman" w:eastAsia="Times New Roman" w:hAnsi="Times New Roman" w:cs="Times New Roman"/>
                <w:b/>
                <w:color w:val="FF0000"/>
                <w:sz w:val="28"/>
                <w:szCs w:val="24"/>
                <w:lang w:val="en-US"/>
              </w:rPr>
            </w:pPr>
            <w:r w:rsidRPr="00834D87">
              <w:rPr>
                <w:rFonts w:ascii="Times New Roman" w:eastAsia="Times New Roman" w:hAnsi="Times New Roman" w:cs="Times New Roman"/>
                <w:b/>
                <w:color w:val="FF0000"/>
                <w:sz w:val="28"/>
                <w:szCs w:val="24"/>
                <w:lang w:val="en-US"/>
              </w:rPr>
              <w:t>ĐỀ 1787</w:t>
            </w:r>
          </w:p>
          <w:p w:rsidR="00636A5E" w:rsidRPr="00636A5E" w:rsidRDefault="00636A5E" w:rsidP="00636A5E">
            <w:pPr>
              <w:ind w:right="1645"/>
              <w:jc w:val="center"/>
              <w:rPr>
                <w:rFonts w:ascii=".VnTime" w:hAnsi=".VnTime"/>
                <w:b/>
                <w:color w:val="0000FF"/>
                <w:sz w:val="28"/>
                <w:szCs w:val="28"/>
              </w:rPr>
            </w:pPr>
            <w:r w:rsidRPr="00636A5E">
              <w:rPr>
                <w:rFonts w:ascii=".VnTime" w:hAnsi=".VnTime"/>
                <w:b/>
                <w:color w:val="0000FF"/>
                <w:sz w:val="28"/>
                <w:szCs w:val="28"/>
              </w:rPr>
              <w:t>®Ò thi tuyÓn sinh líp 10  Chuyªn  l­¬ng v¨n tuþ -  ninh b×nh</w:t>
            </w:r>
          </w:p>
          <w:p w:rsidR="00636A5E" w:rsidRPr="00636A5E" w:rsidRDefault="00636A5E" w:rsidP="00636A5E">
            <w:pPr>
              <w:ind w:right="1645"/>
              <w:jc w:val="center"/>
              <w:rPr>
                <w:rFonts w:ascii=".VnTime" w:hAnsi=".VnTime"/>
                <w:sz w:val="28"/>
                <w:szCs w:val="28"/>
              </w:rPr>
            </w:pPr>
            <w:r w:rsidRPr="00636A5E">
              <w:rPr>
                <w:rFonts w:ascii=".VnTime" w:hAnsi=".VnTime"/>
                <w:sz w:val="28"/>
                <w:szCs w:val="28"/>
              </w:rPr>
              <w:t>n¨m häc : 1999 - 2000 chuyªn lý, ho¸, to¸n vßng 1</w:t>
            </w:r>
          </w:p>
          <w:p w:rsidR="00636A5E" w:rsidRPr="00636A5E" w:rsidRDefault="00636A5E" w:rsidP="00636A5E">
            <w:pPr>
              <w:ind w:right="1645"/>
              <w:jc w:val="center"/>
              <w:rPr>
                <w:rFonts w:ascii=".VnTime" w:hAnsi=".VnTime"/>
                <w:sz w:val="28"/>
                <w:szCs w:val="28"/>
              </w:rPr>
            </w:pPr>
            <w:r w:rsidRPr="00636A5E">
              <w:rPr>
                <w:rFonts w:ascii=".VnTime" w:hAnsi=".VnTime"/>
                <w:sz w:val="28"/>
                <w:szCs w:val="28"/>
              </w:rPr>
              <w:t xml:space="preserve">Thêi gian lµm bµi: 150 phót </w:t>
            </w:r>
          </w:p>
          <w:p w:rsidR="00636A5E" w:rsidRPr="00636A5E" w:rsidRDefault="00636A5E" w:rsidP="00636A5E">
            <w:pPr>
              <w:ind w:right="1645"/>
              <w:jc w:val="center"/>
              <w:rPr>
                <w:rFonts w:ascii=".VnTime" w:hAnsi=".VnTime"/>
                <w:sz w:val="28"/>
                <w:szCs w:val="28"/>
                <w:u w:val="single"/>
              </w:rPr>
            </w:pPr>
          </w:p>
          <w:p w:rsidR="00636A5E" w:rsidRPr="00636A5E" w:rsidRDefault="00636A5E" w:rsidP="00636A5E">
            <w:pPr>
              <w:ind w:right="1645"/>
              <w:rPr>
                <w:rFonts w:ascii=".VnTime" w:hAnsi=".VnTime"/>
                <w:sz w:val="28"/>
                <w:szCs w:val="28"/>
              </w:rPr>
            </w:pPr>
            <w:r w:rsidRPr="00636A5E">
              <w:rPr>
                <w:rFonts w:ascii=".VnTime" w:hAnsi=".VnTime"/>
                <w:b/>
                <w:sz w:val="28"/>
                <w:szCs w:val="28"/>
                <w:u w:val="single"/>
              </w:rPr>
              <w:t>Bµi 1</w:t>
            </w:r>
            <w:r w:rsidRPr="00636A5E">
              <w:rPr>
                <w:rFonts w:ascii=".VnTime" w:hAnsi=".VnTime"/>
                <w:b/>
                <w:sz w:val="28"/>
                <w:szCs w:val="28"/>
              </w:rPr>
              <w:t xml:space="preserve">(3 ®iÓm) </w:t>
            </w:r>
            <w:r w:rsidRPr="00636A5E">
              <w:rPr>
                <w:rFonts w:ascii=".VnTime" w:hAnsi=".VnTime"/>
                <w:sz w:val="28"/>
                <w:szCs w:val="28"/>
              </w:rPr>
              <w:t>H·y dïng Ýt nhÊt 2 ph­¬ng ph¸p kh¸c nhau ®Ó gi¶i ph­¬ng tr×nh sau :</w:t>
            </w:r>
            <w:r w:rsidRPr="00636A5E">
              <w:rPr>
                <w:rFonts w:ascii=".VnTime" w:hAnsi=".VnTime"/>
                <w:sz w:val="28"/>
                <w:szCs w:val="28"/>
              </w:rPr>
              <w:tab/>
            </w:r>
            <w:r w:rsidRPr="00636A5E">
              <w:rPr>
                <w:rFonts w:ascii=".VnTime" w:hAnsi=".VnTime"/>
                <w:sz w:val="28"/>
                <w:szCs w:val="28"/>
              </w:rPr>
              <w:tab/>
            </w:r>
            <w:r w:rsidRPr="00636A5E">
              <w:rPr>
                <w:rFonts w:ascii=".VnTime" w:hAnsi=".VnTime"/>
                <w:position w:val="-28"/>
                <w:sz w:val="28"/>
                <w:szCs w:val="28"/>
              </w:rPr>
              <w:object w:dxaOrig="1760" w:dyaOrig="740">
                <v:shape id="_x0000_i1563" type="#_x0000_t75" style="width:88pt;height:37pt" o:ole="">
                  <v:imagedata r:id="rId1224" o:title=""/>
                </v:shape>
                <o:OLEObject Type="Embed" ProgID="Equation.3" ShapeID="_x0000_i1563" DrawAspect="Content" ObjectID="_1587501548" r:id="rId1225"/>
              </w:object>
            </w:r>
          </w:p>
          <w:p w:rsidR="00636A5E" w:rsidRPr="00636A5E" w:rsidRDefault="00636A5E" w:rsidP="00636A5E">
            <w:pPr>
              <w:ind w:right="1645"/>
              <w:rPr>
                <w:rFonts w:ascii=".VnTime" w:hAnsi=".VnTime"/>
                <w:sz w:val="28"/>
                <w:szCs w:val="28"/>
                <w:u w:val="single"/>
              </w:rPr>
            </w:pPr>
          </w:p>
          <w:p w:rsidR="00636A5E" w:rsidRPr="00636A5E" w:rsidRDefault="00636A5E" w:rsidP="00636A5E">
            <w:pPr>
              <w:ind w:right="1645"/>
              <w:rPr>
                <w:rFonts w:ascii=".VnTime" w:hAnsi=".VnTime"/>
                <w:sz w:val="28"/>
                <w:szCs w:val="28"/>
              </w:rPr>
            </w:pPr>
            <w:r w:rsidRPr="00636A5E">
              <w:rPr>
                <w:rFonts w:ascii=".VnTime" w:hAnsi=".VnTime"/>
                <w:b/>
                <w:sz w:val="28"/>
                <w:szCs w:val="28"/>
                <w:u w:val="single"/>
              </w:rPr>
              <w:t>Bµi 2</w:t>
            </w:r>
            <w:r w:rsidRPr="00636A5E">
              <w:rPr>
                <w:rFonts w:ascii=".VnTime" w:hAnsi=".VnTime"/>
                <w:b/>
                <w:sz w:val="28"/>
                <w:szCs w:val="28"/>
              </w:rPr>
              <w:t xml:space="preserve"> (2 ®iÓm) </w:t>
            </w:r>
            <w:r w:rsidRPr="00636A5E">
              <w:rPr>
                <w:rFonts w:ascii=".VnTime" w:hAnsi=".VnTime"/>
                <w:sz w:val="28"/>
                <w:szCs w:val="28"/>
              </w:rPr>
              <w:t xml:space="preserve">Rót gän biÓu thøc : </w:t>
            </w:r>
            <w:r w:rsidRPr="00636A5E">
              <w:rPr>
                <w:rFonts w:ascii=".VnTime" w:hAnsi=".VnTime"/>
                <w:position w:val="-30"/>
                <w:sz w:val="28"/>
                <w:szCs w:val="28"/>
              </w:rPr>
              <w:object w:dxaOrig="4860" w:dyaOrig="780">
                <v:shape id="_x0000_i1564" type="#_x0000_t75" style="width:243pt;height:39pt" o:ole="">
                  <v:imagedata r:id="rId1226" o:title=""/>
                </v:shape>
                <o:OLEObject Type="Embed" ProgID="Equation.3" ShapeID="_x0000_i1564" DrawAspect="Content" ObjectID="_1587501549" r:id="rId1227"/>
              </w:object>
            </w:r>
          </w:p>
          <w:p w:rsidR="00636A5E" w:rsidRPr="00636A5E" w:rsidRDefault="00636A5E" w:rsidP="00636A5E">
            <w:pPr>
              <w:ind w:right="1645"/>
              <w:rPr>
                <w:rFonts w:ascii=".VnTime" w:hAnsi=".VnTime"/>
                <w:sz w:val="28"/>
                <w:szCs w:val="28"/>
              </w:rPr>
            </w:pPr>
            <w:r w:rsidRPr="00636A5E">
              <w:rPr>
                <w:rFonts w:ascii=".VnTime" w:hAnsi=".VnTime"/>
                <w:sz w:val="28"/>
                <w:szCs w:val="28"/>
              </w:rPr>
              <w:tab/>
            </w:r>
            <w:r w:rsidRPr="00636A5E">
              <w:rPr>
                <w:rFonts w:ascii=".VnTime" w:hAnsi=".VnTime"/>
                <w:sz w:val="28"/>
                <w:szCs w:val="28"/>
              </w:rPr>
              <w:tab/>
              <w:t>TÝnh gi¸ trÞ cña biÓu thøc trªn khi a = 25.</w:t>
            </w:r>
          </w:p>
          <w:p w:rsidR="00636A5E" w:rsidRPr="00636A5E" w:rsidRDefault="00636A5E" w:rsidP="00636A5E">
            <w:pPr>
              <w:ind w:right="1645"/>
              <w:rPr>
                <w:rFonts w:ascii=".VnTime" w:hAnsi=".VnTime"/>
                <w:sz w:val="28"/>
                <w:szCs w:val="28"/>
                <w:u w:val="single"/>
              </w:rPr>
            </w:pPr>
            <w:r w:rsidRPr="00636A5E">
              <w:rPr>
                <w:rFonts w:ascii=".VnTime" w:hAnsi=".VnTime"/>
                <w:sz w:val="28"/>
                <w:szCs w:val="28"/>
                <w:u w:val="single"/>
              </w:rPr>
              <w:t xml:space="preserve"> </w:t>
            </w:r>
          </w:p>
          <w:p w:rsidR="00636A5E" w:rsidRPr="00636A5E" w:rsidRDefault="00636A5E" w:rsidP="00636A5E">
            <w:pPr>
              <w:ind w:right="1645"/>
              <w:rPr>
                <w:rFonts w:ascii=".VnTime" w:hAnsi=".VnTime"/>
                <w:sz w:val="28"/>
                <w:szCs w:val="28"/>
              </w:rPr>
            </w:pPr>
            <w:r w:rsidRPr="00636A5E">
              <w:rPr>
                <w:rFonts w:ascii=".VnTime" w:hAnsi=".VnTime"/>
                <w:b/>
                <w:sz w:val="28"/>
                <w:szCs w:val="28"/>
                <w:u w:val="single"/>
              </w:rPr>
              <w:t>Bµi 3</w:t>
            </w:r>
            <w:r w:rsidRPr="00636A5E">
              <w:rPr>
                <w:rFonts w:ascii=".VnTime" w:hAnsi=".VnTime"/>
                <w:b/>
                <w:sz w:val="28"/>
                <w:szCs w:val="28"/>
              </w:rPr>
              <w:t xml:space="preserve"> (4 ®iÓm) </w:t>
            </w:r>
            <w:r w:rsidRPr="00636A5E">
              <w:rPr>
                <w:rFonts w:ascii=".VnTime" w:hAnsi=".VnTime"/>
                <w:sz w:val="28"/>
                <w:szCs w:val="28"/>
              </w:rPr>
              <w:t>Tam gi¸c ABC kh«ng vu«ng. §­¬ng trßn ®­êng kÝnh AB c¾t ®­êng th¼ng AB t¹i M, ®­êng trßn ®­êng kÝnh AC c¾t ®­êng th¼ng AB t¹i N. Gäi D lµ giao ®iÓm thø 2 cña hai ®­êng trßn trªn.</w:t>
            </w:r>
          </w:p>
          <w:p w:rsidR="00636A5E" w:rsidRPr="00636A5E" w:rsidRDefault="00636A5E" w:rsidP="00636A5E">
            <w:pPr>
              <w:ind w:right="1645"/>
              <w:rPr>
                <w:rFonts w:ascii=".VnTime" w:hAnsi=".VnTime"/>
                <w:sz w:val="28"/>
                <w:szCs w:val="28"/>
              </w:rPr>
            </w:pPr>
            <w:r w:rsidRPr="00636A5E">
              <w:rPr>
                <w:rFonts w:ascii=".VnTime" w:hAnsi=".VnTime"/>
                <w:sz w:val="28"/>
                <w:szCs w:val="28"/>
              </w:rPr>
              <w:tab/>
              <w:t>1/ CMR: ba ®­êng th¼ng AD, BM, CN ®ång quy.</w:t>
            </w:r>
          </w:p>
          <w:p w:rsidR="00636A5E" w:rsidRPr="00636A5E" w:rsidRDefault="00636A5E" w:rsidP="00636A5E">
            <w:pPr>
              <w:ind w:right="1645"/>
              <w:rPr>
                <w:rFonts w:ascii=".VnTime" w:hAnsi=".VnTime"/>
                <w:sz w:val="28"/>
                <w:szCs w:val="28"/>
              </w:rPr>
            </w:pPr>
            <w:r w:rsidRPr="00636A5E">
              <w:rPr>
                <w:rFonts w:ascii=".VnTime" w:hAnsi=".VnTime"/>
                <w:sz w:val="28"/>
                <w:szCs w:val="28"/>
              </w:rPr>
              <w:tab/>
              <w:t>2/ So s¸nh hai gãc ADM vµ AND</w:t>
            </w:r>
          </w:p>
          <w:p w:rsidR="00636A5E" w:rsidRPr="00636A5E" w:rsidRDefault="00636A5E" w:rsidP="00636A5E">
            <w:pPr>
              <w:ind w:right="1645"/>
              <w:rPr>
                <w:rFonts w:ascii=".VnTime" w:hAnsi=".VnTime"/>
                <w:sz w:val="28"/>
                <w:szCs w:val="28"/>
                <w:u w:val="single"/>
              </w:rPr>
            </w:pPr>
          </w:p>
          <w:p w:rsidR="00636A5E" w:rsidRPr="00636A5E" w:rsidRDefault="00636A5E" w:rsidP="00636A5E">
            <w:pPr>
              <w:ind w:right="1645"/>
              <w:rPr>
                <w:rFonts w:ascii=".VnTime" w:hAnsi=".VnTime"/>
                <w:sz w:val="28"/>
                <w:szCs w:val="28"/>
              </w:rPr>
            </w:pPr>
            <w:r w:rsidRPr="00636A5E">
              <w:rPr>
                <w:rFonts w:ascii=".VnTime" w:hAnsi=".VnTime"/>
                <w:b/>
                <w:sz w:val="28"/>
                <w:szCs w:val="28"/>
                <w:u w:val="single"/>
              </w:rPr>
              <w:t>Bµi 4</w:t>
            </w:r>
            <w:r w:rsidRPr="00636A5E">
              <w:rPr>
                <w:rFonts w:ascii=".VnTime" w:hAnsi=".VnTime"/>
                <w:b/>
                <w:sz w:val="28"/>
                <w:szCs w:val="28"/>
              </w:rPr>
              <w:t xml:space="preserve">(1 ®iÓm): </w:t>
            </w:r>
            <w:r w:rsidRPr="00636A5E">
              <w:rPr>
                <w:rFonts w:ascii=".VnTime" w:hAnsi=".VnTime"/>
                <w:sz w:val="28"/>
                <w:szCs w:val="28"/>
              </w:rPr>
              <w:tab/>
              <w:t>Cho a, b, c lµ 3 sè d­¬ng tho¶ m·n: abc = 1</w:t>
            </w:r>
          </w:p>
          <w:p w:rsidR="00636A5E" w:rsidRPr="00834D87" w:rsidRDefault="00636A5E" w:rsidP="00636A5E">
            <w:pPr>
              <w:ind w:right="1645"/>
              <w:jc w:val="center"/>
              <w:rPr>
                <w:rFonts w:ascii="Times New Roman" w:eastAsia="Times New Roman" w:hAnsi="Times New Roman" w:cs="Times New Roman"/>
                <w:b/>
                <w:color w:val="FF0000"/>
                <w:sz w:val="28"/>
                <w:szCs w:val="24"/>
                <w:lang w:val="en-US"/>
              </w:rPr>
            </w:pPr>
            <w:r w:rsidRPr="00636A5E">
              <w:rPr>
                <w:rFonts w:ascii=".VnTime" w:hAnsi=".VnTime"/>
                <w:sz w:val="28"/>
                <w:szCs w:val="28"/>
              </w:rPr>
              <w:tab/>
            </w:r>
            <w:r w:rsidRPr="00636A5E">
              <w:rPr>
                <w:rFonts w:ascii=".VnTime" w:hAnsi=".VnTime"/>
                <w:sz w:val="28"/>
                <w:szCs w:val="28"/>
              </w:rPr>
              <w:tab/>
              <w:t>T×m gi¸ trÞ nhá nhÊt cña M = a + b + c + ab + ac + bc</w:t>
            </w:r>
          </w:p>
        </w:tc>
      </w:tr>
      <w:tr w:rsidR="00834D87" w:rsidRPr="00834D87" w:rsidTr="009E3322">
        <w:trPr>
          <w:trHeight w:val="315"/>
        </w:trPr>
        <w:tc>
          <w:tcPr>
            <w:tcW w:w="11214" w:type="dxa"/>
            <w:tcBorders>
              <w:top w:val="nil"/>
              <w:left w:val="nil"/>
              <w:bottom w:val="nil"/>
              <w:right w:val="nil"/>
            </w:tcBorders>
            <w:shd w:val="clear" w:color="auto" w:fill="auto"/>
            <w:noWrap/>
            <w:vAlign w:val="bottom"/>
            <w:hideMark/>
          </w:tcPr>
          <w:p w:rsidR="00834D87" w:rsidRDefault="00834D87" w:rsidP="00834D87">
            <w:pPr>
              <w:jc w:val="center"/>
              <w:rPr>
                <w:rFonts w:ascii="Times New Roman" w:eastAsia="Times New Roman" w:hAnsi="Times New Roman" w:cs="Times New Roman"/>
                <w:b/>
                <w:color w:val="FF0000"/>
                <w:sz w:val="28"/>
                <w:szCs w:val="24"/>
                <w:lang w:val="en-US"/>
              </w:rPr>
            </w:pPr>
            <w:r w:rsidRPr="00834D87">
              <w:rPr>
                <w:rFonts w:ascii="Times New Roman" w:eastAsia="Times New Roman" w:hAnsi="Times New Roman" w:cs="Times New Roman"/>
                <w:b/>
                <w:color w:val="FF0000"/>
                <w:sz w:val="28"/>
                <w:szCs w:val="24"/>
                <w:lang w:val="en-US"/>
              </w:rPr>
              <w:t>ĐỀ 1788</w:t>
            </w:r>
          </w:p>
          <w:p w:rsidR="00636A5E" w:rsidRPr="00636A5E" w:rsidRDefault="00636A5E" w:rsidP="00636A5E">
            <w:pPr>
              <w:jc w:val="center"/>
              <w:rPr>
                <w:rFonts w:ascii=".VnTime" w:hAnsi=".VnTime"/>
                <w:b/>
                <w:color w:val="0000FF"/>
                <w:sz w:val="28"/>
                <w:szCs w:val="28"/>
              </w:rPr>
            </w:pPr>
            <w:r w:rsidRPr="00636A5E">
              <w:rPr>
                <w:rFonts w:ascii=".VnTime" w:hAnsi=".VnTime"/>
                <w:b/>
                <w:color w:val="0000FF"/>
                <w:sz w:val="28"/>
                <w:szCs w:val="28"/>
              </w:rPr>
              <w:t>®Ò thi tuyÓn sinh vµo líp 10 Chuyªn  l­¬ng v¨n tuþ -  ninh b×nh</w:t>
            </w:r>
          </w:p>
          <w:p w:rsidR="00636A5E" w:rsidRPr="00636A5E" w:rsidRDefault="00636A5E" w:rsidP="00636A5E">
            <w:pPr>
              <w:jc w:val="center"/>
              <w:rPr>
                <w:rFonts w:ascii=".VnTime" w:hAnsi=".VnTime"/>
                <w:b/>
                <w:sz w:val="28"/>
                <w:szCs w:val="28"/>
              </w:rPr>
            </w:pPr>
            <w:r w:rsidRPr="00636A5E">
              <w:rPr>
                <w:rFonts w:ascii=".VnTime" w:hAnsi=".VnTime"/>
                <w:b/>
                <w:sz w:val="28"/>
                <w:szCs w:val="28"/>
              </w:rPr>
              <w:t>n¨m häc : 1999 - 2000</w:t>
            </w:r>
            <w:r w:rsidRPr="00636A5E">
              <w:rPr>
                <w:rFonts w:ascii=".VnTime" w:hAnsi=".VnTime"/>
                <w:sz w:val="28"/>
                <w:szCs w:val="28"/>
              </w:rPr>
              <w:t xml:space="preserve"> chuyªn v¨n, chuyªn ng÷</w:t>
            </w:r>
          </w:p>
          <w:p w:rsidR="00636A5E" w:rsidRPr="00636A5E" w:rsidRDefault="00636A5E" w:rsidP="00636A5E">
            <w:pPr>
              <w:spacing w:line="480" w:lineRule="auto"/>
              <w:jc w:val="center"/>
              <w:rPr>
                <w:rFonts w:ascii=".VnTime" w:hAnsi=".VnTime"/>
                <w:b/>
                <w:sz w:val="28"/>
                <w:szCs w:val="28"/>
                <w:u w:val="single"/>
              </w:rPr>
            </w:pPr>
            <w:r w:rsidRPr="00636A5E">
              <w:rPr>
                <w:rFonts w:ascii=".VnTime" w:hAnsi=".VnTime"/>
                <w:sz w:val="28"/>
                <w:szCs w:val="28"/>
              </w:rPr>
              <w:t>Thêi gian lµm bµi: 150 phót</w:t>
            </w:r>
          </w:p>
          <w:p w:rsidR="00636A5E" w:rsidRPr="00636A5E" w:rsidRDefault="00636A5E" w:rsidP="00636A5E">
            <w:pPr>
              <w:jc w:val="both"/>
              <w:rPr>
                <w:rFonts w:ascii=".VnTime" w:hAnsi=".VnTime"/>
                <w:sz w:val="28"/>
                <w:szCs w:val="28"/>
              </w:rPr>
            </w:pPr>
            <w:r w:rsidRPr="00636A5E">
              <w:rPr>
                <w:rFonts w:ascii=".VnTime" w:hAnsi=".VnTime"/>
                <w:b/>
                <w:sz w:val="28"/>
                <w:szCs w:val="28"/>
                <w:u w:val="single"/>
              </w:rPr>
              <w:t xml:space="preserve">Bµi 1: </w:t>
            </w:r>
            <w:r w:rsidRPr="00636A5E">
              <w:rPr>
                <w:rFonts w:ascii=".VnTime" w:hAnsi=".VnTime"/>
                <w:sz w:val="28"/>
                <w:szCs w:val="28"/>
              </w:rPr>
              <w:t xml:space="preserve"> (3 ®iÓm ) Cho ph­¬ng tr×nh : x</w:t>
            </w:r>
            <w:r w:rsidRPr="00636A5E">
              <w:rPr>
                <w:rFonts w:ascii=".VnTime" w:hAnsi=".VnTime"/>
                <w:sz w:val="28"/>
                <w:szCs w:val="28"/>
                <w:vertAlign w:val="superscript"/>
              </w:rPr>
              <w:t>2</w:t>
            </w:r>
            <w:r w:rsidRPr="00636A5E">
              <w:rPr>
                <w:rFonts w:ascii=".VnTime" w:hAnsi=".VnTime"/>
                <w:sz w:val="28"/>
                <w:szCs w:val="28"/>
              </w:rPr>
              <w:t xml:space="preserve"> - 2(m - 2)x + 2m - 5 = 0      (1)</w:t>
            </w:r>
          </w:p>
          <w:p w:rsidR="00636A5E" w:rsidRPr="00636A5E" w:rsidRDefault="00636A5E" w:rsidP="00636A5E">
            <w:pPr>
              <w:spacing w:line="312" w:lineRule="auto"/>
              <w:jc w:val="both"/>
              <w:rPr>
                <w:rFonts w:ascii=".VnTime" w:hAnsi=".VnTime"/>
                <w:sz w:val="28"/>
                <w:szCs w:val="28"/>
              </w:rPr>
            </w:pPr>
            <w:r w:rsidRPr="00636A5E">
              <w:rPr>
                <w:rFonts w:ascii=".VnTime" w:hAnsi=".VnTime"/>
                <w:sz w:val="28"/>
                <w:szCs w:val="28"/>
              </w:rPr>
              <w:tab/>
              <w:t>1/ Gi¶i ph­¬ng tr×nh víi m = 3</w:t>
            </w:r>
          </w:p>
          <w:p w:rsidR="00636A5E" w:rsidRPr="00636A5E" w:rsidRDefault="00636A5E" w:rsidP="00636A5E">
            <w:pPr>
              <w:spacing w:line="312" w:lineRule="auto"/>
              <w:jc w:val="both"/>
              <w:rPr>
                <w:rFonts w:ascii=".VnTime" w:hAnsi=".VnTime"/>
                <w:sz w:val="28"/>
                <w:szCs w:val="28"/>
              </w:rPr>
            </w:pPr>
            <w:r w:rsidRPr="00636A5E">
              <w:rPr>
                <w:rFonts w:ascii=".VnTime" w:hAnsi=".VnTime"/>
                <w:sz w:val="28"/>
                <w:szCs w:val="28"/>
              </w:rPr>
              <w:tab/>
              <w:t>2/ CMR: ph­¬ng tr×nh lu«n cã nghiÖm víi mäi m.</w:t>
            </w:r>
          </w:p>
          <w:p w:rsidR="00636A5E" w:rsidRPr="00636A5E" w:rsidRDefault="00636A5E" w:rsidP="00636A5E">
            <w:pPr>
              <w:spacing w:line="312" w:lineRule="auto"/>
              <w:jc w:val="both"/>
              <w:rPr>
                <w:rFonts w:ascii=".VnTime" w:hAnsi=".VnTime"/>
                <w:sz w:val="28"/>
                <w:szCs w:val="28"/>
              </w:rPr>
            </w:pPr>
            <w:r w:rsidRPr="00636A5E">
              <w:rPr>
                <w:rFonts w:ascii=".VnTime" w:hAnsi=".VnTime"/>
                <w:sz w:val="28"/>
                <w:szCs w:val="28"/>
              </w:rPr>
              <w:tab/>
              <w:t>3/ Gäi x</w:t>
            </w:r>
            <w:r w:rsidRPr="00636A5E">
              <w:rPr>
                <w:rFonts w:ascii=".VnTime" w:hAnsi=".VnTime"/>
                <w:sz w:val="28"/>
                <w:szCs w:val="28"/>
                <w:vertAlign w:val="subscript"/>
              </w:rPr>
              <w:t>1</w:t>
            </w:r>
            <w:r w:rsidRPr="00636A5E">
              <w:rPr>
                <w:rFonts w:ascii=".VnTime" w:hAnsi=".VnTime"/>
                <w:sz w:val="28"/>
                <w:szCs w:val="28"/>
              </w:rPr>
              <w:t>; x</w:t>
            </w:r>
            <w:r w:rsidRPr="00636A5E">
              <w:rPr>
                <w:rFonts w:ascii=".VnTime" w:hAnsi=".VnTime"/>
                <w:sz w:val="28"/>
                <w:szCs w:val="28"/>
                <w:vertAlign w:val="subscript"/>
              </w:rPr>
              <w:t>2</w:t>
            </w:r>
            <w:r w:rsidRPr="00636A5E">
              <w:rPr>
                <w:rFonts w:ascii=".VnTime" w:hAnsi=".VnTime"/>
                <w:sz w:val="28"/>
                <w:szCs w:val="28"/>
              </w:rPr>
              <w:t xml:space="preserve"> lµ hai nghiÖm cña ph­¬ng tr×nh (1) T×m m ®Ó : </w:t>
            </w:r>
          </w:p>
          <w:p w:rsidR="00636A5E" w:rsidRPr="00636A5E" w:rsidRDefault="00636A5E" w:rsidP="00636A5E">
            <w:pPr>
              <w:jc w:val="both"/>
              <w:rPr>
                <w:rFonts w:ascii=".VnTime" w:hAnsi=".VnTime"/>
                <w:sz w:val="28"/>
                <w:szCs w:val="28"/>
              </w:rPr>
            </w:pPr>
            <w:r w:rsidRPr="00636A5E">
              <w:rPr>
                <w:rFonts w:ascii=".VnTime" w:hAnsi=".VnTime"/>
                <w:sz w:val="28"/>
                <w:szCs w:val="28"/>
              </w:rPr>
              <w:tab/>
            </w:r>
            <w:r w:rsidRPr="00636A5E">
              <w:rPr>
                <w:rFonts w:ascii=".VnTime" w:hAnsi=".VnTime"/>
                <w:sz w:val="28"/>
                <w:szCs w:val="28"/>
              </w:rPr>
              <w:tab/>
              <w:t>B = x</w:t>
            </w:r>
            <w:r w:rsidRPr="00636A5E">
              <w:rPr>
                <w:rFonts w:ascii=".VnTime" w:hAnsi=".VnTime"/>
                <w:sz w:val="28"/>
                <w:szCs w:val="28"/>
                <w:vertAlign w:val="subscript"/>
              </w:rPr>
              <w:t>1</w:t>
            </w:r>
            <w:r w:rsidRPr="00636A5E">
              <w:rPr>
                <w:rFonts w:ascii=".VnTime" w:hAnsi=".VnTime"/>
                <w:sz w:val="28"/>
                <w:szCs w:val="28"/>
              </w:rPr>
              <w:t>(1 - x</w:t>
            </w:r>
            <w:r w:rsidRPr="00636A5E">
              <w:rPr>
                <w:rFonts w:ascii=".VnTime" w:hAnsi=".VnTime"/>
                <w:sz w:val="28"/>
                <w:szCs w:val="28"/>
                <w:vertAlign w:val="subscript"/>
              </w:rPr>
              <w:t>2</w:t>
            </w:r>
            <w:r w:rsidRPr="00636A5E">
              <w:rPr>
                <w:rFonts w:ascii=".VnTime" w:hAnsi=".VnTime"/>
                <w:sz w:val="28"/>
                <w:szCs w:val="28"/>
              </w:rPr>
              <w:t>) + x</w:t>
            </w:r>
            <w:r w:rsidRPr="00636A5E">
              <w:rPr>
                <w:rFonts w:ascii=".VnTime" w:hAnsi=".VnTime"/>
                <w:sz w:val="28"/>
                <w:szCs w:val="28"/>
                <w:vertAlign w:val="subscript"/>
              </w:rPr>
              <w:t>2</w:t>
            </w:r>
            <w:r w:rsidRPr="00636A5E">
              <w:rPr>
                <w:rFonts w:ascii=".VnTime" w:hAnsi=".VnTime"/>
                <w:sz w:val="28"/>
                <w:szCs w:val="28"/>
              </w:rPr>
              <w:t>(1 - x</w:t>
            </w:r>
            <w:r w:rsidRPr="00636A5E">
              <w:rPr>
                <w:rFonts w:ascii=".VnTime" w:hAnsi=".VnTime"/>
                <w:sz w:val="28"/>
                <w:szCs w:val="28"/>
                <w:vertAlign w:val="subscript"/>
              </w:rPr>
              <w:t>1</w:t>
            </w:r>
            <w:r w:rsidRPr="00636A5E">
              <w:rPr>
                <w:rFonts w:ascii=".VnTime" w:hAnsi=".VnTime"/>
                <w:sz w:val="28"/>
                <w:szCs w:val="28"/>
              </w:rPr>
              <w:t>) &lt; 4.</w:t>
            </w:r>
          </w:p>
          <w:p w:rsidR="00636A5E" w:rsidRPr="00636A5E" w:rsidRDefault="00636A5E" w:rsidP="00636A5E">
            <w:pPr>
              <w:rPr>
                <w:rFonts w:ascii=".VnTime" w:hAnsi=".VnTime"/>
                <w:sz w:val="28"/>
                <w:szCs w:val="28"/>
              </w:rPr>
            </w:pPr>
            <w:r w:rsidRPr="00636A5E">
              <w:rPr>
                <w:rFonts w:ascii=".VnTime" w:hAnsi=".VnTime"/>
                <w:b/>
                <w:sz w:val="28"/>
                <w:szCs w:val="28"/>
                <w:u w:val="single"/>
              </w:rPr>
              <w:t>Bµi 2 :</w:t>
            </w:r>
            <w:r w:rsidRPr="00636A5E">
              <w:rPr>
                <w:rFonts w:ascii=".VnTime" w:hAnsi=".VnTime"/>
                <w:sz w:val="28"/>
                <w:szCs w:val="28"/>
              </w:rPr>
              <w:t xml:space="preserve"> (3 ®iÓm ) </w:t>
            </w:r>
          </w:p>
          <w:p w:rsidR="00636A5E" w:rsidRPr="00636A5E" w:rsidRDefault="00636A5E" w:rsidP="00636A5E">
            <w:pPr>
              <w:jc w:val="center"/>
              <w:rPr>
                <w:rFonts w:ascii=".VnTime" w:hAnsi=".VnTime"/>
                <w:sz w:val="28"/>
                <w:szCs w:val="28"/>
              </w:rPr>
            </w:pPr>
            <w:r w:rsidRPr="00636A5E">
              <w:rPr>
                <w:rFonts w:ascii=".VnTime" w:hAnsi=".VnTime"/>
                <w:sz w:val="28"/>
                <w:szCs w:val="28"/>
              </w:rPr>
              <w:t>Cho biÓu thøc :</w:t>
            </w:r>
            <w:r w:rsidRPr="00636A5E">
              <w:rPr>
                <w:rFonts w:ascii=".VnTime" w:hAnsi=".VnTime"/>
                <w:position w:val="-34"/>
                <w:sz w:val="28"/>
                <w:szCs w:val="28"/>
              </w:rPr>
              <w:object w:dxaOrig="6240" w:dyaOrig="800">
                <v:shape id="_x0000_i1565" type="#_x0000_t75" style="width:307pt;height:39.15pt" o:ole="">
                  <v:imagedata r:id="rId1228" o:title=""/>
                </v:shape>
                <o:OLEObject Type="Embed" ProgID="Equation.3" ShapeID="_x0000_i1565" DrawAspect="Content" ObjectID="_1587501550" r:id="rId1229"/>
              </w:object>
            </w:r>
          </w:p>
          <w:p w:rsidR="00636A5E" w:rsidRPr="00636A5E" w:rsidRDefault="00636A5E" w:rsidP="00636A5E">
            <w:pPr>
              <w:jc w:val="both"/>
              <w:rPr>
                <w:rFonts w:ascii=".VnTime" w:hAnsi=".VnTime"/>
                <w:sz w:val="28"/>
                <w:szCs w:val="28"/>
              </w:rPr>
            </w:pPr>
            <w:r w:rsidRPr="00636A5E">
              <w:rPr>
                <w:rFonts w:ascii=".VnTime" w:hAnsi=".VnTime"/>
                <w:sz w:val="28"/>
                <w:szCs w:val="28"/>
              </w:rPr>
              <w:tab/>
              <w:t>1/ Rót gän A</w:t>
            </w:r>
          </w:p>
          <w:p w:rsidR="00636A5E" w:rsidRPr="00636A5E" w:rsidRDefault="00636A5E" w:rsidP="00636A5E">
            <w:pPr>
              <w:jc w:val="both"/>
              <w:rPr>
                <w:rFonts w:ascii=".VnTime" w:hAnsi=".VnTime"/>
                <w:sz w:val="28"/>
                <w:szCs w:val="28"/>
              </w:rPr>
            </w:pPr>
            <w:r w:rsidRPr="00636A5E">
              <w:rPr>
                <w:rFonts w:ascii=".VnTime" w:hAnsi=".VnTime"/>
                <w:sz w:val="28"/>
                <w:szCs w:val="28"/>
              </w:rPr>
              <w:tab/>
              <w:t xml:space="preserve">2/ TÝnh gi¸ trÞ cña A khi    </w:t>
            </w:r>
            <w:r w:rsidRPr="00636A5E">
              <w:rPr>
                <w:rFonts w:ascii=".VnTime" w:hAnsi=".VnTime"/>
                <w:position w:val="-6"/>
                <w:sz w:val="28"/>
                <w:szCs w:val="28"/>
              </w:rPr>
              <w:object w:dxaOrig="1219" w:dyaOrig="340">
                <v:shape id="_x0000_i1566" type="#_x0000_t75" style="width:60.95pt;height:17pt" o:ole="">
                  <v:imagedata r:id="rId1230" o:title=""/>
                </v:shape>
                <o:OLEObject Type="Embed" ProgID="Equation.3" ShapeID="_x0000_i1566" DrawAspect="Content" ObjectID="_1587501551" r:id="rId1231"/>
              </w:object>
            </w:r>
          </w:p>
          <w:p w:rsidR="00636A5E" w:rsidRPr="00636A5E" w:rsidRDefault="00636A5E" w:rsidP="00636A5E">
            <w:pPr>
              <w:jc w:val="both"/>
              <w:rPr>
                <w:rFonts w:ascii=".VnTime" w:hAnsi=".VnTime"/>
                <w:sz w:val="28"/>
                <w:szCs w:val="28"/>
              </w:rPr>
            </w:pPr>
            <w:r w:rsidRPr="00636A5E">
              <w:rPr>
                <w:rFonts w:ascii=".VnTime" w:hAnsi=".VnTime"/>
                <w:sz w:val="28"/>
                <w:szCs w:val="28"/>
              </w:rPr>
              <w:tab/>
              <w:t>3/ T×m gi¸ trÞ cña x ®Ó A &lt; 1</w:t>
            </w:r>
          </w:p>
          <w:p w:rsidR="00636A5E" w:rsidRPr="00636A5E" w:rsidRDefault="00636A5E" w:rsidP="00636A5E">
            <w:pPr>
              <w:jc w:val="both"/>
              <w:rPr>
                <w:rFonts w:ascii=".VnTime" w:hAnsi=".VnTime"/>
                <w:sz w:val="28"/>
                <w:szCs w:val="28"/>
              </w:rPr>
            </w:pPr>
            <w:r w:rsidRPr="00636A5E">
              <w:rPr>
                <w:rFonts w:ascii=".VnTime" w:hAnsi=".VnTime"/>
                <w:b/>
                <w:sz w:val="28"/>
                <w:szCs w:val="28"/>
                <w:u w:val="single"/>
              </w:rPr>
              <w:t xml:space="preserve">Bµi 3 : </w:t>
            </w:r>
            <w:r w:rsidRPr="00636A5E">
              <w:rPr>
                <w:rFonts w:ascii=".VnTime" w:hAnsi=".VnTime"/>
                <w:sz w:val="28"/>
                <w:szCs w:val="28"/>
              </w:rPr>
              <w:t xml:space="preserve"> 4 ®iÓm</w:t>
            </w:r>
          </w:p>
          <w:p w:rsidR="00636A5E" w:rsidRPr="00636A5E" w:rsidRDefault="00636A5E" w:rsidP="00636A5E">
            <w:pPr>
              <w:jc w:val="both"/>
              <w:rPr>
                <w:rFonts w:ascii=".VnTime" w:hAnsi=".VnTime"/>
                <w:sz w:val="28"/>
                <w:szCs w:val="28"/>
              </w:rPr>
            </w:pPr>
            <w:r w:rsidRPr="00636A5E">
              <w:rPr>
                <w:rFonts w:ascii=".VnTime" w:hAnsi=".VnTime"/>
                <w:sz w:val="28"/>
                <w:szCs w:val="28"/>
              </w:rPr>
              <w:tab/>
              <w:t>Cho ®­êng trßn t©m O, ®­êng kÝnh AB = 2R. Tõ A kÎ tiÕp tuyÕn Ax, trªn Ax lÊy ®iÓm C sao cho AC &gt; R. Tõ C kÎ tiÕp tuyÕn tiÕp xóc víi ®­êng trßn t¹i M.</w:t>
            </w:r>
          </w:p>
          <w:p w:rsidR="00636A5E" w:rsidRPr="00636A5E" w:rsidRDefault="00636A5E" w:rsidP="00636A5E">
            <w:pPr>
              <w:jc w:val="both"/>
              <w:rPr>
                <w:rFonts w:ascii=".VnTime" w:hAnsi=".VnTime"/>
                <w:sz w:val="28"/>
                <w:szCs w:val="28"/>
              </w:rPr>
            </w:pPr>
            <w:r w:rsidRPr="00636A5E">
              <w:rPr>
                <w:rFonts w:ascii=".VnTime" w:hAnsi=".VnTime"/>
                <w:sz w:val="28"/>
                <w:szCs w:val="28"/>
              </w:rPr>
              <w:tab/>
              <w:t xml:space="preserve">1/  </w:t>
            </w:r>
            <w:r w:rsidRPr="00636A5E">
              <w:rPr>
                <w:rFonts w:ascii=".VnTime" w:hAnsi=".VnTime"/>
                <w:position w:val="-6"/>
                <w:sz w:val="28"/>
                <w:szCs w:val="28"/>
              </w:rPr>
              <w:object w:dxaOrig="2520" w:dyaOrig="279">
                <v:shape id="_x0000_i1567" type="#_x0000_t75" style="width:126pt;height:13.95pt" o:ole="">
                  <v:imagedata r:id="rId1232" o:title=""/>
                </v:shape>
                <o:OLEObject Type="Embed" ProgID="Equation.3" ShapeID="_x0000_i1567" DrawAspect="Content" ObjectID="_1587501552" r:id="rId1233"/>
              </w:object>
            </w:r>
          </w:p>
          <w:p w:rsidR="00636A5E" w:rsidRPr="00636A5E" w:rsidRDefault="00636A5E" w:rsidP="00636A5E">
            <w:pPr>
              <w:jc w:val="both"/>
              <w:rPr>
                <w:rFonts w:ascii=".VnTime" w:hAnsi=".VnTime"/>
                <w:sz w:val="28"/>
                <w:szCs w:val="28"/>
              </w:rPr>
            </w:pPr>
            <w:r w:rsidRPr="00636A5E">
              <w:rPr>
                <w:rFonts w:ascii=".VnTime" w:hAnsi=".VnTime"/>
                <w:sz w:val="28"/>
                <w:szCs w:val="28"/>
              </w:rPr>
              <w:tab/>
              <w:t>2/ §­êng th¼ng vu«ng gãc víi AB t¹i O c¾t tia BM t¹i N. Chøng minh tø gi¸c OBNC lµ h×nh b×nh hµnh .</w:t>
            </w:r>
          </w:p>
          <w:p w:rsidR="00636A5E" w:rsidRPr="00636A5E" w:rsidRDefault="00636A5E" w:rsidP="00636A5E">
            <w:pPr>
              <w:jc w:val="both"/>
              <w:rPr>
                <w:rFonts w:ascii=".VnTime" w:hAnsi=".VnTime"/>
                <w:sz w:val="28"/>
                <w:szCs w:val="28"/>
              </w:rPr>
            </w:pPr>
            <w:r w:rsidRPr="00636A5E">
              <w:rPr>
                <w:rFonts w:ascii=".VnTime" w:hAnsi=".VnTime"/>
                <w:sz w:val="28"/>
                <w:szCs w:val="28"/>
              </w:rPr>
              <w:tab/>
              <w:t>3/ AN c¾t OC t¹i K, CM c¾t ON t¹i I, CN c¾t OM t¹i J. CMR : K; I; J th¼ng hµng</w:t>
            </w:r>
          </w:p>
          <w:p w:rsidR="00636A5E" w:rsidRPr="00834D87" w:rsidRDefault="00636A5E" w:rsidP="00636A5E">
            <w:pPr>
              <w:jc w:val="center"/>
              <w:rPr>
                <w:rFonts w:ascii="Times New Roman" w:eastAsia="Times New Roman" w:hAnsi="Times New Roman" w:cs="Times New Roman"/>
                <w:b/>
                <w:color w:val="FF0000"/>
                <w:sz w:val="28"/>
                <w:szCs w:val="24"/>
                <w:lang w:val="en-US"/>
              </w:rPr>
            </w:pPr>
            <w:r w:rsidRPr="00636A5E">
              <w:rPr>
                <w:rFonts w:ascii=".VnTime" w:hAnsi=".VnTime"/>
                <w:sz w:val="28"/>
                <w:szCs w:val="28"/>
              </w:rPr>
              <w:br w:type="page"/>
            </w:r>
          </w:p>
        </w:tc>
      </w:tr>
      <w:tr w:rsidR="00834D87" w:rsidRPr="00834D87" w:rsidTr="009E3322">
        <w:trPr>
          <w:trHeight w:val="315"/>
        </w:trPr>
        <w:tc>
          <w:tcPr>
            <w:tcW w:w="11214" w:type="dxa"/>
            <w:tcBorders>
              <w:top w:val="nil"/>
              <w:left w:val="nil"/>
              <w:bottom w:val="nil"/>
              <w:right w:val="nil"/>
            </w:tcBorders>
            <w:shd w:val="clear" w:color="auto" w:fill="auto"/>
            <w:noWrap/>
            <w:vAlign w:val="bottom"/>
            <w:hideMark/>
          </w:tcPr>
          <w:p w:rsidR="00834D87" w:rsidRDefault="00834D87" w:rsidP="00834D87">
            <w:pPr>
              <w:jc w:val="center"/>
              <w:rPr>
                <w:rFonts w:ascii="Times New Roman" w:eastAsia="Times New Roman" w:hAnsi="Times New Roman" w:cs="Times New Roman"/>
                <w:b/>
                <w:color w:val="FF0000"/>
                <w:sz w:val="28"/>
                <w:szCs w:val="24"/>
                <w:lang w:val="en-US"/>
              </w:rPr>
            </w:pPr>
            <w:r w:rsidRPr="00834D87">
              <w:rPr>
                <w:rFonts w:ascii="Times New Roman" w:eastAsia="Times New Roman" w:hAnsi="Times New Roman" w:cs="Times New Roman"/>
                <w:b/>
                <w:color w:val="FF0000"/>
                <w:sz w:val="28"/>
                <w:szCs w:val="24"/>
                <w:lang w:val="en-US"/>
              </w:rPr>
              <w:t>ĐỀ 1789</w:t>
            </w:r>
          </w:p>
          <w:p w:rsidR="00636A5E" w:rsidRPr="00575006" w:rsidRDefault="00636A5E" w:rsidP="00636A5E">
            <w:pPr>
              <w:jc w:val="center"/>
              <w:rPr>
                <w:rFonts w:ascii=".VnTimeH" w:hAnsi=".VnTimeH"/>
                <w:b/>
                <w:color w:val="0000FF"/>
                <w:sz w:val="26"/>
                <w:szCs w:val="26"/>
              </w:rPr>
            </w:pPr>
            <w:r w:rsidRPr="00575006">
              <w:rPr>
                <w:rFonts w:ascii=".VnTimeH" w:hAnsi=".VnTimeH"/>
                <w:b/>
                <w:color w:val="0000FF"/>
                <w:sz w:val="26"/>
                <w:szCs w:val="26"/>
              </w:rPr>
              <w:t>®Ò thi tuyÓn sinh vµo líp 10 Chuyªn l­¬ng v¨n tuþ -  ninh b×nh</w:t>
            </w:r>
          </w:p>
          <w:p w:rsidR="00636A5E" w:rsidRPr="00575006" w:rsidRDefault="00636A5E" w:rsidP="00636A5E">
            <w:pPr>
              <w:jc w:val="center"/>
              <w:rPr>
                <w:rFonts w:ascii=".VnTimeH" w:hAnsi=".VnTimeH"/>
                <w:b/>
                <w:sz w:val="24"/>
              </w:rPr>
            </w:pPr>
            <w:r w:rsidRPr="00575006">
              <w:rPr>
                <w:rFonts w:ascii=".VnTimeH" w:hAnsi=".VnTimeH"/>
                <w:b/>
                <w:sz w:val="24"/>
              </w:rPr>
              <w:t>n¨m häc : 1999 - 2000</w:t>
            </w:r>
            <w:r w:rsidRPr="00003467">
              <w:t xml:space="preserve"> </w:t>
            </w:r>
            <w:r w:rsidRPr="00225C51">
              <w:t>chuyªn to¸n (vßng 2)</w:t>
            </w:r>
          </w:p>
          <w:p w:rsidR="00636A5E" w:rsidRDefault="00636A5E" w:rsidP="00636A5E">
            <w:pPr>
              <w:jc w:val="center"/>
              <w:rPr>
                <w:b/>
                <w:u w:val="single"/>
              </w:rPr>
            </w:pPr>
            <w:r w:rsidRPr="00225C51">
              <w:t xml:space="preserve">Thêi gian lµm bµi: 150 phót </w:t>
            </w:r>
          </w:p>
          <w:p w:rsidR="00636A5E" w:rsidRPr="009C64B0" w:rsidRDefault="00636A5E" w:rsidP="00636A5E">
            <w:pPr>
              <w:jc w:val="both"/>
              <w:rPr>
                <w:b/>
                <w:sz w:val="12"/>
                <w:u w:val="single"/>
              </w:rPr>
            </w:pPr>
          </w:p>
          <w:p w:rsidR="00636A5E" w:rsidRPr="00636A5E" w:rsidRDefault="00636A5E" w:rsidP="00636A5E">
            <w:pPr>
              <w:jc w:val="both"/>
              <w:rPr>
                <w:rFonts w:ascii=".VnTime" w:hAnsi=".VnTime"/>
                <w:sz w:val="28"/>
              </w:rPr>
            </w:pPr>
            <w:r w:rsidRPr="00636A5E">
              <w:rPr>
                <w:rFonts w:ascii=".VnTime" w:hAnsi=".VnTime"/>
                <w:b/>
                <w:sz w:val="28"/>
                <w:u w:val="single"/>
              </w:rPr>
              <w:t xml:space="preserve">Bµi 1: </w:t>
            </w:r>
            <w:r w:rsidRPr="00636A5E">
              <w:rPr>
                <w:rFonts w:ascii=".VnTime" w:hAnsi=".VnTime"/>
                <w:sz w:val="28"/>
              </w:rPr>
              <w:t xml:space="preserve"> 2,5 ®iÓm  T×m gi¸ trÞ nhá nhÊt cña biÓu thøc :</w:t>
            </w:r>
          </w:p>
          <w:p w:rsidR="00636A5E" w:rsidRPr="00636A5E" w:rsidRDefault="00636A5E" w:rsidP="00636A5E">
            <w:pPr>
              <w:jc w:val="both"/>
              <w:rPr>
                <w:rFonts w:ascii=".VnTime" w:hAnsi=".VnTime"/>
                <w:sz w:val="28"/>
              </w:rPr>
            </w:pPr>
            <w:r w:rsidRPr="00636A5E">
              <w:rPr>
                <w:rFonts w:ascii=".VnTime" w:hAnsi=".VnTime"/>
                <w:sz w:val="28"/>
              </w:rPr>
              <w:tab/>
            </w:r>
            <w:r w:rsidRPr="00636A5E">
              <w:rPr>
                <w:rFonts w:ascii=".VnTime" w:hAnsi=".VnTime"/>
                <w:sz w:val="28"/>
              </w:rPr>
              <w:tab/>
            </w:r>
            <w:r w:rsidRPr="00636A5E">
              <w:rPr>
                <w:rFonts w:ascii=".VnTime" w:hAnsi=".VnTime"/>
                <w:position w:val="-24"/>
                <w:sz w:val="28"/>
              </w:rPr>
              <w:object w:dxaOrig="5160" w:dyaOrig="660">
                <v:shape id="_x0000_i1568" type="#_x0000_t75" style="width:258pt;height:33pt" o:ole="">
                  <v:imagedata r:id="rId1234" o:title=""/>
                </v:shape>
                <o:OLEObject Type="Embed" ProgID="Equation.3" ShapeID="_x0000_i1568" DrawAspect="Content" ObjectID="_1587501553" r:id="rId1235"/>
              </w:object>
            </w:r>
            <w:r w:rsidRPr="00636A5E">
              <w:rPr>
                <w:rFonts w:ascii=".VnTime" w:hAnsi=".VnTime"/>
                <w:sz w:val="28"/>
              </w:rPr>
              <w:tab/>
            </w:r>
          </w:p>
          <w:p w:rsidR="00636A5E" w:rsidRPr="00636A5E" w:rsidRDefault="00636A5E" w:rsidP="00636A5E">
            <w:pPr>
              <w:jc w:val="both"/>
              <w:rPr>
                <w:rFonts w:ascii=".VnTime" w:hAnsi=".VnTime"/>
                <w:sz w:val="28"/>
              </w:rPr>
            </w:pPr>
            <w:r w:rsidRPr="00636A5E">
              <w:rPr>
                <w:rFonts w:ascii=".VnTime" w:hAnsi=".VnTime"/>
                <w:b/>
                <w:sz w:val="28"/>
                <w:u w:val="single"/>
              </w:rPr>
              <w:t>Bµi 2 :</w:t>
            </w:r>
            <w:r w:rsidRPr="00636A5E">
              <w:rPr>
                <w:rFonts w:ascii=".VnTime" w:hAnsi=".VnTime"/>
                <w:sz w:val="28"/>
              </w:rPr>
              <w:t xml:space="preserve"> 3 ®iÓm   T×m x; y tho¶ m·n hÖ : </w:t>
            </w:r>
            <w:r w:rsidRPr="00636A5E">
              <w:rPr>
                <w:rFonts w:ascii=".VnTime" w:hAnsi=".VnTime"/>
                <w:position w:val="-66"/>
                <w:sz w:val="28"/>
              </w:rPr>
              <w:object w:dxaOrig="3280" w:dyaOrig="1440">
                <v:shape id="_x0000_i1569" type="#_x0000_t75" style="width:164pt;height:1in" o:ole="">
                  <v:imagedata r:id="rId1236" o:title=""/>
                </v:shape>
                <o:OLEObject Type="Embed" ProgID="Equation.3" ShapeID="_x0000_i1569" DrawAspect="Content" ObjectID="_1587501554" r:id="rId1237"/>
              </w:object>
            </w:r>
          </w:p>
          <w:p w:rsidR="00636A5E" w:rsidRPr="00636A5E" w:rsidRDefault="00636A5E" w:rsidP="00636A5E">
            <w:pPr>
              <w:jc w:val="both"/>
              <w:rPr>
                <w:rFonts w:ascii=".VnTime" w:hAnsi=".VnTime"/>
                <w:sz w:val="28"/>
              </w:rPr>
            </w:pPr>
            <w:r w:rsidRPr="00636A5E">
              <w:rPr>
                <w:rFonts w:ascii=".VnTime" w:hAnsi=".VnTime"/>
                <w:b/>
                <w:sz w:val="28"/>
                <w:u w:val="single"/>
              </w:rPr>
              <w:t xml:space="preserve">Bµi 3 : </w:t>
            </w:r>
            <w:r w:rsidRPr="00636A5E">
              <w:rPr>
                <w:rFonts w:ascii=".VnTime" w:hAnsi=".VnTime"/>
                <w:sz w:val="28"/>
              </w:rPr>
              <w:t xml:space="preserve"> 3 ®iÓm  Trªn ®­êng th¼ng a LÊy 2 ®iÓm A vµ B, gäi O lµ trung ®iÓm cña AB, C lµ ®iÓm n»m trong ®o¹n OA. Tõ C vÏ trong nöa mÆt ph¼ng bê a, 2 tia Cm vµ Cn sao cho :</w:t>
            </w:r>
            <w:r w:rsidRPr="00636A5E">
              <w:rPr>
                <w:rFonts w:ascii=".VnTime" w:hAnsi=".VnTime"/>
                <w:position w:val="-10"/>
                <w:sz w:val="28"/>
              </w:rPr>
              <w:object w:dxaOrig="3240" w:dyaOrig="380">
                <v:shape id="_x0000_i1570" type="#_x0000_t75" style="width:162pt;height:19pt" o:ole="">
                  <v:imagedata r:id="rId1238" o:title=""/>
                </v:shape>
                <o:OLEObject Type="Embed" ProgID="Equation.3" ShapeID="_x0000_i1570" DrawAspect="Content" ObjectID="_1587501555" r:id="rId1239"/>
              </w:object>
            </w:r>
            <w:r w:rsidRPr="00636A5E">
              <w:rPr>
                <w:rFonts w:ascii=".VnTime" w:hAnsi=".VnTime"/>
                <w:sz w:val="28"/>
              </w:rPr>
              <w:t>. Trªn tia Cm lÊy ®iÓm M, trªn tia Cn lÊy ®iÓm N sao cho 4 ®iÓm A, B, N, M cïng n»m trªn ®­êng trßn ®­êng kÝnh AB.</w:t>
            </w:r>
          </w:p>
          <w:p w:rsidR="00636A5E" w:rsidRPr="00636A5E" w:rsidRDefault="00636A5E" w:rsidP="00636A5E">
            <w:pPr>
              <w:jc w:val="both"/>
              <w:rPr>
                <w:rFonts w:ascii=".VnTime" w:hAnsi=".VnTime"/>
                <w:sz w:val="28"/>
              </w:rPr>
            </w:pPr>
            <w:r w:rsidRPr="00636A5E">
              <w:rPr>
                <w:rFonts w:ascii=".VnTime" w:hAnsi=".VnTime"/>
                <w:sz w:val="28"/>
              </w:rPr>
              <w:tab/>
              <w:t xml:space="preserve">1/ Gäi P lµ giao ®iÓm cña BM víi AN. </w:t>
            </w:r>
          </w:p>
          <w:p w:rsidR="00636A5E" w:rsidRPr="00636A5E" w:rsidRDefault="00636A5E" w:rsidP="00636A5E">
            <w:pPr>
              <w:jc w:val="both"/>
              <w:rPr>
                <w:rFonts w:ascii=".VnTime" w:hAnsi=".VnTime"/>
                <w:sz w:val="28"/>
              </w:rPr>
            </w:pPr>
            <w:r w:rsidRPr="00636A5E">
              <w:rPr>
                <w:rFonts w:ascii=".VnTime" w:hAnsi=".VnTime"/>
                <w:sz w:val="28"/>
              </w:rPr>
              <w:t xml:space="preserve">CMR : Khi </w:t>
            </w:r>
            <w:r w:rsidRPr="00636A5E">
              <w:rPr>
                <w:rFonts w:ascii=".VnTime" w:hAnsi=".VnTime"/>
                <w:position w:val="-6"/>
                <w:sz w:val="28"/>
              </w:rPr>
              <w:object w:dxaOrig="200" w:dyaOrig="220">
                <v:shape id="_x0000_i1571" type="#_x0000_t75" style="width:10pt;height:11pt" o:ole="">
                  <v:imagedata r:id="rId1240" o:title=""/>
                </v:shape>
                <o:OLEObject Type="Embed" ProgID="Equation.3" ShapeID="_x0000_i1571" DrawAspect="Content" ObjectID="_1587501556" r:id="rId1241"/>
              </w:object>
            </w:r>
            <w:r w:rsidRPr="00636A5E">
              <w:rPr>
                <w:rFonts w:ascii=".VnTime" w:hAnsi=".VnTime"/>
                <w:sz w:val="28"/>
              </w:rPr>
              <w:t xml:space="preserve"> thay ®æi th× P ch¹y trªn 1 ®­êng th¼ng cè ®Þnh.</w:t>
            </w:r>
          </w:p>
          <w:p w:rsidR="00636A5E" w:rsidRPr="00636A5E" w:rsidRDefault="00636A5E" w:rsidP="00636A5E">
            <w:pPr>
              <w:jc w:val="both"/>
              <w:rPr>
                <w:rFonts w:ascii=".VnTime" w:hAnsi=".VnTime"/>
                <w:sz w:val="28"/>
              </w:rPr>
            </w:pPr>
            <w:r w:rsidRPr="00636A5E">
              <w:rPr>
                <w:rFonts w:ascii=".VnTime" w:hAnsi=".VnTime"/>
                <w:sz w:val="28"/>
              </w:rPr>
              <w:tab/>
              <w:t xml:space="preserve">2/ Gäi E lµ giao ®iÓm cña CN vµ BM, F lµ giao ®iÓm cña AN vµ CM . </w:t>
            </w:r>
          </w:p>
          <w:p w:rsidR="00636A5E" w:rsidRPr="00636A5E" w:rsidRDefault="00636A5E" w:rsidP="00636A5E">
            <w:pPr>
              <w:jc w:val="both"/>
              <w:rPr>
                <w:rFonts w:ascii=".VnTime" w:hAnsi=".VnTime"/>
                <w:sz w:val="28"/>
              </w:rPr>
            </w:pPr>
            <w:r w:rsidRPr="00636A5E">
              <w:rPr>
                <w:rFonts w:ascii=".VnTime" w:hAnsi=".VnTime"/>
                <w:sz w:val="28"/>
              </w:rPr>
              <w:t>CMR : NE &gt; EF &gt; FM</w:t>
            </w:r>
          </w:p>
          <w:p w:rsidR="00636A5E" w:rsidRPr="00636A5E" w:rsidRDefault="00636A5E" w:rsidP="00636A5E">
            <w:pPr>
              <w:jc w:val="both"/>
              <w:rPr>
                <w:rFonts w:ascii=".VnTime" w:hAnsi=".VnTime"/>
                <w:sz w:val="28"/>
              </w:rPr>
            </w:pPr>
            <w:r w:rsidRPr="00636A5E">
              <w:rPr>
                <w:rFonts w:ascii=".VnTime" w:hAnsi=".VnTime"/>
                <w:b/>
                <w:sz w:val="28"/>
                <w:u w:val="single"/>
              </w:rPr>
              <w:t>Bµi 4 :</w:t>
            </w:r>
            <w:r w:rsidRPr="00636A5E">
              <w:rPr>
                <w:rFonts w:ascii=".VnTime" w:hAnsi=".VnTime"/>
                <w:sz w:val="28"/>
              </w:rPr>
              <w:t xml:space="preserve"> 1,5 ®iÓm</w:t>
            </w:r>
            <w:r w:rsidRPr="00636A5E">
              <w:rPr>
                <w:rFonts w:ascii=".VnTime" w:hAnsi=".VnTime"/>
                <w:sz w:val="28"/>
              </w:rPr>
              <w:tab/>
            </w:r>
          </w:p>
          <w:p w:rsidR="00636A5E" w:rsidRPr="00636A5E" w:rsidRDefault="00636A5E" w:rsidP="00636A5E">
            <w:pPr>
              <w:jc w:val="both"/>
              <w:rPr>
                <w:rFonts w:ascii=".VnTime" w:hAnsi=".VnTime"/>
                <w:sz w:val="28"/>
              </w:rPr>
            </w:pPr>
            <w:r w:rsidRPr="00636A5E">
              <w:rPr>
                <w:rFonts w:ascii=".VnTime" w:hAnsi=".VnTime"/>
                <w:sz w:val="28"/>
              </w:rPr>
              <w:t xml:space="preserve">T×m m ®Ó ph­¬ng tr×nh sau cã nghiÖm duy nhÊt : </w:t>
            </w:r>
            <w:r w:rsidRPr="00636A5E">
              <w:rPr>
                <w:rFonts w:ascii=".VnTime" w:hAnsi=".VnTime"/>
                <w:position w:val="-12"/>
                <w:sz w:val="28"/>
              </w:rPr>
              <w:object w:dxaOrig="3700" w:dyaOrig="400">
                <v:shape id="_x0000_i1572" type="#_x0000_t75" style="width:185pt;height:20pt" o:ole="">
                  <v:imagedata r:id="rId1242" o:title=""/>
                </v:shape>
                <o:OLEObject Type="Embed" ProgID="Equation.3" ShapeID="_x0000_i1572" DrawAspect="Content" ObjectID="_1587501557" r:id="rId1243"/>
              </w:object>
            </w:r>
            <w:r w:rsidRPr="00636A5E">
              <w:rPr>
                <w:rFonts w:ascii=".VnTime" w:hAnsi=".VnTime"/>
                <w:sz w:val="28"/>
              </w:rPr>
              <w:tab/>
            </w:r>
          </w:p>
          <w:p w:rsidR="00636A5E" w:rsidRPr="00834D87" w:rsidRDefault="00636A5E" w:rsidP="00834D87">
            <w:pPr>
              <w:jc w:val="center"/>
              <w:rPr>
                <w:rFonts w:ascii="Times New Roman" w:eastAsia="Times New Roman" w:hAnsi="Times New Roman" w:cs="Times New Roman"/>
                <w:b/>
                <w:color w:val="FF0000"/>
                <w:sz w:val="28"/>
                <w:szCs w:val="24"/>
                <w:lang w:val="en-US"/>
              </w:rPr>
            </w:pPr>
          </w:p>
        </w:tc>
      </w:tr>
      <w:tr w:rsidR="00834D87" w:rsidRPr="00834D87" w:rsidTr="009E3322">
        <w:trPr>
          <w:trHeight w:val="315"/>
        </w:trPr>
        <w:tc>
          <w:tcPr>
            <w:tcW w:w="11214" w:type="dxa"/>
            <w:tcBorders>
              <w:top w:val="nil"/>
              <w:left w:val="nil"/>
              <w:bottom w:val="nil"/>
              <w:right w:val="nil"/>
            </w:tcBorders>
            <w:shd w:val="clear" w:color="auto" w:fill="auto"/>
            <w:noWrap/>
            <w:vAlign w:val="bottom"/>
            <w:hideMark/>
          </w:tcPr>
          <w:p w:rsidR="00834D87" w:rsidRDefault="00834D87" w:rsidP="00834D87">
            <w:pPr>
              <w:jc w:val="center"/>
              <w:rPr>
                <w:rFonts w:ascii="Times New Roman" w:eastAsia="Times New Roman" w:hAnsi="Times New Roman" w:cs="Times New Roman"/>
                <w:b/>
                <w:color w:val="FF0000"/>
                <w:sz w:val="28"/>
                <w:szCs w:val="24"/>
                <w:lang w:val="en-US"/>
              </w:rPr>
            </w:pPr>
            <w:r w:rsidRPr="00834D87">
              <w:rPr>
                <w:rFonts w:ascii="Times New Roman" w:eastAsia="Times New Roman" w:hAnsi="Times New Roman" w:cs="Times New Roman"/>
                <w:b/>
                <w:color w:val="FF0000"/>
                <w:sz w:val="28"/>
                <w:szCs w:val="24"/>
                <w:lang w:val="en-US"/>
              </w:rPr>
              <w:t>ĐỀ 1790</w:t>
            </w:r>
          </w:p>
          <w:p w:rsidR="00636A5E" w:rsidRPr="00D25AC6" w:rsidRDefault="00636A5E" w:rsidP="00636A5E">
            <w:pPr>
              <w:jc w:val="center"/>
              <w:rPr>
                <w:rFonts w:ascii=".VnTimeH" w:hAnsi=".VnTimeH"/>
                <w:b/>
                <w:color w:val="0000FF"/>
                <w:sz w:val="26"/>
                <w:szCs w:val="26"/>
              </w:rPr>
            </w:pPr>
            <w:r w:rsidRPr="00D25AC6">
              <w:rPr>
                <w:rFonts w:ascii=".VnTimeH" w:hAnsi=".VnTimeH"/>
                <w:b/>
                <w:color w:val="0000FF"/>
                <w:sz w:val="26"/>
                <w:szCs w:val="26"/>
              </w:rPr>
              <w:t>®Ò thi tuyÓn sinh vµo</w:t>
            </w:r>
            <w:r>
              <w:rPr>
                <w:rFonts w:ascii=".VnTimeH" w:hAnsi=".VnTimeH"/>
                <w:b/>
                <w:color w:val="0000FF"/>
                <w:sz w:val="26"/>
                <w:szCs w:val="26"/>
              </w:rPr>
              <w:t xml:space="preserve"> </w:t>
            </w:r>
            <w:r w:rsidRPr="00D25AC6">
              <w:rPr>
                <w:rFonts w:ascii=".VnTimeH" w:hAnsi=".VnTimeH"/>
                <w:b/>
                <w:color w:val="0000FF"/>
                <w:sz w:val="26"/>
                <w:szCs w:val="26"/>
              </w:rPr>
              <w:t xml:space="preserve">líp 10  </w:t>
            </w:r>
            <w:r>
              <w:rPr>
                <w:rFonts w:ascii=".VnTimeH" w:hAnsi=".VnTimeH"/>
                <w:b/>
                <w:color w:val="0000FF"/>
                <w:sz w:val="26"/>
                <w:szCs w:val="26"/>
              </w:rPr>
              <w:t xml:space="preserve">tØnh </w:t>
            </w:r>
            <w:r w:rsidRPr="00D25AC6">
              <w:rPr>
                <w:rFonts w:ascii=".VnTimeH" w:hAnsi=".VnTimeH"/>
                <w:b/>
                <w:color w:val="0000FF"/>
                <w:sz w:val="26"/>
                <w:szCs w:val="26"/>
              </w:rPr>
              <w:t xml:space="preserve"> ninh b×nh</w:t>
            </w:r>
          </w:p>
          <w:p w:rsidR="00636A5E" w:rsidRPr="00D25AC6" w:rsidRDefault="00636A5E" w:rsidP="00636A5E">
            <w:pPr>
              <w:jc w:val="center"/>
              <w:rPr>
                <w:rFonts w:ascii=".VnTimeH" w:hAnsi=".VnTimeH"/>
                <w:b/>
                <w:sz w:val="24"/>
              </w:rPr>
            </w:pPr>
            <w:r w:rsidRPr="00D25AC6">
              <w:rPr>
                <w:rFonts w:ascii=".VnTimeH" w:hAnsi=".VnTimeH"/>
                <w:b/>
                <w:sz w:val="24"/>
              </w:rPr>
              <w:t>n¨m häc : 1999 - 2000</w:t>
            </w:r>
          </w:p>
          <w:p w:rsidR="00636A5E" w:rsidRDefault="00636A5E" w:rsidP="00636A5E">
            <w:pPr>
              <w:jc w:val="center"/>
            </w:pPr>
            <w:r w:rsidRPr="00225C51">
              <w:t>Thêi gian lµm bµi: 150 phót</w:t>
            </w:r>
          </w:p>
          <w:p w:rsidR="00636A5E" w:rsidRPr="009C64B0" w:rsidRDefault="00636A5E" w:rsidP="00636A5E">
            <w:pPr>
              <w:jc w:val="center"/>
              <w:rPr>
                <w:b/>
                <w:sz w:val="18"/>
                <w:u w:val="single"/>
              </w:rPr>
            </w:pPr>
          </w:p>
          <w:p w:rsidR="00636A5E" w:rsidRPr="00636A5E" w:rsidRDefault="00636A5E" w:rsidP="00636A5E">
            <w:pPr>
              <w:ind w:right="1503"/>
              <w:jc w:val="both"/>
              <w:rPr>
                <w:rFonts w:ascii=".VnTime" w:hAnsi=".VnTime"/>
                <w:sz w:val="28"/>
                <w:szCs w:val="28"/>
              </w:rPr>
            </w:pPr>
            <w:r w:rsidRPr="00636A5E">
              <w:rPr>
                <w:rFonts w:ascii=".VnTime" w:hAnsi=".VnTime"/>
                <w:b/>
                <w:sz w:val="28"/>
                <w:szCs w:val="28"/>
                <w:u w:val="single"/>
              </w:rPr>
              <w:t xml:space="preserve">Bµi 1: </w:t>
            </w:r>
            <w:r w:rsidRPr="00636A5E">
              <w:rPr>
                <w:rFonts w:ascii=".VnTime" w:hAnsi=".VnTime"/>
                <w:sz w:val="28"/>
                <w:szCs w:val="28"/>
              </w:rPr>
              <w:t xml:space="preserve"> (2 ®iÓm) </w:t>
            </w:r>
            <w:r w:rsidRPr="00636A5E">
              <w:rPr>
                <w:rFonts w:ascii=".VnTime" w:hAnsi=".VnTime"/>
                <w:sz w:val="28"/>
                <w:szCs w:val="28"/>
              </w:rPr>
              <w:tab/>
              <w:t xml:space="preserve">Cho hÖ ph­¬ng tr×nh  </w:t>
            </w:r>
            <w:r w:rsidRPr="00636A5E">
              <w:rPr>
                <w:rFonts w:ascii=".VnTime" w:hAnsi=".VnTime"/>
                <w:position w:val="-30"/>
                <w:sz w:val="28"/>
                <w:szCs w:val="28"/>
              </w:rPr>
              <w:object w:dxaOrig="1760" w:dyaOrig="720">
                <v:shape id="_x0000_i1573" type="#_x0000_t75" style="width:88pt;height:36pt" o:ole="">
                  <v:imagedata r:id="rId1244" o:title=""/>
                </v:shape>
                <o:OLEObject Type="Embed" ProgID="Equation.3" ShapeID="_x0000_i1573" DrawAspect="Content" ObjectID="_1587501558" r:id="rId1245"/>
              </w:object>
            </w:r>
          </w:p>
          <w:p w:rsidR="00636A5E" w:rsidRPr="00636A5E" w:rsidRDefault="00636A5E" w:rsidP="00636A5E">
            <w:pPr>
              <w:ind w:right="1503"/>
              <w:jc w:val="both"/>
              <w:rPr>
                <w:rFonts w:ascii=".VnTime" w:hAnsi=".VnTime"/>
                <w:sz w:val="28"/>
                <w:szCs w:val="28"/>
              </w:rPr>
            </w:pPr>
            <w:r w:rsidRPr="00636A5E">
              <w:rPr>
                <w:rFonts w:ascii=".VnTime" w:hAnsi=".VnTime"/>
                <w:sz w:val="28"/>
                <w:szCs w:val="28"/>
              </w:rPr>
              <w:tab/>
              <w:t>1. Gi¶i hÖ ph­¬ng tr×nh víi n = m = 1</w:t>
            </w:r>
          </w:p>
          <w:p w:rsidR="00636A5E" w:rsidRPr="00636A5E" w:rsidRDefault="00636A5E" w:rsidP="00636A5E">
            <w:pPr>
              <w:ind w:right="1503"/>
              <w:jc w:val="both"/>
              <w:rPr>
                <w:rFonts w:ascii=".VnTime" w:hAnsi=".VnTime"/>
                <w:sz w:val="28"/>
                <w:szCs w:val="28"/>
              </w:rPr>
            </w:pPr>
            <w:r w:rsidRPr="00636A5E">
              <w:rPr>
                <w:rFonts w:ascii=".VnTime" w:hAnsi=".VnTime"/>
                <w:sz w:val="28"/>
                <w:szCs w:val="28"/>
              </w:rPr>
              <w:tab/>
              <w:t>2. T×m gi¸ trÞ cña n vµ m ®Ó x = 2; y = 1 lµ nghiÖm cña hÖ ph­¬ng tr×nh</w:t>
            </w:r>
          </w:p>
          <w:p w:rsidR="00636A5E" w:rsidRPr="00636A5E" w:rsidRDefault="00636A5E" w:rsidP="00636A5E">
            <w:pPr>
              <w:ind w:right="1503"/>
              <w:jc w:val="both"/>
              <w:rPr>
                <w:rFonts w:ascii=".VnTime" w:hAnsi=".VnTime"/>
                <w:sz w:val="28"/>
                <w:szCs w:val="28"/>
              </w:rPr>
            </w:pPr>
            <w:r w:rsidRPr="00636A5E">
              <w:rPr>
                <w:rFonts w:ascii=".VnTime" w:hAnsi=".VnTime"/>
                <w:b/>
                <w:sz w:val="28"/>
                <w:szCs w:val="28"/>
                <w:u w:val="single"/>
              </w:rPr>
              <w:t>Bµi 2 :</w:t>
            </w:r>
            <w:r w:rsidRPr="00636A5E">
              <w:rPr>
                <w:rFonts w:ascii=".VnTime" w:hAnsi=".VnTime"/>
                <w:sz w:val="28"/>
                <w:szCs w:val="28"/>
                <w:u w:val="single"/>
              </w:rPr>
              <w:t xml:space="preserve"> </w:t>
            </w:r>
            <w:r w:rsidRPr="00636A5E">
              <w:rPr>
                <w:rFonts w:ascii=".VnTime" w:hAnsi=".VnTime"/>
                <w:sz w:val="28"/>
                <w:szCs w:val="28"/>
              </w:rPr>
              <w:t xml:space="preserve">(1 ®iÓm) </w:t>
            </w:r>
            <w:r w:rsidRPr="00636A5E">
              <w:rPr>
                <w:rFonts w:ascii=".VnTime" w:hAnsi=".VnTime"/>
                <w:sz w:val="28"/>
                <w:szCs w:val="28"/>
              </w:rPr>
              <w:tab/>
              <w:t xml:space="preserve">TÝnh gi¸ trÞ cña biÓu thøc : </w:t>
            </w:r>
            <w:r w:rsidRPr="00636A5E">
              <w:rPr>
                <w:rFonts w:ascii=".VnTime" w:hAnsi=".VnTime"/>
                <w:position w:val="-10"/>
                <w:sz w:val="28"/>
                <w:szCs w:val="28"/>
              </w:rPr>
              <w:object w:dxaOrig="2640" w:dyaOrig="440">
                <v:shape id="_x0000_i1574" type="#_x0000_t75" style="width:132pt;height:22pt" o:ole="">
                  <v:imagedata r:id="rId1246" o:title=""/>
                </v:shape>
                <o:OLEObject Type="Embed" ProgID="Equation.3" ShapeID="_x0000_i1574" DrawAspect="Content" ObjectID="_1587501559" r:id="rId1247"/>
              </w:object>
            </w:r>
          </w:p>
          <w:p w:rsidR="00636A5E" w:rsidRPr="00636A5E" w:rsidRDefault="00636A5E" w:rsidP="00636A5E">
            <w:pPr>
              <w:ind w:right="1503"/>
              <w:jc w:val="both"/>
              <w:rPr>
                <w:rFonts w:ascii=".VnTime" w:hAnsi=".VnTime"/>
                <w:sz w:val="28"/>
                <w:szCs w:val="28"/>
              </w:rPr>
            </w:pPr>
            <w:r w:rsidRPr="00636A5E">
              <w:rPr>
                <w:rFonts w:ascii=".VnTime" w:hAnsi=".VnTime"/>
                <w:b/>
                <w:sz w:val="28"/>
                <w:szCs w:val="28"/>
                <w:u w:val="single"/>
              </w:rPr>
              <w:t xml:space="preserve">Bµi 3 : </w:t>
            </w:r>
            <w:r w:rsidRPr="00636A5E">
              <w:rPr>
                <w:rFonts w:ascii=".VnTime" w:hAnsi=".VnTime"/>
                <w:sz w:val="28"/>
                <w:szCs w:val="28"/>
                <w:u w:val="single"/>
              </w:rPr>
              <w:t xml:space="preserve"> </w:t>
            </w:r>
            <w:r w:rsidRPr="00636A5E">
              <w:rPr>
                <w:rFonts w:ascii=".VnTime" w:hAnsi=".VnTime"/>
                <w:sz w:val="28"/>
                <w:szCs w:val="28"/>
              </w:rPr>
              <w:t xml:space="preserve">(2,5 ®iÓm) </w:t>
            </w:r>
          </w:p>
          <w:p w:rsidR="00636A5E" w:rsidRPr="00636A5E" w:rsidRDefault="00636A5E" w:rsidP="00636A5E">
            <w:pPr>
              <w:ind w:right="1503"/>
              <w:jc w:val="both"/>
              <w:rPr>
                <w:rFonts w:ascii=".VnTime" w:hAnsi=".VnTime"/>
                <w:sz w:val="28"/>
                <w:szCs w:val="28"/>
              </w:rPr>
            </w:pPr>
            <w:r w:rsidRPr="00636A5E">
              <w:rPr>
                <w:rFonts w:ascii=".VnTime" w:hAnsi=".VnTime"/>
                <w:sz w:val="28"/>
                <w:szCs w:val="28"/>
              </w:rPr>
              <w:t xml:space="preserve">        Hai ng­êi ®i xe ®¹p trªn qu·ng ®­êng AB. Ng­êi thø nhÊt ®i tõ A ®Õn B, cïng lóc ®ã ng­êi thø hai ®i tõ B ®Õn A víi vËn tèc b»ng 3/4 vËn tèc cña ng­êi thø nhÊt. Sau 2 giê th× hai ng­êi gÆp nhau. Hái mçi ng­êi ®i hÕt qu·ng ®­êng AB trong bao l©u.</w:t>
            </w:r>
          </w:p>
          <w:p w:rsidR="00636A5E" w:rsidRPr="00636A5E" w:rsidRDefault="00636A5E" w:rsidP="00636A5E">
            <w:pPr>
              <w:ind w:right="1503"/>
              <w:jc w:val="both"/>
              <w:rPr>
                <w:rFonts w:ascii=".VnTime" w:hAnsi=".VnTime"/>
                <w:sz w:val="28"/>
                <w:szCs w:val="28"/>
              </w:rPr>
            </w:pPr>
            <w:r w:rsidRPr="00636A5E">
              <w:rPr>
                <w:rFonts w:ascii=".VnTime" w:hAnsi=".VnTime"/>
                <w:b/>
                <w:sz w:val="28"/>
                <w:szCs w:val="28"/>
                <w:u w:val="single"/>
              </w:rPr>
              <w:t>Bµi 4 :</w:t>
            </w:r>
            <w:r w:rsidRPr="00636A5E">
              <w:rPr>
                <w:rFonts w:ascii=".VnTime" w:hAnsi=".VnTime"/>
                <w:sz w:val="28"/>
                <w:szCs w:val="28"/>
                <w:u w:val="single"/>
              </w:rPr>
              <w:t xml:space="preserve"> </w:t>
            </w:r>
            <w:r w:rsidRPr="00636A5E">
              <w:rPr>
                <w:rFonts w:ascii=".VnTime" w:hAnsi=".VnTime"/>
                <w:sz w:val="28"/>
                <w:szCs w:val="28"/>
              </w:rPr>
              <w:t xml:space="preserve">(3 ®iÓm) </w:t>
            </w:r>
            <w:r w:rsidRPr="00636A5E">
              <w:rPr>
                <w:rFonts w:ascii=".VnTime" w:hAnsi=".VnTime"/>
                <w:sz w:val="28"/>
                <w:szCs w:val="28"/>
              </w:rPr>
              <w:tab/>
              <w:t>Trªn c¹nh AB cña tam gi¸c ABC lÊy ®iÓm D sao cho hai ®­êng trßn néi tiÕp hai tam gi¸c ACD vµ BCD b»ng nhau. Gäi O, O</w:t>
            </w:r>
            <w:r w:rsidRPr="00636A5E">
              <w:rPr>
                <w:rFonts w:ascii=".VnTime" w:hAnsi=".VnTime"/>
                <w:sz w:val="28"/>
                <w:szCs w:val="28"/>
                <w:vertAlign w:val="subscript"/>
              </w:rPr>
              <w:t>1</w:t>
            </w:r>
            <w:r w:rsidRPr="00636A5E">
              <w:rPr>
                <w:rFonts w:ascii=".VnTime" w:hAnsi=".VnTime"/>
                <w:sz w:val="28"/>
                <w:szCs w:val="28"/>
              </w:rPr>
              <w:t>, O</w:t>
            </w:r>
            <w:r w:rsidRPr="00636A5E">
              <w:rPr>
                <w:rFonts w:ascii=".VnTime" w:hAnsi=".VnTime"/>
                <w:sz w:val="28"/>
                <w:szCs w:val="28"/>
                <w:vertAlign w:val="subscript"/>
              </w:rPr>
              <w:t>2</w:t>
            </w:r>
            <w:r w:rsidRPr="00636A5E">
              <w:rPr>
                <w:rFonts w:ascii=".VnTime" w:hAnsi=".VnTime"/>
                <w:sz w:val="28"/>
                <w:szCs w:val="28"/>
              </w:rPr>
              <w:t xml:space="preserve"> theo thø tù lµ t©m cña c¸c ®­êng trßn néi tiÕp c¸c tam gi¸c ABC, ACD, BCD.</w:t>
            </w:r>
          </w:p>
          <w:p w:rsidR="00636A5E" w:rsidRPr="00636A5E" w:rsidRDefault="00636A5E" w:rsidP="00636A5E">
            <w:pPr>
              <w:ind w:right="1503"/>
              <w:jc w:val="both"/>
              <w:rPr>
                <w:rFonts w:ascii=".VnTime" w:hAnsi=".VnTime"/>
                <w:sz w:val="28"/>
                <w:szCs w:val="28"/>
              </w:rPr>
            </w:pPr>
            <w:r w:rsidRPr="00636A5E">
              <w:rPr>
                <w:rFonts w:ascii=".VnTime" w:hAnsi=".VnTime"/>
                <w:sz w:val="28"/>
                <w:szCs w:val="28"/>
              </w:rPr>
              <w:tab/>
              <w:t>1. CMR : Ba ®iÓm A,O</w:t>
            </w:r>
            <w:r w:rsidRPr="00636A5E">
              <w:rPr>
                <w:rFonts w:ascii=".VnTime" w:hAnsi=".VnTime"/>
                <w:sz w:val="28"/>
                <w:szCs w:val="28"/>
                <w:vertAlign w:val="subscript"/>
              </w:rPr>
              <w:t>1</w:t>
            </w:r>
            <w:r w:rsidRPr="00636A5E">
              <w:rPr>
                <w:rFonts w:ascii=".VnTime" w:hAnsi=".VnTime"/>
                <w:sz w:val="28"/>
                <w:szCs w:val="28"/>
              </w:rPr>
              <w:t>, O vµ B, O</w:t>
            </w:r>
            <w:r w:rsidRPr="00636A5E">
              <w:rPr>
                <w:rFonts w:ascii=".VnTime" w:hAnsi=".VnTime"/>
                <w:sz w:val="28"/>
                <w:szCs w:val="28"/>
                <w:vertAlign w:val="subscript"/>
              </w:rPr>
              <w:t>2</w:t>
            </w:r>
            <w:r w:rsidRPr="00636A5E">
              <w:rPr>
                <w:rFonts w:ascii=".VnTime" w:hAnsi=".VnTime"/>
                <w:sz w:val="28"/>
                <w:szCs w:val="28"/>
              </w:rPr>
              <w:t>, O th¼ng hµng.</w:t>
            </w:r>
          </w:p>
          <w:p w:rsidR="00636A5E" w:rsidRPr="00636A5E" w:rsidRDefault="00636A5E" w:rsidP="00636A5E">
            <w:pPr>
              <w:ind w:right="1503"/>
              <w:jc w:val="both"/>
              <w:rPr>
                <w:rFonts w:ascii=".VnTime" w:hAnsi=".VnTime"/>
                <w:sz w:val="28"/>
                <w:szCs w:val="28"/>
              </w:rPr>
            </w:pPr>
            <w:r w:rsidRPr="00636A5E">
              <w:rPr>
                <w:rFonts w:ascii=".VnTime" w:hAnsi=".VnTime"/>
                <w:sz w:val="28"/>
                <w:szCs w:val="28"/>
              </w:rPr>
              <w:tab/>
              <w:t>2. CMR : OO</w:t>
            </w:r>
            <w:r w:rsidRPr="00636A5E">
              <w:rPr>
                <w:rFonts w:ascii=".VnTime" w:hAnsi=".VnTime"/>
                <w:sz w:val="28"/>
                <w:szCs w:val="28"/>
                <w:vertAlign w:val="subscript"/>
              </w:rPr>
              <w:t>1</w:t>
            </w:r>
            <w:r w:rsidRPr="00636A5E">
              <w:rPr>
                <w:rFonts w:ascii=".VnTime" w:hAnsi=".VnTime"/>
                <w:sz w:val="28"/>
                <w:szCs w:val="28"/>
              </w:rPr>
              <w:t>. OB = OO</w:t>
            </w:r>
            <w:r w:rsidRPr="00636A5E">
              <w:rPr>
                <w:rFonts w:ascii=".VnTime" w:hAnsi=".VnTime"/>
                <w:sz w:val="28"/>
                <w:szCs w:val="28"/>
                <w:vertAlign w:val="subscript"/>
              </w:rPr>
              <w:t>2</w:t>
            </w:r>
            <w:r w:rsidRPr="00636A5E">
              <w:rPr>
                <w:rFonts w:ascii=".VnTime" w:hAnsi=".VnTime"/>
                <w:sz w:val="28"/>
                <w:szCs w:val="28"/>
              </w:rPr>
              <w:t>. OA.</w:t>
            </w:r>
          </w:p>
          <w:p w:rsidR="00636A5E" w:rsidRPr="00636A5E" w:rsidRDefault="00636A5E" w:rsidP="00636A5E">
            <w:pPr>
              <w:ind w:right="1503"/>
              <w:jc w:val="both"/>
              <w:rPr>
                <w:rFonts w:ascii=".VnTime" w:hAnsi=".VnTime"/>
                <w:sz w:val="28"/>
                <w:szCs w:val="28"/>
              </w:rPr>
            </w:pPr>
            <w:r w:rsidRPr="00636A5E">
              <w:rPr>
                <w:rFonts w:ascii=".VnTime" w:hAnsi=".VnTime"/>
                <w:sz w:val="28"/>
                <w:szCs w:val="28"/>
              </w:rPr>
              <w:tab/>
              <w:t>3. §Æt AB = c, AC = b, BC = a. TÝnh CD theo a, b, c.</w:t>
            </w:r>
          </w:p>
          <w:p w:rsidR="00636A5E" w:rsidRPr="00636A5E" w:rsidRDefault="00636A5E" w:rsidP="00636A5E">
            <w:pPr>
              <w:ind w:right="1503"/>
              <w:jc w:val="both"/>
              <w:rPr>
                <w:rFonts w:ascii=".VnTime" w:hAnsi=".VnTime"/>
                <w:sz w:val="28"/>
                <w:szCs w:val="28"/>
              </w:rPr>
            </w:pPr>
            <w:r w:rsidRPr="00636A5E">
              <w:rPr>
                <w:rFonts w:ascii=".VnTime" w:hAnsi=".VnTime"/>
                <w:b/>
                <w:sz w:val="28"/>
                <w:szCs w:val="28"/>
                <w:u w:val="single"/>
              </w:rPr>
              <w:t xml:space="preserve">Bµi 5 : </w:t>
            </w:r>
            <w:r w:rsidRPr="00636A5E">
              <w:rPr>
                <w:rFonts w:ascii=".VnTime" w:hAnsi=".VnTime"/>
                <w:sz w:val="28"/>
                <w:szCs w:val="28"/>
              </w:rPr>
              <w:t xml:space="preserve">(1,5 ®iÓm) </w:t>
            </w:r>
            <w:r w:rsidRPr="00636A5E">
              <w:rPr>
                <w:rFonts w:ascii=".VnTime" w:hAnsi=".VnTime"/>
                <w:sz w:val="28"/>
                <w:szCs w:val="28"/>
              </w:rPr>
              <w:tab/>
              <w:t xml:space="preserve">Cho bèn sè a, b, x, y tho¶ m·n:  </w:t>
            </w:r>
            <w:r w:rsidRPr="00636A5E">
              <w:rPr>
                <w:rFonts w:ascii=".VnTime" w:hAnsi=".VnTime"/>
                <w:position w:val="-10"/>
                <w:sz w:val="28"/>
                <w:szCs w:val="28"/>
              </w:rPr>
              <w:object w:dxaOrig="1760" w:dyaOrig="320">
                <v:shape id="_x0000_i1575" type="#_x0000_t75" style="width:88pt;height:16pt" o:ole="">
                  <v:imagedata r:id="rId1248" o:title=""/>
                </v:shape>
                <o:OLEObject Type="Embed" ProgID="Equation.3" ShapeID="_x0000_i1575" DrawAspect="Content" ObjectID="_1587501560" r:id="rId1249"/>
              </w:object>
            </w:r>
          </w:p>
          <w:p w:rsidR="00636A5E" w:rsidRPr="00636A5E" w:rsidRDefault="00636A5E" w:rsidP="00636A5E">
            <w:pPr>
              <w:ind w:right="1503"/>
              <w:jc w:val="both"/>
              <w:rPr>
                <w:rFonts w:ascii=".VnTime" w:hAnsi=".VnTime"/>
                <w:sz w:val="28"/>
                <w:szCs w:val="28"/>
              </w:rPr>
            </w:pPr>
            <w:r w:rsidRPr="00636A5E">
              <w:rPr>
                <w:rFonts w:ascii=".VnTime" w:hAnsi=".VnTime"/>
                <w:sz w:val="28"/>
                <w:szCs w:val="28"/>
              </w:rPr>
              <w:t xml:space="preserve">CMR :   </w:t>
            </w:r>
            <w:r w:rsidRPr="00636A5E">
              <w:rPr>
                <w:rFonts w:ascii=".VnTime" w:hAnsi=".VnTime"/>
                <w:position w:val="-28"/>
                <w:sz w:val="28"/>
                <w:szCs w:val="28"/>
              </w:rPr>
              <w:object w:dxaOrig="6240" w:dyaOrig="700">
                <v:shape id="_x0000_i1576" type="#_x0000_t75" style="width:312pt;height:35pt" o:ole="">
                  <v:imagedata r:id="rId1250" o:title=""/>
                </v:shape>
                <o:OLEObject Type="Embed" ProgID="Equation.3" ShapeID="_x0000_i1576" DrawAspect="Content" ObjectID="_1587501561" r:id="rId1251"/>
              </w:object>
            </w:r>
          </w:p>
          <w:p w:rsidR="00636A5E" w:rsidRPr="00834D87" w:rsidRDefault="00636A5E" w:rsidP="00834D87">
            <w:pPr>
              <w:jc w:val="center"/>
              <w:rPr>
                <w:rFonts w:ascii="Times New Roman" w:eastAsia="Times New Roman" w:hAnsi="Times New Roman" w:cs="Times New Roman"/>
                <w:b/>
                <w:color w:val="FF0000"/>
                <w:sz w:val="28"/>
                <w:szCs w:val="24"/>
                <w:lang w:val="en-US"/>
              </w:rPr>
            </w:pPr>
          </w:p>
        </w:tc>
      </w:tr>
      <w:tr w:rsidR="00834D87" w:rsidRPr="00834D87" w:rsidTr="009E3322">
        <w:trPr>
          <w:trHeight w:val="315"/>
        </w:trPr>
        <w:tc>
          <w:tcPr>
            <w:tcW w:w="11214" w:type="dxa"/>
            <w:tcBorders>
              <w:top w:val="nil"/>
              <w:left w:val="nil"/>
              <w:bottom w:val="nil"/>
              <w:right w:val="nil"/>
            </w:tcBorders>
            <w:shd w:val="clear" w:color="auto" w:fill="auto"/>
            <w:noWrap/>
            <w:vAlign w:val="bottom"/>
            <w:hideMark/>
          </w:tcPr>
          <w:p w:rsidR="00636A5E" w:rsidRDefault="00636A5E" w:rsidP="00834D87">
            <w:pPr>
              <w:jc w:val="center"/>
              <w:rPr>
                <w:rFonts w:ascii="Times New Roman" w:eastAsia="Times New Roman" w:hAnsi="Times New Roman" w:cs="Times New Roman"/>
                <w:b/>
                <w:color w:val="FF0000"/>
                <w:sz w:val="28"/>
                <w:szCs w:val="24"/>
                <w:lang w:val="en-US"/>
              </w:rPr>
            </w:pPr>
          </w:p>
          <w:p w:rsidR="00636A5E" w:rsidRDefault="00636A5E" w:rsidP="00834D87">
            <w:pPr>
              <w:jc w:val="center"/>
              <w:rPr>
                <w:rFonts w:ascii="Times New Roman" w:eastAsia="Times New Roman" w:hAnsi="Times New Roman" w:cs="Times New Roman"/>
                <w:b/>
                <w:color w:val="FF0000"/>
                <w:sz w:val="28"/>
                <w:szCs w:val="24"/>
                <w:lang w:val="en-US"/>
              </w:rPr>
            </w:pPr>
          </w:p>
          <w:p w:rsidR="00636A5E" w:rsidRDefault="00636A5E" w:rsidP="00834D87">
            <w:pPr>
              <w:jc w:val="center"/>
              <w:rPr>
                <w:rFonts w:ascii="Times New Roman" w:eastAsia="Times New Roman" w:hAnsi="Times New Roman" w:cs="Times New Roman"/>
                <w:b/>
                <w:color w:val="FF0000"/>
                <w:sz w:val="28"/>
                <w:szCs w:val="24"/>
                <w:lang w:val="en-US"/>
              </w:rPr>
            </w:pPr>
          </w:p>
          <w:p w:rsidR="00636A5E" w:rsidRDefault="00636A5E" w:rsidP="00834D87">
            <w:pPr>
              <w:jc w:val="center"/>
              <w:rPr>
                <w:rFonts w:ascii="Times New Roman" w:eastAsia="Times New Roman" w:hAnsi="Times New Roman" w:cs="Times New Roman"/>
                <w:b/>
                <w:color w:val="FF0000"/>
                <w:sz w:val="28"/>
                <w:szCs w:val="24"/>
                <w:lang w:val="en-US"/>
              </w:rPr>
            </w:pPr>
          </w:p>
          <w:p w:rsidR="00834D87" w:rsidRDefault="00834D87" w:rsidP="00834D87">
            <w:pPr>
              <w:jc w:val="center"/>
              <w:rPr>
                <w:rFonts w:ascii="Times New Roman" w:eastAsia="Times New Roman" w:hAnsi="Times New Roman" w:cs="Times New Roman"/>
                <w:b/>
                <w:color w:val="FF0000"/>
                <w:sz w:val="28"/>
                <w:szCs w:val="24"/>
                <w:lang w:val="en-US"/>
              </w:rPr>
            </w:pPr>
            <w:r w:rsidRPr="00834D87">
              <w:rPr>
                <w:rFonts w:ascii="Times New Roman" w:eastAsia="Times New Roman" w:hAnsi="Times New Roman" w:cs="Times New Roman"/>
                <w:b/>
                <w:color w:val="FF0000"/>
                <w:sz w:val="28"/>
                <w:szCs w:val="24"/>
                <w:lang w:val="en-US"/>
              </w:rPr>
              <w:t>ĐỀ 1791</w:t>
            </w:r>
          </w:p>
          <w:tbl>
            <w:tblPr>
              <w:tblW w:w="10548" w:type="dxa"/>
              <w:tblLook w:val="01E0" w:firstRow="1" w:lastRow="1" w:firstColumn="1" w:lastColumn="1" w:noHBand="0" w:noVBand="0"/>
            </w:tblPr>
            <w:tblGrid>
              <w:gridCol w:w="3780"/>
              <w:gridCol w:w="6768"/>
            </w:tblGrid>
            <w:tr w:rsidR="00636A5E" w:rsidRPr="00E624A6" w:rsidTr="009E3322">
              <w:tc>
                <w:tcPr>
                  <w:tcW w:w="3780" w:type="dxa"/>
                  <w:shd w:val="clear" w:color="auto" w:fill="auto"/>
                </w:tcPr>
                <w:p w:rsidR="00636A5E" w:rsidRPr="00E624A6" w:rsidRDefault="00636A5E" w:rsidP="009E3322">
                  <w:pPr>
                    <w:jc w:val="center"/>
                    <w:rPr>
                      <w:rFonts w:eastAsia="Calibri"/>
                      <w:b/>
                      <w:sz w:val="26"/>
                      <w:szCs w:val="26"/>
                    </w:rPr>
                  </w:pPr>
                  <w:r w:rsidRPr="00E624A6">
                    <w:rPr>
                      <w:rFonts w:eastAsia="Calibri"/>
                      <w:b/>
                      <w:sz w:val="26"/>
                      <w:szCs w:val="26"/>
                    </w:rPr>
                    <w:t>SỞ GIÁO DỤC VÀ ĐÀO TẠO</w:t>
                  </w:r>
                </w:p>
              </w:tc>
              <w:tc>
                <w:tcPr>
                  <w:tcW w:w="6768" w:type="dxa"/>
                  <w:shd w:val="clear" w:color="auto" w:fill="auto"/>
                </w:tcPr>
                <w:p w:rsidR="00636A5E" w:rsidRPr="00E624A6" w:rsidRDefault="00636A5E" w:rsidP="009E3322">
                  <w:pPr>
                    <w:jc w:val="center"/>
                    <w:rPr>
                      <w:rFonts w:eastAsia="Calibri"/>
                      <w:b/>
                      <w:sz w:val="26"/>
                      <w:szCs w:val="26"/>
                    </w:rPr>
                  </w:pPr>
                  <w:r w:rsidRPr="00E624A6">
                    <w:rPr>
                      <w:rFonts w:eastAsia="Calibri"/>
                      <w:b/>
                      <w:sz w:val="26"/>
                      <w:szCs w:val="26"/>
                    </w:rPr>
                    <w:t>KỲ THI TUYỂN SINH LỚP 10 THPT CHUYÊN</w:t>
                  </w:r>
                </w:p>
              </w:tc>
            </w:tr>
            <w:tr w:rsidR="00636A5E" w:rsidRPr="00E624A6" w:rsidTr="009E3322">
              <w:tc>
                <w:tcPr>
                  <w:tcW w:w="3780" w:type="dxa"/>
                  <w:shd w:val="clear" w:color="auto" w:fill="auto"/>
                </w:tcPr>
                <w:p w:rsidR="00636A5E" w:rsidRPr="00E624A6" w:rsidRDefault="00636A5E" w:rsidP="009E3322">
                  <w:pPr>
                    <w:jc w:val="center"/>
                    <w:rPr>
                      <w:rFonts w:eastAsia="Calibri"/>
                      <w:b/>
                      <w:sz w:val="26"/>
                      <w:szCs w:val="26"/>
                    </w:rPr>
                  </w:pPr>
                  <w:r w:rsidRPr="00E624A6">
                    <w:rPr>
                      <w:rFonts w:eastAsia="Calibri"/>
                      <w:b/>
                      <w:sz w:val="26"/>
                      <w:szCs w:val="26"/>
                      <w:u w:val="single"/>
                    </w:rPr>
                    <w:t xml:space="preserve">QUẢNG </w:t>
                  </w:r>
                  <w:smartTag w:uri="urn:schemas-microsoft-com:office:smarttags" w:element="place">
                    <w:smartTag w:uri="urn:schemas-microsoft-com:office:smarttags" w:element="country-region">
                      <w:r w:rsidRPr="00E624A6">
                        <w:rPr>
                          <w:rFonts w:eastAsia="Calibri"/>
                          <w:b/>
                          <w:sz w:val="26"/>
                          <w:szCs w:val="26"/>
                          <w:u w:val="single"/>
                        </w:rPr>
                        <w:t>NAM</w:t>
                      </w:r>
                    </w:smartTag>
                  </w:smartTag>
                </w:p>
              </w:tc>
              <w:tc>
                <w:tcPr>
                  <w:tcW w:w="6768" w:type="dxa"/>
                  <w:shd w:val="clear" w:color="auto" w:fill="auto"/>
                </w:tcPr>
                <w:p w:rsidR="00636A5E" w:rsidRPr="00E624A6" w:rsidRDefault="00636A5E" w:rsidP="009E3322">
                  <w:pPr>
                    <w:jc w:val="center"/>
                    <w:rPr>
                      <w:rFonts w:eastAsia="Calibri"/>
                      <w:b/>
                      <w:sz w:val="26"/>
                      <w:szCs w:val="26"/>
                    </w:rPr>
                  </w:pPr>
                  <w:r w:rsidRPr="00E624A6">
                    <w:rPr>
                      <w:rFonts w:eastAsia="Calibri"/>
                      <w:b/>
                      <w:sz w:val="26"/>
                      <w:szCs w:val="26"/>
                    </w:rPr>
                    <w:t>Năm học: 2013 – 2014</w:t>
                  </w:r>
                </w:p>
              </w:tc>
            </w:tr>
            <w:tr w:rsidR="00636A5E" w:rsidRPr="00E624A6" w:rsidTr="009E3322">
              <w:trPr>
                <w:trHeight w:val="299"/>
              </w:trPr>
              <w:tc>
                <w:tcPr>
                  <w:tcW w:w="3780" w:type="dxa"/>
                  <w:shd w:val="clear" w:color="auto" w:fill="auto"/>
                </w:tcPr>
                <w:p w:rsidR="00636A5E" w:rsidRPr="00E624A6" w:rsidRDefault="00636A5E" w:rsidP="009E3322">
                  <w:pPr>
                    <w:rPr>
                      <w:rFonts w:eastAsia="Calibri"/>
                      <w:b/>
                      <w:sz w:val="28"/>
                      <w:szCs w:val="28"/>
                    </w:rPr>
                  </w:pPr>
                </w:p>
              </w:tc>
              <w:tc>
                <w:tcPr>
                  <w:tcW w:w="6768" w:type="dxa"/>
                  <w:shd w:val="clear" w:color="auto" w:fill="auto"/>
                </w:tcPr>
                <w:p w:rsidR="00636A5E" w:rsidRPr="00E624A6" w:rsidRDefault="00636A5E" w:rsidP="009E3322">
                  <w:pPr>
                    <w:jc w:val="center"/>
                    <w:rPr>
                      <w:rFonts w:eastAsia="Calibri"/>
                      <w:b/>
                      <w:sz w:val="26"/>
                      <w:szCs w:val="26"/>
                    </w:rPr>
                  </w:pPr>
                  <w:r w:rsidRPr="00E624A6">
                    <w:rPr>
                      <w:rFonts w:eastAsia="Calibri"/>
                      <w:b/>
                      <w:sz w:val="26"/>
                      <w:szCs w:val="26"/>
                    </w:rPr>
                    <w:t>Khóa thi ngày 06 tháng 6 năm 2013</w:t>
                  </w:r>
                </w:p>
              </w:tc>
            </w:tr>
            <w:tr w:rsidR="00636A5E" w:rsidRPr="00E624A6" w:rsidTr="009E3322">
              <w:trPr>
                <w:trHeight w:val="299"/>
              </w:trPr>
              <w:tc>
                <w:tcPr>
                  <w:tcW w:w="3780" w:type="dxa"/>
                  <w:shd w:val="clear" w:color="auto" w:fill="auto"/>
                </w:tcPr>
                <w:p w:rsidR="00636A5E" w:rsidRPr="00E624A6" w:rsidRDefault="00636A5E" w:rsidP="009E3322">
                  <w:pPr>
                    <w:rPr>
                      <w:rFonts w:eastAsia="Calibri"/>
                      <w:b/>
                      <w:sz w:val="28"/>
                      <w:szCs w:val="28"/>
                    </w:rPr>
                  </w:pPr>
                </w:p>
              </w:tc>
              <w:tc>
                <w:tcPr>
                  <w:tcW w:w="6768" w:type="dxa"/>
                  <w:shd w:val="clear" w:color="auto" w:fill="auto"/>
                </w:tcPr>
                <w:p w:rsidR="00636A5E" w:rsidRPr="00E624A6" w:rsidRDefault="00636A5E" w:rsidP="009E3322">
                  <w:pPr>
                    <w:jc w:val="center"/>
                    <w:rPr>
                      <w:rFonts w:eastAsia="Calibri"/>
                      <w:b/>
                      <w:sz w:val="26"/>
                      <w:szCs w:val="26"/>
                    </w:rPr>
                  </w:pPr>
                  <w:r w:rsidRPr="00E624A6">
                    <w:rPr>
                      <w:rFonts w:eastAsia="Calibri"/>
                      <w:b/>
                      <w:sz w:val="26"/>
                      <w:szCs w:val="26"/>
                    </w:rPr>
                    <w:t>Môn:  TOÁN (Chuyên Toán)</w:t>
                  </w:r>
                </w:p>
              </w:tc>
            </w:tr>
            <w:tr w:rsidR="00636A5E" w:rsidRPr="00E624A6" w:rsidTr="009E3322">
              <w:tc>
                <w:tcPr>
                  <w:tcW w:w="3780" w:type="dxa"/>
                  <w:shd w:val="clear" w:color="auto" w:fill="auto"/>
                </w:tcPr>
                <w:p w:rsidR="00636A5E" w:rsidRPr="00E624A6" w:rsidRDefault="00636A5E" w:rsidP="009E3322">
                  <w:pPr>
                    <w:rPr>
                      <w:rFonts w:eastAsia="Calibri"/>
                      <w:b/>
                      <w:sz w:val="28"/>
                      <w:szCs w:val="28"/>
                    </w:rPr>
                  </w:pPr>
                  <w:r>
                    <w:rPr>
                      <w:rFonts w:eastAsia="Calibri"/>
                      <w:b/>
                      <w:noProof/>
                      <w:sz w:val="28"/>
                      <w:szCs w:val="28"/>
                      <w:lang w:val="en-US"/>
                    </w:rPr>
                    <mc:AlternateContent>
                      <mc:Choice Requires="wps">
                        <w:drawing>
                          <wp:anchor distT="0" distB="0" distL="114300" distR="114300" simplePos="0" relativeHeight="251717632" behindDoc="0" locked="0" layoutInCell="1" allowOverlap="1" wp14:anchorId="14F88852" wp14:editId="1D927BF8">
                            <wp:simplePos x="0" y="0"/>
                            <wp:positionH relativeFrom="column">
                              <wp:posOffset>342900</wp:posOffset>
                            </wp:positionH>
                            <wp:positionV relativeFrom="paragraph">
                              <wp:posOffset>11430</wp:posOffset>
                            </wp:positionV>
                            <wp:extent cx="1600200" cy="342900"/>
                            <wp:effectExtent l="9525" t="11430" r="9525" b="7620"/>
                            <wp:wrapNone/>
                            <wp:docPr id="1477" name="Text Box 14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342900"/>
                                    </a:xfrm>
                                    <a:prstGeom prst="rect">
                                      <a:avLst/>
                                    </a:prstGeom>
                                    <a:solidFill>
                                      <a:srgbClr val="FFFFFF"/>
                                    </a:solidFill>
                                    <a:ln w="9525">
                                      <a:solidFill>
                                        <a:srgbClr val="000000"/>
                                      </a:solidFill>
                                      <a:miter lim="800000"/>
                                      <a:headEnd/>
                                      <a:tailEnd/>
                                    </a:ln>
                                  </wps:spPr>
                                  <wps:txbx>
                                    <w:txbxContent>
                                      <w:p w:rsidR="009E3322" w:rsidRPr="00C501DE" w:rsidRDefault="009E3322" w:rsidP="00636A5E">
                                        <w:pPr>
                                          <w:rPr>
                                            <w:b/>
                                            <w:sz w:val="26"/>
                                            <w:szCs w:val="26"/>
                                          </w:rPr>
                                        </w:pPr>
                                        <w:r w:rsidRPr="00C501DE">
                                          <w:rPr>
                                            <w:b/>
                                            <w:sz w:val="26"/>
                                            <w:szCs w:val="26"/>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77" o:spid="_x0000_s1048" type="#_x0000_t202" style="position:absolute;margin-left:27pt;margin-top:.9pt;width:126pt;height:27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">
                            <v:textbox>
                              <w:txbxContent>
                                <w:p w:rsidR="009E3322" w:rsidRPr="00C501DE" w:rsidRDefault="009E3322" w:rsidP="00636A5E">
                                  <w:pPr>
                                    <w:rPr>
                                      <w:b/>
                                      <w:sz w:val="26"/>
                                      <w:szCs w:val="26"/>
                                    </w:rPr>
                                  </w:pPr>
                                  <w:r w:rsidRPr="00C501DE">
                                    <w:rPr>
                                      <w:b/>
                                      <w:sz w:val="26"/>
                                      <w:szCs w:val="26"/>
                                    </w:rPr>
                                    <w:t>ĐỀ CHÍNH THỨC</w:t>
                                  </w:r>
                                </w:p>
                              </w:txbxContent>
                            </v:textbox>
                          </v:shape>
                        </w:pict>
                      </mc:Fallback>
                    </mc:AlternateContent>
                  </w:r>
                </w:p>
              </w:tc>
              <w:tc>
                <w:tcPr>
                  <w:tcW w:w="6768" w:type="dxa"/>
                  <w:shd w:val="clear" w:color="auto" w:fill="auto"/>
                </w:tcPr>
                <w:p w:rsidR="00636A5E" w:rsidRPr="00E624A6" w:rsidRDefault="00636A5E" w:rsidP="009E3322">
                  <w:pPr>
                    <w:jc w:val="center"/>
                    <w:rPr>
                      <w:rFonts w:eastAsia="Calibri"/>
                      <w:sz w:val="26"/>
                      <w:szCs w:val="26"/>
                    </w:rPr>
                  </w:pPr>
                  <w:r w:rsidRPr="00E624A6">
                    <w:rPr>
                      <w:rFonts w:eastAsia="Calibri"/>
                      <w:sz w:val="26"/>
                      <w:szCs w:val="26"/>
                    </w:rPr>
                    <w:t>Thời gian làm bài: 150 phút (</w:t>
                  </w:r>
                  <w:r w:rsidRPr="00E624A6">
                    <w:rPr>
                      <w:rFonts w:eastAsia="Calibri"/>
                      <w:i/>
                      <w:sz w:val="26"/>
                      <w:szCs w:val="26"/>
                    </w:rPr>
                    <w:t>không tính thời gian giao đề</w:t>
                  </w:r>
                  <w:r w:rsidRPr="00E624A6">
                    <w:rPr>
                      <w:rFonts w:eastAsia="Calibri"/>
                      <w:sz w:val="26"/>
                      <w:szCs w:val="26"/>
                    </w:rPr>
                    <w:t>)</w:t>
                  </w:r>
                </w:p>
                <w:p w:rsidR="00636A5E" w:rsidRPr="00E624A6" w:rsidRDefault="00636A5E" w:rsidP="009E3322">
                  <w:pPr>
                    <w:jc w:val="center"/>
                    <w:rPr>
                      <w:rFonts w:eastAsia="Calibri"/>
                      <w:sz w:val="26"/>
                      <w:szCs w:val="26"/>
                    </w:rPr>
                  </w:pPr>
                </w:p>
              </w:tc>
            </w:tr>
          </w:tbl>
          <w:p w:rsidR="00636A5E" w:rsidRPr="00E624A6" w:rsidRDefault="00636A5E" w:rsidP="00636A5E">
            <w:pPr>
              <w:rPr>
                <w:b/>
                <w:sz w:val="26"/>
                <w:szCs w:val="26"/>
              </w:rPr>
            </w:pPr>
          </w:p>
          <w:p w:rsidR="00636A5E" w:rsidRPr="00E624A6" w:rsidRDefault="00636A5E" w:rsidP="009E3322">
            <w:pPr>
              <w:ind w:right="1520"/>
              <w:rPr>
                <w:b/>
                <w:sz w:val="28"/>
                <w:szCs w:val="28"/>
              </w:rPr>
            </w:pPr>
            <w:r w:rsidRPr="00E624A6">
              <w:rPr>
                <w:b/>
                <w:sz w:val="28"/>
                <w:szCs w:val="28"/>
              </w:rPr>
              <w:t>Câu 1</w:t>
            </w:r>
            <w:r w:rsidRPr="00E624A6">
              <w:rPr>
                <w:sz w:val="28"/>
                <w:szCs w:val="28"/>
              </w:rPr>
              <w:t>.</w:t>
            </w:r>
            <w:r w:rsidRPr="00E624A6">
              <w:rPr>
                <w:i/>
                <w:sz w:val="28"/>
                <w:szCs w:val="28"/>
              </w:rPr>
              <w:t>( 1.5 điểm)</w:t>
            </w:r>
            <w:r w:rsidRPr="00E624A6">
              <w:rPr>
                <w:b/>
                <w:sz w:val="28"/>
                <w:szCs w:val="28"/>
              </w:rPr>
              <w:t xml:space="preserve">  </w:t>
            </w:r>
          </w:p>
          <w:p w:rsidR="00636A5E" w:rsidRPr="00E624A6" w:rsidRDefault="00636A5E" w:rsidP="009E3322">
            <w:pPr>
              <w:ind w:right="1520"/>
              <w:rPr>
                <w:b/>
                <w:sz w:val="28"/>
                <w:szCs w:val="28"/>
              </w:rPr>
            </w:pPr>
            <w:r w:rsidRPr="00E624A6">
              <w:rPr>
                <w:b/>
                <w:sz w:val="28"/>
                <w:szCs w:val="28"/>
              </w:rPr>
              <w:tab/>
            </w:r>
            <w:r w:rsidRPr="00E624A6">
              <w:rPr>
                <w:sz w:val="28"/>
                <w:szCs w:val="28"/>
              </w:rPr>
              <w:t>Cho biểu thức</w:t>
            </w:r>
            <w:r w:rsidRPr="00E624A6">
              <w:rPr>
                <w:b/>
                <w:sz w:val="28"/>
                <w:szCs w:val="28"/>
              </w:rPr>
              <w:t xml:space="preserve">  </w:t>
            </w:r>
            <w:r w:rsidRPr="00E624A6">
              <w:rPr>
                <w:b/>
                <w:position w:val="-28"/>
                <w:sz w:val="28"/>
                <w:szCs w:val="28"/>
              </w:rPr>
              <w:object w:dxaOrig="3460" w:dyaOrig="720">
                <v:shape id="_x0000_i1577" type="#_x0000_t75" style="width:173pt;height:36pt" o:ole="">
                  <v:imagedata r:id="rId1252" o:title=""/>
                </v:shape>
                <o:OLEObject Type="Embed" ProgID="Equation.DSMT4" ShapeID="_x0000_i1577" DrawAspect="Content" ObjectID="_1587501562" r:id="rId1253"/>
              </w:object>
            </w:r>
            <w:r w:rsidRPr="00E624A6">
              <w:rPr>
                <w:b/>
                <w:sz w:val="28"/>
                <w:szCs w:val="28"/>
              </w:rPr>
              <w:t xml:space="preserve"> </w:t>
            </w:r>
            <w:r w:rsidRPr="00E624A6">
              <w:rPr>
                <w:sz w:val="28"/>
                <w:szCs w:val="28"/>
              </w:rPr>
              <w:t>( với x ≥ 0; x ≠ 4 và x ≠ 9).</w:t>
            </w:r>
          </w:p>
          <w:p w:rsidR="00636A5E" w:rsidRPr="00E624A6" w:rsidRDefault="00636A5E" w:rsidP="009E3322">
            <w:pPr>
              <w:ind w:right="1520"/>
              <w:rPr>
                <w:sz w:val="28"/>
                <w:szCs w:val="28"/>
              </w:rPr>
            </w:pPr>
            <w:r w:rsidRPr="00E624A6">
              <w:rPr>
                <w:b/>
                <w:sz w:val="28"/>
                <w:szCs w:val="28"/>
              </w:rPr>
              <w:t xml:space="preserve">      </w:t>
            </w:r>
            <w:r w:rsidRPr="00E624A6">
              <w:rPr>
                <w:sz w:val="28"/>
                <w:szCs w:val="28"/>
              </w:rPr>
              <w:t xml:space="preserve">a. Rút gọn biểu thức </w:t>
            </w:r>
            <w:r w:rsidRPr="00E624A6">
              <w:rPr>
                <w:i/>
                <w:sz w:val="28"/>
                <w:szCs w:val="28"/>
              </w:rPr>
              <w:t>A</w:t>
            </w:r>
            <w:r w:rsidRPr="00E624A6">
              <w:rPr>
                <w:sz w:val="28"/>
                <w:szCs w:val="28"/>
              </w:rPr>
              <w:t>.</w:t>
            </w:r>
          </w:p>
          <w:p w:rsidR="00636A5E" w:rsidRPr="00E624A6" w:rsidRDefault="00636A5E" w:rsidP="009E3322">
            <w:pPr>
              <w:ind w:right="1520"/>
              <w:rPr>
                <w:b/>
                <w:sz w:val="28"/>
                <w:szCs w:val="28"/>
              </w:rPr>
            </w:pPr>
            <w:r w:rsidRPr="00E624A6">
              <w:rPr>
                <w:sz w:val="28"/>
                <w:szCs w:val="28"/>
              </w:rPr>
              <w:t xml:space="preserve">      b. Tìm các giá trị nguyên của x để </w:t>
            </w:r>
            <w:r w:rsidRPr="00E624A6">
              <w:rPr>
                <w:i/>
                <w:sz w:val="28"/>
                <w:szCs w:val="28"/>
              </w:rPr>
              <w:t>A</w:t>
            </w:r>
            <w:r w:rsidRPr="00E624A6">
              <w:rPr>
                <w:sz w:val="28"/>
                <w:szCs w:val="28"/>
              </w:rPr>
              <w:t xml:space="preserve"> nguyên.</w:t>
            </w:r>
          </w:p>
          <w:p w:rsidR="00636A5E" w:rsidRPr="00E624A6" w:rsidRDefault="00636A5E" w:rsidP="009E3322">
            <w:pPr>
              <w:ind w:right="1520"/>
              <w:rPr>
                <w:b/>
                <w:sz w:val="28"/>
                <w:szCs w:val="28"/>
              </w:rPr>
            </w:pPr>
            <w:r w:rsidRPr="00E624A6">
              <w:rPr>
                <w:b/>
                <w:sz w:val="28"/>
                <w:szCs w:val="28"/>
              </w:rPr>
              <w:t>Câu 2</w:t>
            </w:r>
            <w:r w:rsidRPr="00E624A6">
              <w:rPr>
                <w:sz w:val="28"/>
                <w:szCs w:val="28"/>
              </w:rPr>
              <w:t>.</w:t>
            </w:r>
            <w:r w:rsidRPr="00E624A6">
              <w:rPr>
                <w:i/>
                <w:sz w:val="28"/>
                <w:szCs w:val="28"/>
              </w:rPr>
              <w:t>( 2 điểm)</w:t>
            </w:r>
          </w:p>
          <w:p w:rsidR="00636A5E" w:rsidRPr="00E624A6" w:rsidRDefault="00636A5E" w:rsidP="009E3322">
            <w:pPr>
              <w:ind w:right="1520"/>
              <w:rPr>
                <w:b/>
                <w:sz w:val="28"/>
                <w:szCs w:val="28"/>
              </w:rPr>
            </w:pPr>
            <w:r w:rsidRPr="00E624A6">
              <w:rPr>
                <w:b/>
                <w:sz w:val="28"/>
                <w:szCs w:val="28"/>
              </w:rPr>
              <w:t xml:space="preserve">      </w:t>
            </w:r>
            <w:r w:rsidRPr="00E624A6">
              <w:rPr>
                <w:sz w:val="28"/>
                <w:szCs w:val="28"/>
              </w:rPr>
              <w:t>a. Giải phương trình</w:t>
            </w:r>
            <w:r w:rsidRPr="00E624A6">
              <w:rPr>
                <w:b/>
                <w:sz w:val="28"/>
                <w:szCs w:val="28"/>
              </w:rPr>
              <w:t xml:space="preserve">  </w:t>
            </w:r>
            <w:r w:rsidRPr="00E624A6">
              <w:rPr>
                <w:b/>
                <w:position w:val="-10"/>
                <w:sz w:val="28"/>
                <w:szCs w:val="28"/>
              </w:rPr>
              <w:object w:dxaOrig="2500" w:dyaOrig="420">
                <v:shape id="_x0000_i1578" type="#_x0000_t75" style="width:137.15pt;height:23pt" o:ole="">
                  <v:imagedata r:id="rId1254" o:title=""/>
                </v:shape>
                <o:OLEObject Type="Embed" ProgID="Equation.DSMT4" ShapeID="_x0000_i1578" DrawAspect="Content" ObjectID="_1587501563" r:id="rId1255"/>
              </w:object>
            </w:r>
            <w:r w:rsidRPr="00E624A6">
              <w:rPr>
                <w:sz w:val="28"/>
                <w:szCs w:val="28"/>
              </w:rPr>
              <w:t>.</w:t>
            </w:r>
          </w:p>
          <w:p w:rsidR="00636A5E" w:rsidRPr="00E624A6" w:rsidRDefault="00636A5E" w:rsidP="009E3322">
            <w:pPr>
              <w:ind w:right="1520"/>
              <w:rPr>
                <w:sz w:val="28"/>
                <w:szCs w:val="28"/>
              </w:rPr>
            </w:pPr>
            <w:r w:rsidRPr="00E624A6">
              <w:rPr>
                <w:b/>
                <w:sz w:val="28"/>
                <w:szCs w:val="28"/>
              </w:rPr>
              <w:t xml:space="preserve">      </w:t>
            </w:r>
            <w:r w:rsidRPr="00E624A6">
              <w:rPr>
                <w:sz w:val="28"/>
                <w:szCs w:val="28"/>
              </w:rPr>
              <w:t xml:space="preserve">b. Giải hệ phương trình  </w:t>
            </w:r>
            <w:r w:rsidRPr="00E624A6">
              <w:rPr>
                <w:position w:val="-48"/>
                <w:sz w:val="28"/>
                <w:szCs w:val="28"/>
              </w:rPr>
              <w:object w:dxaOrig="1780" w:dyaOrig="1080">
                <v:shape id="_x0000_i1579" type="#_x0000_t75" style="width:101.8pt;height:62.2pt" o:ole="">
                  <v:imagedata r:id="rId1256" o:title=""/>
                </v:shape>
                <o:OLEObject Type="Embed" ProgID="Equation.DSMT4" ShapeID="_x0000_i1579" DrawAspect="Content" ObjectID="_1587501564" r:id="rId1257"/>
              </w:object>
            </w:r>
            <w:r w:rsidRPr="00E624A6">
              <w:rPr>
                <w:sz w:val="28"/>
                <w:szCs w:val="28"/>
              </w:rPr>
              <w:t xml:space="preserve"> </w:t>
            </w:r>
          </w:p>
          <w:p w:rsidR="00636A5E" w:rsidRPr="00E624A6" w:rsidRDefault="00636A5E" w:rsidP="009E3322">
            <w:pPr>
              <w:ind w:right="1520"/>
              <w:rPr>
                <w:b/>
                <w:sz w:val="28"/>
                <w:szCs w:val="28"/>
              </w:rPr>
            </w:pPr>
            <w:r w:rsidRPr="00E624A6">
              <w:rPr>
                <w:b/>
                <w:sz w:val="28"/>
                <w:szCs w:val="28"/>
              </w:rPr>
              <w:t>Câu 3</w:t>
            </w:r>
            <w:r w:rsidRPr="00E624A6">
              <w:rPr>
                <w:sz w:val="28"/>
                <w:szCs w:val="28"/>
              </w:rPr>
              <w:t>.</w:t>
            </w:r>
            <w:r w:rsidRPr="00E624A6">
              <w:rPr>
                <w:i/>
                <w:sz w:val="28"/>
                <w:szCs w:val="28"/>
              </w:rPr>
              <w:t>( 1.5 điểm)</w:t>
            </w:r>
            <w:r w:rsidRPr="00E624A6">
              <w:rPr>
                <w:b/>
                <w:sz w:val="28"/>
                <w:szCs w:val="28"/>
              </w:rPr>
              <w:t xml:space="preserve"> </w:t>
            </w:r>
          </w:p>
          <w:p w:rsidR="00636A5E" w:rsidRPr="00E624A6" w:rsidRDefault="00636A5E" w:rsidP="009E3322">
            <w:pPr>
              <w:ind w:right="1520"/>
              <w:rPr>
                <w:sz w:val="28"/>
                <w:szCs w:val="28"/>
              </w:rPr>
            </w:pPr>
            <w:r w:rsidRPr="00E624A6">
              <w:rPr>
                <w:b/>
                <w:sz w:val="28"/>
                <w:szCs w:val="28"/>
              </w:rPr>
              <w:tab/>
            </w:r>
            <w:r>
              <w:rPr>
                <w:sz w:val="28"/>
                <w:szCs w:val="28"/>
              </w:rPr>
              <w:t>Trong mặt phẳng tọa</w:t>
            </w:r>
            <w:r w:rsidRPr="00E624A6">
              <w:rPr>
                <w:sz w:val="28"/>
                <w:szCs w:val="28"/>
              </w:rPr>
              <w:t xml:space="preserve"> độ Oxy, cho  đường thẳng (d):  2x </w:t>
            </w:r>
            <w:r w:rsidRPr="00E624A6">
              <w:rPr>
                <w:sz w:val="28"/>
                <w:szCs w:val="28"/>
              </w:rPr>
              <w:sym w:font="Mathematica1" w:char="F02D"/>
            </w:r>
            <w:r w:rsidRPr="00E624A6">
              <w:rPr>
                <w:sz w:val="28"/>
                <w:szCs w:val="28"/>
              </w:rPr>
              <w:t xml:space="preserve"> y </w:t>
            </w:r>
            <w:r w:rsidRPr="00E624A6">
              <w:rPr>
                <w:sz w:val="28"/>
                <w:szCs w:val="28"/>
              </w:rPr>
              <w:sym w:font="Mathematica1" w:char="F02D"/>
            </w:r>
            <w:r w:rsidRPr="00E624A6">
              <w:rPr>
                <w:sz w:val="28"/>
                <w:szCs w:val="28"/>
              </w:rPr>
              <w:t xml:space="preserve"> a</w:t>
            </w:r>
            <w:r w:rsidRPr="00E624A6">
              <w:rPr>
                <w:sz w:val="28"/>
                <w:szCs w:val="28"/>
                <w:vertAlign w:val="superscript"/>
              </w:rPr>
              <w:t>2</w:t>
            </w:r>
            <w:r w:rsidRPr="00E624A6">
              <w:rPr>
                <w:sz w:val="28"/>
                <w:szCs w:val="28"/>
              </w:rPr>
              <w:t xml:space="preserve"> = 0  và Parabol</w:t>
            </w:r>
          </w:p>
          <w:p w:rsidR="00636A5E" w:rsidRPr="00E624A6" w:rsidRDefault="00636A5E" w:rsidP="009E3322">
            <w:pPr>
              <w:ind w:right="1520"/>
              <w:rPr>
                <w:sz w:val="28"/>
                <w:szCs w:val="28"/>
                <w:lang w:val="fr-FR"/>
              </w:rPr>
            </w:pPr>
            <w:r w:rsidRPr="00E624A6">
              <w:rPr>
                <w:sz w:val="28"/>
                <w:szCs w:val="28"/>
                <w:lang w:val="fr-FR"/>
              </w:rPr>
              <w:t xml:space="preserve"> (P): y = ax</w:t>
            </w:r>
            <w:r w:rsidRPr="00E624A6">
              <w:rPr>
                <w:sz w:val="28"/>
                <w:szCs w:val="28"/>
                <w:vertAlign w:val="superscript"/>
                <w:lang w:val="fr-FR"/>
              </w:rPr>
              <w:t>2</w:t>
            </w:r>
            <w:r w:rsidRPr="00E624A6">
              <w:rPr>
                <w:sz w:val="28"/>
                <w:szCs w:val="28"/>
                <w:lang w:val="fr-FR"/>
              </w:rPr>
              <w:t xml:space="preserve">  ( a là tham số dương).</w:t>
            </w:r>
          </w:p>
          <w:p w:rsidR="00636A5E" w:rsidRPr="00E624A6" w:rsidRDefault="00636A5E" w:rsidP="009E3322">
            <w:pPr>
              <w:ind w:right="1520"/>
              <w:rPr>
                <w:sz w:val="28"/>
                <w:szCs w:val="28"/>
                <w:lang w:val="fr-FR"/>
              </w:rPr>
            </w:pPr>
            <w:r w:rsidRPr="00E624A6">
              <w:rPr>
                <w:sz w:val="28"/>
                <w:szCs w:val="28"/>
                <w:lang w:val="fr-FR"/>
              </w:rPr>
              <w:t xml:space="preserve">       a. Tìm giá trị a để (d) cắt (P) tại hai điểm phân biệt A, B. Chứng tỏ  khi đó A  và B nằm bên  phải trục tung.</w:t>
            </w:r>
          </w:p>
          <w:p w:rsidR="00636A5E" w:rsidRPr="00E624A6" w:rsidRDefault="00636A5E" w:rsidP="009E3322">
            <w:pPr>
              <w:ind w:right="1520"/>
              <w:rPr>
                <w:sz w:val="28"/>
                <w:szCs w:val="28"/>
                <w:lang w:val="fr-FR"/>
              </w:rPr>
            </w:pPr>
            <w:r w:rsidRPr="00E624A6">
              <w:rPr>
                <w:sz w:val="28"/>
                <w:szCs w:val="28"/>
                <w:lang w:val="fr-FR"/>
              </w:rPr>
              <w:t xml:space="preserve">       b. Gọi x</w:t>
            </w:r>
            <w:r w:rsidRPr="00E624A6">
              <w:rPr>
                <w:sz w:val="28"/>
                <w:szCs w:val="28"/>
                <w:vertAlign w:val="subscript"/>
                <w:lang w:val="fr-FR"/>
              </w:rPr>
              <w:t>1</w:t>
            </w:r>
            <w:r w:rsidRPr="00E624A6">
              <w:rPr>
                <w:sz w:val="28"/>
                <w:szCs w:val="28"/>
                <w:lang w:val="fr-FR"/>
              </w:rPr>
              <w:t>, x</w:t>
            </w:r>
            <w:r w:rsidRPr="00E624A6">
              <w:rPr>
                <w:sz w:val="28"/>
                <w:szCs w:val="28"/>
                <w:vertAlign w:val="subscript"/>
                <w:lang w:val="fr-FR"/>
              </w:rPr>
              <w:t>2</w:t>
            </w:r>
            <w:r w:rsidRPr="00E624A6">
              <w:rPr>
                <w:sz w:val="28"/>
                <w:szCs w:val="28"/>
                <w:lang w:val="fr-FR"/>
              </w:rPr>
              <w:t xml:space="preserve"> lần lượt là hoành độ của A và B. Tìm giá trị nhỏ nhất của </w:t>
            </w:r>
            <w:r w:rsidRPr="00E624A6">
              <w:rPr>
                <w:position w:val="-30"/>
                <w:sz w:val="28"/>
                <w:szCs w:val="28"/>
              </w:rPr>
              <w:object w:dxaOrig="1880" w:dyaOrig="680">
                <v:shape id="_x0000_i1580" type="#_x0000_t75" style="width:94pt;height:34pt" o:ole="">
                  <v:imagedata r:id="rId1258" o:title=""/>
                </v:shape>
                <o:OLEObject Type="Embed" ProgID="Equation.DSMT4" ShapeID="_x0000_i1580" DrawAspect="Content" ObjectID="_1587501565" r:id="rId1259"/>
              </w:object>
            </w:r>
            <w:r w:rsidRPr="00E624A6">
              <w:rPr>
                <w:sz w:val="28"/>
                <w:szCs w:val="28"/>
                <w:lang w:val="fr-FR"/>
              </w:rPr>
              <w:t>.</w:t>
            </w:r>
          </w:p>
          <w:p w:rsidR="00636A5E" w:rsidRPr="00E624A6" w:rsidRDefault="00636A5E" w:rsidP="009E3322">
            <w:pPr>
              <w:ind w:right="1520"/>
              <w:rPr>
                <w:b/>
                <w:sz w:val="28"/>
                <w:szCs w:val="28"/>
                <w:lang w:val="fr-FR"/>
              </w:rPr>
            </w:pPr>
            <w:r w:rsidRPr="00E624A6">
              <w:rPr>
                <w:b/>
                <w:sz w:val="28"/>
                <w:szCs w:val="28"/>
                <w:lang w:val="fr-FR"/>
              </w:rPr>
              <w:t>Câu 4</w:t>
            </w:r>
            <w:r w:rsidRPr="00E624A6">
              <w:rPr>
                <w:sz w:val="28"/>
                <w:szCs w:val="28"/>
                <w:lang w:val="fr-FR"/>
              </w:rPr>
              <w:t>.</w:t>
            </w:r>
            <w:r w:rsidRPr="00E624A6">
              <w:rPr>
                <w:i/>
                <w:sz w:val="28"/>
                <w:szCs w:val="28"/>
                <w:lang w:val="fr-FR"/>
              </w:rPr>
              <w:t>( 2 điểm)</w:t>
            </w:r>
          </w:p>
          <w:p w:rsidR="00636A5E" w:rsidRPr="00E624A6" w:rsidRDefault="00636A5E" w:rsidP="009E3322">
            <w:pPr>
              <w:ind w:right="1520"/>
              <w:rPr>
                <w:sz w:val="28"/>
                <w:szCs w:val="28"/>
                <w:lang w:val="fr-FR"/>
              </w:rPr>
            </w:pPr>
            <w:r w:rsidRPr="00E624A6">
              <w:rPr>
                <w:b/>
                <w:sz w:val="28"/>
                <w:szCs w:val="28"/>
                <w:lang w:val="fr-FR"/>
              </w:rPr>
              <w:tab/>
            </w:r>
            <w:r w:rsidRPr="00E624A6">
              <w:rPr>
                <w:sz w:val="28"/>
                <w:szCs w:val="28"/>
                <w:lang w:val="fr-FR"/>
              </w:rPr>
              <w:t xml:space="preserve">Cho </w:t>
            </w:r>
            <w:r w:rsidRPr="00E624A6">
              <w:rPr>
                <w:sz w:val="28"/>
                <w:szCs w:val="28"/>
              </w:rPr>
              <w:t>Δ</w:t>
            </w:r>
            <w:r w:rsidRPr="00E624A6">
              <w:rPr>
                <w:sz w:val="28"/>
                <w:szCs w:val="28"/>
                <w:lang w:val="fr-FR"/>
              </w:rPr>
              <w:t>ABC nhọn có số đo góc đỉnh A là 45</w:t>
            </w:r>
            <w:r w:rsidRPr="00E624A6">
              <w:rPr>
                <w:sz w:val="28"/>
                <w:szCs w:val="28"/>
                <w:vertAlign w:val="superscript"/>
                <w:lang w:val="fr-FR"/>
              </w:rPr>
              <w:t>0</w:t>
            </w:r>
            <w:r w:rsidRPr="00E624A6">
              <w:rPr>
                <w:sz w:val="28"/>
                <w:szCs w:val="28"/>
                <w:lang w:val="fr-FR"/>
              </w:rPr>
              <w:t>. Nửa đường tròn tâm O đường kính BC cắt các cạnh AB và AC lần lượt tại E và F. Vẽ bán kính OM vuông góc với BC.</w:t>
            </w:r>
          </w:p>
          <w:p w:rsidR="00636A5E" w:rsidRPr="00E624A6" w:rsidRDefault="00636A5E" w:rsidP="009E3322">
            <w:pPr>
              <w:ind w:right="1520"/>
              <w:rPr>
                <w:sz w:val="28"/>
                <w:szCs w:val="28"/>
                <w:lang w:val="pt-BR"/>
              </w:rPr>
            </w:pPr>
            <w:r w:rsidRPr="00E624A6">
              <w:rPr>
                <w:sz w:val="28"/>
                <w:szCs w:val="28"/>
                <w:lang w:val="fr-FR"/>
              </w:rPr>
              <w:tab/>
            </w:r>
            <w:r w:rsidRPr="00E624A6">
              <w:rPr>
                <w:sz w:val="28"/>
                <w:szCs w:val="28"/>
                <w:lang w:val="pt-BR"/>
              </w:rPr>
              <w:t xml:space="preserve">a. Chứng minh </w:t>
            </w:r>
            <w:r w:rsidRPr="00E624A6">
              <w:rPr>
                <w:position w:val="-10"/>
                <w:sz w:val="28"/>
                <w:szCs w:val="28"/>
              </w:rPr>
              <w:object w:dxaOrig="1020" w:dyaOrig="380">
                <v:shape id="_x0000_i1581" type="#_x0000_t75" style="width:51pt;height:19pt" o:ole="">
                  <v:imagedata r:id="rId1260" o:title=""/>
                </v:shape>
                <o:OLEObject Type="Embed" ProgID="Equation.DSMT4" ShapeID="_x0000_i1581" DrawAspect="Content" ObjectID="_1587501566" r:id="rId1261"/>
              </w:object>
            </w:r>
            <w:r w:rsidRPr="00E624A6">
              <w:rPr>
                <w:sz w:val="28"/>
                <w:szCs w:val="28"/>
                <w:lang w:val="pt-BR"/>
              </w:rPr>
              <w:t xml:space="preserve"> (với BC = </w:t>
            </w:r>
            <w:r w:rsidRPr="00E624A6">
              <w:rPr>
                <w:i/>
                <w:sz w:val="28"/>
                <w:szCs w:val="28"/>
                <w:lang w:val="pt-BR"/>
              </w:rPr>
              <w:t>2R</w:t>
            </w:r>
            <w:r w:rsidRPr="00E624A6">
              <w:rPr>
                <w:sz w:val="28"/>
                <w:szCs w:val="28"/>
                <w:lang w:val="pt-BR"/>
              </w:rPr>
              <w:t>).</w:t>
            </w:r>
          </w:p>
          <w:p w:rsidR="00636A5E" w:rsidRPr="00E624A6" w:rsidRDefault="00636A5E" w:rsidP="009E3322">
            <w:pPr>
              <w:ind w:right="1520"/>
              <w:rPr>
                <w:sz w:val="28"/>
                <w:szCs w:val="28"/>
                <w:lang w:val="pt-BR"/>
              </w:rPr>
            </w:pPr>
            <w:r w:rsidRPr="00E624A6">
              <w:rPr>
                <w:sz w:val="28"/>
                <w:szCs w:val="28"/>
                <w:lang w:val="pt-BR"/>
              </w:rPr>
              <w:t xml:space="preserve">          b. Chứng minh M là trực tâm </w:t>
            </w:r>
            <w:r w:rsidRPr="00E624A6">
              <w:rPr>
                <w:sz w:val="28"/>
                <w:szCs w:val="28"/>
              </w:rPr>
              <w:t>Δ</w:t>
            </w:r>
            <w:r w:rsidRPr="00E624A6">
              <w:rPr>
                <w:sz w:val="28"/>
                <w:szCs w:val="28"/>
                <w:lang w:val="pt-BR"/>
              </w:rPr>
              <w:t xml:space="preserve">AEF. </w:t>
            </w:r>
            <w:r w:rsidRPr="00E624A6">
              <w:rPr>
                <w:sz w:val="28"/>
                <w:szCs w:val="28"/>
                <w:lang w:val="pt-BR"/>
              </w:rPr>
              <w:tab/>
            </w:r>
          </w:p>
          <w:p w:rsidR="00636A5E" w:rsidRPr="00E624A6" w:rsidRDefault="00636A5E" w:rsidP="009E3322">
            <w:pPr>
              <w:ind w:right="1520"/>
              <w:rPr>
                <w:b/>
                <w:sz w:val="28"/>
                <w:szCs w:val="28"/>
                <w:lang w:val="pt-BR"/>
              </w:rPr>
            </w:pPr>
            <w:r w:rsidRPr="00E624A6">
              <w:rPr>
                <w:b/>
                <w:sz w:val="28"/>
                <w:szCs w:val="28"/>
                <w:lang w:val="pt-BR"/>
              </w:rPr>
              <w:t>Câu 5</w:t>
            </w:r>
            <w:r w:rsidRPr="00E624A6">
              <w:rPr>
                <w:sz w:val="28"/>
                <w:szCs w:val="28"/>
                <w:lang w:val="pt-BR"/>
              </w:rPr>
              <w:t>.</w:t>
            </w:r>
            <w:r w:rsidRPr="00E624A6">
              <w:rPr>
                <w:i/>
                <w:sz w:val="28"/>
                <w:szCs w:val="28"/>
                <w:lang w:val="pt-BR"/>
              </w:rPr>
              <w:t>( 2 điểm)</w:t>
            </w:r>
          </w:p>
          <w:p w:rsidR="00636A5E" w:rsidRPr="00E624A6" w:rsidRDefault="00636A5E" w:rsidP="009E3322">
            <w:pPr>
              <w:ind w:right="1520"/>
              <w:rPr>
                <w:sz w:val="28"/>
                <w:szCs w:val="28"/>
                <w:lang w:val="pt-BR"/>
              </w:rPr>
            </w:pPr>
            <w:r w:rsidRPr="00E624A6">
              <w:rPr>
                <w:b/>
                <w:sz w:val="28"/>
                <w:szCs w:val="28"/>
                <w:lang w:val="pt-BR"/>
              </w:rPr>
              <w:t xml:space="preserve"> </w:t>
            </w:r>
            <w:r w:rsidRPr="00E624A6">
              <w:rPr>
                <w:b/>
                <w:sz w:val="28"/>
                <w:szCs w:val="28"/>
                <w:lang w:val="pt-BR"/>
              </w:rPr>
              <w:tab/>
            </w:r>
            <w:r w:rsidRPr="00E624A6">
              <w:rPr>
                <w:sz w:val="28"/>
                <w:szCs w:val="28"/>
                <w:lang w:val="pt-BR"/>
              </w:rPr>
              <w:t xml:space="preserve">Cho </w:t>
            </w:r>
            <w:r w:rsidRPr="00E624A6">
              <w:rPr>
                <w:sz w:val="28"/>
                <w:szCs w:val="28"/>
              </w:rPr>
              <w:t>Δ</w:t>
            </w:r>
            <w:r w:rsidRPr="00E624A6">
              <w:rPr>
                <w:sz w:val="28"/>
                <w:szCs w:val="28"/>
                <w:lang w:val="pt-BR"/>
              </w:rPr>
              <w:t>ABC nhọn nội tiếp đường tròn (O), có AB &lt; AC . Hạ các đường cao BE và CF, gọi H là trực tâm,  M là  giao điểm của EF và AH. Vẽ đường kính AK cắt cạnh BC tại N.</w:t>
            </w:r>
          </w:p>
          <w:p w:rsidR="00636A5E" w:rsidRPr="00E624A6" w:rsidRDefault="00636A5E" w:rsidP="009E3322">
            <w:pPr>
              <w:ind w:right="1520"/>
              <w:rPr>
                <w:sz w:val="28"/>
                <w:szCs w:val="28"/>
                <w:lang w:val="pt-BR"/>
              </w:rPr>
            </w:pPr>
            <w:r w:rsidRPr="00E624A6">
              <w:rPr>
                <w:sz w:val="28"/>
                <w:szCs w:val="28"/>
                <w:lang w:val="pt-BR"/>
              </w:rPr>
              <w:tab/>
              <w:t xml:space="preserve">a. Chứng minh </w:t>
            </w:r>
            <w:r w:rsidRPr="00E624A6">
              <w:rPr>
                <w:sz w:val="28"/>
                <w:szCs w:val="28"/>
              </w:rPr>
              <w:t>Δ</w:t>
            </w:r>
            <w:r w:rsidRPr="00E624A6">
              <w:rPr>
                <w:sz w:val="28"/>
                <w:szCs w:val="28"/>
                <w:lang w:val="pt-BR"/>
              </w:rPr>
              <w:t xml:space="preserve">AMF đồng dạng với </w:t>
            </w:r>
            <w:r w:rsidRPr="00E624A6">
              <w:rPr>
                <w:sz w:val="28"/>
                <w:szCs w:val="28"/>
              </w:rPr>
              <w:t>Δ</w:t>
            </w:r>
            <w:r w:rsidRPr="00E624A6">
              <w:rPr>
                <w:sz w:val="28"/>
                <w:szCs w:val="28"/>
                <w:lang w:val="pt-BR"/>
              </w:rPr>
              <w:t xml:space="preserve">ANC. </w:t>
            </w:r>
          </w:p>
          <w:p w:rsidR="00636A5E" w:rsidRPr="00E624A6" w:rsidRDefault="00636A5E" w:rsidP="009E3322">
            <w:pPr>
              <w:ind w:right="1520"/>
              <w:rPr>
                <w:sz w:val="28"/>
                <w:szCs w:val="28"/>
                <w:lang w:val="pt-BR"/>
              </w:rPr>
            </w:pPr>
            <w:r w:rsidRPr="00E624A6">
              <w:rPr>
                <w:sz w:val="28"/>
                <w:szCs w:val="28"/>
                <w:lang w:val="pt-BR"/>
              </w:rPr>
              <w:tab/>
              <w:t>b. Chứng minh HI song song với MN, với  I là trung điểm BC.</w:t>
            </w:r>
          </w:p>
          <w:p w:rsidR="00636A5E" w:rsidRPr="00E624A6" w:rsidRDefault="00636A5E" w:rsidP="009E3322">
            <w:pPr>
              <w:ind w:right="1520"/>
              <w:rPr>
                <w:b/>
                <w:sz w:val="28"/>
                <w:szCs w:val="28"/>
                <w:lang w:val="pt-BR"/>
              </w:rPr>
            </w:pPr>
            <w:r w:rsidRPr="00E624A6">
              <w:rPr>
                <w:b/>
                <w:sz w:val="28"/>
                <w:szCs w:val="28"/>
                <w:lang w:val="pt-BR"/>
              </w:rPr>
              <w:t>Câu 6</w:t>
            </w:r>
            <w:r w:rsidRPr="00E624A6">
              <w:rPr>
                <w:sz w:val="28"/>
                <w:szCs w:val="28"/>
                <w:lang w:val="pt-BR"/>
              </w:rPr>
              <w:t>.</w:t>
            </w:r>
            <w:r w:rsidRPr="00E624A6">
              <w:rPr>
                <w:i/>
                <w:sz w:val="28"/>
                <w:szCs w:val="28"/>
                <w:lang w:val="pt-BR"/>
              </w:rPr>
              <w:t>( 1 điểm)</w:t>
            </w:r>
            <w:r w:rsidRPr="00E624A6">
              <w:rPr>
                <w:b/>
                <w:sz w:val="28"/>
                <w:szCs w:val="28"/>
                <w:lang w:val="pt-BR"/>
              </w:rPr>
              <w:t xml:space="preserve">  </w:t>
            </w:r>
          </w:p>
          <w:p w:rsidR="00636A5E" w:rsidRPr="00E624A6" w:rsidRDefault="00636A5E" w:rsidP="009E3322">
            <w:pPr>
              <w:ind w:right="1520"/>
              <w:rPr>
                <w:sz w:val="28"/>
                <w:szCs w:val="28"/>
                <w:lang w:val="pt-BR"/>
              </w:rPr>
            </w:pPr>
            <w:r w:rsidRPr="00E624A6">
              <w:rPr>
                <w:b/>
                <w:sz w:val="28"/>
                <w:szCs w:val="28"/>
                <w:lang w:val="pt-BR"/>
              </w:rPr>
              <w:tab/>
            </w:r>
            <w:r w:rsidRPr="00E624A6">
              <w:rPr>
                <w:sz w:val="28"/>
                <w:szCs w:val="28"/>
                <w:lang w:val="pt-BR"/>
              </w:rPr>
              <w:t xml:space="preserve">Cho hai số x và y thỏa mãn:    </w:t>
            </w:r>
            <w:r w:rsidRPr="00E624A6">
              <w:rPr>
                <w:position w:val="-24"/>
                <w:sz w:val="28"/>
                <w:szCs w:val="28"/>
              </w:rPr>
              <w:object w:dxaOrig="3260" w:dyaOrig="660">
                <v:shape id="_x0000_i1582" type="#_x0000_t75" style="width:195.45pt;height:39.55pt" o:ole="">
                  <v:imagedata r:id="rId1262" o:title=""/>
                </v:shape>
                <o:OLEObject Type="Embed" ProgID="Equation.DSMT4" ShapeID="_x0000_i1582" DrawAspect="Content" ObjectID="_1587501567" r:id="rId1263"/>
              </w:object>
            </w:r>
            <w:r w:rsidRPr="00E624A6">
              <w:rPr>
                <w:sz w:val="28"/>
                <w:szCs w:val="28"/>
                <w:lang w:val="pt-BR"/>
              </w:rPr>
              <w:t>.</w:t>
            </w:r>
          </w:p>
          <w:p w:rsidR="00636A5E" w:rsidRPr="00E624A6" w:rsidRDefault="00636A5E" w:rsidP="009E3322">
            <w:pPr>
              <w:ind w:right="1520"/>
              <w:rPr>
                <w:sz w:val="28"/>
                <w:szCs w:val="28"/>
              </w:rPr>
            </w:pPr>
            <w:r w:rsidRPr="00E624A6">
              <w:rPr>
                <w:sz w:val="28"/>
                <w:szCs w:val="28"/>
                <w:lang w:val="pt-BR"/>
              </w:rPr>
              <w:tab/>
              <w:t>Tìm  giá trị lớn nhất và giá trị nhỏ nhất của t</w:t>
            </w:r>
            <w:r>
              <w:rPr>
                <w:sz w:val="28"/>
                <w:szCs w:val="28"/>
              </w:rPr>
              <w:t xml:space="preserve">ích </w:t>
            </w:r>
            <w:r w:rsidRPr="00E624A6">
              <w:rPr>
                <w:sz w:val="28"/>
                <w:szCs w:val="28"/>
              </w:rPr>
              <w:t>xy</w:t>
            </w:r>
            <w:r>
              <w:rPr>
                <w:sz w:val="28"/>
                <w:szCs w:val="28"/>
              </w:rPr>
              <w:t>.</w:t>
            </w:r>
          </w:p>
          <w:p w:rsidR="00636A5E" w:rsidRPr="00E624A6" w:rsidRDefault="00636A5E" w:rsidP="00636A5E">
            <w:pPr>
              <w:jc w:val="center"/>
              <w:rPr>
                <w:sz w:val="28"/>
                <w:szCs w:val="28"/>
              </w:rPr>
            </w:pP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t xml:space="preserve">  Hết </w:t>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p>
          <w:p w:rsidR="00636A5E" w:rsidRPr="00E624A6" w:rsidRDefault="00636A5E" w:rsidP="00636A5E">
            <w:pPr>
              <w:rPr>
                <w:u w:val="single"/>
              </w:rPr>
            </w:pPr>
            <w:r>
              <w:rPr>
                <w:noProof/>
                <w:u w:val="single"/>
                <w:lang w:val="en-US"/>
              </w:rPr>
              <mc:AlternateContent>
                <mc:Choice Requires="wps">
                  <w:drawing>
                    <wp:anchor distT="0" distB="0" distL="114300" distR="114300" simplePos="0" relativeHeight="251716608" behindDoc="0" locked="0" layoutInCell="1" allowOverlap="1" wp14:anchorId="17AAAC31" wp14:editId="099C9824">
                      <wp:simplePos x="0" y="0"/>
                      <wp:positionH relativeFrom="column">
                        <wp:posOffset>-114300</wp:posOffset>
                      </wp:positionH>
                      <wp:positionV relativeFrom="paragraph">
                        <wp:posOffset>5080</wp:posOffset>
                      </wp:positionV>
                      <wp:extent cx="6629400" cy="573405"/>
                      <wp:effectExtent l="9525" t="5080" r="9525" b="12065"/>
                      <wp:wrapNone/>
                      <wp:docPr id="1476" name="Text Box 1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9400" cy="57340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E3322" w:rsidRDefault="009E3322" w:rsidP="00636A5E">
                                  <w:pPr>
                                    <w:rPr>
                                      <w:i/>
                                    </w:rPr>
                                  </w:pPr>
                                </w:p>
                                <w:p w:rsidR="009E3322" w:rsidRPr="001A21CB" w:rsidRDefault="009E3322" w:rsidP="00636A5E">
                                  <w:pPr>
                                    <w:rPr>
                                      <w:i/>
                                    </w:rPr>
                                  </w:pPr>
                                  <w:r w:rsidRPr="001A21CB">
                                    <w:rPr>
                                      <w:i/>
                                    </w:rPr>
                                    <w:t>Họ và tên thí sinh:……………………………………………………Số Báo Danh:………………</w:t>
                                  </w:r>
                                </w:p>
                                <w:p w:rsidR="009E3322" w:rsidRPr="001A21CB" w:rsidRDefault="009E3322" w:rsidP="00636A5E">
                                  <w:pPr>
                                    <w:rPr>
                                      <w:i/>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76" o:spid="_x0000_s1049" type="#_x0000_t202" style="position:absolute;margin-left:-9pt;margin-top:.4pt;width:522pt;height:45.1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" filled="f">
                      <v:textbox>
                        <w:txbxContent>
                          <w:p w:rsidR="009E3322" w:rsidRDefault="009E3322" w:rsidP="00636A5E">
                            <w:pPr>
                              <w:rPr>
                                <w:i/>
                              </w:rPr>
                            </w:pPr>
                          </w:p>
                          <w:p w:rsidR="009E3322" w:rsidRPr="001A21CB" w:rsidRDefault="009E3322" w:rsidP="00636A5E">
                            <w:pPr>
                              <w:rPr>
                                <w:i/>
                              </w:rPr>
                            </w:pPr>
                            <w:r w:rsidRPr="001A21CB">
                              <w:rPr>
                                <w:i/>
                              </w:rPr>
                              <w:t>Họ và tên thí sinh:……………………………………………………Số Báo Danh:………………</w:t>
                            </w:r>
                          </w:p>
                          <w:p w:rsidR="009E3322" w:rsidRPr="001A21CB" w:rsidRDefault="009E3322" w:rsidP="00636A5E">
                            <w:pPr>
                              <w:rPr>
                                <w:i/>
                              </w:rPr>
                            </w:pPr>
                          </w:p>
                        </w:txbxContent>
                      </v:textbox>
                    </v:shape>
                  </w:pict>
                </mc:Fallback>
              </mc:AlternateContent>
            </w:r>
          </w:p>
          <w:p w:rsidR="00636A5E" w:rsidRPr="00E624A6" w:rsidRDefault="00636A5E" w:rsidP="00636A5E">
            <w:pPr>
              <w:rPr>
                <w:u w:val="single"/>
              </w:rPr>
            </w:pPr>
          </w:p>
          <w:p w:rsidR="00636A5E" w:rsidRPr="00E624A6" w:rsidRDefault="00636A5E" w:rsidP="00636A5E">
            <w:pPr>
              <w:rPr>
                <w:b/>
                <w:sz w:val="28"/>
                <w:szCs w:val="28"/>
              </w:rPr>
            </w:pPr>
            <w:r w:rsidRPr="00E624A6">
              <w:rPr>
                <w:u w:val="single"/>
              </w:rPr>
              <w:br w:type="page"/>
            </w:r>
            <w:r w:rsidRPr="00E624A6">
              <w:rPr>
                <w:sz w:val="28"/>
                <w:szCs w:val="28"/>
              </w:rPr>
              <w:tab/>
            </w:r>
            <w:r w:rsidRPr="00E624A6">
              <w:rPr>
                <w:b/>
                <w:sz w:val="28"/>
                <w:szCs w:val="28"/>
              </w:rPr>
              <w:t>HƯỚNG DẪN CHẤM  MÔN TOÁN LỚP  CHUYÊN  TOÁN 10 ( 2013</w:t>
            </w:r>
            <w:r w:rsidRPr="00E624A6">
              <w:rPr>
                <w:b/>
                <w:sz w:val="28"/>
                <w:szCs w:val="28"/>
              </w:rPr>
              <w:sym w:font="Mathematica1" w:char="F02D"/>
            </w:r>
            <w:r w:rsidRPr="00E624A6">
              <w:rPr>
                <w:b/>
                <w:sz w:val="28"/>
                <w:szCs w:val="28"/>
              </w:rPr>
              <w:t xml:space="preserve">2014) </w:t>
            </w:r>
          </w:p>
          <w:tbl>
            <w:tblPr>
              <w:tblW w:w="10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44"/>
              <w:gridCol w:w="359"/>
              <w:gridCol w:w="357"/>
              <w:gridCol w:w="359"/>
              <w:gridCol w:w="2744"/>
              <w:gridCol w:w="1278"/>
            </w:tblGrid>
            <w:tr w:rsidR="00636A5E" w:rsidRPr="00E624A6" w:rsidTr="009E3322">
              <w:trPr>
                <w:jc w:val="center"/>
              </w:trPr>
              <w:tc>
                <w:tcPr>
                  <w:tcW w:w="9179" w:type="dxa"/>
                  <w:gridSpan w:val="5"/>
                  <w:tcBorders>
                    <w:top w:val="single" w:sz="4" w:space="0" w:color="auto"/>
                    <w:left w:val="single" w:sz="4" w:space="0" w:color="auto"/>
                    <w:bottom w:val="single" w:sz="4" w:space="0" w:color="auto"/>
                    <w:right w:val="single" w:sz="4" w:space="0" w:color="auto"/>
                  </w:tcBorders>
                  <w:shd w:val="clear" w:color="auto" w:fill="auto"/>
                  <w:hideMark/>
                </w:tcPr>
                <w:p w:rsidR="00636A5E" w:rsidRPr="00E624A6" w:rsidRDefault="00636A5E" w:rsidP="009E3322">
                  <w:pPr>
                    <w:jc w:val="center"/>
                    <w:rPr>
                      <w:rFonts w:eastAsia="Calibri"/>
                      <w:b/>
                      <w:sz w:val="28"/>
                      <w:szCs w:val="28"/>
                    </w:rPr>
                  </w:pPr>
                  <w:r w:rsidRPr="00E624A6">
                    <w:rPr>
                      <w:rFonts w:eastAsia="Calibri"/>
                      <w:b/>
                      <w:sz w:val="28"/>
                      <w:szCs w:val="28"/>
                    </w:rPr>
                    <w:t>Nội dung</w:t>
                  </w:r>
                </w:p>
              </w:tc>
              <w:tc>
                <w:tcPr>
                  <w:tcW w:w="962" w:type="dxa"/>
                  <w:tcBorders>
                    <w:top w:val="single" w:sz="4" w:space="0" w:color="auto"/>
                    <w:left w:val="single" w:sz="4" w:space="0" w:color="auto"/>
                    <w:bottom w:val="single" w:sz="4" w:space="0" w:color="auto"/>
                    <w:right w:val="single" w:sz="4" w:space="0" w:color="auto"/>
                  </w:tcBorders>
                  <w:shd w:val="clear" w:color="auto" w:fill="auto"/>
                  <w:hideMark/>
                </w:tcPr>
                <w:p w:rsidR="00636A5E" w:rsidRPr="00E624A6" w:rsidRDefault="00636A5E" w:rsidP="009E3322">
                  <w:pPr>
                    <w:tabs>
                      <w:tab w:val="left" w:pos="450"/>
                      <w:tab w:val="left" w:pos="873"/>
                      <w:tab w:val="center" w:pos="2281"/>
                    </w:tabs>
                    <w:ind w:right="-2979"/>
                    <w:rPr>
                      <w:rFonts w:eastAsia="Calibri"/>
                      <w:b/>
                      <w:sz w:val="28"/>
                      <w:szCs w:val="28"/>
                    </w:rPr>
                  </w:pPr>
                  <w:r w:rsidRPr="00E624A6">
                    <w:rPr>
                      <w:rFonts w:eastAsia="Calibri"/>
                      <w:b/>
                      <w:sz w:val="28"/>
                      <w:szCs w:val="28"/>
                    </w:rPr>
                    <w:t xml:space="preserve">  Điểm</w:t>
                  </w:r>
                </w:p>
              </w:tc>
            </w:tr>
            <w:tr w:rsidR="00636A5E" w:rsidRPr="00E624A6" w:rsidTr="009E3322">
              <w:trPr>
                <w:jc w:val="center"/>
              </w:trPr>
              <w:tc>
                <w:tcPr>
                  <w:tcW w:w="9179" w:type="dxa"/>
                  <w:gridSpan w:val="5"/>
                  <w:tcBorders>
                    <w:top w:val="single" w:sz="4" w:space="0" w:color="auto"/>
                    <w:left w:val="single" w:sz="4" w:space="0" w:color="auto"/>
                    <w:bottom w:val="single" w:sz="4" w:space="0" w:color="auto"/>
                    <w:right w:val="single" w:sz="4" w:space="0" w:color="auto"/>
                  </w:tcBorders>
                  <w:shd w:val="clear" w:color="auto" w:fill="auto"/>
                  <w:hideMark/>
                </w:tcPr>
                <w:p w:rsidR="00636A5E" w:rsidRPr="00E624A6" w:rsidRDefault="00636A5E" w:rsidP="009E3322">
                  <w:pPr>
                    <w:rPr>
                      <w:rFonts w:eastAsia="Calibri"/>
                      <w:b/>
                      <w:sz w:val="28"/>
                      <w:szCs w:val="28"/>
                    </w:rPr>
                  </w:pPr>
                  <w:r w:rsidRPr="00E624A6">
                    <w:rPr>
                      <w:rFonts w:eastAsia="Calibri"/>
                      <w:b/>
                      <w:sz w:val="28"/>
                      <w:szCs w:val="28"/>
                    </w:rPr>
                    <w:t>Câu 1:  1.5 điểm</w:t>
                  </w:r>
                </w:p>
              </w:tc>
              <w:tc>
                <w:tcPr>
                  <w:tcW w:w="962" w:type="dxa"/>
                  <w:tcBorders>
                    <w:top w:val="single" w:sz="4" w:space="0" w:color="auto"/>
                    <w:left w:val="single" w:sz="4" w:space="0" w:color="auto"/>
                    <w:bottom w:val="single" w:sz="4" w:space="0" w:color="auto"/>
                    <w:right w:val="single" w:sz="4" w:space="0" w:color="auto"/>
                  </w:tcBorders>
                  <w:shd w:val="clear" w:color="auto" w:fill="auto"/>
                </w:tcPr>
                <w:p w:rsidR="00636A5E" w:rsidRPr="00E624A6" w:rsidRDefault="00636A5E" w:rsidP="009E3322">
                  <w:pPr>
                    <w:jc w:val="center"/>
                    <w:rPr>
                      <w:rFonts w:eastAsia="Calibri"/>
                      <w:sz w:val="28"/>
                      <w:szCs w:val="28"/>
                    </w:rPr>
                  </w:pPr>
                </w:p>
              </w:tc>
            </w:tr>
            <w:tr w:rsidR="00636A5E" w:rsidRPr="00E624A6" w:rsidTr="009E3322">
              <w:trPr>
                <w:jc w:val="center"/>
              </w:trPr>
              <w:tc>
                <w:tcPr>
                  <w:tcW w:w="9179" w:type="dxa"/>
                  <w:gridSpan w:val="5"/>
                  <w:tcBorders>
                    <w:top w:val="single" w:sz="4" w:space="0" w:color="auto"/>
                    <w:left w:val="single" w:sz="4" w:space="0" w:color="auto"/>
                    <w:bottom w:val="single" w:sz="4" w:space="0" w:color="auto"/>
                    <w:right w:val="single" w:sz="4" w:space="0" w:color="auto"/>
                  </w:tcBorders>
                  <w:shd w:val="clear" w:color="auto" w:fill="auto"/>
                  <w:hideMark/>
                </w:tcPr>
                <w:p w:rsidR="00636A5E" w:rsidRPr="00E624A6" w:rsidRDefault="00636A5E" w:rsidP="009E3322">
                  <w:pPr>
                    <w:rPr>
                      <w:rFonts w:eastAsia="Calibri"/>
                      <w:b/>
                      <w:sz w:val="28"/>
                      <w:szCs w:val="28"/>
                    </w:rPr>
                  </w:pPr>
                  <w:r w:rsidRPr="00E624A6">
                    <w:rPr>
                      <w:rFonts w:eastAsia="Calibri"/>
                      <w:sz w:val="28"/>
                      <w:szCs w:val="28"/>
                    </w:rPr>
                    <w:t xml:space="preserve">a/ </w:t>
                  </w:r>
                  <w:r w:rsidRPr="00E624A6">
                    <w:rPr>
                      <w:b/>
                      <w:position w:val="-28"/>
                      <w:sz w:val="28"/>
                      <w:szCs w:val="28"/>
                    </w:rPr>
                    <w:object w:dxaOrig="3420" w:dyaOrig="720">
                      <v:shape id="_x0000_i1583" type="#_x0000_t75" style="width:171pt;height:36pt" o:ole="">
                        <v:imagedata r:id="rId1264" o:title=""/>
                      </v:shape>
                      <o:OLEObject Type="Embed" ProgID="Equation.DSMT4" ShapeID="_x0000_i1583" DrawAspect="Content" ObjectID="_1587501568" r:id="rId1265"/>
                    </w:object>
                  </w:r>
                  <w:r w:rsidRPr="00E624A6">
                    <w:rPr>
                      <w:rFonts w:eastAsia="Calibri"/>
                      <w:b/>
                      <w:sz w:val="28"/>
                      <w:szCs w:val="28"/>
                    </w:rPr>
                    <w:t xml:space="preserve">=  </w:t>
                  </w:r>
                  <w:r w:rsidRPr="00E624A6">
                    <w:rPr>
                      <w:b/>
                      <w:position w:val="-30"/>
                      <w:sz w:val="28"/>
                      <w:szCs w:val="28"/>
                    </w:rPr>
                    <w:object w:dxaOrig="5520" w:dyaOrig="735">
                      <v:shape id="_x0000_i1584" type="#_x0000_t75" style="width:276pt;height:36.75pt" o:ole="">
                        <v:imagedata r:id="rId1266" o:title=""/>
                      </v:shape>
                      <o:OLEObject Type="Embed" ProgID="Equation.DSMT4" ShapeID="_x0000_i1584" DrawAspect="Content" ObjectID="_1587501569" r:id="rId1267"/>
                    </w:object>
                  </w:r>
                </w:p>
                <w:p w:rsidR="00636A5E" w:rsidRPr="00E624A6" w:rsidRDefault="00636A5E" w:rsidP="009E3322">
                  <w:pPr>
                    <w:rPr>
                      <w:rFonts w:eastAsia="Calibri"/>
                      <w:i/>
                      <w:sz w:val="28"/>
                      <w:szCs w:val="28"/>
                    </w:rPr>
                  </w:pPr>
                  <w:r w:rsidRPr="00E624A6">
                    <w:rPr>
                      <w:rFonts w:eastAsia="Calibri"/>
                      <w:i/>
                      <w:sz w:val="28"/>
                      <w:szCs w:val="28"/>
                    </w:rPr>
                    <w:t>phân tích mẫu số thứ nhất ( 0.25), quy đồng mẫu  ở hai phân thức sau (0.25)</w:t>
                  </w:r>
                </w:p>
              </w:tc>
              <w:tc>
                <w:tcPr>
                  <w:tcW w:w="962" w:type="dxa"/>
                  <w:tcBorders>
                    <w:top w:val="single" w:sz="4" w:space="0" w:color="auto"/>
                    <w:left w:val="single" w:sz="4" w:space="0" w:color="auto"/>
                    <w:bottom w:val="single" w:sz="4" w:space="0" w:color="auto"/>
                    <w:right w:val="single" w:sz="4" w:space="0" w:color="auto"/>
                  </w:tcBorders>
                  <w:shd w:val="clear" w:color="auto" w:fill="auto"/>
                  <w:hideMark/>
                </w:tcPr>
                <w:p w:rsidR="00636A5E" w:rsidRPr="00E624A6" w:rsidRDefault="00636A5E" w:rsidP="009E3322">
                  <w:pPr>
                    <w:jc w:val="center"/>
                    <w:rPr>
                      <w:rFonts w:eastAsia="Calibri"/>
                      <w:sz w:val="28"/>
                      <w:szCs w:val="28"/>
                    </w:rPr>
                  </w:pPr>
                  <w:r w:rsidRPr="00E624A6">
                    <w:rPr>
                      <w:rFonts w:eastAsia="Calibri"/>
                      <w:sz w:val="28"/>
                      <w:szCs w:val="28"/>
                    </w:rPr>
                    <w:t>0,5</w:t>
                  </w:r>
                </w:p>
              </w:tc>
            </w:tr>
            <w:tr w:rsidR="00636A5E" w:rsidRPr="00E624A6" w:rsidTr="009E3322">
              <w:trPr>
                <w:jc w:val="center"/>
              </w:trPr>
              <w:tc>
                <w:tcPr>
                  <w:tcW w:w="9179" w:type="dxa"/>
                  <w:gridSpan w:val="5"/>
                  <w:tcBorders>
                    <w:top w:val="single" w:sz="4" w:space="0" w:color="auto"/>
                    <w:left w:val="single" w:sz="4" w:space="0" w:color="auto"/>
                    <w:bottom w:val="single" w:sz="4" w:space="0" w:color="auto"/>
                    <w:right w:val="single" w:sz="4" w:space="0" w:color="auto"/>
                  </w:tcBorders>
                  <w:shd w:val="clear" w:color="auto" w:fill="auto"/>
                  <w:hideMark/>
                </w:tcPr>
                <w:p w:rsidR="00636A5E" w:rsidRPr="00E624A6" w:rsidRDefault="00636A5E" w:rsidP="009E3322">
                  <w:pPr>
                    <w:rPr>
                      <w:rFonts w:eastAsia="Calibri"/>
                      <w:sz w:val="28"/>
                      <w:szCs w:val="28"/>
                    </w:rPr>
                  </w:pPr>
                  <w:r w:rsidRPr="00E624A6">
                    <w:rPr>
                      <w:rFonts w:eastAsia="Calibri"/>
                      <w:sz w:val="28"/>
                      <w:szCs w:val="28"/>
                    </w:rPr>
                    <w:t xml:space="preserve">A = </w:t>
                  </w:r>
                  <w:r w:rsidRPr="00E624A6">
                    <w:rPr>
                      <w:position w:val="-30"/>
                      <w:sz w:val="28"/>
                      <w:szCs w:val="28"/>
                    </w:rPr>
                    <w:object w:dxaOrig="1695" w:dyaOrig="735">
                      <v:shape id="_x0000_i1585" type="#_x0000_t75" style="width:84.75pt;height:36.75pt" o:ole="">
                        <v:imagedata r:id="rId1268" o:title=""/>
                      </v:shape>
                      <o:OLEObject Type="Embed" ProgID="Equation.DSMT4" ShapeID="_x0000_i1585" DrawAspect="Content" ObjectID="_1587501570" r:id="rId1269"/>
                    </w:object>
                  </w:r>
                </w:p>
              </w:tc>
              <w:tc>
                <w:tcPr>
                  <w:tcW w:w="962" w:type="dxa"/>
                  <w:tcBorders>
                    <w:top w:val="single" w:sz="4" w:space="0" w:color="auto"/>
                    <w:left w:val="single" w:sz="4" w:space="0" w:color="auto"/>
                    <w:bottom w:val="single" w:sz="4" w:space="0" w:color="auto"/>
                    <w:right w:val="single" w:sz="4" w:space="0" w:color="auto"/>
                  </w:tcBorders>
                  <w:shd w:val="clear" w:color="auto" w:fill="auto"/>
                </w:tcPr>
                <w:p w:rsidR="00636A5E" w:rsidRPr="00E624A6" w:rsidRDefault="00636A5E" w:rsidP="009E3322">
                  <w:pPr>
                    <w:jc w:val="center"/>
                    <w:rPr>
                      <w:rFonts w:eastAsia="Calibri"/>
                      <w:sz w:val="28"/>
                      <w:szCs w:val="28"/>
                    </w:rPr>
                  </w:pPr>
                </w:p>
                <w:p w:rsidR="00636A5E" w:rsidRPr="00E624A6" w:rsidRDefault="00636A5E" w:rsidP="009E3322">
                  <w:pPr>
                    <w:jc w:val="center"/>
                    <w:rPr>
                      <w:rFonts w:eastAsia="Calibri"/>
                      <w:sz w:val="28"/>
                      <w:szCs w:val="28"/>
                    </w:rPr>
                  </w:pPr>
                  <w:r w:rsidRPr="00E624A6">
                    <w:rPr>
                      <w:rFonts w:eastAsia="Calibri"/>
                      <w:sz w:val="28"/>
                      <w:szCs w:val="28"/>
                    </w:rPr>
                    <w:t>0.25</w:t>
                  </w:r>
                </w:p>
              </w:tc>
            </w:tr>
            <w:tr w:rsidR="00636A5E" w:rsidRPr="00E624A6" w:rsidTr="009E3322">
              <w:trPr>
                <w:jc w:val="center"/>
              </w:trPr>
              <w:tc>
                <w:tcPr>
                  <w:tcW w:w="9179" w:type="dxa"/>
                  <w:gridSpan w:val="5"/>
                  <w:tcBorders>
                    <w:top w:val="single" w:sz="4" w:space="0" w:color="auto"/>
                    <w:left w:val="single" w:sz="4" w:space="0" w:color="auto"/>
                    <w:bottom w:val="single" w:sz="4" w:space="0" w:color="auto"/>
                    <w:right w:val="single" w:sz="4" w:space="0" w:color="auto"/>
                  </w:tcBorders>
                  <w:shd w:val="clear" w:color="auto" w:fill="auto"/>
                  <w:hideMark/>
                </w:tcPr>
                <w:p w:rsidR="00636A5E" w:rsidRPr="00E624A6" w:rsidRDefault="00636A5E" w:rsidP="009E3322">
                  <w:pPr>
                    <w:rPr>
                      <w:rFonts w:eastAsia="Calibri"/>
                      <w:sz w:val="28"/>
                      <w:szCs w:val="28"/>
                    </w:rPr>
                  </w:pPr>
                  <w:r w:rsidRPr="00E624A6">
                    <w:rPr>
                      <w:rFonts w:eastAsia="Calibri"/>
                      <w:sz w:val="28"/>
                      <w:szCs w:val="28"/>
                    </w:rPr>
                    <w:t xml:space="preserve">A = </w:t>
                  </w:r>
                  <w:r w:rsidRPr="00E624A6">
                    <w:rPr>
                      <w:position w:val="-30"/>
                      <w:sz w:val="28"/>
                      <w:szCs w:val="28"/>
                    </w:rPr>
                    <w:object w:dxaOrig="1695" w:dyaOrig="735">
                      <v:shape id="_x0000_i1586" type="#_x0000_t75" style="width:84.75pt;height:36.75pt" o:ole="">
                        <v:imagedata r:id="rId1270" o:title=""/>
                      </v:shape>
                      <o:OLEObject Type="Embed" ProgID="Equation.DSMT4" ShapeID="_x0000_i1586" DrawAspect="Content" ObjectID="_1587501571" r:id="rId1271"/>
                    </w:object>
                  </w:r>
                  <w:r w:rsidRPr="00E624A6">
                    <w:rPr>
                      <w:rFonts w:eastAsia="Calibri"/>
                      <w:sz w:val="28"/>
                      <w:szCs w:val="28"/>
                    </w:rPr>
                    <w:t xml:space="preserve">   = </w:t>
                  </w:r>
                  <w:r w:rsidRPr="00E624A6">
                    <w:rPr>
                      <w:position w:val="-28"/>
                      <w:sz w:val="28"/>
                      <w:szCs w:val="28"/>
                    </w:rPr>
                    <w:object w:dxaOrig="735" w:dyaOrig="720">
                      <v:shape id="_x0000_i1587" type="#_x0000_t75" style="width:36.75pt;height:36pt" o:ole="">
                        <v:imagedata r:id="rId1272" o:title=""/>
                      </v:shape>
                      <o:OLEObject Type="Embed" ProgID="Equation.DSMT4" ShapeID="_x0000_i1587" DrawAspect="Content" ObjectID="_1587501572" r:id="rId1273"/>
                    </w:object>
                  </w:r>
                  <w:r w:rsidRPr="00E624A6">
                    <w:rPr>
                      <w:rFonts w:eastAsia="Calibri"/>
                      <w:sz w:val="28"/>
                      <w:szCs w:val="28"/>
                    </w:rPr>
                    <w:t xml:space="preserve"> </w:t>
                  </w:r>
                </w:p>
              </w:tc>
              <w:tc>
                <w:tcPr>
                  <w:tcW w:w="962" w:type="dxa"/>
                  <w:tcBorders>
                    <w:top w:val="single" w:sz="4" w:space="0" w:color="auto"/>
                    <w:left w:val="single" w:sz="4" w:space="0" w:color="auto"/>
                    <w:bottom w:val="single" w:sz="4" w:space="0" w:color="auto"/>
                    <w:right w:val="single" w:sz="4" w:space="0" w:color="auto"/>
                  </w:tcBorders>
                  <w:shd w:val="clear" w:color="auto" w:fill="auto"/>
                </w:tcPr>
                <w:p w:rsidR="00636A5E" w:rsidRPr="00E624A6" w:rsidRDefault="00636A5E" w:rsidP="009E3322">
                  <w:pPr>
                    <w:jc w:val="center"/>
                    <w:rPr>
                      <w:rFonts w:eastAsia="Calibri"/>
                      <w:sz w:val="28"/>
                      <w:szCs w:val="28"/>
                    </w:rPr>
                  </w:pPr>
                </w:p>
                <w:p w:rsidR="00636A5E" w:rsidRPr="00E624A6" w:rsidRDefault="00636A5E" w:rsidP="009E3322">
                  <w:pPr>
                    <w:jc w:val="center"/>
                    <w:rPr>
                      <w:rFonts w:eastAsia="Calibri"/>
                      <w:sz w:val="28"/>
                      <w:szCs w:val="28"/>
                    </w:rPr>
                  </w:pPr>
                  <w:r w:rsidRPr="00E624A6">
                    <w:rPr>
                      <w:rFonts w:eastAsia="Calibri"/>
                      <w:sz w:val="28"/>
                      <w:szCs w:val="28"/>
                    </w:rPr>
                    <w:t>0,25</w:t>
                  </w:r>
                </w:p>
              </w:tc>
            </w:tr>
            <w:tr w:rsidR="00636A5E" w:rsidRPr="00E624A6" w:rsidTr="009E3322">
              <w:trPr>
                <w:jc w:val="center"/>
              </w:trPr>
              <w:tc>
                <w:tcPr>
                  <w:tcW w:w="9179" w:type="dxa"/>
                  <w:gridSpan w:val="5"/>
                  <w:tcBorders>
                    <w:top w:val="single" w:sz="4" w:space="0" w:color="auto"/>
                    <w:left w:val="single" w:sz="4" w:space="0" w:color="auto"/>
                    <w:bottom w:val="single" w:sz="4" w:space="0" w:color="auto"/>
                    <w:right w:val="single" w:sz="4" w:space="0" w:color="auto"/>
                  </w:tcBorders>
                  <w:shd w:val="clear" w:color="auto" w:fill="auto"/>
                  <w:hideMark/>
                </w:tcPr>
                <w:p w:rsidR="00636A5E" w:rsidRPr="00E624A6" w:rsidRDefault="00636A5E" w:rsidP="009E3322">
                  <w:pPr>
                    <w:rPr>
                      <w:rFonts w:eastAsia="Calibri"/>
                      <w:sz w:val="28"/>
                      <w:szCs w:val="28"/>
                    </w:rPr>
                  </w:pPr>
                  <w:r w:rsidRPr="00E624A6">
                    <w:rPr>
                      <w:rFonts w:eastAsia="Calibri"/>
                      <w:sz w:val="28"/>
                      <w:szCs w:val="28"/>
                    </w:rPr>
                    <w:t xml:space="preserve">b/   A = 1 + </w:t>
                  </w:r>
                  <w:r w:rsidRPr="00E624A6">
                    <w:rPr>
                      <w:position w:val="-28"/>
                      <w:sz w:val="28"/>
                      <w:szCs w:val="28"/>
                    </w:rPr>
                    <w:object w:dxaOrig="735" w:dyaOrig="660">
                      <v:shape id="_x0000_i1588" type="#_x0000_t75" style="width:36.75pt;height:33pt" o:ole="">
                        <v:imagedata r:id="rId1274" o:title=""/>
                      </v:shape>
                      <o:OLEObject Type="Embed" ProgID="Equation.DSMT4" ShapeID="_x0000_i1588" DrawAspect="Content" ObjectID="_1587501573" r:id="rId1275"/>
                    </w:object>
                  </w:r>
                  <w:r w:rsidRPr="00E624A6">
                    <w:rPr>
                      <w:rFonts w:eastAsia="Calibri"/>
                      <w:sz w:val="28"/>
                      <w:szCs w:val="28"/>
                    </w:rPr>
                    <w:t xml:space="preserve"> , lý luân A </w:t>
                  </w:r>
                  <w:r w:rsidRPr="00E624A6">
                    <w:rPr>
                      <w:rFonts w:eastAsia="Calibri"/>
                      <w:sz w:val="28"/>
                      <w:szCs w:val="28"/>
                    </w:rPr>
                    <w:sym w:font="Mathematica1" w:char="F0CE"/>
                  </w:r>
                  <w:r w:rsidRPr="00E624A6">
                    <w:rPr>
                      <w:rFonts w:eastAsia="Calibri"/>
                      <w:sz w:val="28"/>
                      <w:szCs w:val="28"/>
                    </w:rPr>
                    <w:t xml:space="preserve"> </w:t>
                  </w:r>
                  <w:r w:rsidRPr="00E624A6">
                    <w:rPr>
                      <w:rFonts w:eastAsia="Calibri"/>
                      <w:b/>
                      <w:sz w:val="30"/>
                      <w:szCs w:val="28"/>
                    </w:rPr>
                    <w:t xml:space="preserve">Z </w:t>
                  </w:r>
                  <w:r w:rsidRPr="00E624A6">
                    <w:rPr>
                      <w:rFonts w:eastAsia="Calibri"/>
                      <w:sz w:val="30"/>
                      <w:szCs w:val="28"/>
                    </w:rPr>
                    <w:t xml:space="preserve">khi </w:t>
                  </w:r>
                  <w:r w:rsidRPr="00E624A6">
                    <w:rPr>
                      <w:position w:val="-8"/>
                      <w:sz w:val="30"/>
                      <w:szCs w:val="28"/>
                    </w:rPr>
                    <w:object w:dxaOrig="705" w:dyaOrig="360">
                      <v:shape id="_x0000_i1589" type="#_x0000_t75" style="width:35.25pt;height:18pt" o:ole="">
                        <v:imagedata r:id="rId1276" o:title=""/>
                      </v:shape>
                      <o:OLEObject Type="Embed" ProgID="Equation.DSMT4" ShapeID="_x0000_i1589" DrawAspect="Content" ObjectID="_1587501574" r:id="rId1277"/>
                    </w:object>
                  </w:r>
                  <w:r w:rsidRPr="00E624A6">
                    <w:rPr>
                      <w:rFonts w:eastAsia="Calibri"/>
                      <w:sz w:val="30"/>
                      <w:szCs w:val="28"/>
                    </w:rPr>
                    <w:t xml:space="preserve"> là  ước số của 4</w:t>
                  </w:r>
                </w:p>
              </w:tc>
              <w:tc>
                <w:tcPr>
                  <w:tcW w:w="962" w:type="dxa"/>
                  <w:tcBorders>
                    <w:top w:val="single" w:sz="4" w:space="0" w:color="auto"/>
                    <w:left w:val="single" w:sz="4" w:space="0" w:color="auto"/>
                    <w:bottom w:val="single" w:sz="4" w:space="0" w:color="auto"/>
                    <w:right w:val="single" w:sz="4" w:space="0" w:color="auto"/>
                  </w:tcBorders>
                  <w:shd w:val="clear" w:color="auto" w:fill="auto"/>
                  <w:hideMark/>
                </w:tcPr>
                <w:p w:rsidR="00636A5E" w:rsidRPr="00E624A6" w:rsidRDefault="00636A5E" w:rsidP="009E3322">
                  <w:pPr>
                    <w:jc w:val="center"/>
                    <w:rPr>
                      <w:rFonts w:eastAsia="Calibri"/>
                      <w:sz w:val="28"/>
                      <w:szCs w:val="28"/>
                    </w:rPr>
                  </w:pPr>
                  <w:r w:rsidRPr="00E624A6">
                    <w:rPr>
                      <w:rFonts w:eastAsia="Calibri"/>
                      <w:sz w:val="28"/>
                      <w:szCs w:val="28"/>
                    </w:rPr>
                    <w:t>0.25</w:t>
                  </w:r>
                </w:p>
              </w:tc>
            </w:tr>
            <w:tr w:rsidR="00636A5E" w:rsidRPr="00E624A6" w:rsidTr="009E3322">
              <w:trPr>
                <w:jc w:val="center"/>
              </w:trPr>
              <w:tc>
                <w:tcPr>
                  <w:tcW w:w="9179" w:type="dxa"/>
                  <w:gridSpan w:val="5"/>
                  <w:tcBorders>
                    <w:top w:val="single" w:sz="4" w:space="0" w:color="auto"/>
                    <w:left w:val="single" w:sz="4" w:space="0" w:color="auto"/>
                    <w:bottom w:val="single" w:sz="4" w:space="0" w:color="auto"/>
                    <w:right w:val="single" w:sz="4" w:space="0" w:color="auto"/>
                  </w:tcBorders>
                  <w:shd w:val="clear" w:color="auto" w:fill="auto"/>
                  <w:hideMark/>
                </w:tcPr>
                <w:p w:rsidR="00636A5E" w:rsidRPr="00E624A6" w:rsidRDefault="00636A5E" w:rsidP="009E3322">
                  <w:pPr>
                    <w:rPr>
                      <w:rFonts w:eastAsia="Calibri"/>
                      <w:sz w:val="28"/>
                      <w:szCs w:val="28"/>
                    </w:rPr>
                  </w:pPr>
                  <w:r w:rsidRPr="00E624A6">
                    <w:rPr>
                      <w:rFonts w:eastAsia="Calibri"/>
                      <w:sz w:val="28"/>
                      <w:szCs w:val="28"/>
                    </w:rPr>
                    <w:t>Giải 6 trường hợp, tìm  được 4 giá trị của x là 1; 16; 25 và 49</w:t>
                  </w:r>
                </w:p>
              </w:tc>
              <w:tc>
                <w:tcPr>
                  <w:tcW w:w="962" w:type="dxa"/>
                  <w:tcBorders>
                    <w:top w:val="single" w:sz="4" w:space="0" w:color="auto"/>
                    <w:left w:val="single" w:sz="4" w:space="0" w:color="auto"/>
                    <w:bottom w:val="single" w:sz="4" w:space="0" w:color="auto"/>
                    <w:right w:val="single" w:sz="4" w:space="0" w:color="auto"/>
                  </w:tcBorders>
                  <w:shd w:val="clear" w:color="auto" w:fill="auto"/>
                  <w:hideMark/>
                </w:tcPr>
                <w:p w:rsidR="00636A5E" w:rsidRPr="00E624A6" w:rsidRDefault="00636A5E" w:rsidP="009E3322">
                  <w:pPr>
                    <w:jc w:val="center"/>
                    <w:rPr>
                      <w:rFonts w:eastAsia="Calibri"/>
                      <w:sz w:val="28"/>
                      <w:szCs w:val="28"/>
                    </w:rPr>
                  </w:pPr>
                  <w:r w:rsidRPr="00E624A6">
                    <w:rPr>
                      <w:rFonts w:eastAsia="Calibri"/>
                      <w:sz w:val="28"/>
                      <w:szCs w:val="28"/>
                    </w:rPr>
                    <w:t>0.25</w:t>
                  </w:r>
                </w:p>
              </w:tc>
            </w:tr>
            <w:tr w:rsidR="00636A5E" w:rsidRPr="00E624A6" w:rsidTr="009E3322">
              <w:trPr>
                <w:jc w:val="center"/>
              </w:trPr>
              <w:tc>
                <w:tcPr>
                  <w:tcW w:w="9179" w:type="dxa"/>
                  <w:gridSpan w:val="5"/>
                  <w:tcBorders>
                    <w:top w:val="single" w:sz="4" w:space="0" w:color="auto"/>
                    <w:left w:val="single" w:sz="4" w:space="0" w:color="auto"/>
                    <w:bottom w:val="single" w:sz="4" w:space="0" w:color="auto"/>
                    <w:right w:val="single" w:sz="4" w:space="0" w:color="auto"/>
                  </w:tcBorders>
                  <w:shd w:val="clear" w:color="auto" w:fill="auto"/>
                  <w:hideMark/>
                </w:tcPr>
                <w:p w:rsidR="00636A5E" w:rsidRPr="00E624A6" w:rsidRDefault="00636A5E" w:rsidP="009E3322">
                  <w:pPr>
                    <w:rPr>
                      <w:rFonts w:eastAsia="Calibri"/>
                      <w:b/>
                      <w:sz w:val="28"/>
                      <w:szCs w:val="28"/>
                    </w:rPr>
                  </w:pPr>
                  <w:r w:rsidRPr="00E624A6">
                    <w:rPr>
                      <w:rFonts w:eastAsia="Calibri"/>
                      <w:b/>
                      <w:sz w:val="28"/>
                      <w:szCs w:val="28"/>
                    </w:rPr>
                    <w:t xml:space="preserve">Câu 2: (2 điểm) </w:t>
                  </w:r>
                </w:p>
              </w:tc>
              <w:tc>
                <w:tcPr>
                  <w:tcW w:w="962" w:type="dxa"/>
                  <w:tcBorders>
                    <w:top w:val="single" w:sz="4" w:space="0" w:color="auto"/>
                    <w:left w:val="single" w:sz="4" w:space="0" w:color="auto"/>
                    <w:bottom w:val="single" w:sz="4" w:space="0" w:color="auto"/>
                    <w:right w:val="single" w:sz="4" w:space="0" w:color="auto"/>
                  </w:tcBorders>
                  <w:shd w:val="clear" w:color="auto" w:fill="auto"/>
                </w:tcPr>
                <w:p w:rsidR="00636A5E" w:rsidRPr="00E624A6" w:rsidRDefault="00636A5E" w:rsidP="009E3322">
                  <w:pPr>
                    <w:jc w:val="center"/>
                    <w:rPr>
                      <w:rFonts w:eastAsia="Calibri"/>
                      <w:sz w:val="28"/>
                      <w:szCs w:val="28"/>
                    </w:rPr>
                  </w:pPr>
                </w:p>
              </w:tc>
            </w:tr>
            <w:tr w:rsidR="00636A5E" w:rsidRPr="00E624A6" w:rsidTr="009E3322">
              <w:trPr>
                <w:trHeight w:val="675"/>
                <w:jc w:val="center"/>
              </w:trPr>
              <w:tc>
                <w:tcPr>
                  <w:tcW w:w="9179" w:type="dxa"/>
                  <w:gridSpan w:val="5"/>
                  <w:tcBorders>
                    <w:top w:val="single" w:sz="4" w:space="0" w:color="auto"/>
                    <w:left w:val="single" w:sz="4" w:space="0" w:color="auto"/>
                    <w:bottom w:val="single" w:sz="4" w:space="0" w:color="auto"/>
                    <w:right w:val="single" w:sz="4" w:space="0" w:color="auto"/>
                  </w:tcBorders>
                  <w:shd w:val="clear" w:color="auto" w:fill="auto"/>
                  <w:hideMark/>
                </w:tcPr>
                <w:p w:rsidR="00636A5E" w:rsidRPr="00E624A6" w:rsidRDefault="00636A5E" w:rsidP="009E3322">
                  <w:pPr>
                    <w:rPr>
                      <w:rFonts w:eastAsia="Calibri"/>
                      <w:lang w:val="fr-FR"/>
                    </w:rPr>
                  </w:pPr>
                  <w:r w:rsidRPr="00E624A6">
                    <w:rPr>
                      <w:rFonts w:eastAsia="Calibri"/>
                      <w:sz w:val="28"/>
                      <w:szCs w:val="28"/>
                      <w:lang w:val="fr-FR"/>
                    </w:rPr>
                    <w:t xml:space="preserve">a/  pt  </w:t>
                  </w:r>
                  <w:r w:rsidRPr="00E624A6">
                    <w:rPr>
                      <w:b/>
                      <w:position w:val="-10"/>
                      <w:sz w:val="28"/>
                      <w:szCs w:val="28"/>
                    </w:rPr>
                    <w:object w:dxaOrig="3240" w:dyaOrig="420">
                      <v:shape id="_x0000_i1590" type="#_x0000_t75" style="width:162pt;height:21pt" o:ole="">
                        <v:imagedata r:id="rId1278" o:title=""/>
                      </v:shape>
                      <o:OLEObject Type="Embed" ProgID="Equation.DSMT4" ShapeID="_x0000_i1590" DrawAspect="Content" ObjectID="_1587501575" r:id="rId1279"/>
                    </w:object>
                  </w:r>
                  <w:r w:rsidRPr="00E624A6">
                    <w:rPr>
                      <w:rFonts w:eastAsia="Calibri"/>
                      <w:b/>
                      <w:sz w:val="28"/>
                      <w:szCs w:val="28"/>
                      <w:lang w:val="fr-FR"/>
                    </w:rPr>
                    <w:t xml:space="preserve"> , </w:t>
                  </w:r>
                  <w:r w:rsidRPr="00E624A6">
                    <w:rPr>
                      <w:rFonts w:eastAsia="Calibri"/>
                      <w:sz w:val="28"/>
                      <w:szCs w:val="28"/>
                      <w:lang w:val="fr-FR"/>
                    </w:rPr>
                    <w:t xml:space="preserve">đặt  </w:t>
                  </w:r>
                  <w:r w:rsidRPr="00E624A6">
                    <w:rPr>
                      <w:position w:val="-10"/>
                      <w:sz w:val="28"/>
                      <w:szCs w:val="28"/>
                    </w:rPr>
                    <w:object w:dxaOrig="1485" w:dyaOrig="420">
                      <v:shape id="_x0000_i1591" type="#_x0000_t75" style="width:74.25pt;height:21pt" o:ole="">
                        <v:imagedata r:id="rId1280" o:title=""/>
                      </v:shape>
                      <o:OLEObject Type="Embed" ProgID="Equation.DSMT4" ShapeID="_x0000_i1591" DrawAspect="Content" ObjectID="_1587501576" r:id="rId1281"/>
                    </w:object>
                  </w:r>
                  <w:r w:rsidRPr="00E624A6">
                    <w:rPr>
                      <w:rFonts w:eastAsia="Calibri"/>
                      <w:sz w:val="28"/>
                      <w:szCs w:val="28"/>
                      <w:lang w:val="fr-FR"/>
                    </w:rPr>
                    <w:t>&gt;</w:t>
                  </w:r>
                  <w:r w:rsidRPr="00E624A6">
                    <w:rPr>
                      <w:rFonts w:eastAsia="Calibri"/>
                      <w:lang w:val="fr-FR"/>
                    </w:rPr>
                    <w:t xml:space="preserve"> 0 , </w:t>
                  </w:r>
                  <w:r w:rsidRPr="00E624A6">
                    <w:rPr>
                      <w:rFonts w:eastAsia="Calibri"/>
                    </w:rPr>
                    <w:sym w:font="Mathematica1Mono" w:char="F022"/>
                  </w:r>
                  <w:r w:rsidRPr="00E624A6">
                    <w:rPr>
                      <w:rFonts w:eastAsia="Calibri"/>
                      <w:lang w:val="fr-FR"/>
                    </w:rPr>
                    <w:t xml:space="preserve">  x </w:t>
                  </w:r>
                  <w:r w:rsidRPr="00E624A6">
                    <w:rPr>
                      <w:rFonts w:eastAsia="Calibri"/>
                    </w:rPr>
                    <w:sym w:font="Mathematica1" w:char="F0CE"/>
                  </w:r>
                  <w:r w:rsidRPr="00E624A6">
                    <w:rPr>
                      <w:rFonts w:eastAsia="Calibri"/>
                      <w:lang w:val="fr-FR"/>
                    </w:rPr>
                    <w:t xml:space="preserve"> R</w:t>
                  </w:r>
                </w:p>
                <w:p w:rsidR="00636A5E" w:rsidRPr="00E624A6" w:rsidRDefault="00636A5E" w:rsidP="009E3322">
                  <w:pPr>
                    <w:rPr>
                      <w:rFonts w:eastAsia="Calibri"/>
                      <w:sz w:val="28"/>
                      <w:szCs w:val="28"/>
                      <w:lang w:val="fr-FR"/>
                    </w:rPr>
                  </w:pPr>
                  <w:r w:rsidRPr="00E624A6">
                    <w:rPr>
                      <w:rFonts w:eastAsia="Calibri"/>
                      <w:sz w:val="28"/>
                      <w:szCs w:val="28"/>
                      <w:lang w:val="fr-FR"/>
                    </w:rPr>
                    <w:t>Pt có dạng : 3( t</w:t>
                  </w:r>
                  <w:r w:rsidRPr="00E624A6">
                    <w:rPr>
                      <w:rFonts w:eastAsia="Calibri"/>
                      <w:sz w:val="28"/>
                      <w:szCs w:val="28"/>
                      <w:vertAlign w:val="superscript"/>
                      <w:lang w:val="fr-FR"/>
                    </w:rPr>
                    <w:t>2</w:t>
                  </w:r>
                  <w:r w:rsidRPr="00E624A6">
                    <w:rPr>
                      <w:rFonts w:eastAsia="Calibri"/>
                      <w:sz w:val="28"/>
                      <w:szCs w:val="28"/>
                      <w:lang w:val="fr-FR"/>
                    </w:rPr>
                    <w:t xml:space="preserve"> </w:t>
                  </w:r>
                  <w:r w:rsidRPr="00E624A6">
                    <w:rPr>
                      <w:rFonts w:eastAsia="Calibri"/>
                      <w:sz w:val="28"/>
                      <w:szCs w:val="28"/>
                    </w:rPr>
                    <w:sym w:font="Mathematica1" w:char="F02D"/>
                  </w:r>
                  <w:r w:rsidRPr="00E624A6">
                    <w:rPr>
                      <w:rFonts w:eastAsia="Calibri"/>
                      <w:sz w:val="28"/>
                      <w:szCs w:val="28"/>
                      <w:lang w:val="fr-FR"/>
                    </w:rPr>
                    <w:t xml:space="preserve"> 3) </w:t>
                  </w:r>
                  <w:r w:rsidRPr="00E624A6">
                    <w:rPr>
                      <w:rFonts w:eastAsia="Calibri"/>
                      <w:sz w:val="28"/>
                      <w:szCs w:val="28"/>
                    </w:rPr>
                    <w:sym w:font="Mathematica1" w:char="F02D"/>
                  </w:r>
                  <w:r w:rsidRPr="00E624A6">
                    <w:rPr>
                      <w:rFonts w:eastAsia="Calibri"/>
                      <w:sz w:val="28"/>
                      <w:szCs w:val="28"/>
                      <w:lang w:val="fr-FR"/>
                    </w:rPr>
                    <w:t xml:space="preserve"> t </w:t>
                  </w:r>
                  <w:r w:rsidRPr="00E624A6">
                    <w:rPr>
                      <w:rFonts w:eastAsia="Calibri"/>
                      <w:sz w:val="28"/>
                      <w:szCs w:val="28"/>
                    </w:rPr>
                    <w:sym w:font="Mathematica1" w:char="F02D"/>
                  </w:r>
                  <w:r w:rsidRPr="00E624A6">
                    <w:rPr>
                      <w:rFonts w:eastAsia="Calibri"/>
                      <w:sz w:val="28"/>
                      <w:szCs w:val="28"/>
                      <w:lang w:val="fr-FR"/>
                    </w:rPr>
                    <w:t xml:space="preserve">15 = 0 </w:t>
                  </w:r>
                  <w:r w:rsidRPr="00E624A6">
                    <w:rPr>
                      <w:position w:val="-6"/>
                      <w:sz w:val="28"/>
                      <w:szCs w:val="28"/>
                      <w:lang w:val="fr-FR"/>
                    </w:rPr>
                    <w:object w:dxaOrig="345" w:dyaOrig="240">
                      <v:shape id="_x0000_i1592" type="#_x0000_t75" style="width:17.25pt;height:12pt" o:ole="">
                        <v:imagedata r:id="rId1282" o:title=""/>
                      </v:shape>
                      <o:OLEObject Type="Embed" ProgID="Equation.DSMT4" ShapeID="_x0000_i1592" DrawAspect="Content" ObjectID="_1587501577" r:id="rId1283"/>
                    </w:object>
                  </w:r>
                  <w:r w:rsidRPr="00E624A6">
                    <w:rPr>
                      <w:rFonts w:eastAsia="Calibri"/>
                      <w:sz w:val="28"/>
                      <w:szCs w:val="28"/>
                      <w:lang w:val="fr-FR"/>
                    </w:rPr>
                    <w:t xml:space="preserve"> 3t</w:t>
                  </w:r>
                  <w:r w:rsidRPr="00E624A6">
                    <w:rPr>
                      <w:rFonts w:eastAsia="Calibri"/>
                      <w:sz w:val="28"/>
                      <w:szCs w:val="28"/>
                      <w:vertAlign w:val="superscript"/>
                      <w:lang w:val="fr-FR"/>
                    </w:rPr>
                    <w:t>2</w:t>
                  </w:r>
                  <w:r w:rsidRPr="00E624A6">
                    <w:rPr>
                      <w:rFonts w:eastAsia="Calibri"/>
                      <w:sz w:val="28"/>
                      <w:szCs w:val="28"/>
                      <w:lang w:val="fr-FR"/>
                    </w:rPr>
                    <w:t xml:space="preserve"> </w:t>
                  </w:r>
                  <w:r w:rsidRPr="00E624A6">
                    <w:rPr>
                      <w:rFonts w:eastAsia="Calibri"/>
                      <w:sz w:val="28"/>
                      <w:szCs w:val="28"/>
                    </w:rPr>
                    <w:sym w:font="Mathematica1" w:char="F02D"/>
                  </w:r>
                  <w:r w:rsidRPr="00E624A6">
                    <w:rPr>
                      <w:rFonts w:eastAsia="Calibri"/>
                      <w:sz w:val="28"/>
                      <w:szCs w:val="28"/>
                      <w:lang w:val="fr-FR"/>
                    </w:rPr>
                    <w:t xml:space="preserve"> t </w:t>
                  </w:r>
                  <w:r w:rsidRPr="00E624A6">
                    <w:rPr>
                      <w:rFonts w:eastAsia="Calibri"/>
                      <w:sz w:val="28"/>
                      <w:szCs w:val="28"/>
                    </w:rPr>
                    <w:sym w:font="Mathematica1" w:char="F02D"/>
                  </w:r>
                  <w:r w:rsidRPr="00E624A6">
                    <w:rPr>
                      <w:rFonts w:eastAsia="Calibri"/>
                      <w:sz w:val="28"/>
                      <w:szCs w:val="28"/>
                      <w:lang w:val="fr-FR"/>
                    </w:rPr>
                    <w:t xml:space="preserve">24 = 0 </w:t>
                  </w:r>
                </w:p>
              </w:tc>
              <w:tc>
                <w:tcPr>
                  <w:tcW w:w="962" w:type="dxa"/>
                  <w:tcBorders>
                    <w:top w:val="single" w:sz="4" w:space="0" w:color="auto"/>
                    <w:left w:val="single" w:sz="4" w:space="0" w:color="auto"/>
                    <w:bottom w:val="single" w:sz="4" w:space="0" w:color="auto"/>
                    <w:right w:val="single" w:sz="4" w:space="0" w:color="auto"/>
                  </w:tcBorders>
                  <w:shd w:val="clear" w:color="auto" w:fill="auto"/>
                  <w:hideMark/>
                </w:tcPr>
                <w:p w:rsidR="00636A5E" w:rsidRPr="00E624A6" w:rsidRDefault="00636A5E" w:rsidP="009E3322">
                  <w:pPr>
                    <w:jc w:val="center"/>
                    <w:rPr>
                      <w:rFonts w:eastAsia="Calibri"/>
                      <w:sz w:val="28"/>
                      <w:szCs w:val="28"/>
                    </w:rPr>
                  </w:pPr>
                  <w:r w:rsidRPr="00E624A6">
                    <w:rPr>
                      <w:rFonts w:eastAsia="Calibri"/>
                      <w:sz w:val="28"/>
                      <w:szCs w:val="28"/>
                    </w:rPr>
                    <w:t>0.25</w:t>
                  </w:r>
                </w:p>
                <w:p w:rsidR="00636A5E" w:rsidRPr="00E624A6" w:rsidRDefault="00636A5E" w:rsidP="009E3322">
                  <w:pPr>
                    <w:jc w:val="center"/>
                    <w:rPr>
                      <w:rFonts w:eastAsia="Calibri"/>
                      <w:sz w:val="28"/>
                      <w:szCs w:val="28"/>
                    </w:rPr>
                  </w:pPr>
                  <w:r w:rsidRPr="00E624A6">
                    <w:rPr>
                      <w:rFonts w:eastAsia="Calibri"/>
                      <w:sz w:val="28"/>
                      <w:szCs w:val="28"/>
                    </w:rPr>
                    <w:t>0.25</w:t>
                  </w:r>
                </w:p>
              </w:tc>
            </w:tr>
            <w:tr w:rsidR="00636A5E" w:rsidRPr="00E624A6" w:rsidTr="009E3322">
              <w:trPr>
                <w:trHeight w:val="1095"/>
                <w:jc w:val="center"/>
              </w:trPr>
              <w:tc>
                <w:tcPr>
                  <w:tcW w:w="9179" w:type="dxa"/>
                  <w:gridSpan w:val="5"/>
                  <w:tcBorders>
                    <w:top w:val="single" w:sz="4" w:space="0" w:color="auto"/>
                    <w:left w:val="single" w:sz="4" w:space="0" w:color="auto"/>
                    <w:bottom w:val="single" w:sz="4" w:space="0" w:color="auto"/>
                    <w:right w:val="single" w:sz="4" w:space="0" w:color="auto"/>
                  </w:tcBorders>
                  <w:shd w:val="clear" w:color="auto" w:fill="auto"/>
                  <w:hideMark/>
                </w:tcPr>
                <w:p w:rsidR="00636A5E" w:rsidRPr="00E624A6" w:rsidRDefault="00636A5E" w:rsidP="009E3322">
                  <w:pPr>
                    <w:rPr>
                      <w:rFonts w:eastAsia="Calibri"/>
                      <w:sz w:val="28"/>
                      <w:szCs w:val="28"/>
                      <w:lang w:val="fr-FR"/>
                    </w:rPr>
                  </w:pPr>
                  <w:r w:rsidRPr="00E624A6">
                    <w:rPr>
                      <w:rFonts w:eastAsia="Calibri"/>
                      <w:sz w:val="28"/>
                      <w:szCs w:val="28"/>
                      <w:lang w:val="fr-FR"/>
                    </w:rPr>
                    <w:t>Pt có nghiệm: t</w:t>
                  </w:r>
                  <w:r w:rsidRPr="00E624A6">
                    <w:rPr>
                      <w:rFonts w:eastAsia="Calibri"/>
                      <w:sz w:val="28"/>
                      <w:szCs w:val="28"/>
                      <w:vertAlign w:val="subscript"/>
                      <w:lang w:val="fr-FR"/>
                    </w:rPr>
                    <w:t>1</w:t>
                  </w:r>
                  <w:r w:rsidRPr="00E624A6">
                    <w:rPr>
                      <w:rFonts w:eastAsia="Calibri"/>
                      <w:sz w:val="28"/>
                      <w:szCs w:val="28"/>
                      <w:lang w:val="fr-FR"/>
                    </w:rPr>
                    <w:t xml:space="preserve"> = </w:t>
                  </w:r>
                  <w:r w:rsidRPr="00E624A6">
                    <w:rPr>
                      <w:position w:val="-24"/>
                      <w:sz w:val="28"/>
                      <w:szCs w:val="28"/>
                    </w:rPr>
                    <w:object w:dxaOrig="360" w:dyaOrig="615">
                      <v:shape id="_x0000_i1593" type="#_x0000_t75" style="width:18pt;height:30.75pt" o:ole="">
                        <v:imagedata r:id="rId1284" o:title=""/>
                      </v:shape>
                      <o:OLEObject Type="Embed" ProgID="Equation.DSMT4" ShapeID="_x0000_i1593" DrawAspect="Content" ObjectID="_1587501578" r:id="rId1285"/>
                    </w:object>
                  </w:r>
                  <w:r w:rsidRPr="00E624A6">
                    <w:rPr>
                      <w:rFonts w:eastAsia="Calibri"/>
                      <w:sz w:val="28"/>
                      <w:szCs w:val="28"/>
                      <w:lang w:val="fr-FR"/>
                    </w:rPr>
                    <w:t>( loại ) ; t</w:t>
                  </w:r>
                  <w:r w:rsidRPr="00E624A6">
                    <w:rPr>
                      <w:rFonts w:eastAsia="Calibri"/>
                      <w:sz w:val="28"/>
                      <w:szCs w:val="28"/>
                      <w:vertAlign w:val="subscript"/>
                      <w:lang w:val="fr-FR"/>
                    </w:rPr>
                    <w:t>2</w:t>
                  </w:r>
                  <w:r w:rsidRPr="00E624A6">
                    <w:rPr>
                      <w:rFonts w:eastAsia="Calibri"/>
                      <w:sz w:val="28"/>
                      <w:szCs w:val="28"/>
                      <w:lang w:val="fr-FR"/>
                    </w:rPr>
                    <w:t xml:space="preserve"> = 3</w:t>
                  </w:r>
                </w:p>
                <w:p w:rsidR="00636A5E" w:rsidRPr="00E624A6" w:rsidRDefault="00636A5E" w:rsidP="009E3322">
                  <w:pPr>
                    <w:rPr>
                      <w:rFonts w:eastAsia="Calibri"/>
                      <w:sz w:val="28"/>
                      <w:szCs w:val="28"/>
                      <w:lang w:val="fr-FR"/>
                    </w:rPr>
                  </w:pPr>
                  <w:r w:rsidRPr="00E624A6">
                    <w:rPr>
                      <w:rFonts w:eastAsia="Calibri"/>
                      <w:sz w:val="28"/>
                      <w:szCs w:val="28"/>
                      <w:lang w:val="fr-FR"/>
                    </w:rPr>
                    <w:t xml:space="preserve">Với t = 3  </w:t>
                  </w:r>
                  <w:r w:rsidRPr="00E624A6">
                    <w:rPr>
                      <w:position w:val="-10"/>
                      <w:sz w:val="28"/>
                      <w:szCs w:val="28"/>
                    </w:rPr>
                    <w:object w:dxaOrig="2085" w:dyaOrig="420">
                      <v:shape id="_x0000_i1594" type="#_x0000_t75" style="width:104.25pt;height:21pt" o:ole="">
                        <v:imagedata r:id="rId1286" o:title=""/>
                      </v:shape>
                      <o:OLEObject Type="Embed" ProgID="Equation.DSMT4" ShapeID="_x0000_i1594" DrawAspect="Content" ObjectID="_1587501579" r:id="rId1287"/>
                    </w:object>
                  </w:r>
                  <w:r w:rsidRPr="00E624A6">
                    <w:rPr>
                      <w:rFonts w:eastAsia="Calibri"/>
                      <w:sz w:val="28"/>
                      <w:szCs w:val="28"/>
                      <w:lang w:val="fr-FR"/>
                    </w:rPr>
                    <w:t xml:space="preserve">  x = 2 hoặc x = </w:t>
                  </w:r>
                  <w:r w:rsidRPr="00E624A6">
                    <w:rPr>
                      <w:rFonts w:eastAsia="Calibri"/>
                      <w:sz w:val="28"/>
                      <w:szCs w:val="28"/>
                    </w:rPr>
                    <w:sym w:font="Mathematica1" w:char="F02D"/>
                  </w:r>
                  <w:r w:rsidRPr="00E624A6">
                    <w:rPr>
                      <w:rFonts w:eastAsia="Calibri"/>
                      <w:sz w:val="28"/>
                      <w:szCs w:val="28"/>
                      <w:lang w:val="fr-FR"/>
                    </w:rPr>
                    <w:t xml:space="preserve">3 </w:t>
                  </w:r>
                </w:p>
              </w:tc>
              <w:tc>
                <w:tcPr>
                  <w:tcW w:w="962" w:type="dxa"/>
                  <w:tcBorders>
                    <w:top w:val="single" w:sz="4" w:space="0" w:color="auto"/>
                    <w:left w:val="single" w:sz="4" w:space="0" w:color="auto"/>
                    <w:bottom w:val="single" w:sz="4" w:space="0" w:color="auto"/>
                    <w:right w:val="single" w:sz="4" w:space="0" w:color="auto"/>
                  </w:tcBorders>
                  <w:shd w:val="clear" w:color="auto" w:fill="auto"/>
                </w:tcPr>
                <w:p w:rsidR="00636A5E" w:rsidRPr="00E624A6" w:rsidRDefault="00636A5E" w:rsidP="009E3322">
                  <w:pPr>
                    <w:jc w:val="center"/>
                    <w:rPr>
                      <w:rFonts w:eastAsia="Calibri"/>
                      <w:sz w:val="28"/>
                      <w:szCs w:val="28"/>
                    </w:rPr>
                  </w:pPr>
                  <w:r w:rsidRPr="00E624A6">
                    <w:rPr>
                      <w:rFonts w:eastAsia="Calibri"/>
                      <w:sz w:val="28"/>
                      <w:szCs w:val="28"/>
                    </w:rPr>
                    <w:t>0.25</w:t>
                  </w:r>
                </w:p>
                <w:p w:rsidR="00636A5E" w:rsidRPr="00E624A6" w:rsidRDefault="00636A5E" w:rsidP="009E3322">
                  <w:pPr>
                    <w:jc w:val="center"/>
                    <w:rPr>
                      <w:rFonts w:eastAsia="Calibri"/>
                      <w:sz w:val="28"/>
                      <w:szCs w:val="28"/>
                    </w:rPr>
                  </w:pPr>
                </w:p>
                <w:p w:rsidR="00636A5E" w:rsidRPr="00E624A6" w:rsidRDefault="00636A5E" w:rsidP="009E3322">
                  <w:pPr>
                    <w:jc w:val="center"/>
                    <w:rPr>
                      <w:rFonts w:eastAsia="Calibri"/>
                      <w:sz w:val="28"/>
                      <w:szCs w:val="28"/>
                    </w:rPr>
                  </w:pPr>
                  <w:r w:rsidRPr="00E624A6">
                    <w:rPr>
                      <w:rFonts w:eastAsia="Calibri"/>
                      <w:sz w:val="28"/>
                      <w:szCs w:val="28"/>
                    </w:rPr>
                    <w:t>0.25</w:t>
                  </w:r>
                </w:p>
              </w:tc>
            </w:tr>
            <w:tr w:rsidR="00636A5E" w:rsidRPr="00E624A6" w:rsidTr="009E3322">
              <w:trPr>
                <w:trHeight w:val="810"/>
                <w:jc w:val="center"/>
              </w:trPr>
              <w:tc>
                <w:tcPr>
                  <w:tcW w:w="9179" w:type="dxa"/>
                  <w:gridSpan w:val="5"/>
                  <w:tcBorders>
                    <w:top w:val="single" w:sz="4" w:space="0" w:color="auto"/>
                    <w:left w:val="single" w:sz="4" w:space="0" w:color="auto"/>
                    <w:bottom w:val="single" w:sz="4" w:space="0" w:color="auto"/>
                    <w:right w:val="single" w:sz="4" w:space="0" w:color="auto"/>
                  </w:tcBorders>
                  <w:shd w:val="clear" w:color="auto" w:fill="auto"/>
                  <w:hideMark/>
                </w:tcPr>
                <w:p w:rsidR="00636A5E" w:rsidRPr="00E624A6" w:rsidRDefault="00636A5E" w:rsidP="009E3322">
                  <w:pPr>
                    <w:rPr>
                      <w:rFonts w:eastAsia="Calibri"/>
                      <w:sz w:val="28"/>
                      <w:szCs w:val="28"/>
                      <w:lang w:val="es-ES"/>
                    </w:rPr>
                  </w:pPr>
                  <w:r w:rsidRPr="00E624A6">
                    <w:rPr>
                      <w:rFonts w:eastAsia="Calibri"/>
                      <w:sz w:val="28"/>
                      <w:szCs w:val="28"/>
                      <w:lang w:val="es-ES"/>
                    </w:rPr>
                    <w:t xml:space="preserve">b/  Hệ </w:t>
                  </w:r>
                  <w:r w:rsidRPr="00E624A6">
                    <w:rPr>
                      <w:rFonts w:eastAsia="Calibri"/>
                      <w:sz w:val="28"/>
                      <w:szCs w:val="28"/>
                    </w:rPr>
                    <w:t>phương trình</w:t>
                  </w:r>
                  <w:r w:rsidRPr="00E624A6">
                    <w:rPr>
                      <w:rFonts w:eastAsia="Calibri"/>
                      <w:sz w:val="28"/>
                      <w:szCs w:val="28"/>
                      <w:lang w:val="es-ES"/>
                    </w:rPr>
                    <w:t xml:space="preserve"> </w:t>
                  </w:r>
                  <w:r w:rsidRPr="00E624A6">
                    <w:rPr>
                      <w:position w:val="-48"/>
                      <w:sz w:val="28"/>
                      <w:szCs w:val="28"/>
                    </w:rPr>
                    <w:object w:dxaOrig="2280" w:dyaOrig="1080">
                      <v:shape id="_x0000_i1595" type="#_x0000_t75" style="width:114pt;height:54pt" o:ole="">
                        <v:imagedata r:id="rId1288" o:title=""/>
                      </v:shape>
                      <o:OLEObject Type="Embed" ProgID="Equation.DSMT4" ShapeID="_x0000_i1595" DrawAspect="Content" ObjectID="_1587501580" r:id="rId1289"/>
                    </w:object>
                  </w:r>
                  <w:r w:rsidRPr="00E624A6">
                    <w:rPr>
                      <w:rFonts w:eastAsia="Calibri"/>
                      <w:sz w:val="28"/>
                      <w:szCs w:val="28"/>
                      <w:lang w:val="es-ES"/>
                    </w:rPr>
                    <w:t xml:space="preserve"> ( Đk x ≠0; y ≠ 0 ) </w:t>
                  </w:r>
                </w:p>
              </w:tc>
              <w:tc>
                <w:tcPr>
                  <w:tcW w:w="962" w:type="dxa"/>
                  <w:tcBorders>
                    <w:top w:val="single" w:sz="4" w:space="0" w:color="auto"/>
                    <w:left w:val="single" w:sz="4" w:space="0" w:color="auto"/>
                    <w:bottom w:val="single" w:sz="4" w:space="0" w:color="auto"/>
                    <w:right w:val="single" w:sz="4" w:space="0" w:color="auto"/>
                  </w:tcBorders>
                  <w:shd w:val="clear" w:color="auto" w:fill="auto"/>
                </w:tcPr>
                <w:p w:rsidR="00636A5E" w:rsidRPr="00E624A6" w:rsidRDefault="00636A5E" w:rsidP="009E3322">
                  <w:pPr>
                    <w:jc w:val="center"/>
                    <w:rPr>
                      <w:rFonts w:eastAsia="Calibri"/>
                      <w:sz w:val="28"/>
                      <w:szCs w:val="28"/>
                      <w:lang w:val="es-ES"/>
                    </w:rPr>
                  </w:pPr>
                </w:p>
                <w:p w:rsidR="00636A5E" w:rsidRPr="00E624A6" w:rsidRDefault="00636A5E" w:rsidP="009E3322">
                  <w:pPr>
                    <w:jc w:val="center"/>
                    <w:rPr>
                      <w:rFonts w:eastAsia="Calibri"/>
                      <w:sz w:val="28"/>
                      <w:szCs w:val="28"/>
                    </w:rPr>
                  </w:pPr>
                  <w:r w:rsidRPr="00E624A6">
                    <w:rPr>
                      <w:rFonts w:eastAsia="Calibri"/>
                      <w:sz w:val="28"/>
                      <w:szCs w:val="28"/>
                    </w:rPr>
                    <w:t>0.25</w:t>
                  </w:r>
                </w:p>
                <w:p w:rsidR="00636A5E" w:rsidRPr="00E624A6" w:rsidRDefault="00636A5E" w:rsidP="009E3322">
                  <w:pPr>
                    <w:jc w:val="center"/>
                    <w:rPr>
                      <w:rFonts w:eastAsia="Calibri"/>
                      <w:sz w:val="28"/>
                      <w:szCs w:val="28"/>
                    </w:rPr>
                  </w:pPr>
                </w:p>
              </w:tc>
            </w:tr>
            <w:tr w:rsidR="00636A5E" w:rsidRPr="00E624A6" w:rsidTr="009E3322">
              <w:trPr>
                <w:trHeight w:val="1125"/>
                <w:jc w:val="center"/>
              </w:trPr>
              <w:tc>
                <w:tcPr>
                  <w:tcW w:w="9179" w:type="dxa"/>
                  <w:gridSpan w:val="5"/>
                  <w:tcBorders>
                    <w:top w:val="single" w:sz="4" w:space="0" w:color="auto"/>
                    <w:left w:val="single" w:sz="4" w:space="0" w:color="auto"/>
                    <w:bottom w:val="single" w:sz="4" w:space="0" w:color="auto"/>
                    <w:right w:val="single" w:sz="4" w:space="0" w:color="auto"/>
                  </w:tcBorders>
                  <w:shd w:val="clear" w:color="auto" w:fill="auto"/>
                  <w:hideMark/>
                </w:tcPr>
                <w:p w:rsidR="00636A5E" w:rsidRPr="00E624A6" w:rsidRDefault="00636A5E" w:rsidP="009E3322">
                  <w:pPr>
                    <w:rPr>
                      <w:rFonts w:eastAsia="Calibri"/>
                      <w:sz w:val="28"/>
                      <w:szCs w:val="28"/>
                      <w:lang w:val="es-ES"/>
                    </w:rPr>
                  </w:pPr>
                  <w:r w:rsidRPr="00E624A6">
                    <w:rPr>
                      <w:rFonts w:eastAsia="Calibri"/>
                      <w:sz w:val="28"/>
                      <w:szCs w:val="28"/>
                      <w:lang w:val="es-ES"/>
                    </w:rPr>
                    <w:t xml:space="preserve">Đặt u = x + 2y ; v = xy ≠ 0 Hê </w:t>
                  </w:r>
                  <w:r w:rsidRPr="00E624A6">
                    <w:rPr>
                      <w:rFonts w:eastAsia="Calibri"/>
                      <w:sz w:val="28"/>
                      <w:szCs w:val="28"/>
                    </w:rPr>
                    <w:t>phương trình</w:t>
                  </w:r>
                  <w:r w:rsidRPr="00E624A6">
                    <w:rPr>
                      <w:rFonts w:eastAsia="Calibri"/>
                      <w:sz w:val="28"/>
                      <w:szCs w:val="28"/>
                      <w:lang w:val="es-ES"/>
                    </w:rPr>
                    <w:t xml:space="preserve"> có dạng </w:t>
                  </w:r>
                  <w:r w:rsidRPr="00E624A6">
                    <w:rPr>
                      <w:position w:val="-30"/>
                      <w:sz w:val="28"/>
                      <w:szCs w:val="28"/>
                    </w:rPr>
                    <w:object w:dxaOrig="1245" w:dyaOrig="720">
                      <v:shape id="_x0000_i1596" type="#_x0000_t75" style="width:62.25pt;height:36pt" o:ole="">
                        <v:imagedata r:id="rId1290" o:title=""/>
                      </v:shape>
                      <o:OLEObject Type="Embed" ProgID="Equation.DSMT4" ShapeID="_x0000_i1596" DrawAspect="Content" ObjectID="_1587501581" r:id="rId1291"/>
                    </w:object>
                  </w:r>
                  <w:r w:rsidRPr="00E624A6">
                    <w:rPr>
                      <w:rFonts w:eastAsia="Calibri"/>
                      <w:sz w:val="28"/>
                      <w:szCs w:val="28"/>
                      <w:lang w:val="es-ES"/>
                    </w:rPr>
                    <w:t xml:space="preserve">  </w:t>
                  </w:r>
                </w:p>
                <w:p w:rsidR="00636A5E" w:rsidRPr="00E624A6" w:rsidRDefault="00636A5E" w:rsidP="009E3322">
                  <w:pPr>
                    <w:rPr>
                      <w:rFonts w:eastAsia="Calibri"/>
                      <w:sz w:val="28"/>
                      <w:szCs w:val="28"/>
                      <w:lang w:val="es-ES"/>
                    </w:rPr>
                  </w:pPr>
                  <w:r w:rsidRPr="00E624A6">
                    <w:rPr>
                      <w:position w:val="-30"/>
                      <w:sz w:val="28"/>
                      <w:szCs w:val="28"/>
                    </w:rPr>
                    <w:object w:dxaOrig="975" w:dyaOrig="720">
                      <v:shape id="_x0000_i1597" type="#_x0000_t75" style="width:48.75pt;height:36pt" o:ole="">
                        <v:imagedata r:id="rId1292" o:title=""/>
                      </v:shape>
                      <o:OLEObject Type="Embed" ProgID="Equation.DSMT4" ShapeID="_x0000_i1597" DrawAspect="Content" ObjectID="_1587501582" r:id="rId1293"/>
                    </w:object>
                  </w:r>
                  <w:r w:rsidRPr="00E624A6">
                    <w:rPr>
                      <w:rFonts w:eastAsia="Calibri"/>
                      <w:sz w:val="28"/>
                      <w:szCs w:val="28"/>
                      <w:lang w:val="es-ES"/>
                    </w:rPr>
                    <w:t xml:space="preserve"> Khi  đó có  hệ </w:t>
                  </w:r>
                  <w:r w:rsidRPr="00E624A6">
                    <w:rPr>
                      <w:rFonts w:eastAsia="Calibri"/>
                      <w:sz w:val="28"/>
                      <w:szCs w:val="28"/>
                    </w:rPr>
                    <w:t>phương trình</w:t>
                  </w:r>
                  <w:r w:rsidRPr="00E624A6">
                    <w:rPr>
                      <w:sz w:val="28"/>
                      <w:szCs w:val="28"/>
                    </w:rPr>
                    <w:t xml:space="preserve"> </w:t>
                  </w:r>
                  <w:r w:rsidRPr="00E624A6">
                    <w:rPr>
                      <w:position w:val="-30"/>
                      <w:sz w:val="28"/>
                      <w:szCs w:val="28"/>
                    </w:rPr>
                    <w:object w:dxaOrig="1485" w:dyaOrig="720">
                      <v:shape id="_x0000_i1598" type="#_x0000_t75" style="width:74.25pt;height:36pt" o:ole="">
                        <v:imagedata r:id="rId1294" o:title=""/>
                      </v:shape>
                      <o:OLEObject Type="Embed" ProgID="Equation.DSMT4" ShapeID="_x0000_i1598" DrawAspect="Content" ObjectID="_1587501583" r:id="rId1295"/>
                    </w:object>
                  </w:r>
                  <w:r w:rsidRPr="00E624A6">
                    <w:rPr>
                      <w:rFonts w:eastAsia="Calibri"/>
                      <w:sz w:val="28"/>
                      <w:szCs w:val="28"/>
                      <w:lang w:val="es-ES"/>
                    </w:rPr>
                    <w:t xml:space="preserve">  </w:t>
                  </w:r>
                </w:p>
              </w:tc>
              <w:tc>
                <w:tcPr>
                  <w:tcW w:w="962" w:type="dxa"/>
                  <w:tcBorders>
                    <w:top w:val="single" w:sz="4" w:space="0" w:color="auto"/>
                    <w:left w:val="single" w:sz="4" w:space="0" w:color="auto"/>
                    <w:bottom w:val="single" w:sz="4" w:space="0" w:color="auto"/>
                    <w:right w:val="single" w:sz="4" w:space="0" w:color="auto"/>
                  </w:tcBorders>
                  <w:shd w:val="clear" w:color="auto" w:fill="auto"/>
                </w:tcPr>
                <w:p w:rsidR="00636A5E" w:rsidRPr="00E624A6" w:rsidRDefault="00636A5E" w:rsidP="009E3322">
                  <w:pPr>
                    <w:jc w:val="center"/>
                    <w:rPr>
                      <w:rFonts w:eastAsia="Calibri"/>
                      <w:sz w:val="28"/>
                      <w:szCs w:val="28"/>
                    </w:rPr>
                  </w:pPr>
                  <w:r w:rsidRPr="00E624A6">
                    <w:rPr>
                      <w:rFonts w:eastAsia="Calibri"/>
                      <w:sz w:val="28"/>
                      <w:szCs w:val="28"/>
                    </w:rPr>
                    <w:t xml:space="preserve">0.25 </w:t>
                  </w:r>
                </w:p>
                <w:p w:rsidR="00636A5E" w:rsidRPr="00E624A6" w:rsidRDefault="00636A5E" w:rsidP="009E3322">
                  <w:pPr>
                    <w:jc w:val="center"/>
                    <w:rPr>
                      <w:rFonts w:eastAsia="Calibri"/>
                      <w:sz w:val="28"/>
                      <w:szCs w:val="28"/>
                    </w:rPr>
                  </w:pPr>
                </w:p>
                <w:p w:rsidR="00636A5E" w:rsidRPr="00E624A6" w:rsidRDefault="00636A5E" w:rsidP="009E3322">
                  <w:pPr>
                    <w:jc w:val="center"/>
                    <w:rPr>
                      <w:rFonts w:eastAsia="Calibri"/>
                      <w:sz w:val="28"/>
                      <w:szCs w:val="28"/>
                    </w:rPr>
                  </w:pPr>
                </w:p>
                <w:p w:rsidR="00636A5E" w:rsidRPr="00E624A6" w:rsidRDefault="00636A5E" w:rsidP="009E3322">
                  <w:pPr>
                    <w:jc w:val="center"/>
                    <w:rPr>
                      <w:rFonts w:eastAsia="Calibri"/>
                      <w:sz w:val="28"/>
                      <w:szCs w:val="28"/>
                    </w:rPr>
                  </w:pPr>
                  <w:r w:rsidRPr="00E624A6">
                    <w:rPr>
                      <w:rFonts w:eastAsia="Calibri"/>
                      <w:sz w:val="28"/>
                      <w:szCs w:val="28"/>
                    </w:rPr>
                    <w:t xml:space="preserve">0.25 </w:t>
                  </w:r>
                </w:p>
              </w:tc>
            </w:tr>
            <w:tr w:rsidR="00636A5E" w:rsidRPr="00E624A6" w:rsidTr="009E3322">
              <w:trPr>
                <w:trHeight w:val="782"/>
                <w:jc w:val="center"/>
              </w:trPr>
              <w:tc>
                <w:tcPr>
                  <w:tcW w:w="9179" w:type="dxa"/>
                  <w:gridSpan w:val="5"/>
                  <w:tcBorders>
                    <w:top w:val="single" w:sz="4" w:space="0" w:color="auto"/>
                    <w:left w:val="single" w:sz="4" w:space="0" w:color="auto"/>
                    <w:bottom w:val="single" w:sz="4" w:space="0" w:color="auto"/>
                    <w:right w:val="single" w:sz="4" w:space="0" w:color="auto"/>
                  </w:tcBorders>
                  <w:shd w:val="clear" w:color="auto" w:fill="auto"/>
                  <w:hideMark/>
                </w:tcPr>
                <w:p w:rsidR="00636A5E" w:rsidRPr="00E624A6" w:rsidRDefault="00636A5E" w:rsidP="009E3322">
                  <w:pPr>
                    <w:rPr>
                      <w:rFonts w:eastAsia="Calibri"/>
                      <w:sz w:val="28"/>
                      <w:szCs w:val="28"/>
                      <w:lang w:val="es-ES"/>
                    </w:rPr>
                  </w:pPr>
                  <w:r w:rsidRPr="00E624A6">
                    <w:rPr>
                      <w:rFonts w:eastAsia="Calibri"/>
                      <w:sz w:val="28"/>
                      <w:szCs w:val="28"/>
                      <w:lang w:val="es-ES"/>
                    </w:rPr>
                    <w:t xml:space="preserve">Rút x từ (1) thay vào (2) được y = 1 hoặc y = 3 </w:t>
                  </w:r>
                </w:p>
                <w:p w:rsidR="00636A5E" w:rsidRPr="00E624A6" w:rsidRDefault="00636A5E" w:rsidP="009E3322">
                  <w:pPr>
                    <w:rPr>
                      <w:rFonts w:eastAsia="Calibri"/>
                      <w:sz w:val="28"/>
                      <w:szCs w:val="28"/>
                      <w:lang w:val="es-ES"/>
                    </w:rPr>
                  </w:pPr>
                  <w:r w:rsidRPr="00E624A6">
                    <w:rPr>
                      <w:rFonts w:eastAsia="Calibri"/>
                      <w:sz w:val="28"/>
                      <w:szCs w:val="28"/>
                      <w:lang w:val="es-ES"/>
                    </w:rPr>
                    <w:t xml:space="preserve">Kết luận hệ phương trình có 2 nghiệm (x;y) = ( 6 ; 1) ; ( 2 ; 3) </w:t>
                  </w:r>
                </w:p>
              </w:tc>
              <w:tc>
                <w:tcPr>
                  <w:tcW w:w="962" w:type="dxa"/>
                  <w:tcBorders>
                    <w:top w:val="single" w:sz="4" w:space="0" w:color="auto"/>
                    <w:left w:val="single" w:sz="4" w:space="0" w:color="auto"/>
                    <w:bottom w:val="single" w:sz="4" w:space="0" w:color="auto"/>
                    <w:right w:val="single" w:sz="4" w:space="0" w:color="auto"/>
                  </w:tcBorders>
                  <w:shd w:val="clear" w:color="auto" w:fill="auto"/>
                </w:tcPr>
                <w:p w:rsidR="00636A5E" w:rsidRPr="00E624A6" w:rsidRDefault="00636A5E" w:rsidP="009E3322">
                  <w:pPr>
                    <w:jc w:val="center"/>
                    <w:rPr>
                      <w:rFonts w:eastAsia="Calibri"/>
                      <w:sz w:val="28"/>
                      <w:szCs w:val="28"/>
                    </w:rPr>
                  </w:pPr>
                </w:p>
                <w:p w:rsidR="00636A5E" w:rsidRPr="00E624A6" w:rsidRDefault="00636A5E" w:rsidP="009E3322">
                  <w:pPr>
                    <w:jc w:val="center"/>
                    <w:rPr>
                      <w:rFonts w:eastAsia="Calibri"/>
                      <w:sz w:val="28"/>
                      <w:szCs w:val="28"/>
                    </w:rPr>
                  </w:pPr>
                  <w:r w:rsidRPr="00E624A6">
                    <w:rPr>
                      <w:rFonts w:eastAsia="Calibri"/>
                      <w:sz w:val="28"/>
                      <w:szCs w:val="28"/>
                    </w:rPr>
                    <w:t>0.25</w:t>
                  </w:r>
                </w:p>
              </w:tc>
            </w:tr>
            <w:tr w:rsidR="00636A5E" w:rsidRPr="00E624A6" w:rsidTr="009E3322">
              <w:trPr>
                <w:jc w:val="center"/>
              </w:trPr>
              <w:tc>
                <w:tcPr>
                  <w:tcW w:w="9179" w:type="dxa"/>
                  <w:gridSpan w:val="5"/>
                  <w:tcBorders>
                    <w:top w:val="single" w:sz="4" w:space="0" w:color="auto"/>
                    <w:left w:val="single" w:sz="4" w:space="0" w:color="auto"/>
                    <w:bottom w:val="single" w:sz="4" w:space="0" w:color="auto"/>
                    <w:right w:val="single" w:sz="4" w:space="0" w:color="auto"/>
                  </w:tcBorders>
                  <w:shd w:val="clear" w:color="auto" w:fill="auto"/>
                  <w:hideMark/>
                </w:tcPr>
                <w:p w:rsidR="00636A5E" w:rsidRPr="00E624A6" w:rsidRDefault="00636A5E" w:rsidP="009E3322">
                  <w:pPr>
                    <w:rPr>
                      <w:rFonts w:eastAsia="Calibri"/>
                      <w:b/>
                      <w:sz w:val="28"/>
                      <w:szCs w:val="28"/>
                    </w:rPr>
                  </w:pPr>
                  <w:r w:rsidRPr="00E624A6">
                    <w:rPr>
                      <w:rFonts w:eastAsia="Calibri"/>
                      <w:b/>
                      <w:sz w:val="28"/>
                      <w:szCs w:val="28"/>
                    </w:rPr>
                    <w:t xml:space="preserve">Câu 3:  1.5 điểm                                                   </w:t>
                  </w:r>
                </w:p>
              </w:tc>
              <w:tc>
                <w:tcPr>
                  <w:tcW w:w="962" w:type="dxa"/>
                  <w:tcBorders>
                    <w:top w:val="single" w:sz="4" w:space="0" w:color="auto"/>
                    <w:left w:val="single" w:sz="4" w:space="0" w:color="auto"/>
                    <w:bottom w:val="single" w:sz="4" w:space="0" w:color="auto"/>
                    <w:right w:val="single" w:sz="4" w:space="0" w:color="auto"/>
                  </w:tcBorders>
                  <w:shd w:val="clear" w:color="auto" w:fill="auto"/>
                  <w:hideMark/>
                </w:tcPr>
                <w:p w:rsidR="00636A5E" w:rsidRPr="00E624A6" w:rsidRDefault="00636A5E" w:rsidP="009E3322">
                  <w:pPr>
                    <w:jc w:val="center"/>
                    <w:rPr>
                      <w:rFonts w:eastAsia="Calibri"/>
                      <w:sz w:val="28"/>
                      <w:szCs w:val="28"/>
                    </w:rPr>
                  </w:pPr>
                  <w:r w:rsidRPr="00E624A6">
                    <w:rPr>
                      <w:rFonts w:eastAsia="Calibri"/>
                      <w:sz w:val="28"/>
                      <w:szCs w:val="28"/>
                    </w:rPr>
                    <w:t xml:space="preserve">       </w:t>
                  </w:r>
                </w:p>
              </w:tc>
            </w:tr>
            <w:tr w:rsidR="00636A5E" w:rsidRPr="00E624A6" w:rsidTr="009E3322">
              <w:trPr>
                <w:jc w:val="center"/>
              </w:trPr>
              <w:tc>
                <w:tcPr>
                  <w:tcW w:w="9179" w:type="dxa"/>
                  <w:gridSpan w:val="5"/>
                  <w:tcBorders>
                    <w:top w:val="single" w:sz="4" w:space="0" w:color="auto"/>
                    <w:left w:val="single" w:sz="4" w:space="0" w:color="auto"/>
                    <w:bottom w:val="single" w:sz="4" w:space="0" w:color="auto"/>
                    <w:right w:val="single" w:sz="4" w:space="0" w:color="auto"/>
                  </w:tcBorders>
                  <w:shd w:val="clear" w:color="auto" w:fill="auto"/>
                  <w:hideMark/>
                </w:tcPr>
                <w:p w:rsidR="00636A5E" w:rsidRPr="00E624A6" w:rsidRDefault="00636A5E" w:rsidP="009E3322">
                  <w:pPr>
                    <w:rPr>
                      <w:rFonts w:eastAsia="Calibri"/>
                      <w:sz w:val="28"/>
                      <w:szCs w:val="28"/>
                    </w:rPr>
                  </w:pPr>
                  <w:r w:rsidRPr="00E624A6">
                    <w:rPr>
                      <w:rFonts w:eastAsia="Calibri"/>
                      <w:sz w:val="28"/>
                      <w:szCs w:val="28"/>
                    </w:rPr>
                    <w:t>a/  Phương trình hoành độ giao điểm (d) và (P): ax</w:t>
                  </w:r>
                  <w:r w:rsidRPr="00E624A6">
                    <w:rPr>
                      <w:rFonts w:eastAsia="Calibri"/>
                      <w:sz w:val="28"/>
                      <w:szCs w:val="28"/>
                      <w:vertAlign w:val="superscript"/>
                    </w:rPr>
                    <w:t>2</w:t>
                  </w:r>
                  <w:r w:rsidRPr="00E624A6">
                    <w:rPr>
                      <w:rFonts w:eastAsia="Calibri"/>
                      <w:sz w:val="28"/>
                      <w:szCs w:val="28"/>
                    </w:rPr>
                    <w:t xml:space="preserve"> = 2x </w:t>
                  </w:r>
                  <w:r w:rsidRPr="00E624A6">
                    <w:rPr>
                      <w:rFonts w:eastAsia="Calibri"/>
                      <w:sz w:val="28"/>
                      <w:szCs w:val="28"/>
                    </w:rPr>
                    <w:sym w:font="Mathematica1" w:char="F02D"/>
                  </w:r>
                  <w:r w:rsidRPr="00E624A6">
                    <w:rPr>
                      <w:rFonts w:eastAsia="Calibri"/>
                      <w:sz w:val="28"/>
                      <w:szCs w:val="28"/>
                    </w:rPr>
                    <w:t>a</w:t>
                  </w:r>
                  <w:r w:rsidRPr="00E624A6">
                    <w:rPr>
                      <w:rFonts w:eastAsia="Calibri"/>
                      <w:sz w:val="28"/>
                      <w:szCs w:val="28"/>
                      <w:vertAlign w:val="superscript"/>
                    </w:rPr>
                    <w:t>2</w:t>
                  </w:r>
                  <w:r w:rsidRPr="00E624A6">
                    <w:rPr>
                      <w:rFonts w:eastAsia="Calibri"/>
                      <w:sz w:val="28"/>
                      <w:szCs w:val="28"/>
                    </w:rPr>
                    <w:t xml:space="preserve"> (  a &gt; 0)</w:t>
                  </w:r>
                </w:p>
              </w:tc>
              <w:tc>
                <w:tcPr>
                  <w:tcW w:w="962" w:type="dxa"/>
                  <w:tcBorders>
                    <w:top w:val="single" w:sz="4" w:space="0" w:color="auto"/>
                    <w:left w:val="single" w:sz="4" w:space="0" w:color="auto"/>
                    <w:bottom w:val="single" w:sz="4" w:space="0" w:color="auto"/>
                    <w:right w:val="single" w:sz="4" w:space="0" w:color="auto"/>
                  </w:tcBorders>
                  <w:shd w:val="clear" w:color="auto" w:fill="auto"/>
                  <w:hideMark/>
                </w:tcPr>
                <w:p w:rsidR="00636A5E" w:rsidRPr="00E624A6" w:rsidRDefault="00636A5E" w:rsidP="009E3322">
                  <w:pPr>
                    <w:jc w:val="center"/>
                    <w:rPr>
                      <w:rFonts w:eastAsia="Calibri"/>
                      <w:sz w:val="28"/>
                      <w:szCs w:val="28"/>
                    </w:rPr>
                  </w:pPr>
                  <w:r w:rsidRPr="00E624A6">
                    <w:rPr>
                      <w:rFonts w:eastAsia="Calibri"/>
                      <w:sz w:val="28"/>
                      <w:szCs w:val="28"/>
                    </w:rPr>
                    <w:t>0.25</w:t>
                  </w:r>
                </w:p>
              </w:tc>
            </w:tr>
            <w:tr w:rsidR="00636A5E" w:rsidRPr="00E624A6" w:rsidTr="009E3322">
              <w:trPr>
                <w:jc w:val="center"/>
              </w:trPr>
              <w:tc>
                <w:tcPr>
                  <w:tcW w:w="9179" w:type="dxa"/>
                  <w:gridSpan w:val="5"/>
                  <w:tcBorders>
                    <w:top w:val="single" w:sz="4" w:space="0" w:color="auto"/>
                    <w:left w:val="single" w:sz="4" w:space="0" w:color="auto"/>
                    <w:bottom w:val="single" w:sz="4" w:space="0" w:color="auto"/>
                    <w:right w:val="single" w:sz="4" w:space="0" w:color="auto"/>
                  </w:tcBorders>
                  <w:shd w:val="clear" w:color="auto" w:fill="auto"/>
                  <w:hideMark/>
                </w:tcPr>
                <w:p w:rsidR="00636A5E" w:rsidRPr="00E624A6" w:rsidRDefault="00636A5E" w:rsidP="009E3322">
                  <w:pPr>
                    <w:rPr>
                      <w:rFonts w:eastAsia="Calibri"/>
                      <w:sz w:val="28"/>
                      <w:szCs w:val="28"/>
                    </w:rPr>
                  </w:pPr>
                  <w:r w:rsidRPr="00E624A6">
                    <w:rPr>
                      <w:rFonts w:eastAsia="Calibri"/>
                      <w:sz w:val="28"/>
                      <w:szCs w:val="28"/>
                    </w:rPr>
                    <w:t xml:space="preserve">Lý luận (d) cắt (P) tại hai điểm phân biệt khi Δ’ = 1 </w:t>
                  </w:r>
                  <w:r w:rsidRPr="00E624A6">
                    <w:rPr>
                      <w:rFonts w:eastAsia="Calibri"/>
                      <w:sz w:val="28"/>
                      <w:szCs w:val="28"/>
                    </w:rPr>
                    <w:sym w:font="Mathematica1" w:char="F02D"/>
                  </w:r>
                  <w:r w:rsidRPr="00E624A6">
                    <w:rPr>
                      <w:rFonts w:eastAsia="Calibri"/>
                      <w:sz w:val="28"/>
                      <w:szCs w:val="28"/>
                    </w:rPr>
                    <w:t xml:space="preserve"> a</w:t>
                  </w:r>
                  <w:r w:rsidRPr="00E624A6">
                    <w:rPr>
                      <w:rFonts w:eastAsia="Calibri"/>
                      <w:sz w:val="28"/>
                      <w:szCs w:val="28"/>
                      <w:vertAlign w:val="superscript"/>
                    </w:rPr>
                    <w:t>3</w:t>
                  </w:r>
                  <w:r w:rsidRPr="00E624A6">
                    <w:rPr>
                      <w:rFonts w:eastAsia="Calibri"/>
                      <w:sz w:val="28"/>
                      <w:szCs w:val="28"/>
                    </w:rPr>
                    <w:t xml:space="preserve"> &gt; 0</w:t>
                  </w:r>
                </w:p>
              </w:tc>
              <w:tc>
                <w:tcPr>
                  <w:tcW w:w="962" w:type="dxa"/>
                  <w:tcBorders>
                    <w:top w:val="single" w:sz="4" w:space="0" w:color="auto"/>
                    <w:left w:val="single" w:sz="4" w:space="0" w:color="auto"/>
                    <w:bottom w:val="single" w:sz="4" w:space="0" w:color="auto"/>
                    <w:right w:val="single" w:sz="4" w:space="0" w:color="auto"/>
                  </w:tcBorders>
                  <w:shd w:val="clear" w:color="auto" w:fill="auto"/>
                  <w:hideMark/>
                </w:tcPr>
                <w:p w:rsidR="00636A5E" w:rsidRPr="00E624A6" w:rsidRDefault="00636A5E" w:rsidP="009E3322">
                  <w:pPr>
                    <w:jc w:val="center"/>
                    <w:rPr>
                      <w:rFonts w:eastAsia="Calibri"/>
                      <w:sz w:val="28"/>
                      <w:szCs w:val="28"/>
                    </w:rPr>
                  </w:pPr>
                  <w:r w:rsidRPr="00E624A6">
                    <w:rPr>
                      <w:rFonts w:eastAsia="Calibri"/>
                      <w:sz w:val="28"/>
                      <w:szCs w:val="28"/>
                    </w:rPr>
                    <w:t>0.25</w:t>
                  </w:r>
                </w:p>
              </w:tc>
            </w:tr>
            <w:tr w:rsidR="00636A5E" w:rsidRPr="00E624A6" w:rsidTr="009E3322">
              <w:trPr>
                <w:jc w:val="center"/>
              </w:trPr>
              <w:tc>
                <w:tcPr>
                  <w:tcW w:w="9179" w:type="dxa"/>
                  <w:gridSpan w:val="5"/>
                  <w:tcBorders>
                    <w:top w:val="single" w:sz="4" w:space="0" w:color="auto"/>
                    <w:left w:val="single" w:sz="4" w:space="0" w:color="auto"/>
                    <w:bottom w:val="single" w:sz="4" w:space="0" w:color="auto"/>
                    <w:right w:val="single" w:sz="4" w:space="0" w:color="auto"/>
                  </w:tcBorders>
                  <w:shd w:val="clear" w:color="auto" w:fill="auto"/>
                  <w:hideMark/>
                </w:tcPr>
                <w:p w:rsidR="00636A5E" w:rsidRPr="00E624A6" w:rsidRDefault="00636A5E" w:rsidP="009E3322">
                  <w:pPr>
                    <w:rPr>
                      <w:rFonts w:eastAsia="Calibri"/>
                      <w:sz w:val="28"/>
                      <w:szCs w:val="28"/>
                      <w:lang w:val="pt-BR"/>
                    </w:rPr>
                  </w:pPr>
                  <w:r w:rsidRPr="00E624A6">
                    <w:rPr>
                      <w:rFonts w:eastAsia="Calibri"/>
                      <w:sz w:val="28"/>
                      <w:szCs w:val="28"/>
                    </w:rPr>
                    <w:t>Δ</w:t>
                  </w:r>
                  <w:r w:rsidRPr="00E624A6">
                    <w:rPr>
                      <w:rFonts w:eastAsia="Calibri"/>
                      <w:sz w:val="28"/>
                      <w:szCs w:val="28"/>
                      <w:lang w:val="pt-BR"/>
                    </w:rPr>
                    <w:t>’ = (1</w:t>
                  </w:r>
                  <w:r w:rsidRPr="00E624A6">
                    <w:rPr>
                      <w:rFonts w:eastAsia="Calibri"/>
                      <w:sz w:val="28"/>
                      <w:szCs w:val="28"/>
                    </w:rPr>
                    <w:sym w:font="Mathematica1" w:char="F02D"/>
                  </w:r>
                  <w:r w:rsidRPr="00E624A6">
                    <w:rPr>
                      <w:rFonts w:eastAsia="Calibri"/>
                      <w:sz w:val="28"/>
                      <w:szCs w:val="28"/>
                      <w:lang w:val="pt-BR"/>
                    </w:rPr>
                    <w:t>a)(1 + a + a</w:t>
                  </w:r>
                  <w:r w:rsidRPr="00E624A6">
                    <w:rPr>
                      <w:rFonts w:eastAsia="Calibri"/>
                      <w:sz w:val="28"/>
                      <w:szCs w:val="28"/>
                      <w:vertAlign w:val="superscript"/>
                      <w:lang w:val="pt-BR"/>
                    </w:rPr>
                    <w:t>2</w:t>
                  </w:r>
                  <w:r w:rsidRPr="00E624A6">
                    <w:rPr>
                      <w:rFonts w:eastAsia="Calibri"/>
                      <w:sz w:val="28"/>
                      <w:szCs w:val="28"/>
                      <w:lang w:val="pt-BR"/>
                    </w:rPr>
                    <w:t xml:space="preserve">) &gt; 0 </w:t>
                  </w:r>
                  <w:r w:rsidRPr="00E624A6">
                    <w:rPr>
                      <w:position w:val="-6"/>
                      <w:sz w:val="28"/>
                      <w:szCs w:val="28"/>
                      <w:lang w:val="fr-FR"/>
                    </w:rPr>
                    <w:object w:dxaOrig="345" w:dyaOrig="240">
                      <v:shape id="_x0000_i1599" type="#_x0000_t75" style="width:17.25pt;height:12pt" o:ole="">
                        <v:imagedata r:id="rId1282" o:title=""/>
                      </v:shape>
                      <o:OLEObject Type="Embed" ProgID="Equation.DSMT4" ShapeID="_x0000_i1599" DrawAspect="Content" ObjectID="_1587501584" r:id="rId1296"/>
                    </w:object>
                  </w:r>
                  <w:r w:rsidRPr="00E624A6">
                    <w:rPr>
                      <w:rFonts w:eastAsia="Calibri"/>
                      <w:sz w:val="28"/>
                      <w:szCs w:val="28"/>
                      <w:lang w:val="pt-BR"/>
                    </w:rPr>
                    <w:t xml:space="preserve"> a &lt; 1 ( vì  1 + a + a</w:t>
                  </w:r>
                  <w:r w:rsidRPr="00E624A6">
                    <w:rPr>
                      <w:rFonts w:eastAsia="Calibri"/>
                      <w:sz w:val="28"/>
                      <w:szCs w:val="28"/>
                      <w:vertAlign w:val="superscript"/>
                      <w:lang w:val="pt-BR"/>
                    </w:rPr>
                    <w:t>2</w:t>
                  </w:r>
                  <w:r w:rsidRPr="00E624A6">
                    <w:rPr>
                      <w:rFonts w:eastAsia="Calibri"/>
                      <w:sz w:val="28"/>
                      <w:szCs w:val="28"/>
                      <w:lang w:val="pt-BR"/>
                    </w:rPr>
                    <w:t xml:space="preserve"> &gt; 0, </w:t>
                  </w:r>
                  <w:r w:rsidRPr="00E624A6">
                    <w:rPr>
                      <w:rFonts w:eastAsia="Calibri"/>
                      <w:sz w:val="28"/>
                      <w:szCs w:val="28"/>
                    </w:rPr>
                    <w:sym w:font="Mathematica1Mono" w:char="F022"/>
                  </w:r>
                  <w:r w:rsidRPr="00E624A6">
                    <w:rPr>
                      <w:rFonts w:eastAsia="Calibri"/>
                      <w:sz w:val="28"/>
                      <w:szCs w:val="28"/>
                      <w:lang w:val="pt-BR"/>
                    </w:rPr>
                    <w:t xml:space="preserve"> a ) K luận  0 &lt; a &lt; 1 </w:t>
                  </w:r>
                </w:p>
                <w:p w:rsidR="00636A5E" w:rsidRPr="00E624A6" w:rsidRDefault="00636A5E" w:rsidP="009E3322">
                  <w:pPr>
                    <w:rPr>
                      <w:rFonts w:eastAsia="Calibri"/>
                      <w:sz w:val="28"/>
                      <w:szCs w:val="28"/>
                    </w:rPr>
                  </w:pPr>
                  <w:r w:rsidRPr="00E624A6">
                    <w:rPr>
                      <w:rFonts w:eastAsia="Calibri"/>
                      <w:sz w:val="28"/>
                      <w:szCs w:val="28"/>
                    </w:rPr>
                    <w:t>Theo Đlý Viet ta có S = x</w:t>
                  </w:r>
                  <w:r w:rsidRPr="00E624A6">
                    <w:rPr>
                      <w:rFonts w:eastAsia="Calibri"/>
                      <w:sz w:val="28"/>
                      <w:szCs w:val="28"/>
                      <w:vertAlign w:val="subscript"/>
                    </w:rPr>
                    <w:t xml:space="preserve">1 </w:t>
                  </w:r>
                  <w:r w:rsidRPr="00E624A6">
                    <w:rPr>
                      <w:rFonts w:eastAsia="Calibri"/>
                      <w:sz w:val="28"/>
                      <w:szCs w:val="28"/>
                    </w:rPr>
                    <w:t>+ x</w:t>
                  </w:r>
                  <w:r w:rsidRPr="00E624A6">
                    <w:rPr>
                      <w:rFonts w:eastAsia="Calibri"/>
                      <w:sz w:val="28"/>
                      <w:szCs w:val="28"/>
                      <w:vertAlign w:val="subscript"/>
                    </w:rPr>
                    <w:t>2</w:t>
                  </w:r>
                  <w:r w:rsidRPr="00E624A6">
                    <w:rPr>
                      <w:rFonts w:eastAsia="Calibri"/>
                      <w:sz w:val="28"/>
                      <w:szCs w:val="28"/>
                    </w:rPr>
                    <w:t xml:space="preserve"> = 2/a  ; P = x</w:t>
                  </w:r>
                  <w:r w:rsidRPr="00E624A6">
                    <w:rPr>
                      <w:rFonts w:eastAsia="Calibri"/>
                      <w:sz w:val="28"/>
                      <w:szCs w:val="28"/>
                      <w:vertAlign w:val="subscript"/>
                    </w:rPr>
                    <w:t>1</w:t>
                  </w:r>
                  <w:r w:rsidRPr="00E624A6">
                    <w:rPr>
                      <w:rFonts w:eastAsia="Calibri"/>
                      <w:sz w:val="28"/>
                      <w:szCs w:val="28"/>
                    </w:rPr>
                    <w:t>. x</w:t>
                  </w:r>
                  <w:r w:rsidRPr="00E624A6">
                    <w:rPr>
                      <w:rFonts w:eastAsia="Calibri"/>
                      <w:sz w:val="28"/>
                      <w:szCs w:val="28"/>
                      <w:vertAlign w:val="subscript"/>
                    </w:rPr>
                    <w:t>2</w:t>
                  </w:r>
                  <w:r w:rsidRPr="00E624A6">
                    <w:rPr>
                      <w:rFonts w:eastAsia="Calibri"/>
                      <w:sz w:val="28"/>
                      <w:szCs w:val="28"/>
                    </w:rPr>
                    <w:t xml:space="preserve"> = a</w:t>
                  </w:r>
                </w:p>
                <w:p w:rsidR="00636A5E" w:rsidRPr="00E624A6" w:rsidRDefault="00636A5E" w:rsidP="009E3322">
                  <w:pPr>
                    <w:rPr>
                      <w:rFonts w:eastAsia="Calibri"/>
                      <w:sz w:val="28"/>
                      <w:szCs w:val="28"/>
                    </w:rPr>
                  </w:pPr>
                  <w:r w:rsidRPr="00E624A6">
                    <w:rPr>
                      <w:rFonts w:eastAsia="Calibri"/>
                      <w:sz w:val="28"/>
                      <w:szCs w:val="28"/>
                    </w:rPr>
                    <w:t>do 0 &lt; a &lt; 1 nên x</w:t>
                  </w:r>
                  <w:r w:rsidRPr="00E624A6">
                    <w:rPr>
                      <w:rFonts w:eastAsia="Calibri"/>
                      <w:sz w:val="28"/>
                      <w:szCs w:val="28"/>
                      <w:vertAlign w:val="subscript"/>
                    </w:rPr>
                    <w:t>1</w:t>
                  </w:r>
                  <w:r w:rsidRPr="00E624A6">
                    <w:rPr>
                      <w:rFonts w:eastAsia="Calibri"/>
                      <w:sz w:val="28"/>
                      <w:szCs w:val="28"/>
                    </w:rPr>
                    <w:t xml:space="preserve"> &gt; 0 ; x</w:t>
                  </w:r>
                  <w:r w:rsidRPr="00E624A6">
                    <w:rPr>
                      <w:rFonts w:eastAsia="Calibri"/>
                      <w:sz w:val="28"/>
                      <w:szCs w:val="28"/>
                      <w:vertAlign w:val="subscript"/>
                    </w:rPr>
                    <w:t>2</w:t>
                  </w:r>
                  <w:r w:rsidRPr="00E624A6">
                    <w:rPr>
                      <w:rFonts w:eastAsia="Calibri"/>
                      <w:sz w:val="28"/>
                      <w:szCs w:val="28"/>
                    </w:rPr>
                    <w:t xml:space="preserve"> &gt; 0</w:t>
                  </w:r>
                </w:p>
                <w:p w:rsidR="00636A5E" w:rsidRPr="00E624A6" w:rsidRDefault="00636A5E" w:rsidP="009E3322">
                  <w:pPr>
                    <w:rPr>
                      <w:rFonts w:eastAsia="Calibri"/>
                      <w:sz w:val="28"/>
                      <w:szCs w:val="28"/>
                    </w:rPr>
                  </w:pPr>
                  <w:r w:rsidRPr="00E624A6">
                    <w:rPr>
                      <w:rFonts w:eastAsia="Calibri"/>
                      <w:sz w:val="28"/>
                      <w:szCs w:val="28"/>
                    </w:rPr>
                    <w:t>do x</w:t>
                  </w:r>
                  <w:r w:rsidRPr="00E624A6">
                    <w:rPr>
                      <w:rFonts w:eastAsia="Calibri"/>
                      <w:sz w:val="28"/>
                      <w:szCs w:val="28"/>
                      <w:vertAlign w:val="subscript"/>
                    </w:rPr>
                    <w:t>1</w:t>
                  </w:r>
                  <w:r w:rsidRPr="00E624A6">
                    <w:rPr>
                      <w:rFonts w:eastAsia="Calibri"/>
                      <w:sz w:val="28"/>
                      <w:szCs w:val="28"/>
                    </w:rPr>
                    <w:t xml:space="preserve"> &gt; 0 ; x</w:t>
                  </w:r>
                  <w:r w:rsidRPr="00E624A6">
                    <w:rPr>
                      <w:rFonts w:eastAsia="Calibri"/>
                      <w:sz w:val="28"/>
                      <w:szCs w:val="28"/>
                      <w:vertAlign w:val="subscript"/>
                    </w:rPr>
                    <w:t>2</w:t>
                  </w:r>
                  <w:r w:rsidRPr="00E624A6">
                    <w:rPr>
                      <w:rFonts w:eastAsia="Calibri"/>
                      <w:sz w:val="28"/>
                      <w:szCs w:val="28"/>
                    </w:rPr>
                    <w:t xml:space="preserve"> &gt; 0,nên hai điểm A; B nằm về bên phải trục tung</w:t>
                  </w:r>
                </w:p>
              </w:tc>
              <w:tc>
                <w:tcPr>
                  <w:tcW w:w="962" w:type="dxa"/>
                  <w:tcBorders>
                    <w:top w:val="single" w:sz="4" w:space="0" w:color="auto"/>
                    <w:left w:val="single" w:sz="4" w:space="0" w:color="auto"/>
                    <w:bottom w:val="single" w:sz="4" w:space="0" w:color="auto"/>
                    <w:right w:val="single" w:sz="4" w:space="0" w:color="auto"/>
                  </w:tcBorders>
                  <w:shd w:val="clear" w:color="auto" w:fill="auto"/>
                </w:tcPr>
                <w:p w:rsidR="00636A5E" w:rsidRPr="00E624A6" w:rsidRDefault="00636A5E" w:rsidP="009E3322">
                  <w:pPr>
                    <w:jc w:val="center"/>
                    <w:rPr>
                      <w:rFonts w:eastAsia="Calibri"/>
                      <w:sz w:val="28"/>
                      <w:szCs w:val="28"/>
                    </w:rPr>
                  </w:pPr>
                </w:p>
                <w:p w:rsidR="00636A5E" w:rsidRPr="00E624A6" w:rsidRDefault="00636A5E" w:rsidP="009E3322">
                  <w:pPr>
                    <w:jc w:val="center"/>
                    <w:rPr>
                      <w:rFonts w:eastAsia="Calibri"/>
                      <w:sz w:val="28"/>
                      <w:szCs w:val="28"/>
                    </w:rPr>
                  </w:pPr>
                </w:p>
                <w:p w:rsidR="00636A5E" w:rsidRPr="00E624A6" w:rsidRDefault="00636A5E" w:rsidP="009E3322">
                  <w:pPr>
                    <w:jc w:val="center"/>
                    <w:rPr>
                      <w:rFonts w:eastAsia="Calibri"/>
                      <w:sz w:val="28"/>
                      <w:szCs w:val="28"/>
                    </w:rPr>
                  </w:pPr>
                  <w:r w:rsidRPr="00E624A6">
                    <w:rPr>
                      <w:rFonts w:eastAsia="Calibri"/>
                      <w:sz w:val="28"/>
                      <w:szCs w:val="28"/>
                    </w:rPr>
                    <w:t>0.25</w:t>
                  </w:r>
                </w:p>
              </w:tc>
            </w:tr>
            <w:tr w:rsidR="00636A5E" w:rsidRPr="00E624A6" w:rsidTr="009E3322">
              <w:trPr>
                <w:jc w:val="center"/>
              </w:trPr>
              <w:tc>
                <w:tcPr>
                  <w:tcW w:w="9179" w:type="dxa"/>
                  <w:gridSpan w:val="5"/>
                  <w:tcBorders>
                    <w:top w:val="single" w:sz="4" w:space="0" w:color="auto"/>
                    <w:left w:val="single" w:sz="4" w:space="0" w:color="auto"/>
                    <w:bottom w:val="single" w:sz="4" w:space="0" w:color="auto"/>
                    <w:right w:val="single" w:sz="4" w:space="0" w:color="auto"/>
                  </w:tcBorders>
                  <w:shd w:val="clear" w:color="auto" w:fill="auto"/>
                  <w:hideMark/>
                </w:tcPr>
                <w:p w:rsidR="00636A5E" w:rsidRPr="00E624A6" w:rsidRDefault="00636A5E" w:rsidP="009E3322">
                  <w:pPr>
                    <w:rPr>
                      <w:rFonts w:eastAsia="Calibri"/>
                      <w:sz w:val="28"/>
                      <w:szCs w:val="28"/>
                    </w:rPr>
                  </w:pPr>
                  <w:r w:rsidRPr="00E624A6">
                    <w:rPr>
                      <w:rFonts w:eastAsia="Calibri"/>
                      <w:sz w:val="28"/>
                      <w:szCs w:val="28"/>
                    </w:rPr>
                    <w:t xml:space="preserve">b/  </w:t>
                  </w:r>
                  <w:r w:rsidRPr="00E624A6">
                    <w:rPr>
                      <w:position w:val="-54"/>
                      <w:sz w:val="28"/>
                      <w:szCs w:val="28"/>
                    </w:rPr>
                    <w:object w:dxaOrig="2655" w:dyaOrig="915">
                      <v:shape id="_x0000_i1600" type="#_x0000_t75" style="width:132.75pt;height:45.75pt" o:ole="">
                        <v:imagedata r:id="rId1297" o:title=""/>
                      </v:shape>
                      <o:OLEObject Type="Embed" ProgID="Equation.DSMT4" ShapeID="_x0000_i1600" DrawAspect="Content" ObjectID="_1587501585" r:id="rId1298"/>
                    </w:object>
                  </w:r>
                </w:p>
              </w:tc>
              <w:tc>
                <w:tcPr>
                  <w:tcW w:w="962" w:type="dxa"/>
                  <w:tcBorders>
                    <w:top w:val="single" w:sz="4" w:space="0" w:color="auto"/>
                    <w:left w:val="single" w:sz="4" w:space="0" w:color="auto"/>
                    <w:bottom w:val="single" w:sz="4" w:space="0" w:color="auto"/>
                    <w:right w:val="single" w:sz="4" w:space="0" w:color="auto"/>
                  </w:tcBorders>
                  <w:shd w:val="clear" w:color="auto" w:fill="auto"/>
                  <w:hideMark/>
                </w:tcPr>
                <w:p w:rsidR="00636A5E" w:rsidRPr="00E624A6" w:rsidRDefault="00636A5E" w:rsidP="009E3322">
                  <w:pPr>
                    <w:jc w:val="center"/>
                    <w:rPr>
                      <w:rFonts w:eastAsia="Calibri"/>
                      <w:sz w:val="28"/>
                      <w:szCs w:val="28"/>
                    </w:rPr>
                  </w:pPr>
                  <w:r w:rsidRPr="00E624A6">
                    <w:rPr>
                      <w:rFonts w:eastAsia="Calibri"/>
                      <w:sz w:val="28"/>
                      <w:szCs w:val="28"/>
                    </w:rPr>
                    <w:t>0.25</w:t>
                  </w:r>
                </w:p>
              </w:tc>
            </w:tr>
            <w:tr w:rsidR="00636A5E" w:rsidRPr="00E624A6" w:rsidTr="009E3322">
              <w:trPr>
                <w:jc w:val="center"/>
              </w:trPr>
              <w:tc>
                <w:tcPr>
                  <w:tcW w:w="9179" w:type="dxa"/>
                  <w:gridSpan w:val="5"/>
                  <w:tcBorders>
                    <w:top w:val="single" w:sz="4" w:space="0" w:color="auto"/>
                    <w:left w:val="single" w:sz="4" w:space="0" w:color="auto"/>
                    <w:bottom w:val="single" w:sz="4" w:space="0" w:color="auto"/>
                    <w:right w:val="single" w:sz="4" w:space="0" w:color="auto"/>
                  </w:tcBorders>
                  <w:shd w:val="clear" w:color="auto" w:fill="auto"/>
                  <w:hideMark/>
                </w:tcPr>
                <w:p w:rsidR="00636A5E" w:rsidRPr="00E624A6" w:rsidRDefault="00636A5E" w:rsidP="009E3322">
                  <w:pPr>
                    <w:rPr>
                      <w:rFonts w:eastAsia="Calibri"/>
                      <w:sz w:val="28"/>
                      <w:szCs w:val="28"/>
                    </w:rPr>
                  </w:pPr>
                  <w:r w:rsidRPr="00E624A6">
                    <w:rPr>
                      <w:rFonts w:eastAsia="Calibri"/>
                      <w:sz w:val="28"/>
                      <w:szCs w:val="28"/>
                    </w:rPr>
                    <w:t xml:space="preserve">  </w:t>
                  </w:r>
                  <w:r w:rsidRPr="00E624A6">
                    <w:rPr>
                      <w:position w:val="-26"/>
                      <w:sz w:val="28"/>
                      <w:szCs w:val="28"/>
                    </w:rPr>
                    <w:object w:dxaOrig="2865" w:dyaOrig="705">
                      <v:shape id="_x0000_i1601" type="#_x0000_t75" style="width:143.25pt;height:35.25pt" o:ole="">
                        <v:imagedata r:id="rId1299" o:title=""/>
                      </v:shape>
                      <o:OLEObject Type="Embed" ProgID="Equation.DSMT4" ShapeID="_x0000_i1601" DrawAspect="Content" ObjectID="_1587501586" r:id="rId1300"/>
                    </w:object>
                  </w:r>
                </w:p>
              </w:tc>
              <w:tc>
                <w:tcPr>
                  <w:tcW w:w="962" w:type="dxa"/>
                  <w:tcBorders>
                    <w:top w:val="single" w:sz="4" w:space="0" w:color="auto"/>
                    <w:left w:val="single" w:sz="4" w:space="0" w:color="auto"/>
                    <w:bottom w:val="single" w:sz="4" w:space="0" w:color="auto"/>
                    <w:right w:val="single" w:sz="4" w:space="0" w:color="auto"/>
                  </w:tcBorders>
                  <w:shd w:val="clear" w:color="auto" w:fill="auto"/>
                </w:tcPr>
                <w:p w:rsidR="00636A5E" w:rsidRPr="00E624A6" w:rsidRDefault="00636A5E" w:rsidP="009E3322">
                  <w:pPr>
                    <w:jc w:val="center"/>
                    <w:rPr>
                      <w:rFonts w:eastAsia="Calibri"/>
                      <w:sz w:val="28"/>
                      <w:szCs w:val="28"/>
                    </w:rPr>
                  </w:pPr>
                </w:p>
                <w:p w:rsidR="00636A5E" w:rsidRPr="00E624A6" w:rsidRDefault="00636A5E" w:rsidP="009E3322">
                  <w:pPr>
                    <w:jc w:val="center"/>
                    <w:rPr>
                      <w:rFonts w:eastAsia="Calibri"/>
                      <w:sz w:val="28"/>
                      <w:szCs w:val="28"/>
                    </w:rPr>
                  </w:pPr>
                  <w:r w:rsidRPr="00E624A6">
                    <w:rPr>
                      <w:rFonts w:eastAsia="Calibri"/>
                      <w:sz w:val="28"/>
                      <w:szCs w:val="28"/>
                    </w:rPr>
                    <w:t>0.25</w:t>
                  </w:r>
                </w:p>
              </w:tc>
            </w:tr>
            <w:tr w:rsidR="00636A5E" w:rsidRPr="00E624A6" w:rsidTr="009E3322">
              <w:trPr>
                <w:jc w:val="center"/>
              </w:trPr>
              <w:tc>
                <w:tcPr>
                  <w:tcW w:w="9179" w:type="dxa"/>
                  <w:gridSpan w:val="5"/>
                  <w:tcBorders>
                    <w:top w:val="single" w:sz="4" w:space="0" w:color="auto"/>
                    <w:left w:val="single" w:sz="4" w:space="0" w:color="auto"/>
                    <w:bottom w:val="single" w:sz="4" w:space="0" w:color="auto"/>
                    <w:right w:val="single" w:sz="4" w:space="0" w:color="auto"/>
                  </w:tcBorders>
                  <w:shd w:val="clear" w:color="auto" w:fill="auto"/>
                  <w:hideMark/>
                </w:tcPr>
                <w:p w:rsidR="00636A5E" w:rsidRPr="00E624A6" w:rsidRDefault="00636A5E" w:rsidP="009E3322">
                  <w:pPr>
                    <w:rPr>
                      <w:rFonts w:eastAsia="Calibri"/>
                      <w:sz w:val="28"/>
                      <w:szCs w:val="28"/>
                    </w:rPr>
                  </w:pPr>
                  <w:r w:rsidRPr="00E624A6">
                    <w:rPr>
                      <w:rFonts w:eastAsia="Calibri"/>
                      <w:sz w:val="28"/>
                      <w:szCs w:val="28"/>
                    </w:rPr>
                    <w:t xml:space="preserve"> Vậy GTNN của M là </w:t>
                  </w:r>
                  <w:r w:rsidRPr="00E624A6">
                    <w:rPr>
                      <w:position w:val="-6"/>
                      <w:sz w:val="28"/>
                      <w:szCs w:val="28"/>
                    </w:rPr>
                    <w:object w:dxaOrig="495" w:dyaOrig="345">
                      <v:shape id="_x0000_i1602" type="#_x0000_t75" style="width:24.75pt;height:17.25pt" o:ole="">
                        <v:imagedata r:id="rId1301" o:title=""/>
                      </v:shape>
                      <o:OLEObject Type="Embed" ProgID="Equation.DSMT4" ShapeID="_x0000_i1602" DrawAspect="Content" ObjectID="_1587501587" r:id="rId1302"/>
                    </w:object>
                  </w:r>
                  <w:r w:rsidRPr="00E624A6">
                    <w:rPr>
                      <w:rFonts w:eastAsia="Calibri"/>
                      <w:sz w:val="28"/>
                      <w:szCs w:val="28"/>
                    </w:rPr>
                    <w:t xml:space="preserve">   khi và chỉ khi </w:t>
                  </w:r>
                  <w:r w:rsidRPr="00E624A6">
                    <w:rPr>
                      <w:position w:val="-24"/>
                      <w:sz w:val="28"/>
                      <w:szCs w:val="28"/>
                    </w:rPr>
                    <w:object w:dxaOrig="675" w:dyaOrig="615">
                      <v:shape id="_x0000_i1603" type="#_x0000_t75" style="width:33.75pt;height:30.75pt" o:ole="">
                        <v:imagedata r:id="rId1303" o:title=""/>
                      </v:shape>
                      <o:OLEObject Type="Embed" ProgID="Equation.DSMT4" ShapeID="_x0000_i1603" DrawAspect="Content" ObjectID="_1587501588" r:id="rId1304"/>
                    </w:object>
                  </w:r>
                  <w:r w:rsidRPr="00E624A6">
                    <w:rPr>
                      <w:rFonts w:eastAsia="Calibri"/>
                      <w:sz w:val="28"/>
                      <w:szCs w:val="28"/>
                    </w:rPr>
                    <w:t xml:space="preserve">  </w:t>
                  </w:r>
                  <w:r w:rsidRPr="00E624A6">
                    <w:rPr>
                      <w:position w:val="-6"/>
                      <w:sz w:val="28"/>
                      <w:szCs w:val="28"/>
                    </w:rPr>
                    <w:object w:dxaOrig="345" w:dyaOrig="240">
                      <v:shape id="_x0000_i1604" type="#_x0000_t75" style="width:17.25pt;height:12pt" o:ole="">
                        <v:imagedata r:id="rId1305" o:title=""/>
                      </v:shape>
                      <o:OLEObject Type="Embed" ProgID="Equation.DSMT4" ShapeID="_x0000_i1604" DrawAspect="Content" ObjectID="_1587501589" r:id="rId1306"/>
                    </w:object>
                  </w:r>
                  <w:r w:rsidRPr="00E624A6">
                    <w:rPr>
                      <w:rFonts w:eastAsia="Calibri"/>
                      <w:sz w:val="28"/>
                      <w:szCs w:val="28"/>
                    </w:rPr>
                    <w:t xml:space="preserve">  </w:t>
                  </w:r>
                  <w:r w:rsidRPr="00E624A6">
                    <w:rPr>
                      <w:position w:val="-24"/>
                      <w:sz w:val="28"/>
                      <w:szCs w:val="28"/>
                    </w:rPr>
                    <w:object w:dxaOrig="735" w:dyaOrig="675">
                      <v:shape id="_x0000_i1605" type="#_x0000_t75" style="width:36.75pt;height:33.75pt" o:ole="">
                        <v:imagedata r:id="rId1307" o:title=""/>
                      </v:shape>
                      <o:OLEObject Type="Embed" ProgID="Equation.DSMT4" ShapeID="_x0000_i1605" DrawAspect="Content" ObjectID="_1587501590" r:id="rId1308"/>
                    </w:object>
                  </w:r>
                </w:p>
              </w:tc>
              <w:tc>
                <w:tcPr>
                  <w:tcW w:w="962" w:type="dxa"/>
                  <w:tcBorders>
                    <w:top w:val="single" w:sz="4" w:space="0" w:color="auto"/>
                    <w:left w:val="single" w:sz="4" w:space="0" w:color="auto"/>
                    <w:bottom w:val="single" w:sz="4" w:space="0" w:color="auto"/>
                    <w:right w:val="single" w:sz="4" w:space="0" w:color="auto"/>
                  </w:tcBorders>
                  <w:shd w:val="clear" w:color="auto" w:fill="auto"/>
                  <w:hideMark/>
                </w:tcPr>
                <w:p w:rsidR="00636A5E" w:rsidRPr="00E624A6" w:rsidRDefault="00636A5E" w:rsidP="009E3322">
                  <w:pPr>
                    <w:jc w:val="center"/>
                    <w:rPr>
                      <w:rFonts w:eastAsia="Calibri"/>
                      <w:sz w:val="28"/>
                      <w:szCs w:val="28"/>
                    </w:rPr>
                  </w:pPr>
                  <w:r w:rsidRPr="00E624A6">
                    <w:rPr>
                      <w:rFonts w:eastAsia="Calibri"/>
                      <w:sz w:val="28"/>
                      <w:szCs w:val="28"/>
                    </w:rPr>
                    <w:t>0.25</w:t>
                  </w:r>
                </w:p>
              </w:tc>
            </w:tr>
            <w:tr w:rsidR="00636A5E" w:rsidRPr="00E624A6" w:rsidTr="009E3322">
              <w:trPr>
                <w:jc w:val="center"/>
              </w:trPr>
              <w:tc>
                <w:tcPr>
                  <w:tcW w:w="9179" w:type="dxa"/>
                  <w:gridSpan w:val="5"/>
                  <w:tcBorders>
                    <w:top w:val="single" w:sz="4" w:space="0" w:color="auto"/>
                    <w:left w:val="single" w:sz="4" w:space="0" w:color="auto"/>
                    <w:bottom w:val="single" w:sz="4" w:space="0" w:color="auto"/>
                    <w:right w:val="single" w:sz="4" w:space="0" w:color="auto"/>
                  </w:tcBorders>
                  <w:shd w:val="clear" w:color="auto" w:fill="auto"/>
                  <w:hideMark/>
                </w:tcPr>
                <w:p w:rsidR="00636A5E" w:rsidRPr="00E624A6" w:rsidRDefault="00636A5E" w:rsidP="009E3322">
                  <w:pPr>
                    <w:rPr>
                      <w:rFonts w:eastAsia="Calibri"/>
                      <w:b/>
                      <w:sz w:val="28"/>
                      <w:szCs w:val="28"/>
                    </w:rPr>
                  </w:pPr>
                  <w:r w:rsidRPr="00E624A6">
                    <w:rPr>
                      <w:rFonts w:eastAsia="Calibri"/>
                      <w:b/>
                      <w:sz w:val="28"/>
                      <w:szCs w:val="28"/>
                    </w:rPr>
                    <w:t>Câu 4: 2 điểm</w:t>
                  </w:r>
                </w:p>
              </w:tc>
              <w:tc>
                <w:tcPr>
                  <w:tcW w:w="962" w:type="dxa"/>
                  <w:tcBorders>
                    <w:top w:val="single" w:sz="4" w:space="0" w:color="auto"/>
                    <w:left w:val="single" w:sz="4" w:space="0" w:color="auto"/>
                    <w:bottom w:val="single" w:sz="4" w:space="0" w:color="auto"/>
                    <w:right w:val="single" w:sz="4" w:space="0" w:color="auto"/>
                  </w:tcBorders>
                  <w:shd w:val="clear" w:color="auto" w:fill="auto"/>
                </w:tcPr>
                <w:p w:rsidR="00636A5E" w:rsidRPr="00E624A6" w:rsidRDefault="00636A5E" w:rsidP="009E3322">
                  <w:pPr>
                    <w:jc w:val="center"/>
                    <w:rPr>
                      <w:rFonts w:eastAsia="Calibri"/>
                      <w:sz w:val="28"/>
                      <w:szCs w:val="28"/>
                    </w:rPr>
                  </w:pPr>
                </w:p>
              </w:tc>
            </w:tr>
            <w:tr w:rsidR="00636A5E" w:rsidRPr="00E624A6" w:rsidTr="009E3322">
              <w:trPr>
                <w:jc w:val="center"/>
              </w:trPr>
              <w:tc>
                <w:tcPr>
                  <w:tcW w:w="5667" w:type="dxa"/>
                  <w:gridSpan w:val="2"/>
                  <w:tcBorders>
                    <w:top w:val="single" w:sz="4" w:space="0" w:color="auto"/>
                    <w:left w:val="single" w:sz="4" w:space="0" w:color="auto"/>
                    <w:bottom w:val="single" w:sz="4" w:space="0" w:color="auto"/>
                    <w:right w:val="single" w:sz="4" w:space="0" w:color="auto"/>
                  </w:tcBorders>
                  <w:shd w:val="clear" w:color="auto" w:fill="auto"/>
                  <w:hideMark/>
                </w:tcPr>
                <w:p w:rsidR="00636A5E" w:rsidRPr="00E624A6" w:rsidRDefault="00636A5E" w:rsidP="009E3322">
                  <w:pPr>
                    <w:rPr>
                      <w:rFonts w:eastAsia="Calibri"/>
                      <w:sz w:val="28"/>
                      <w:szCs w:val="28"/>
                    </w:rPr>
                  </w:pPr>
                  <w:r w:rsidRPr="00E624A6">
                    <w:rPr>
                      <w:rFonts w:eastAsia="Calibri"/>
                      <w:sz w:val="28"/>
                      <w:szCs w:val="28"/>
                    </w:rPr>
                    <w:t>Hình vẽ : phục vụ cho câu a, b 0.25 đ</w:t>
                  </w:r>
                </w:p>
              </w:tc>
              <w:tc>
                <w:tcPr>
                  <w:tcW w:w="717" w:type="dxa"/>
                  <w:gridSpan w:val="2"/>
                  <w:tcBorders>
                    <w:top w:val="single" w:sz="4" w:space="0" w:color="auto"/>
                    <w:left w:val="single" w:sz="4" w:space="0" w:color="auto"/>
                    <w:bottom w:val="single" w:sz="4" w:space="0" w:color="auto"/>
                    <w:right w:val="single" w:sz="4" w:space="0" w:color="auto"/>
                  </w:tcBorders>
                  <w:shd w:val="clear" w:color="auto" w:fill="auto"/>
                </w:tcPr>
                <w:p w:rsidR="00636A5E" w:rsidRPr="00E624A6" w:rsidRDefault="00636A5E" w:rsidP="009E3322">
                  <w:pPr>
                    <w:rPr>
                      <w:rFonts w:eastAsia="Calibri"/>
                      <w:sz w:val="28"/>
                      <w:szCs w:val="28"/>
                    </w:rPr>
                  </w:pPr>
                </w:p>
              </w:tc>
              <w:tc>
                <w:tcPr>
                  <w:tcW w:w="3757" w:type="dxa"/>
                  <w:gridSpan w:val="2"/>
                  <w:vMerge w:val="restart"/>
                  <w:tcBorders>
                    <w:top w:val="single" w:sz="4" w:space="0" w:color="auto"/>
                    <w:left w:val="single" w:sz="4" w:space="0" w:color="auto"/>
                    <w:bottom w:val="single" w:sz="4" w:space="0" w:color="auto"/>
                    <w:right w:val="single" w:sz="4" w:space="0" w:color="auto"/>
                  </w:tcBorders>
                  <w:shd w:val="clear" w:color="auto" w:fill="auto"/>
                </w:tcPr>
                <w:p w:rsidR="00636A5E" w:rsidRPr="00E624A6" w:rsidRDefault="00636A5E" w:rsidP="009E3322">
                  <w:pPr>
                    <w:jc w:val="center"/>
                    <w:rPr>
                      <w:rFonts w:eastAsia="Calibri"/>
                      <w:sz w:val="28"/>
                      <w:szCs w:val="28"/>
                    </w:rPr>
                  </w:pPr>
                </w:p>
                <w:p w:rsidR="00636A5E" w:rsidRPr="00E624A6" w:rsidRDefault="00636A5E" w:rsidP="009E3322">
                  <w:pPr>
                    <w:jc w:val="center"/>
                    <w:rPr>
                      <w:rFonts w:eastAsia="Calibri"/>
                      <w:sz w:val="28"/>
                      <w:szCs w:val="28"/>
                    </w:rPr>
                  </w:pPr>
                  <w:r>
                    <w:rPr>
                      <w:rFonts w:eastAsia="Calibri"/>
                      <w:noProof/>
                      <w:sz w:val="28"/>
                      <w:szCs w:val="28"/>
                      <w:lang w:val="en-US"/>
                    </w:rPr>
                    <w:drawing>
                      <wp:inline distT="0" distB="0" distL="0" distR="0" wp14:anchorId="3A4F71B7" wp14:editId="14CA484F">
                        <wp:extent cx="2324100" cy="2686050"/>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1309">
                                  <a:extLst>
                                    <a:ext uri="{28A0092B-C50C-407E-A947-70E740481C1C}">
                                      <a14:useLocalDpi xmlns:a14="http://schemas.microsoft.com/office/drawing/2010/main" val="0"/>
                                    </a:ext>
                                  </a:extLst>
                                </a:blip>
                                <a:srcRect/>
                                <a:stretch>
                                  <a:fillRect/>
                                </a:stretch>
                              </pic:blipFill>
                              <pic:spPr bwMode="auto">
                                <a:xfrm>
                                  <a:off x="0" y="0"/>
                                  <a:ext cx="2324100" cy="2686050"/>
                                </a:xfrm>
                                <a:prstGeom prst="rect">
                                  <a:avLst/>
                                </a:prstGeom>
                                <a:noFill/>
                                <a:ln>
                                  <a:noFill/>
                                </a:ln>
                              </pic:spPr>
                            </pic:pic>
                          </a:graphicData>
                        </a:graphic>
                      </wp:inline>
                    </w:drawing>
                  </w:r>
                </w:p>
              </w:tc>
            </w:tr>
            <w:tr w:rsidR="00636A5E" w:rsidRPr="00E624A6" w:rsidTr="009E3322">
              <w:trPr>
                <w:trHeight w:val="1485"/>
                <w:jc w:val="center"/>
              </w:trPr>
              <w:tc>
                <w:tcPr>
                  <w:tcW w:w="5667" w:type="dxa"/>
                  <w:gridSpan w:val="2"/>
                  <w:tcBorders>
                    <w:top w:val="single" w:sz="4" w:space="0" w:color="auto"/>
                    <w:left w:val="single" w:sz="4" w:space="0" w:color="auto"/>
                    <w:bottom w:val="single" w:sz="4" w:space="0" w:color="auto"/>
                    <w:right w:val="single" w:sz="4" w:space="0" w:color="auto"/>
                  </w:tcBorders>
                  <w:shd w:val="clear" w:color="auto" w:fill="auto"/>
                  <w:hideMark/>
                </w:tcPr>
                <w:p w:rsidR="00636A5E" w:rsidRPr="00E624A6" w:rsidRDefault="00636A5E" w:rsidP="009E3322">
                  <w:pPr>
                    <w:rPr>
                      <w:rFonts w:eastAsia="Calibri"/>
                      <w:sz w:val="28"/>
                      <w:szCs w:val="28"/>
                      <w:lang w:val="pt-BR"/>
                    </w:rPr>
                  </w:pPr>
                  <w:r w:rsidRPr="00E624A6">
                    <w:rPr>
                      <w:rFonts w:eastAsia="Calibri"/>
                      <w:sz w:val="28"/>
                      <w:szCs w:val="28"/>
                      <w:lang w:val="pt-BR"/>
                    </w:rPr>
                    <w:t xml:space="preserve">a/  Trong </w:t>
                  </w:r>
                  <w:r w:rsidRPr="00E624A6">
                    <w:rPr>
                      <w:rFonts w:eastAsia="Calibri"/>
                      <w:sz w:val="28"/>
                      <w:szCs w:val="28"/>
                    </w:rPr>
                    <w:t>Δ</w:t>
                  </w:r>
                  <w:r w:rsidRPr="00E624A6">
                    <w:rPr>
                      <w:rFonts w:eastAsia="Calibri"/>
                      <w:sz w:val="28"/>
                      <w:szCs w:val="28"/>
                      <w:lang w:val="pt-BR"/>
                    </w:rPr>
                    <w:t>vAEC gócECA = 45</w:t>
                  </w:r>
                  <w:r w:rsidRPr="00E624A6">
                    <w:rPr>
                      <w:rFonts w:eastAsia="Calibri"/>
                      <w:sz w:val="28"/>
                      <w:szCs w:val="28"/>
                      <w:vertAlign w:val="superscript"/>
                      <w:lang w:val="pt-BR"/>
                    </w:rPr>
                    <w:t>0</w:t>
                  </w:r>
                  <w:r w:rsidRPr="00E624A6">
                    <w:rPr>
                      <w:rFonts w:eastAsia="Calibri"/>
                      <w:sz w:val="28"/>
                      <w:szCs w:val="28"/>
                      <w:lang w:val="pt-BR"/>
                    </w:rPr>
                    <w:t>, góc ACE = 45</w:t>
                  </w:r>
                  <w:r w:rsidRPr="00E624A6">
                    <w:rPr>
                      <w:rFonts w:eastAsia="Calibri"/>
                      <w:sz w:val="28"/>
                      <w:szCs w:val="28"/>
                      <w:vertAlign w:val="superscript"/>
                      <w:lang w:val="pt-BR"/>
                    </w:rPr>
                    <w:t>0</w:t>
                  </w:r>
                </w:p>
                <w:p w:rsidR="00636A5E" w:rsidRPr="00E624A6" w:rsidRDefault="00636A5E" w:rsidP="009E3322">
                  <w:pPr>
                    <w:rPr>
                      <w:rFonts w:eastAsia="Calibri"/>
                      <w:sz w:val="28"/>
                      <w:szCs w:val="28"/>
                      <w:lang w:val="pt-BR"/>
                    </w:rPr>
                  </w:pPr>
                  <w:r w:rsidRPr="00E624A6">
                    <w:rPr>
                      <w:rFonts w:eastAsia="Calibri"/>
                      <w:sz w:val="28"/>
                      <w:szCs w:val="28"/>
                      <w:lang w:val="pt-BR"/>
                    </w:rPr>
                    <w:t>Mà góc ECF = ½ góc EOF =&gt; góc EOF = 90</w:t>
                  </w:r>
                  <w:r w:rsidRPr="00E624A6">
                    <w:rPr>
                      <w:rFonts w:eastAsia="Calibri"/>
                      <w:sz w:val="28"/>
                      <w:szCs w:val="28"/>
                      <w:vertAlign w:val="superscript"/>
                      <w:lang w:val="pt-BR"/>
                    </w:rPr>
                    <w:t>0</w:t>
                  </w:r>
                </w:p>
                <w:p w:rsidR="00636A5E" w:rsidRPr="00E624A6" w:rsidRDefault="00636A5E" w:rsidP="009E3322">
                  <w:pPr>
                    <w:rPr>
                      <w:rFonts w:eastAsia="Calibri"/>
                      <w:sz w:val="28"/>
                      <w:szCs w:val="28"/>
                      <w:lang w:val="pt-BR"/>
                    </w:rPr>
                  </w:pPr>
                  <w:r w:rsidRPr="00E624A6">
                    <w:rPr>
                      <w:rFonts w:eastAsia="Calibri"/>
                      <w:sz w:val="28"/>
                      <w:szCs w:val="28"/>
                      <w:lang w:val="pt-BR"/>
                    </w:rPr>
                    <w:t xml:space="preserve">=&gt; </w:t>
                  </w:r>
                  <w:r w:rsidRPr="00E624A6">
                    <w:rPr>
                      <w:rFonts w:eastAsia="Calibri"/>
                      <w:sz w:val="28"/>
                      <w:szCs w:val="28"/>
                    </w:rPr>
                    <w:t>Δ</w:t>
                  </w:r>
                  <w:r w:rsidRPr="00E624A6">
                    <w:rPr>
                      <w:rFonts w:eastAsia="Calibri"/>
                      <w:sz w:val="28"/>
                      <w:szCs w:val="28"/>
                      <w:lang w:val="pt-BR"/>
                    </w:rPr>
                    <w:t xml:space="preserve">OEF vuông cân tại O =&gt; </w:t>
                  </w:r>
                  <w:r w:rsidRPr="00E624A6">
                    <w:rPr>
                      <w:position w:val="-10"/>
                      <w:sz w:val="28"/>
                      <w:szCs w:val="28"/>
                    </w:rPr>
                    <w:object w:dxaOrig="1980" w:dyaOrig="375">
                      <v:shape id="_x0000_i1606" type="#_x0000_t75" style="width:99pt;height:18.75pt" o:ole="">
                        <v:imagedata r:id="rId1310" o:title=""/>
                      </v:shape>
                      <o:OLEObject Type="Embed" ProgID="Equation.DSMT4" ShapeID="_x0000_i1606" DrawAspect="Content" ObjectID="_1587501591" r:id="rId1311"/>
                    </w:object>
                  </w:r>
                </w:p>
              </w:tc>
              <w:tc>
                <w:tcPr>
                  <w:tcW w:w="717" w:type="dxa"/>
                  <w:gridSpan w:val="2"/>
                  <w:tcBorders>
                    <w:top w:val="single" w:sz="4" w:space="0" w:color="auto"/>
                    <w:left w:val="single" w:sz="4" w:space="0" w:color="auto"/>
                    <w:bottom w:val="single" w:sz="4" w:space="0" w:color="auto"/>
                    <w:right w:val="single" w:sz="4" w:space="0" w:color="auto"/>
                  </w:tcBorders>
                  <w:shd w:val="clear" w:color="auto" w:fill="auto"/>
                  <w:hideMark/>
                </w:tcPr>
                <w:p w:rsidR="00636A5E" w:rsidRPr="00E624A6" w:rsidRDefault="00636A5E" w:rsidP="009E3322">
                  <w:pPr>
                    <w:rPr>
                      <w:rFonts w:eastAsia="Calibri"/>
                      <w:sz w:val="28"/>
                      <w:szCs w:val="28"/>
                    </w:rPr>
                  </w:pPr>
                  <w:r w:rsidRPr="00E624A6">
                    <w:rPr>
                      <w:rFonts w:eastAsia="Calibri"/>
                      <w:sz w:val="28"/>
                      <w:szCs w:val="28"/>
                    </w:rPr>
                    <w:t>0.25</w:t>
                  </w:r>
                </w:p>
                <w:p w:rsidR="00636A5E" w:rsidRPr="00E624A6" w:rsidRDefault="00636A5E" w:rsidP="009E3322">
                  <w:pPr>
                    <w:rPr>
                      <w:rFonts w:eastAsia="Calibri"/>
                      <w:sz w:val="28"/>
                      <w:szCs w:val="28"/>
                    </w:rPr>
                  </w:pPr>
                  <w:r w:rsidRPr="00E624A6">
                    <w:rPr>
                      <w:rFonts w:eastAsia="Calibri"/>
                      <w:sz w:val="28"/>
                      <w:szCs w:val="28"/>
                    </w:rPr>
                    <w:t>0.25</w:t>
                  </w:r>
                </w:p>
                <w:p w:rsidR="00636A5E" w:rsidRPr="00E624A6" w:rsidRDefault="00636A5E" w:rsidP="009E3322">
                  <w:pPr>
                    <w:rPr>
                      <w:rFonts w:eastAsia="Calibri"/>
                      <w:sz w:val="28"/>
                      <w:szCs w:val="28"/>
                    </w:rPr>
                  </w:pPr>
                  <w:r w:rsidRPr="00E624A6">
                    <w:rPr>
                      <w:rFonts w:eastAsia="Calibri"/>
                      <w:sz w:val="28"/>
                      <w:szCs w:val="28"/>
                    </w:rPr>
                    <w:t>0.25</w:t>
                  </w:r>
                </w:p>
              </w:tc>
              <w:tc>
                <w:tcPr>
                  <w:tcW w:w="3757"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rsidR="00636A5E" w:rsidRPr="00E624A6" w:rsidRDefault="00636A5E" w:rsidP="009E3322">
                  <w:pPr>
                    <w:rPr>
                      <w:rFonts w:eastAsia="Calibri"/>
                      <w:sz w:val="28"/>
                      <w:szCs w:val="28"/>
                    </w:rPr>
                  </w:pPr>
                </w:p>
              </w:tc>
            </w:tr>
            <w:tr w:rsidR="00636A5E" w:rsidRPr="00E624A6" w:rsidTr="009E3322">
              <w:trPr>
                <w:trHeight w:val="3095"/>
                <w:jc w:val="center"/>
              </w:trPr>
              <w:tc>
                <w:tcPr>
                  <w:tcW w:w="5667" w:type="dxa"/>
                  <w:gridSpan w:val="2"/>
                  <w:tcBorders>
                    <w:top w:val="single" w:sz="4" w:space="0" w:color="auto"/>
                    <w:left w:val="single" w:sz="4" w:space="0" w:color="auto"/>
                    <w:bottom w:val="single" w:sz="4" w:space="0" w:color="auto"/>
                    <w:right w:val="single" w:sz="4" w:space="0" w:color="auto"/>
                  </w:tcBorders>
                  <w:shd w:val="clear" w:color="auto" w:fill="auto"/>
                </w:tcPr>
                <w:p w:rsidR="00636A5E" w:rsidRPr="00E624A6" w:rsidRDefault="00636A5E" w:rsidP="009E3322">
                  <w:pPr>
                    <w:rPr>
                      <w:rFonts w:eastAsia="Calibri"/>
                      <w:sz w:val="28"/>
                      <w:szCs w:val="28"/>
                    </w:rPr>
                  </w:pPr>
                  <w:r w:rsidRPr="00E624A6">
                    <w:rPr>
                      <w:rFonts w:eastAsia="Calibri"/>
                      <w:sz w:val="28"/>
                      <w:szCs w:val="28"/>
                    </w:rPr>
                    <w:t>b/  ΔMBC vuông cân =&gt; góc MBC=góc MCB = 45</w:t>
                  </w:r>
                  <w:r w:rsidRPr="00E624A6">
                    <w:rPr>
                      <w:rFonts w:eastAsia="Calibri"/>
                      <w:sz w:val="28"/>
                      <w:szCs w:val="28"/>
                      <w:vertAlign w:val="superscript"/>
                    </w:rPr>
                    <w:t xml:space="preserve">0 </w:t>
                  </w:r>
                </w:p>
                <w:p w:rsidR="00636A5E" w:rsidRPr="00E624A6" w:rsidRDefault="00636A5E" w:rsidP="009E3322">
                  <w:pPr>
                    <w:rPr>
                      <w:rFonts w:eastAsia="Calibri"/>
                      <w:sz w:val="28"/>
                      <w:szCs w:val="28"/>
                    </w:rPr>
                  </w:pPr>
                  <w:r w:rsidRPr="00E624A6">
                    <w:rPr>
                      <w:rFonts w:eastAsia="Calibri"/>
                      <w:sz w:val="28"/>
                      <w:szCs w:val="28"/>
                    </w:rPr>
                    <w:t>tứ giác BEMC nội tiếp =&gt; góc AEM=góc MCB =45</w:t>
                  </w:r>
                  <w:r w:rsidRPr="00E624A6">
                    <w:rPr>
                      <w:rFonts w:eastAsia="Calibri"/>
                      <w:sz w:val="28"/>
                      <w:szCs w:val="28"/>
                      <w:vertAlign w:val="superscript"/>
                    </w:rPr>
                    <w:t>0</w:t>
                  </w:r>
                </w:p>
                <w:p w:rsidR="00636A5E" w:rsidRPr="00E624A6" w:rsidRDefault="00636A5E" w:rsidP="009E3322">
                  <w:pPr>
                    <w:rPr>
                      <w:rFonts w:eastAsia="Calibri"/>
                      <w:sz w:val="28"/>
                      <w:szCs w:val="28"/>
                      <w:lang w:val="pt-BR"/>
                    </w:rPr>
                  </w:pPr>
                  <w:r w:rsidRPr="00E624A6">
                    <w:rPr>
                      <w:rFonts w:eastAsia="Calibri"/>
                      <w:sz w:val="28"/>
                      <w:szCs w:val="28"/>
                      <w:lang w:val="pt-BR"/>
                    </w:rPr>
                    <w:t xml:space="preserve">=&gt; </w:t>
                  </w:r>
                  <w:r w:rsidRPr="00E624A6">
                    <w:rPr>
                      <w:rFonts w:eastAsia="Calibri"/>
                      <w:sz w:val="28"/>
                      <w:szCs w:val="28"/>
                    </w:rPr>
                    <w:t>Δ</w:t>
                  </w:r>
                  <w:r w:rsidRPr="00E624A6">
                    <w:rPr>
                      <w:rFonts w:eastAsia="Calibri"/>
                      <w:sz w:val="28"/>
                      <w:szCs w:val="28"/>
                      <w:lang w:val="pt-BR"/>
                    </w:rPr>
                    <w:t xml:space="preserve"> AEK vuông, với K = EM </w:t>
                  </w:r>
                  <w:r w:rsidRPr="00E624A6">
                    <w:rPr>
                      <w:position w:val="-4"/>
                      <w:sz w:val="28"/>
                      <w:szCs w:val="28"/>
                      <w:lang w:val="pt-BR"/>
                    </w:rPr>
                    <w:object w:dxaOrig="255" w:dyaOrig="195">
                      <v:shape id="_x0000_i1607" type="#_x0000_t75" style="width:12.75pt;height:9.75pt" o:ole="">
                        <v:imagedata r:id="rId1312" o:title=""/>
                      </v:shape>
                      <o:OLEObject Type="Embed" ProgID="Equation.DSMT4" ShapeID="_x0000_i1607" DrawAspect="Content" ObjectID="_1587501592" r:id="rId1313"/>
                    </w:object>
                  </w:r>
                  <w:r w:rsidRPr="00E624A6">
                    <w:rPr>
                      <w:rFonts w:eastAsia="Calibri"/>
                      <w:sz w:val="28"/>
                      <w:szCs w:val="28"/>
                      <w:lang w:val="pt-BR"/>
                    </w:rPr>
                    <w:t xml:space="preserve"> AC =&gt; EM </w:t>
                  </w:r>
                  <w:r w:rsidRPr="00E624A6">
                    <w:rPr>
                      <w:rFonts w:eastAsia="Calibri"/>
                      <w:sz w:val="28"/>
                      <w:szCs w:val="28"/>
                    </w:rPr>
                    <w:sym w:font="Mathematica1" w:char="F05E"/>
                  </w:r>
                  <w:r w:rsidRPr="00E624A6">
                    <w:rPr>
                      <w:rFonts w:eastAsia="Calibri"/>
                      <w:sz w:val="28"/>
                      <w:szCs w:val="28"/>
                      <w:lang w:val="pt-BR"/>
                    </w:rPr>
                    <w:t xml:space="preserve"> AF</w:t>
                  </w:r>
                </w:p>
                <w:p w:rsidR="00636A5E" w:rsidRPr="00E624A6" w:rsidRDefault="00636A5E" w:rsidP="009E3322">
                  <w:pPr>
                    <w:rPr>
                      <w:rFonts w:eastAsia="Calibri"/>
                      <w:sz w:val="28"/>
                      <w:szCs w:val="28"/>
                      <w:lang w:val="pt-BR"/>
                    </w:rPr>
                  </w:pPr>
                  <w:r w:rsidRPr="00E624A6">
                    <w:rPr>
                      <w:rFonts w:eastAsia="Calibri"/>
                      <w:sz w:val="28"/>
                      <w:szCs w:val="28"/>
                      <w:lang w:val="pt-BR"/>
                    </w:rPr>
                    <w:t xml:space="preserve">Tương tự FM </w:t>
                  </w:r>
                  <w:r w:rsidRPr="00E624A6">
                    <w:rPr>
                      <w:rFonts w:eastAsia="Calibri"/>
                      <w:sz w:val="28"/>
                      <w:szCs w:val="28"/>
                    </w:rPr>
                    <w:sym w:font="Mathematica1" w:char="F05E"/>
                  </w:r>
                  <w:r w:rsidRPr="00E624A6">
                    <w:rPr>
                      <w:rFonts w:eastAsia="Calibri"/>
                      <w:sz w:val="28"/>
                      <w:szCs w:val="28"/>
                      <w:lang w:val="pt-BR"/>
                    </w:rPr>
                    <w:t xml:space="preserve"> AE =&gt; M là trực tâm của </w:t>
                  </w:r>
                  <w:r w:rsidRPr="00E624A6">
                    <w:rPr>
                      <w:rFonts w:eastAsia="Calibri"/>
                      <w:sz w:val="28"/>
                      <w:szCs w:val="28"/>
                    </w:rPr>
                    <w:t>Δ</w:t>
                  </w:r>
                  <w:r w:rsidRPr="00E624A6">
                    <w:rPr>
                      <w:rFonts w:eastAsia="Calibri"/>
                      <w:sz w:val="28"/>
                      <w:szCs w:val="28"/>
                      <w:lang w:val="pt-BR"/>
                    </w:rPr>
                    <w:t>AEF</w:t>
                  </w:r>
                </w:p>
                <w:p w:rsidR="00636A5E" w:rsidRPr="00E624A6" w:rsidRDefault="00636A5E" w:rsidP="009E3322">
                  <w:pPr>
                    <w:rPr>
                      <w:rFonts w:eastAsia="Calibri"/>
                      <w:sz w:val="28"/>
                      <w:szCs w:val="28"/>
                      <w:lang w:val="pt-BR"/>
                    </w:rPr>
                  </w:pPr>
                </w:p>
                <w:p w:rsidR="00636A5E" w:rsidRPr="00E624A6" w:rsidRDefault="00636A5E" w:rsidP="009E3322">
                  <w:pPr>
                    <w:rPr>
                      <w:rFonts w:eastAsia="Calibri"/>
                      <w:sz w:val="28"/>
                      <w:szCs w:val="28"/>
                      <w:lang w:val="pt-BR"/>
                    </w:rPr>
                  </w:pPr>
                  <w:r w:rsidRPr="00E624A6">
                    <w:rPr>
                      <w:rFonts w:eastAsia="Calibri"/>
                      <w:sz w:val="28"/>
                      <w:szCs w:val="28"/>
                      <w:lang w:val="pt-BR"/>
                    </w:rPr>
                    <w:t>(</w:t>
                  </w:r>
                  <w:r w:rsidRPr="00E624A6">
                    <w:rPr>
                      <w:rFonts w:eastAsia="Calibri"/>
                      <w:i/>
                      <w:sz w:val="28"/>
                      <w:szCs w:val="28"/>
                      <w:lang w:val="pt-BR"/>
                    </w:rPr>
                    <w:t>Chú ý: bài này có nhiều cách giải, giám khảo tự phân điểm theo các bước giải tương ứng</w:t>
                  </w:r>
                  <w:r w:rsidRPr="00E624A6">
                    <w:rPr>
                      <w:rFonts w:eastAsia="Calibri"/>
                      <w:sz w:val="28"/>
                      <w:szCs w:val="28"/>
                      <w:lang w:val="pt-BR"/>
                    </w:rPr>
                    <w:t>)</w:t>
                  </w:r>
                </w:p>
              </w:tc>
              <w:tc>
                <w:tcPr>
                  <w:tcW w:w="717" w:type="dxa"/>
                  <w:gridSpan w:val="2"/>
                  <w:tcBorders>
                    <w:top w:val="single" w:sz="4" w:space="0" w:color="auto"/>
                    <w:left w:val="single" w:sz="4" w:space="0" w:color="auto"/>
                    <w:bottom w:val="single" w:sz="4" w:space="0" w:color="auto"/>
                    <w:right w:val="single" w:sz="4" w:space="0" w:color="auto"/>
                  </w:tcBorders>
                  <w:shd w:val="clear" w:color="auto" w:fill="auto"/>
                  <w:hideMark/>
                </w:tcPr>
                <w:p w:rsidR="00636A5E" w:rsidRPr="00E624A6" w:rsidRDefault="00636A5E" w:rsidP="009E3322">
                  <w:pPr>
                    <w:rPr>
                      <w:rFonts w:eastAsia="Calibri"/>
                      <w:sz w:val="28"/>
                      <w:szCs w:val="28"/>
                    </w:rPr>
                  </w:pPr>
                  <w:r w:rsidRPr="00E624A6">
                    <w:rPr>
                      <w:rFonts w:eastAsia="Calibri"/>
                      <w:sz w:val="28"/>
                      <w:szCs w:val="28"/>
                    </w:rPr>
                    <w:t>0.25</w:t>
                  </w:r>
                </w:p>
                <w:p w:rsidR="00636A5E" w:rsidRPr="00E624A6" w:rsidRDefault="00636A5E" w:rsidP="009E3322">
                  <w:pPr>
                    <w:rPr>
                      <w:rFonts w:eastAsia="Calibri"/>
                      <w:sz w:val="28"/>
                      <w:szCs w:val="28"/>
                    </w:rPr>
                  </w:pPr>
                  <w:r w:rsidRPr="00E624A6">
                    <w:rPr>
                      <w:rFonts w:eastAsia="Calibri"/>
                      <w:sz w:val="28"/>
                      <w:szCs w:val="28"/>
                    </w:rPr>
                    <w:t>0.25</w:t>
                  </w:r>
                </w:p>
                <w:p w:rsidR="00636A5E" w:rsidRPr="00E624A6" w:rsidRDefault="00636A5E" w:rsidP="009E3322">
                  <w:pPr>
                    <w:rPr>
                      <w:rFonts w:eastAsia="Calibri"/>
                      <w:sz w:val="28"/>
                      <w:szCs w:val="28"/>
                    </w:rPr>
                  </w:pPr>
                  <w:r w:rsidRPr="00E624A6">
                    <w:rPr>
                      <w:rFonts w:eastAsia="Calibri"/>
                      <w:sz w:val="28"/>
                      <w:szCs w:val="28"/>
                    </w:rPr>
                    <w:t>0.25</w:t>
                  </w:r>
                </w:p>
                <w:p w:rsidR="00636A5E" w:rsidRPr="00E624A6" w:rsidRDefault="00636A5E" w:rsidP="009E3322">
                  <w:pPr>
                    <w:rPr>
                      <w:rFonts w:eastAsia="Calibri"/>
                      <w:sz w:val="28"/>
                      <w:szCs w:val="28"/>
                    </w:rPr>
                  </w:pPr>
                  <w:r w:rsidRPr="00E624A6">
                    <w:rPr>
                      <w:rFonts w:eastAsia="Calibri"/>
                      <w:sz w:val="28"/>
                      <w:szCs w:val="28"/>
                    </w:rPr>
                    <w:t>0.25</w:t>
                  </w:r>
                </w:p>
              </w:tc>
              <w:tc>
                <w:tcPr>
                  <w:tcW w:w="3757"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rsidR="00636A5E" w:rsidRPr="00E624A6" w:rsidRDefault="00636A5E" w:rsidP="009E3322">
                  <w:pPr>
                    <w:rPr>
                      <w:rFonts w:eastAsia="Calibri"/>
                      <w:sz w:val="28"/>
                      <w:szCs w:val="28"/>
                    </w:rPr>
                  </w:pPr>
                </w:p>
              </w:tc>
            </w:tr>
            <w:tr w:rsidR="00636A5E" w:rsidRPr="00E624A6" w:rsidTr="009E3322">
              <w:trPr>
                <w:jc w:val="center"/>
              </w:trPr>
              <w:tc>
                <w:tcPr>
                  <w:tcW w:w="9179" w:type="dxa"/>
                  <w:gridSpan w:val="5"/>
                  <w:tcBorders>
                    <w:top w:val="single" w:sz="4" w:space="0" w:color="auto"/>
                    <w:left w:val="single" w:sz="4" w:space="0" w:color="auto"/>
                    <w:bottom w:val="single" w:sz="4" w:space="0" w:color="auto"/>
                    <w:right w:val="single" w:sz="4" w:space="0" w:color="auto"/>
                  </w:tcBorders>
                  <w:shd w:val="clear" w:color="auto" w:fill="auto"/>
                  <w:hideMark/>
                </w:tcPr>
                <w:p w:rsidR="00636A5E" w:rsidRPr="00E624A6" w:rsidRDefault="00636A5E" w:rsidP="009E3322">
                  <w:pPr>
                    <w:rPr>
                      <w:rFonts w:eastAsia="Calibri"/>
                      <w:b/>
                      <w:sz w:val="28"/>
                      <w:szCs w:val="28"/>
                    </w:rPr>
                  </w:pPr>
                  <w:r w:rsidRPr="00E624A6">
                    <w:rPr>
                      <w:rFonts w:eastAsia="Calibri"/>
                      <w:b/>
                      <w:sz w:val="28"/>
                      <w:szCs w:val="28"/>
                    </w:rPr>
                    <w:t xml:space="preserve">Câu 5:  2 điểm </w:t>
                  </w:r>
                </w:p>
              </w:tc>
              <w:tc>
                <w:tcPr>
                  <w:tcW w:w="962" w:type="dxa"/>
                  <w:tcBorders>
                    <w:top w:val="single" w:sz="4" w:space="0" w:color="auto"/>
                    <w:left w:val="single" w:sz="4" w:space="0" w:color="auto"/>
                    <w:bottom w:val="single" w:sz="4" w:space="0" w:color="auto"/>
                    <w:right w:val="single" w:sz="4" w:space="0" w:color="auto"/>
                  </w:tcBorders>
                  <w:shd w:val="clear" w:color="auto" w:fill="auto"/>
                </w:tcPr>
                <w:p w:rsidR="00636A5E" w:rsidRPr="00E624A6" w:rsidRDefault="00636A5E" w:rsidP="009E3322">
                  <w:pPr>
                    <w:jc w:val="center"/>
                    <w:rPr>
                      <w:rFonts w:eastAsia="Calibri"/>
                      <w:sz w:val="28"/>
                      <w:szCs w:val="28"/>
                    </w:rPr>
                  </w:pPr>
                </w:p>
              </w:tc>
            </w:tr>
            <w:tr w:rsidR="00636A5E" w:rsidRPr="00E624A6" w:rsidTr="009E3322">
              <w:trPr>
                <w:jc w:val="center"/>
              </w:trPr>
              <w:tc>
                <w:tcPr>
                  <w:tcW w:w="5307" w:type="dxa"/>
                  <w:tcBorders>
                    <w:top w:val="single" w:sz="4" w:space="0" w:color="auto"/>
                    <w:left w:val="single" w:sz="4" w:space="0" w:color="auto"/>
                    <w:bottom w:val="single" w:sz="4" w:space="0" w:color="auto"/>
                    <w:right w:val="single" w:sz="4" w:space="0" w:color="auto"/>
                  </w:tcBorders>
                  <w:shd w:val="clear" w:color="auto" w:fill="auto"/>
                  <w:hideMark/>
                </w:tcPr>
                <w:p w:rsidR="00636A5E" w:rsidRPr="00E624A6" w:rsidRDefault="00636A5E" w:rsidP="009E3322">
                  <w:pPr>
                    <w:rPr>
                      <w:rFonts w:eastAsia="Calibri"/>
                      <w:sz w:val="28"/>
                      <w:szCs w:val="28"/>
                    </w:rPr>
                  </w:pPr>
                  <w:r w:rsidRPr="00E624A6">
                    <w:rPr>
                      <w:rFonts w:eastAsia="Calibri"/>
                      <w:sz w:val="28"/>
                      <w:szCs w:val="28"/>
                    </w:rPr>
                    <w:t>Hình vẽ  phục vụ cho câu a, b   0.25 đ</w:t>
                  </w:r>
                </w:p>
              </w:tc>
              <w:tc>
                <w:tcPr>
                  <w:tcW w:w="717" w:type="dxa"/>
                  <w:gridSpan w:val="2"/>
                  <w:tcBorders>
                    <w:top w:val="single" w:sz="4" w:space="0" w:color="auto"/>
                    <w:left w:val="single" w:sz="4" w:space="0" w:color="auto"/>
                    <w:bottom w:val="single" w:sz="4" w:space="0" w:color="auto"/>
                    <w:right w:val="single" w:sz="4" w:space="0" w:color="auto"/>
                  </w:tcBorders>
                  <w:shd w:val="clear" w:color="auto" w:fill="auto"/>
                </w:tcPr>
                <w:p w:rsidR="00636A5E" w:rsidRPr="00E624A6" w:rsidRDefault="00636A5E" w:rsidP="009E3322">
                  <w:pPr>
                    <w:rPr>
                      <w:rFonts w:eastAsia="Calibri"/>
                      <w:sz w:val="28"/>
                      <w:szCs w:val="28"/>
                    </w:rPr>
                  </w:pPr>
                </w:p>
              </w:tc>
              <w:tc>
                <w:tcPr>
                  <w:tcW w:w="4117" w:type="dxa"/>
                  <w:gridSpan w:val="3"/>
                  <w:vMerge w:val="restart"/>
                  <w:tcBorders>
                    <w:top w:val="single" w:sz="4" w:space="0" w:color="auto"/>
                    <w:left w:val="single" w:sz="4" w:space="0" w:color="auto"/>
                    <w:bottom w:val="single" w:sz="4" w:space="0" w:color="auto"/>
                    <w:right w:val="single" w:sz="4" w:space="0" w:color="auto"/>
                  </w:tcBorders>
                  <w:shd w:val="clear" w:color="auto" w:fill="auto"/>
                </w:tcPr>
                <w:p w:rsidR="00636A5E" w:rsidRPr="00E624A6" w:rsidRDefault="00636A5E" w:rsidP="009E3322">
                  <w:pPr>
                    <w:jc w:val="center"/>
                    <w:rPr>
                      <w:rFonts w:eastAsia="Calibri"/>
                      <w:sz w:val="28"/>
                      <w:szCs w:val="28"/>
                    </w:rPr>
                  </w:pPr>
                </w:p>
                <w:p w:rsidR="00636A5E" w:rsidRPr="00E624A6" w:rsidRDefault="00636A5E" w:rsidP="009E3322">
                  <w:pPr>
                    <w:jc w:val="center"/>
                    <w:rPr>
                      <w:rFonts w:eastAsia="Calibri"/>
                      <w:sz w:val="28"/>
                      <w:szCs w:val="28"/>
                    </w:rPr>
                  </w:pPr>
                </w:p>
                <w:p w:rsidR="00636A5E" w:rsidRPr="00E624A6" w:rsidRDefault="00636A5E" w:rsidP="009E3322">
                  <w:pPr>
                    <w:jc w:val="center"/>
                    <w:rPr>
                      <w:rFonts w:eastAsia="Calibri"/>
                      <w:sz w:val="28"/>
                      <w:szCs w:val="28"/>
                    </w:rPr>
                  </w:pPr>
                </w:p>
                <w:p w:rsidR="00636A5E" w:rsidRPr="00E624A6" w:rsidRDefault="00636A5E" w:rsidP="009E3322">
                  <w:pPr>
                    <w:jc w:val="center"/>
                    <w:rPr>
                      <w:rFonts w:eastAsia="Calibri"/>
                      <w:sz w:val="28"/>
                      <w:szCs w:val="28"/>
                    </w:rPr>
                  </w:pPr>
                </w:p>
                <w:p w:rsidR="00636A5E" w:rsidRPr="00E624A6" w:rsidRDefault="00636A5E" w:rsidP="009E3322">
                  <w:pPr>
                    <w:jc w:val="center"/>
                    <w:rPr>
                      <w:rFonts w:eastAsia="Calibri"/>
                      <w:sz w:val="28"/>
                      <w:szCs w:val="28"/>
                    </w:rPr>
                  </w:pPr>
                  <w:r>
                    <w:rPr>
                      <w:rFonts w:eastAsia="Calibri"/>
                      <w:noProof/>
                      <w:sz w:val="28"/>
                      <w:szCs w:val="28"/>
                      <w:lang w:val="en-US"/>
                    </w:rPr>
                    <w:drawing>
                      <wp:inline distT="0" distB="0" distL="0" distR="0" wp14:anchorId="0D053747" wp14:editId="1C264BC1">
                        <wp:extent cx="2276475" cy="24003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1314">
                                  <a:extLst>
                                    <a:ext uri="{28A0092B-C50C-407E-A947-70E740481C1C}">
                                      <a14:useLocalDpi xmlns:a14="http://schemas.microsoft.com/office/drawing/2010/main" val="0"/>
                                    </a:ext>
                                  </a:extLst>
                                </a:blip>
                                <a:srcRect/>
                                <a:stretch>
                                  <a:fillRect/>
                                </a:stretch>
                              </pic:blipFill>
                              <pic:spPr bwMode="auto">
                                <a:xfrm>
                                  <a:off x="0" y="0"/>
                                  <a:ext cx="2276475" cy="2400300"/>
                                </a:xfrm>
                                <a:prstGeom prst="rect">
                                  <a:avLst/>
                                </a:prstGeom>
                                <a:noFill/>
                                <a:ln>
                                  <a:noFill/>
                                </a:ln>
                              </pic:spPr>
                            </pic:pic>
                          </a:graphicData>
                        </a:graphic>
                      </wp:inline>
                    </w:drawing>
                  </w:r>
                </w:p>
                <w:p w:rsidR="00636A5E" w:rsidRPr="00E624A6" w:rsidRDefault="00636A5E" w:rsidP="009E3322">
                  <w:pPr>
                    <w:jc w:val="center"/>
                    <w:rPr>
                      <w:rFonts w:eastAsia="Calibri"/>
                      <w:sz w:val="28"/>
                      <w:szCs w:val="28"/>
                    </w:rPr>
                  </w:pPr>
                </w:p>
              </w:tc>
            </w:tr>
            <w:tr w:rsidR="00636A5E" w:rsidRPr="00E624A6" w:rsidTr="009E3322">
              <w:trPr>
                <w:trHeight w:val="705"/>
                <w:jc w:val="center"/>
              </w:trPr>
              <w:tc>
                <w:tcPr>
                  <w:tcW w:w="5307" w:type="dxa"/>
                  <w:tcBorders>
                    <w:top w:val="single" w:sz="4" w:space="0" w:color="auto"/>
                    <w:left w:val="single" w:sz="4" w:space="0" w:color="auto"/>
                    <w:bottom w:val="single" w:sz="4" w:space="0" w:color="auto"/>
                    <w:right w:val="single" w:sz="4" w:space="0" w:color="auto"/>
                  </w:tcBorders>
                  <w:shd w:val="clear" w:color="auto" w:fill="auto"/>
                  <w:hideMark/>
                </w:tcPr>
                <w:p w:rsidR="00636A5E" w:rsidRPr="00E624A6" w:rsidRDefault="00636A5E" w:rsidP="009E3322">
                  <w:pPr>
                    <w:rPr>
                      <w:rFonts w:eastAsia="Calibri"/>
                      <w:sz w:val="28"/>
                      <w:szCs w:val="28"/>
                    </w:rPr>
                  </w:pPr>
                  <w:r w:rsidRPr="00E624A6">
                    <w:rPr>
                      <w:rFonts w:eastAsia="Calibri"/>
                      <w:sz w:val="28"/>
                      <w:szCs w:val="28"/>
                    </w:rPr>
                    <w:t xml:space="preserve">a/  Chứng minh BHCK hình bình hành, </w:t>
                  </w:r>
                </w:p>
                <w:p w:rsidR="00636A5E" w:rsidRPr="00E624A6" w:rsidRDefault="00636A5E" w:rsidP="009E3322">
                  <w:pPr>
                    <w:rPr>
                      <w:rFonts w:eastAsia="Calibri"/>
                      <w:sz w:val="28"/>
                      <w:szCs w:val="28"/>
                    </w:rPr>
                  </w:pPr>
                  <w:r w:rsidRPr="00E624A6">
                    <w:rPr>
                      <w:rFonts w:eastAsia="Calibri"/>
                      <w:sz w:val="28"/>
                      <w:szCs w:val="28"/>
                    </w:rPr>
                    <w:t>suy ra:   góc HCB = góc CBK</w:t>
                  </w:r>
                </w:p>
              </w:tc>
              <w:tc>
                <w:tcPr>
                  <w:tcW w:w="717" w:type="dxa"/>
                  <w:gridSpan w:val="2"/>
                  <w:tcBorders>
                    <w:top w:val="single" w:sz="4" w:space="0" w:color="auto"/>
                    <w:left w:val="single" w:sz="4" w:space="0" w:color="auto"/>
                    <w:bottom w:val="single" w:sz="4" w:space="0" w:color="auto"/>
                    <w:right w:val="single" w:sz="4" w:space="0" w:color="auto"/>
                  </w:tcBorders>
                  <w:shd w:val="clear" w:color="auto" w:fill="auto"/>
                </w:tcPr>
                <w:p w:rsidR="00636A5E" w:rsidRPr="00E624A6" w:rsidRDefault="00636A5E" w:rsidP="009E3322">
                  <w:pPr>
                    <w:rPr>
                      <w:rFonts w:eastAsia="Calibri"/>
                      <w:sz w:val="28"/>
                      <w:szCs w:val="28"/>
                    </w:rPr>
                  </w:pPr>
                </w:p>
                <w:p w:rsidR="00636A5E" w:rsidRPr="00E624A6" w:rsidRDefault="00636A5E" w:rsidP="009E3322">
                  <w:pPr>
                    <w:rPr>
                      <w:rFonts w:eastAsia="Calibri"/>
                      <w:sz w:val="28"/>
                      <w:szCs w:val="28"/>
                    </w:rPr>
                  </w:pPr>
                  <w:r w:rsidRPr="00E624A6">
                    <w:rPr>
                      <w:rFonts w:eastAsia="Calibri"/>
                      <w:sz w:val="28"/>
                      <w:szCs w:val="28"/>
                    </w:rPr>
                    <w:t>0.25</w:t>
                  </w:r>
                </w:p>
              </w:tc>
              <w:tc>
                <w:tcPr>
                  <w:tcW w:w="4117" w:type="dxa"/>
                  <w:gridSpan w:val="3"/>
                  <w:vMerge/>
                  <w:tcBorders>
                    <w:top w:val="single" w:sz="4" w:space="0" w:color="auto"/>
                    <w:left w:val="single" w:sz="4" w:space="0" w:color="auto"/>
                    <w:bottom w:val="single" w:sz="4" w:space="0" w:color="auto"/>
                    <w:right w:val="single" w:sz="4" w:space="0" w:color="auto"/>
                  </w:tcBorders>
                  <w:shd w:val="clear" w:color="auto" w:fill="auto"/>
                  <w:vAlign w:val="center"/>
                  <w:hideMark/>
                </w:tcPr>
                <w:p w:rsidR="00636A5E" w:rsidRPr="00E624A6" w:rsidRDefault="00636A5E" w:rsidP="009E3322">
                  <w:pPr>
                    <w:rPr>
                      <w:rFonts w:eastAsia="Calibri"/>
                      <w:sz w:val="28"/>
                      <w:szCs w:val="28"/>
                    </w:rPr>
                  </w:pPr>
                </w:p>
              </w:tc>
            </w:tr>
            <w:tr w:rsidR="00636A5E" w:rsidRPr="00E624A6" w:rsidTr="009E3322">
              <w:trPr>
                <w:trHeight w:val="885"/>
                <w:jc w:val="center"/>
              </w:trPr>
              <w:tc>
                <w:tcPr>
                  <w:tcW w:w="5307" w:type="dxa"/>
                  <w:tcBorders>
                    <w:top w:val="single" w:sz="4" w:space="0" w:color="auto"/>
                    <w:left w:val="single" w:sz="4" w:space="0" w:color="auto"/>
                    <w:bottom w:val="single" w:sz="4" w:space="0" w:color="auto"/>
                    <w:right w:val="single" w:sz="4" w:space="0" w:color="auto"/>
                  </w:tcBorders>
                  <w:shd w:val="clear" w:color="auto" w:fill="auto"/>
                  <w:hideMark/>
                </w:tcPr>
                <w:p w:rsidR="00636A5E" w:rsidRPr="00E624A6" w:rsidRDefault="00636A5E" w:rsidP="009E3322">
                  <w:pPr>
                    <w:rPr>
                      <w:rFonts w:eastAsia="Calibri"/>
                      <w:sz w:val="28"/>
                      <w:szCs w:val="28"/>
                    </w:rPr>
                  </w:pPr>
                  <w:r w:rsidRPr="00E624A6">
                    <w:rPr>
                      <w:rFonts w:eastAsia="Calibri"/>
                      <w:sz w:val="28"/>
                      <w:szCs w:val="28"/>
                    </w:rPr>
                    <w:t>Mà góc HCB = góc HAB (phụ góc ABC)</w:t>
                  </w:r>
                </w:p>
                <w:p w:rsidR="00636A5E" w:rsidRPr="00E624A6" w:rsidRDefault="00636A5E" w:rsidP="009E3322">
                  <w:pPr>
                    <w:rPr>
                      <w:rFonts w:eastAsia="Calibri"/>
                      <w:sz w:val="28"/>
                      <w:szCs w:val="28"/>
                    </w:rPr>
                  </w:pPr>
                  <w:r w:rsidRPr="00E624A6">
                    <w:rPr>
                      <w:rFonts w:eastAsia="Calibri"/>
                      <w:sz w:val="28"/>
                      <w:szCs w:val="28"/>
                    </w:rPr>
                    <w:t>Và góc CBK = góc CAK (chắn cung KC)</w:t>
                  </w:r>
                </w:p>
                <w:p w:rsidR="00636A5E" w:rsidRPr="00E624A6" w:rsidRDefault="00636A5E" w:rsidP="009E3322">
                  <w:pPr>
                    <w:rPr>
                      <w:rFonts w:eastAsia="Calibri"/>
                      <w:sz w:val="28"/>
                      <w:szCs w:val="28"/>
                    </w:rPr>
                  </w:pPr>
                  <w:r w:rsidRPr="00E624A6">
                    <w:rPr>
                      <w:rFonts w:eastAsia="Calibri"/>
                      <w:sz w:val="28"/>
                      <w:szCs w:val="28"/>
                    </w:rPr>
                    <w:t>=&gt; góc HAB =góc CAK</w:t>
                  </w:r>
                </w:p>
              </w:tc>
              <w:tc>
                <w:tcPr>
                  <w:tcW w:w="717" w:type="dxa"/>
                  <w:gridSpan w:val="2"/>
                  <w:tcBorders>
                    <w:top w:val="single" w:sz="4" w:space="0" w:color="auto"/>
                    <w:left w:val="single" w:sz="4" w:space="0" w:color="auto"/>
                    <w:bottom w:val="single" w:sz="4" w:space="0" w:color="auto"/>
                    <w:right w:val="single" w:sz="4" w:space="0" w:color="auto"/>
                  </w:tcBorders>
                  <w:shd w:val="clear" w:color="auto" w:fill="auto"/>
                </w:tcPr>
                <w:p w:rsidR="00636A5E" w:rsidRPr="00E624A6" w:rsidRDefault="00636A5E" w:rsidP="009E3322">
                  <w:pPr>
                    <w:rPr>
                      <w:rFonts w:eastAsia="Calibri"/>
                      <w:sz w:val="28"/>
                      <w:szCs w:val="28"/>
                    </w:rPr>
                  </w:pPr>
                </w:p>
                <w:p w:rsidR="00636A5E" w:rsidRPr="00E624A6" w:rsidRDefault="00636A5E" w:rsidP="009E3322">
                  <w:pPr>
                    <w:rPr>
                      <w:rFonts w:eastAsia="Calibri"/>
                      <w:sz w:val="28"/>
                      <w:szCs w:val="28"/>
                    </w:rPr>
                  </w:pPr>
                </w:p>
                <w:p w:rsidR="00636A5E" w:rsidRPr="00E624A6" w:rsidRDefault="00636A5E" w:rsidP="009E3322">
                  <w:pPr>
                    <w:rPr>
                      <w:rFonts w:eastAsia="Calibri"/>
                      <w:sz w:val="28"/>
                      <w:szCs w:val="28"/>
                    </w:rPr>
                  </w:pPr>
                  <w:r w:rsidRPr="00E624A6">
                    <w:rPr>
                      <w:rFonts w:eastAsia="Calibri"/>
                      <w:sz w:val="28"/>
                      <w:szCs w:val="28"/>
                    </w:rPr>
                    <w:t>0.25</w:t>
                  </w:r>
                </w:p>
              </w:tc>
              <w:tc>
                <w:tcPr>
                  <w:tcW w:w="4117" w:type="dxa"/>
                  <w:gridSpan w:val="3"/>
                  <w:vMerge/>
                  <w:tcBorders>
                    <w:top w:val="single" w:sz="4" w:space="0" w:color="auto"/>
                    <w:left w:val="single" w:sz="4" w:space="0" w:color="auto"/>
                    <w:bottom w:val="single" w:sz="4" w:space="0" w:color="auto"/>
                    <w:right w:val="single" w:sz="4" w:space="0" w:color="auto"/>
                  </w:tcBorders>
                  <w:shd w:val="clear" w:color="auto" w:fill="auto"/>
                  <w:vAlign w:val="center"/>
                  <w:hideMark/>
                </w:tcPr>
                <w:p w:rsidR="00636A5E" w:rsidRPr="00E624A6" w:rsidRDefault="00636A5E" w:rsidP="009E3322">
                  <w:pPr>
                    <w:rPr>
                      <w:rFonts w:eastAsia="Calibri"/>
                      <w:sz w:val="28"/>
                      <w:szCs w:val="28"/>
                    </w:rPr>
                  </w:pPr>
                </w:p>
              </w:tc>
            </w:tr>
            <w:tr w:rsidR="00636A5E" w:rsidRPr="00E624A6" w:rsidTr="009E3322">
              <w:trPr>
                <w:trHeight w:val="675"/>
                <w:jc w:val="center"/>
              </w:trPr>
              <w:tc>
                <w:tcPr>
                  <w:tcW w:w="5307" w:type="dxa"/>
                  <w:tcBorders>
                    <w:top w:val="single" w:sz="4" w:space="0" w:color="auto"/>
                    <w:left w:val="single" w:sz="4" w:space="0" w:color="auto"/>
                    <w:bottom w:val="single" w:sz="4" w:space="0" w:color="auto"/>
                    <w:right w:val="single" w:sz="4" w:space="0" w:color="auto"/>
                  </w:tcBorders>
                  <w:shd w:val="clear" w:color="auto" w:fill="auto"/>
                  <w:hideMark/>
                </w:tcPr>
                <w:p w:rsidR="00636A5E" w:rsidRPr="00E624A6" w:rsidRDefault="00636A5E" w:rsidP="009E3322">
                  <w:pPr>
                    <w:rPr>
                      <w:rFonts w:eastAsia="Calibri"/>
                      <w:sz w:val="28"/>
                      <w:szCs w:val="28"/>
                    </w:rPr>
                  </w:pPr>
                  <w:r w:rsidRPr="00E624A6">
                    <w:rPr>
                      <w:rFonts w:eastAsia="Calibri"/>
                      <w:sz w:val="28"/>
                      <w:szCs w:val="28"/>
                    </w:rPr>
                    <w:t>Tứ giác BFEC nội tiếp =&gt; góc AFM = góc ACN</w:t>
                  </w:r>
                </w:p>
                <w:p w:rsidR="00636A5E" w:rsidRPr="00E624A6" w:rsidRDefault="00636A5E" w:rsidP="009E3322">
                  <w:pPr>
                    <w:rPr>
                      <w:rFonts w:eastAsia="Calibri"/>
                      <w:sz w:val="28"/>
                      <w:szCs w:val="28"/>
                    </w:rPr>
                  </w:pPr>
                  <w:r w:rsidRPr="00E624A6">
                    <w:rPr>
                      <w:rFonts w:eastAsia="Calibri"/>
                      <w:sz w:val="28"/>
                      <w:szCs w:val="28"/>
                    </w:rPr>
                    <w:t>=&gt; Δ AMF  đồng dạng   Δ ANC(gg)</w:t>
                  </w:r>
                </w:p>
              </w:tc>
              <w:tc>
                <w:tcPr>
                  <w:tcW w:w="717" w:type="dxa"/>
                  <w:gridSpan w:val="2"/>
                  <w:tcBorders>
                    <w:top w:val="single" w:sz="4" w:space="0" w:color="auto"/>
                    <w:left w:val="single" w:sz="4" w:space="0" w:color="auto"/>
                    <w:bottom w:val="single" w:sz="4" w:space="0" w:color="auto"/>
                    <w:right w:val="single" w:sz="4" w:space="0" w:color="auto"/>
                  </w:tcBorders>
                  <w:shd w:val="clear" w:color="auto" w:fill="auto"/>
                </w:tcPr>
                <w:p w:rsidR="00636A5E" w:rsidRPr="00E624A6" w:rsidRDefault="00636A5E" w:rsidP="009E3322">
                  <w:pPr>
                    <w:rPr>
                      <w:rFonts w:eastAsia="Calibri"/>
                      <w:sz w:val="28"/>
                      <w:szCs w:val="28"/>
                    </w:rPr>
                  </w:pPr>
                </w:p>
                <w:p w:rsidR="00636A5E" w:rsidRPr="00E624A6" w:rsidRDefault="00636A5E" w:rsidP="009E3322">
                  <w:pPr>
                    <w:rPr>
                      <w:rFonts w:eastAsia="Calibri"/>
                      <w:sz w:val="28"/>
                      <w:szCs w:val="28"/>
                    </w:rPr>
                  </w:pPr>
                  <w:r w:rsidRPr="00E624A6">
                    <w:rPr>
                      <w:rFonts w:eastAsia="Calibri"/>
                      <w:sz w:val="28"/>
                      <w:szCs w:val="28"/>
                    </w:rPr>
                    <w:t>0.25</w:t>
                  </w:r>
                </w:p>
              </w:tc>
              <w:tc>
                <w:tcPr>
                  <w:tcW w:w="4117" w:type="dxa"/>
                  <w:gridSpan w:val="3"/>
                  <w:vMerge/>
                  <w:tcBorders>
                    <w:top w:val="single" w:sz="4" w:space="0" w:color="auto"/>
                    <w:left w:val="single" w:sz="4" w:space="0" w:color="auto"/>
                    <w:bottom w:val="single" w:sz="4" w:space="0" w:color="auto"/>
                    <w:right w:val="single" w:sz="4" w:space="0" w:color="auto"/>
                  </w:tcBorders>
                  <w:shd w:val="clear" w:color="auto" w:fill="auto"/>
                  <w:vAlign w:val="center"/>
                  <w:hideMark/>
                </w:tcPr>
                <w:p w:rsidR="00636A5E" w:rsidRPr="00E624A6" w:rsidRDefault="00636A5E" w:rsidP="009E3322">
                  <w:pPr>
                    <w:rPr>
                      <w:rFonts w:eastAsia="Calibri"/>
                      <w:sz w:val="28"/>
                      <w:szCs w:val="28"/>
                    </w:rPr>
                  </w:pPr>
                </w:p>
              </w:tc>
            </w:tr>
            <w:tr w:rsidR="00636A5E" w:rsidRPr="00E624A6" w:rsidTr="009E3322">
              <w:trPr>
                <w:trHeight w:val="525"/>
                <w:jc w:val="center"/>
              </w:trPr>
              <w:tc>
                <w:tcPr>
                  <w:tcW w:w="5307" w:type="dxa"/>
                  <w:tcBorders>
                    <w:top w:val="single" w:sz="4" w:space="0" w:color="auto"/>
                    <w:left w:val="single" w:sz="4" w:space="0" w:color="auto"/>
                    <w:bottom w:val="single" w:sz="4" w:space="0" w:color="auto"/>
                    <w:right w:val="single" w:sz="4" w:space="0" w:color="auto"/>
                  </w:tcBorders>
                  <w:shd w:val="clear" w:color="auto" w:fill="auto"/>
                  <w:hideMark/>
                </w:tcPr>
                <w:p w:rsidR="00636A5E" w:rsidRPr="00E624A6" w:rsidRDefault="00636A5E" w:rsidP="009E3322">
                  <w:pPr>
                    <w:rPr>
                      <w:rFonts w:eastAsia="Calibri"/>
                      <w:sz w:val="28"/>
                      <w:szCs w:val="28"/>
                    </w:rPr>
                  </w:pPr>
                  <w:r w:rsidRPr="00E624A6">
                    <w:rPr>
                      <w:rFonts w:eastAsia="Calibri"/>
                      <w:sz w:val="28"/>
                      <w:szCs w:val="28"/>
                    </w:rPr>
                    <w:t xml:space="preserve">b/  </w:t>
                  </w:r>
                  <w:r w:rsidRPr="00E624A6">
                    <w:rPr>
                      <w:position w:val="-24"/>
                      <w:sz w:val="28"/>
                      <w:szCs w:val="28"/>
                    </w:rPr>
                    <w:object w:dxaOrig="1095" w:dyaOrig="615">
                      <v:shape id="_x0000_i1608" type="#_x0000_t75" style="width:54.75pt;height:30.75pt" o:ole="">
                        <v:imagedata r:id="rId1315" o:title=""/>
                      </v:shape>
                      <o:OLEObject Type="Embed" ProgID="Equation.DSMT4" ShapeID="_x0000_i1608" DrawAspect="Content" ObjectID="_1587501593" r:id="rId1316"/>
                    </w:object>
                  </w:r>
                  <w:r w:rsidRPr="00E624A6">
                    <w:rPr>
                      <w:rFonts w:eastAsia="Calibri"/>
                      <w:sz w:val="28"/>
                      <w:szCs w:val="28"/>
                    </w:rPr>
                    <w:t xml:space="preserve"> (Δ AMF  đồng dạng  Δ ANC)  (1)</w:t>
                  </w:r>
                </w:p>
              </w:tc>
              <w:tc>
                <w:tcPr>
                  <w:tcW w:w="717" w:type="dxa"/>
                  <w:gridSpan w:val="2"/>
                  <w:tcBorders>
                    <w:top w:val="single" w:sz="4" w:space="0" w:color="auto"/>
                    <w:left w:val="single" w:sz="4" w:space="0" w:color="auto"/>
                    <w:bottom w:val="single" w:sz="4" w:space="0" w:color="auto"/>
                    <w:right w:val="single" w:sz="4" w:space="0" w:color="auto"/>
                  </w:tcBorders>
                  <w:shd w:val="clear" w:color="auto" w:fill="auto"/>
                </w:tcPr>
                <w:p w:rsidR="00636A5E" w:rsidRPr="00E624A6" w:rsidRDefault="00636A5E" w:rsidP="009E3322">
                  <w:pPr>
                    <w:rPr>
                      <w:rFonts w:eastAsia="Calibri"/>
                      <w:sz w:val="28"/>
                      <w:szCs w:val="28"/>
                    </w:rPr>
                  </w:pPr>
                  <w:r w:rsidRPr="00E624A6">
                    <w:rPr>
                      <w:rFonts w:eastAsia="Calibri"/>
                      <w:sz w:val="28"/>
                      <w:szCs w:val="28"/>
                    </w:rPr>
                    <w:t>0.25</w:t>
                  </w:r>
                </w:p>
                <w:p w:rsidR="00636A5E" w:rsidRPr="00E624A6" w:rsidRDefault="00636A5E" w:rsidP="009E3322">
                  <w:pPr>
                    <w:rPr>
                      <w:rFonts w:eastAsia="Calibri"/>
                      <w:sz w:val="28"/>
                      <w:szCs w:val="28"/>
                    </w:rPr>
                  </w:pPr>
                </w:p>
              </w:tc>
              <w:tc>
                <w:tcPr>
                  <w:tcW w:w="4117" w:type="dxa"/>
                  <w:gridSpan w:val="3"/>
                  <w:vMerge/>
                  <w:tcBorders>
                    <w:top w:val="single" w:sz="4" w:space="0" w:color="auto"/>
                    <w:left w:val="single" w:sz="4" w:space="0" w:color="auto"/>
                    <w:bottom w:val="single" w:sz="4" w:space="0" w:color="auto"/>
                    <w:right w:val="single" w:sz="4" w:space="0" w:color="auto"/>
                  </w:tcBorders>
                  <w:shd w:val="clear" w:color="auto" w:fill="auto"/>
                  <w:vAlign w:val="center"/>
                  <w:hideMark/>
                </w:tcPr>
                <w:p w:rsidR="00636A5E" w:rsidRPr="00E624A6" w:rsidRDefault="00636A5E" w:rsidP="009E3322">
                  <w:pPr>
                    <w:rPr>
                      <w:rFonts w:eastAsia="Calibri"/>
                      <w:sz w:val="28"/>
                      <w:szCs w:val="28"/>
                    </w:rPr>
                  </w:pPr>
                </w:p>
              </w:tc>
            </w:tr>
            <w:tr w:rsidR="00636A5E" w:rsidRPr="00E624A6" w:rsidTr="009E3322">
              <w:trPr>
                <w:trHeight w:val="960"/>
                <w:jc w:val="center"/>
              </w:trPr>
              <w:tc>
                <w:tcPr>
                  <w:tcW w:w="5307" w:type="dxa"/>
                  <w:tcBorders>
                    <w:top w:val="single" w:sz="4" w:space="0" w:color="auto"/>
                    <w:left w:val="single" w:sz="4" w:space="0" w:color="auto"/>
                    <w:bottom w:val="single" w:sz="4" w:space="0" w:color="auto"/>
                    <w:right w:val="single" w:sz="4" w:space="0" w:color="auto"/>
                  </w:tcBorders>
                  <w:shd w:val="clear" w:color="auto" w:fill="auto"/>
                  <w:hideMark/>
                </w:tcPr>
                <w:p w:rsidR="00636A5E" w:rsidRPr="00E624A6" w:rsidRDefault="00636A5E" w:rsidP="009E3322">
                  <w:pPr>
                    <w:rPr>
                      <w:rFonts w:eastAsia="Calibri"/>
                      <w:sz w:val="28"/>
                      <w:szCs w:val="28"/>
                    </w:rPr>
                  </w:pPr>
                  <w:r w:rsidRPr="00E624A6">
                    <w:rPr>
                      <w:rFonts w:eastAsia="Calibri"/>
                      <w:sz w:val="28"/>
                      <w:szCs w:val="28"/>
                    </w:rPr>
                    <w:t>Chứng minh ΔAFH đồng dạng ΔACK (g.g)</w:t>
                  </w:r>
                </w:p>
                <w:p w:rsidR="00636A5E" w:rsidRPr="00E624A6" w:rsidRDefault="00636A5E" w:rsidP="009E3322">
                  <w:pPr>
                    <w:rPr>
                      <w:rFonts w:eastAsia="Calibri"/>
                      <w:sz w:val="28"/>
                      <w:szCs w:val="28"/>
                    </w:rPr>
                  </w:pPr>
                  <w:r w:rsidRPr="00E624A6">
                    <w:rPr>
                      <w:rFonts w:eastAsia="Calibri"/>
                      <w:sz w:val="28"/>
                      <w:szCs w:val="28"/>
                    </w:rPr>
                    <w:t xml:space="preserve">=&gt; </w:t>
                  </w:r>
                  <w:r w:rsidRPr="00E624A6">
                    <w:rPr>
                      <w:position w:val="-24"/>
                      <w:sz w:val="28"/>
                      <w:szCs w:val="28"/>
                    </w:rPr>
                    <w:object w:dxaOrig="1065" w:dyaOrig="615">
                      <v:shape id="_x0000_i1609" type="#_x0000_t75" style="width:53.25pt;height:30.75pt" o:ole="">
                        <v:imagedata r:id="rId1317" o:title=""/>
                      </v:shape>
                      <o:OLEObject Type="Embed" ProgID="Equation.DSMT4" ShapeID="_x0000_i1609" DrawAspect="Content" ObjectID="_1587501594" r:id="rId1318"/>
                    </w:object>
                  </w:r>
                  <w:r w:rsidRPr="00E624A6">
                    <w:rPr>
                      <w:rFonts w:eastAsia="Calibri"/>
                      <w:sz w:val="28"/>
                      <w:szCs w:val="28"/>
                    </w:rPr>
                    <w:t xml:space="preserve">   (2) </w:t>
                  </w:r>
                </w:p>
              </w:tc>
              <w:tc>
                <w:tcPr>
                  <w:tcW w:w="717" w:type="dxa"/>
                  <w:gridSpan w:val="2"/>
                  <w:tcBorders>
                    <w:top w:val="single" w:sz="4" w:space="0" w:color="auto"/>
                    <w:left w:val="single" w:sz="4" w:space="0" w:color="auto"/>
                    <w:bottom w:val="single" w:sz="4" w:space="0" w:color="auto"/>
                    <w:right w:val="single" w:sz="4" w:space="0" w:color="auto"/>
                  </w:tcBorders>
                  <w:shd w:val="clear" w:color="auto" w:fill="auto"/>
                </w:tcPr>
                <w:p w:rsidR="00636A5E" w:rsidRPr="00E624A6" w:rsidRDefault="00636A5E" w:rsidP="009E3322">
                  <w:pPr>
                    <w:rPr>
                      <w:rFonts w:eastAsia="Calibri"/>
                      <w:sz w:val="28"/>
                      <w:szCs w:val="28"/>
                    </w:rPr>
                  </w:pPr>
                  <w:r w:rsidRPr="00E624A6">
                    <w:rPr>
                      <w:rFonts w:eastAsia="Calibri"/>
                      <w:sz w:val="28"/>
                      <w:szCs w:val="28"/>
                    </w:rPr>
                    <w:t>0.25</w:t>
                  </w:r>
                </w:p>
                <w:p w:rsidR="00636A5E" w:rsidRPr="00E624A6" w:rsidRDefault="00636A5E" w:rsidP="009E3322">
                  <w:pPr>
                    <w:rPr>
                      <w:rFonts w:eastAsia="Calibri"/>
                      <w:sz w:val="28"/>
                      <w:szCs w:val="28"/>
                    </w:rPr>
                  </w:pPr>
                </w:p>
                <w:p w:rsidR="00636A5E" w:rsidRPr="00E624A6" w:rsidRDefault="00636A5E" w:rsidP="009E3322">
                  <w:pPr>
                    <w:rPr>
                      <w:rFonts w:eastAsia="Calibri"/>
                      <w:sz w:val="28"/>
                      <w:szCs w:val="28"/>
                    </w:rPr>
                  </w:pPr>
                </w:p>
              </w:tc>
              <w:tc>
                <w:tcPr>
                  <w:tcW w:w="4117" w:type="dxa"/>
                  <w:gridSpan w:val="3"/>
                  <w:vMerge/>
                  <w:tcBorders>
                    <w:top w:val="single" w:sz="4" w:space="0" w:color="auto"/>
                    <w:left w:val="single" w:sz="4" w:space="0" w:color="auto"/>
                    <w:bottom w:val="single" w:sz="4" w:space="0" w:color="auto"/>
                    <w:right w:val="single" w:sz="4" w:space="0" w:color="auto"/>
                  </w:tcBorders>
                  <w:shd w:val="clear" w:color="auto" w:fill="auto"/>
                  <w:vAlign w:val="center"/>
                  <w:hideMark/>
                </w:tcPr>
                <w:p w:rsidR="00636A5E" w:rsidRPr="00E624A6" w:rsidRDefault="00636A5E" w:rsidP="009E3322">
                  <w:pPr>
                    <w:rPr>
                      <w:rFonts w:eastAsia="Calibri"/>
                      <w:sz w:val="28"/>
                      <w:szCs w:val="28"/>
                    </w:rPr>
                  </w:pPr>
                </w:p>
              </w:tc>
            </w:tr>
            <w:tr w:rsidR="00636A5E" w:rsidRPr="00E624A6" w:rsidTr="009E3322">
              <w:trPr>
                <w:trHeight w:val="330"/>
                <w:jc w:val="center"/>
              </w:trPr>
              <w:tc>
                <w:tcPr>
                  <w:tcW w:w="5307" w:type="dxa"/>
                  <w:tcBorders>
                    <w:top w:val="single" w:sz="4" w:space="0" w:color="auto"/>
                    <w:left w:val="single" w:sz="4" w:space="0" w:color="auto"/>
                    <w:bottom w:val="single" w:sz="4" w:space="0" w:color="auto"/>
                    <w:right w:val="single" w:sz="4" w:space="0" w:color="auto"/>
                  </w:tcBorders>
                  <w:shd w:val="clear" w:color="auto" w:fill="auto"/>
                  <w:hideMark/>
                </w:tcPr>
                <w:p w:rsidR="00636A5E" w:rsidRPr="00E624A6" w:rsidRDefault="00636A5E" w:rsidP="009E3322">
                  <w:pPr>
                    <w:rPr>
                      <w:rFonts w:eastAsia="Calibri"/>
                      <w:sz w:val="28"/>
                      <w:szCs w:val="28"/>
                      <w:lang w:val="sv-SE"/>
                    </w:rPr>
                  </w:pPr>
                  <w:r w:rsidRPr="00E624A6">
                    <w:rPr>
                      <w:rFonts w:eastAsia="Calibri"/>
                      <w:sz w:val="28"/>
                      <w:szCs w:val="28"/>
                      <w:lang w:val="sv-SE"/>
                    </w:rPr>
                    <w:t>(1),(2) =&gt; theo đlý TaLet ta có MN // HK</w:t>
                  </w:r>
                </w:p>
              </w:tc>
              <w:tc>
                <w:tcPr>
                  <w:tcW w:w="717" w:type="dxa"/>
                  <w:gridSpan w:val="2"/>
                  <w:tcBorders>
                    <w:top w:val="single" w:sz="4" w:space="0" w:color="auto"/>
                    <w:left w:val="single" w:sz="4" w:space="0" w:color="auto"/>
                    <w:bottom w:val="single" w:sz="4" w:space="0" w:color="auto"/>
                    <w:right w:val="single" w:sz="4" w:space="0" w:color="auto"/>
                  </w:tcBorders>
                  <w:shd w:val="clear" w:color="auto" w:fill="auto"/>
                  <w:hideMark/>
                </w:tcPr>
                <w:p w:rsidR="00636A5E" w:rsidRPr="00E624A6" w:rsidRDefault="00636A5E" w:rsidP="009E3322">
                  <w:pPr>
                    <w:rPr>
                      <w:rFonts w:eastAsia="Calibri"/>
                      <w:sz w:val="28"/>
                      <w:szCs w:val="28"/>
                    </w:rPr>
                  </w:pPr>
                  <w:r w:rsidRPr="00E624A6">
                    <w:rPr>
                      <w:rFonts w:eastAsia="Calibri"/>
                      <w:sz w:val="28"/>
                      <w:szCs w:val="28"/>
                    </w:rPr>
                    <w:t>0.25</w:t>
                  </w:r>
                </w:p>
              </w:tc>
              <w:tc>
                <w:tcPr>
                  <w:tcW w:w="4117" w:type="dxa"/>
                  <w:gridSpan w:val="3"/>
                  <w:vMerge/>
                  <w:tcBorders>
                    <w:top w:val="single" w:sz="4" w:space="0" w:color="auto"/>
                    <w:left w:val="single" w:sz="4" w:space="0" w:color="auto"/>
                    <w:bottom w:val="single" w:sz="4" w:space="0" w:color="auto"/>
                    <w:right w:val="single" w:sz="4" w:space="0" w:color="auto"/>
                  </w:tcBorders>
                  <w:shd w:val="clear" w:color="auto" w:fill="auto"/>
                  <w:vAlign w:val="center"/>
                  <w:hideMark/>
                </w:tcPr>
                <w:p w:rsidR="00636A5E" w:rsidRPr="00E624A6" w:rsidRDefault="00636A5E" w:rsidP="009E3322">
                  <w:pPr>
                    <w:rPr>
                      <w:rFonts w:eastAsia="Calibri"/>
                      <w:sz w:val="28"/>
                      <w:szCs w:val="28"/>
                    </w:rPr>
                  </w:pPr>
                </w:p>
              </w:tc>
            </w:tr>
            <w:tr w:rsidR="00636A5E" w:rsidRPr="00E624A6" w:rsidTr="009E3322">
              <w:trPr>
                <w:trHeight w:val="900"/>
                <w:jc w:val="center"/>
              </w:trPr>
              <w:tc>
                <w:tcPr>
                  <w:tcW w:w="5307" w:type="dxa"/>
                  <w:tcBorders>
                    <w:top w:val="single" w:sz="4" w:space="0" w:color="auto"/>
                    <w:left w:val="single" w:sz="4" w:space="0" w:color="auto"/>
                    <w:bottom w:val="single" w:sz="4" w:space="0" w:color="auto"/>
                    <w:right w:val="single" w:sz="4" w:space="0" w:color="auto"/>
                  </w:tcBorders>
                  <w:shd w:val="clear" w:color="auto" w:fill="auto"/>
                  <w:hideMark/>
                </w:tcPr>
                <w:p w:rsidR="00636A5E" w:rsidRPr="00E624A6" w:rsidRDefault="00636A5E" w:rsidP="009E3322">
                  <w:pPr>
                    <w:rPr>
                      <w:rFonts w:eastAsia="Calibri"/>
                      <w:sz w:val="28"/>
                      <w:szCs w:val="28"/>
                    </w:rPr>
                  </w:pPr>
                  <w:r w:rsidRPr="00E624A6">
                    <w:rPr>
                      <w:rFonts w:eastAsia="Calibri"/>
                      <w:sz w:val="28"/>
                      <w:szCs w:val="28"/>
                    </w:rPr>
                    <w:t>Do BHCK là hình bình hành có I trung điểm BC nên H;I;K thẳng hàng=&gt; MN//HI</w:t>
                  </w:r>
                </w:p>
              </w:tc>
              <w:tc>
                <w:tcPr>
                  <w:tcW w:w="717" w:type="dxa"/>
                  <w:gridSpan w:val="2"/>
                  <w:tcBorders>
                    <w:top w:val="single" w:sz="4" w:space="0" w:color="auto"/>
                    <w:left w:val="single" w:sz="4" w:space="0" w:color="auto"/>
                    <w:bottom w:val="single" w:sz="4" w:space="0" w:color="auto"/>
                    <w:right w:val="single" w:sz="4" w:space="0" w:color="auto"/>
                  </w:tcBorders>
                  <w:shd w:val="clear" w:color="auto" w:fill="auto"/>
                  <w:hideMark/>
                </w:tcPr>
                <w:p w:rsidR="00636A5E" w:rsidRPr="00E624A6" w:rsidRDefault="00636A5E" w:rsidP="009E3322">
                  <w:pPr>
                    <w:rPr>
                      <w:rFonts w:eastAsia="Calibri"/>
                      <w:sz w:val="28"/>
                      <w:szCs w:val="28"/>
                    </w:rPr>
                  </w:pPr>
                  <w:r w:rsidRPr="00E624A6">
                    <w:rPr>
                      <w:rFonts w:eastAsia="Calibri"/>
                      <w:sz w:val="28"/>
                      <w:szCs w:val="28"/>
                    </w:rPr>
                    <w:t>0.25</w:t>
                  </w:r>
                </w:p>
              </w:tc>
              <w:tc>
                <w:tcPr>
                  <w:tcW w:w="4117" w:type="dxa"/>
                  <w:gridSpan w:val="3"/>
                  <w:vMerge/>
                  <w:tcBorders>
                    <w:top w:val="single" w:sz="4" w:space="0" w:color="auto"/>
                    <w:left w:val="single" w:sz="4" w:space="0" w:color="auto"/>
                    <w:bottom w:val="single" w:sz="4" w:space="0" w:color="auto"/>
                    <w:right w:val="single" w:sz="4" w:space="0" w:color="auto"/>
                  </w:tcBorders>
                  <w:shd w:val="clear" w:color="auto" w:fill="auto"/>
                  <w:vAlign w:val="center"/>
                  <w:hideMark/>
                </w:tcPr>
                <w:p w:rsidR="00636A5E" w:rsidRPr="00E624A6" w:rsidRDefault="00636A5E" w:rsidP="009E3322">
                  <w:pPr>
                    <w:rPr>
                      <w:rFonts w:eastAsia="Calibri"/>
                      <w:sz w:val="28"/>
                      <w:szCs w:val="28"/>
                    </w:rPr>
                  </w:pPr>
                </w:p>
              </w:tc>
            </w:tr>
            <w:tr w:rsidR="00636A5E" w:rsidRPr="00E624A6" w:rsidTr="009E3322">
              <w:trPr>
                <w:jc w:val="center"/>
              </w:trPr>
              <w:tc>
                <w:tcPr>
                  <w:tcW w:w="9179" w:type="dxa"/>
                  <w:gridSpan w:val="5"/>
                  <w:tcBorders>
                    <w:top w:val="single" w:sz="4" w:space="0" w:color="auto"/>
                    <w:left w:val="single" w:sz="4" w:space="0" w:color="auto"/>
                    <w:bottom w:val="single" w:sz="4" w:space="0" w:color="auto"/>
                    <w:right w:val="single" w:sz="4" w:space="0" w:color="auto"/>
                  </w:tcBorders>
                  <w:shd w:val="clear" w:color="auto" w:fill="auto"/>
                  <w:hideMark/>
                </w:tcPr>
                <w:p w:rsidR="00636A5E" w:rsidRPr="00E624A6" w:rsidRDefault="00636A5E" w:rsidP="009E3322">
                  <w:pPr>
                    <w:rPr>
                      <w:rFonts w:eastAsia="Calibri"/>
                      <w:sz w:val="28"/>
                      <w:szCs w:val="28"/>
                    </w:rPr>
                  </w:pPr>
                  <w:r w:rsidRPr="00E624A6">
                    <w:rPr>
                      <w:rFonts w:eastAsia="Calibri"/>
                      <w:b/>
                      <w:sz w:val="28"/>
                      <w:szCs w:val="28"/>
                    </w:rPr>
                    <w:t>Câu 6:  1 điểm</w:t>
                  </w:r>
                </w:p>
              </w:tc>
              <w:tc>
                <w:tcPr>
                  <w:tcW w:w="962" w:type="dxa"/>
                  <w:tcBorders>
                    <w:top w:val="single" w:sz="4" w:space="0" w:color="auto"/>
                    <w:left w:val="single" w:sz="4" w:space="0" w:color="auto"/>
                    <w:bottom w:val="single" w:sz="4" w:space="0" w:color="auto"/>
                    <w:right w:val="single" w:sz="4" w:space="0" w:color="auto"/>
                  </w:tcBorders>
                  <w:shd w:val="clear" w:color="auto" w:fill="auto"/>
                </w:tcPr>
                <w:p w:rsidR="00636A5E" w:rsidRPr="00E624A6" w:rsidRDefault="00636A5E" w:rsidP="009E3322">
                  <w:pPr>
                    <w:jc w:val="center"/>
                    <w:rPr>
                      <w:rFonts w:eastAsia="Calibri"/>
                      <w:sz w:val="28"/>
                      <w:szCs w:val="28"/>
                    </w:rPr>
                  </w:pPr>
                </w:p>
              </w:tc>
            </w:tr>
            <w:tr w:rsidR="00636A5E" w:rsidRPr="00E624A6" w:rsidTr="009E3322">
              <w:trPr>
                <w:jc w:val="center"/>
              </w:trPr>
              <w:tc>
                <w:tcPr>
                  <w:tcW w:w="9179" w:type="dxa"/>
                  <w:gridSpan w:val="5"/>
                  <w:tcBorders>
                    <w:top w:val="single" w:sz="4" w:space="0" w:color="auto"/>
                    <w:left w:val="single" w:sz="4" w:space="0" w:color="auto"/>
                    <w:bottom w:val="single" w:sz="4" w:space="0" w:color="auto"/>
                    <w:right w:val="single" w:sz="4" w:space="0" w:color="auto"/>
                  </w:tcBorders>
                  <w:shd w:val="clear" w:color="auto" w:fill="auto"/>
                  <w:hideMark/>
                </w:tcPr>
                <w:p w:rsidR="00636A5E" w:rsidRPr="00E624A6" w:rsidRDefault="00636A5E" w:rsidP="009E3322">
                  <w:pPr>
                    <w:rPr>
                      <w:rFonts w:eastAsia="Calibri"/>
                      <w:b/>
                      <w:sz w:val="28"/>
                      <w:szCs w:val="28"/>
                    </w:rPr>
                  </w:pPr>
                  <w:r w:rsidRPr="00E624A6">
                    <w:rPr>
                      <w:position w:val="-24"/>
                      <w:sz w:val="28"/>
                      <w:szCs w:val="28"/>
                    </w:rPr>
                    <w:object w:dxaOrig="3105" w:dyaOrig="660">
                      <v:shape id="_x0000_i1610" type="#_x0000_t75" style="width:155.25pt;height:33pt" o:ole="">
                        <v:imagedata r:id="rId1319" o:title=""/>
                      </v:shape>
                      <o:OLEObject Type="Embed" ProgID="Equation.DSMT4" ShapeID="_x0000_i1610" DrawAspect="Content" ObjectID="_1587501595" r:id="rId1320"/>
                    </w:object>
                  </w:r>
                  <w:r w:rsidRPr="00E624A6">
                    <w:rPr>
                      <w:rFonts w:eastAsia="Calibri"/>
                      <w:sz w:val="28"/>
                      <w:szCs w:val="28"/>
                    </w:rPr>
                    <w:t xml:space="preserve"> ≥  </w:t>
                  </w:r>
                  <w:r w:rsidRPr="00E624A6">
                    <w:rPr>
                      <w:position w:val="-26"/>
                      <w:sz w:val="28"/>
                      <w:szCs w:val="28"/>
                    </w:rPr>
                    <w:object w:dxaOrig="1755" w:dyaOrig="720">
                      <v:shape id="_x0000_i1611" type="#_x0000_t75" style="width:87.75pt;height:36pt" o:ole="">
                        <v:imagedata r:id="rId1321" o:title=""/>
                      </v:shape>
                      <o:OLEObject Type="Embed" ProgID="Equation.DSMT4" ShapeID="_x0000_i1611" DrawAspect="Content" ObjectID="_1587501596" r:id="rId1322"/>
                    </w:object>
                  </w:r>
                  <w:r w:rsidRPr="00E624A6">
                    <w:rPr>
                      <w:rFonts w:eastAsia="Calibri"/>
                      <w:sz w:val="28"/>
                      <w:szCs w:val="28"/>
                    </w:rPr>
                    <w:t xml:space="preserve"> ( theo BĐT Cô</w:t>
                  </w:r>
                  <w:r w:rsidRPr="00E624A6">
                    <w:rPr>
                      <w:rFonts w:eastAsia="Calibri"/>
                      <w:sz w:val="28"/>
                      <w:szCs w:val="28"/>
                    </w:rPr>
                    <w:sym w:font="Mathematica1" w:char="F02D"/>
                  </w:r>
                  <w:r w:rsidRPr="00E624A6">
                    <w:rPr>
                      <w:rFonts w:eastAsia="Calibri"/>
                      <w:sz w:val="28"/>
                      <w:szCs w:val="28"/>
                    </w:rPr>
                    <w:t>Si)  (*)</w:t>
                  </w:r>
                </w:p>
              </w:tc>
              <w:tc>
                <w:tcPr>
                  <w:tcW w:w="962" w:type="dxa"/>
                  <w:tcBorders>
                    <w:top w:val="single" w:sz="4" w:space="0" w:color="auto"/>
                    <w:left w:val="single" w:sz="4" w:space="0" w:color="auto"/>
                    <w:bottom w:val="single" w:sz="4" w:space="0" w:color="auto"/>
                    <w:right w:val="single" w:sz="4" w:space="0" w:color="auto"/>
                  </w:tcBorders>
                  <w:shd w:val="clear" w:color="auto" w:fill="auto"/>
                </w:tcPr>
                <w:p w:rsidR="00636A5E" w:rsidRPr="00E624A6" w:rsidRDefault="00636A5E" w:rsidP="009E3322">
                  <w:pPr>
                    <w:jc w:val="center"/>
                    <w:rPr>
                      <w:rFonts w:eastAsia="Calibri"/>
                      <w:sz w:val="28"/>
                      <w:szCs w:val="28"/>
                    </w:rPr>
                  </w:pPr>
                </w:p>
                <w:p w:rsidR="00636A5E" w:rsidRPr="00E624A6" w:rsidRDefault="00636A5E" w:rsidP="009E3322">
                  <w:pPr>
                    <w:jc w:val="center"/>
                    <w:rPr>
                      <w:rFonts w:eastAsia="Calibri"/>
                      <w:sz w:val="28"/>
                      <w:szCs w:val="28"/>
                    </w:rPr>
                  </w:pPr>
                  <w:r w:rsidRPr="00E624A6">
                    <w:rPr>
                      <w:rFonts w:eastAsia="Calibri"/>
                      <w:sz w:val="28"/>
                      <w:szCs w:val="28"/>
                    </w:rPr>
                    <w:t>0.25</w:t>
                  </w:r>
                </w:p>
              </w:tc>
            </w:tr>
            <w:tr w:rsidR="00636A5E" w:rsidRPr="00E624A6" w:rsidTr="009E3322">
              <w:trPr>
                <w:jc w:val="center"/>
              </w:trPr>
              <w:tc>
                <w:tcPr>
                  <w:tcW w:w="9179" w:type="dxa"/>
                  <w:gridSpan w:val="5"/>
                  <w:tcBorders>
                    <w:top w:val="single" w:sz="4" w:space="0" w:color="auto"/>
                    <w:left w:val="single" w:sz="4" w:space="0" w:color="auto"/>
                    <w:bottom w:val="single" w:sz="4" w:space="0" w:color="auto"/>
                    <w:right w:val="single" w:sz="4" w:space="0" w:color="auto"/>
                  </w:tcBorders>
                  <w:shd w:val="clear" w:color="auto" w:fill="auto"/>
                  <w:hideMark/>
                </w:tcPr>
                <w:p w:rsidR="00636A5E" w:rsidRPr="00E624A6" w:rsidRDefault="00636A5E" w:rsidP="009E3322">
                  <w:pPr>
                    <w:rPr>
                      <w:rFonts w:eastAsia="Calibri"/>
                      <w:sz w:val="28"/>
                      <w:szCs w:val="28"/>
                    </w:rPr>
                  </w:pPr>
                  <w:r w:rsidRPr="00E624A6">
                    <w:rPr>
                      <w:rFonts w:eastAsia="Calibri"/>
                      <w:sz w:val="28"/>
                      <w:szCs w:val="28"/>
                    </w:rPr>
                    <w:t xml:space="preserve"> (*) </w:t>
                  </w:r>
                  <w:r w:rsidRPr="00E624A6">
                    <w:rPr>
                      <w:position w:val="-6"/>
                      <w:sz w:val="28"/>
                      <w:szCs w:val="28"/>
                    </w:rPr>
                    <w:object w:dxaOrig="345" w:dyaOrig="240">
                      <v:shape id="_x0000_i1612" type="#_x0000_t75" style="width:17.25pt;height:12pt" o:ole="">
                        <v:imagedata r:id="rId1305" o:title=""/>
                      </v:shape>
                      <o:OLEObject Type="Embed" ProgID="Equation.DSMT4" ShapeID="_x0000_i1612" DrawAspect="Content" ObjectID="_1587501597" r:id="rId1323"/>
                    </w:object>
                  </w:r>
                  <w:r w:rsidRPr="00E624A6">
                    <w:rPr>
                      <w:rFonts w:eastAsia="Calibri"/>
                      <w:sz w:val="28"/>
                      <w:szCs w:val="28"/>
                    </w:rPr>
                    <w:t xml:space="preserve"> (xy)</w:t>
                  </w:r>
                  <w:r w:rsidRPr="00E624A6">
                    <w:rPr>
                      <w:rFonts w:eastAsia="Calibri"/>
                      <w:sz w:val="28"/>
                      <w:szCs w:val="28"/>
                      <w:vertAlign w:val="superscript"/>
                    </w:rPr>
                    <w:t>2</w:t>
                  </w:r>
                  <w:r w:rsidRPr="00E624A6">
                    <w:rPr>
                      <w:rFonts w:eastAsia="Calibri"/>
                      <w:sz w:val="28"/>
                      <w:szCs w:val="28"/>
                    </w:rPr>
                    <w:t xml:space="preserve"> </w:t>
                  </w:r>
                  <w:r w:rsidRPr="00E624A6">
                    <w:rPr>
                      <w:rFonts w:eastAsia="Calibri"/>
                      <w:sz w:val="28"/>
                      <w:szCs w:val="28"/>
                    </w:rPr>
                    <w:sym w:font="Mathematica1" w:char="F02D"/>
                  </w:r>
                  <w:r w:rsidRPr="00E624A6">
                    <w:rPr>
                      <w:rFonts w:eastAsia="Calibri"/>
                      <w:sz w:val="28"/>
                      <w:szCs w:val="28"/>
                    </w:rPr>
                    <w:t xml:space="preserve"> 2013xy </w:t>
                  </w:r>
                  <w:r w:rsidRPr="00E624A6">
                    <w:rPr>
                      <w:rFonts w:eastAsia="Calibri"/>
                      <w:sz w:val="28"/>
                      <w:szCs w:val="28"/>
                    </w:rPr>
                    <w:sym w:font="Mathematica1" w:char="F02D"/>
                  </w:r>
                  <w:r w:rsidRPr="00E624A6">
                    <w:rPr>
                      <w:rFonts w:eastAsia="Calibri"/>
                      <w:sz w:val="28"/>
                      <w:szCs w:val="28"/>
                    </w:rPr>
                    <w:t xml:space="preserve"> 2014 ≤ 0</w:t>
                  </w:r>
                </w:p>
              </w:tc>
              <w:tc>
                <w:tcPr>
                  <w:tcW w:w="962" w:type="dxa"/>
                  <w:tcBorders>
                    <w:top w:val="single" w:sz="4" w:space="0" w:color="auto"/>
                    <w:left w:val="single" w:sz="4" w:space="0" w:color="auto"/>
                    <w:bottom w:val="single" w:sz="4" w:space="0" w:color="auto"/>
                    <w:right w:val="single" w:sz="4" w:space="0" w:color="auto"/>
                  </w:tcBorders>
                  <w:shd w:val="clear" w:color="auto" w:fill="auto"/>
                  <w:hideMark/>
                </w:tcPr>
                <w:p w:rsidR="00636A5E" w:rsidRPr="00E624A6" w:rsidRDefault="00636A5E" w:rsidP="009E3322">
                  <w:pPr>
                    <w:jc w:val="center"/>
                    <w:rPr>
                      <w:rFonts w:eastAsia="Calibri"/>
                      <w:sz w:val="28"/>
                      <w:szCs w:val="28"/>
                    </w:rPr>
                  </w:pPr>
                  <w:r w:rsidRPr="00E624A6">
                    <w:rPr>
                      <w:rFonts w:eastAsia="Calibri"/>
                      <w:sz w:val="28"/>
                      <w:szCs w:val="28"/>
                    </w:rPr>
                    <w:t>0.25</w:t>
                  </w:r>
                </w:p>
              </w:tc>
            </w:tr>
            <w:tr w:rsidR="00636A5E" w:rsidRPr="00E624A6" w:rsidTr="009E3322">
              <w:trPr>
                <w:jc w:val="center"/>
              </w:trPr>
              <w:tc>
                <w:tcPr>
                  <w:tcW w:w="9179" w:type="dxa"/>
                  <w:gridSpan w:val="5"/>
                  <w:tcBorders>
                    <w:top w:val="single" w:sz="4" w:space="0" w:color="auto"/>
                    <w:left w:val="single" w:sz="4" w:space="0" w:color="auto"/>
                    <w:bottom w:val="single" w:sz="4" w:space="0" w:color="auto"/>
                    <w:right w:val="single" w:sz="4" w:space="0" w:color="auto"/>
                  </w:tcBorders>
                  <w:shd w:val="clear" w:color="auto" w:fill="auto"/>
                  <w:hideMark/>
                </w:tcPr>
                <w:p w:rsidR="00636A5E" w:rsidRPr="00E624A6" w:rsidRDefault="00636A5E" w:rsidP="009E3322">
                  <w:pPr>
                    <w:rPr>
                      <w:rFonts w:eastAsia="Calibri"/>
                      <w:sz w:val="28"/>
                      <w:szCs w:val="28"/>
                      <w:lang w:val="fr-FR"/>
                    </w:rPr>
                  </w:pPr>
                  <w:r w:rsidRPr="00E624A6">
                    <w:rPr>
                      <w:rFonts w:eastAsia="Calibri"/>
                      <w:sz w:val="28"/>
                      <w:szCs w:val="28"/>
                      <w:lang w:val="fr-FR"/>
                    </w:rPr>
                    <w:t>Đặt t = xy thì (*)</w:t>
                  </w:r>
                  <w:r w:rsidRPr="00E624A6">
                    <w:rPr>
                      <w:position w:val="-6"/>
                      <w:sz w:val="28"/>
                      <w:szCs w:val="28"/>
                    </w:rPr>
                    <w:object w:dxaOrig="345" w:dyaOrig="240">
                      <v:shape id="_x0000_i1613" type="#_x0000_t75" style="width:17.25pt;height:12pt" o:ole="">
                        <v:imagedata r:id="rId1305" o:title=""/>
                      </v:shape>
                      <o:OLEObject Type="Embed" ProgID="Equation.DSMT4" ShapeID="_x0000_i1613" DrawAspect="Content" ObjectID="_1587501598" r:id="rId1324"/>
                    </w:object>
                  </w:r>
                  <w:r w:rsidRPr="00E624A6">
                    <w:rPr>
                      <w:rFonts w:eastAsia="Calibri"/>
                      <w:sz w:val="28"/>
                      <w:szCs w:val="28"/>
                      <w:lang w:val="fr-FR"/>
                    </w:rPr>
                    <w:t xml:space="preserve"> t</w:t>
                  </w:r>
                  <w:r w:rsidRPr="00E624A6">
                    <w:rPr>
                      <w:rFonts w:eastAsia="Calibri"/>
                      <w:sz w:val="28"/>
                      <w:szCs w:val="28"/>
                      <w:vertAlign w:val="superscript"/>
                      <w:lang w:val="fr-FR"/>
                    </w:rPr>
                    <w:t>2</w:t>
                  </w:r>
                  <w:r w:rsidRPr="00E624A6">
                    <w:rPr>
                      <w:rFonts w:eastAsia="Calibri"/>
                      <w:sz w:val="28"/>
                      <w:szCs w:val="28"/>
                      <w:lang w:val="fr-FR"/>
                    </w:rPr>
                    <w:t xml:space="preserve"> </w:t>
                  </w:r>
                  <w:r w:rsidRPr="00E624A6">
                    <w:rPr>
                      <w:rFonts w:eastAsia="Calibri"/>
                      <w:sz w:val="28"/>
                      <w:szCs w:val="28"/>
                    </w:rPr>
                    <w:sym w:font="Mathematica1" w:char="F02D"/>
                  </w:r>
                  <w:r w:rsidRPr="00E624A6">
                    <w:rPr>
                      <w:rFonts w:eastAsia="Calibri"/>
                      <w:sz w:val="28"/>
                      <w:szCs w:val="28"/>
                      <w:lang w:val="fr-FR"/>
                    </w:rPr>
                    <w:t xml:space="preserve"> 2013t </w:t>
                  </w:r>
                  <w:r w:rsidRPr="00E624A6">
                    <w:rPr>
                      <w:rFonts w:eastAsia="Calibri"/>
                      <w:sz w:val="28"/>
                      <w:szCs w:val="28"/>
                    </w:rPr>
                    <w:sym w:font="Mathematica1" w:char="F02D"/>
                  </w:r>
                  <w:r w:rsidRPr="00E624A6">
                    <w:rPr>
                      <w:rFonts w:eastAsia="Calibri"/>
                      <w:sz w:val="28"/>
                      <w:szCs w:val="28"/>
                      <w:lang w:val="fr-FR"/>
                    </w:rPr>
                    <w:t xml:space="preserve">2014 ≤ 0 </w:t>
                  </w:r>
                  <w:r w:rsidRPr="00E624A6">
                    <w:rPr>
                      <w:position w:val="-6"/>
                      <w:sz w:val="28"/>
                      <w:szCs w:val="28"/>
                    </w:rPr>
                    <w:object w:dxaOrig="345" w:dyaOrig="240">
                      <v:shape id="_x0000_i1614" type="#_x0000_t75" style="width:17.25pt;height:12pt" o:ole="">
                        <v:imagedata r:id="rId1305" o:title=""/>
                      </v:shape>
                      <o:OLEObject Type="Embed" ProgID="Equation.DSMT4" ShapeID="_x0000_i1614" DrawAspect="Content" ObjectID="_1587501599" r:id="rId1325"/>
                    </w:object>
                  </w:r>
                  <w:r w:rsidRPr="00E624A6">
                    <w:rPr>
                      <w:rFonts w:eastAsia="Calibri"/>
                      <w:sz w:val="28"/>
                      <w:szCs w:val="28"/>
                      <w:lang w:val="fr-FR"/>
                    </w:rPr>
                    <w:t xml:space="preserve"> (t+1)(t</w:t>
                  </w:r>
                  <w:r w:rsidRPr="00E624A6">
                    <w:rPr>
                      <w:rFonts w:eastAsia="Calibri"/>
                      <w:sz w:val="28"/>
                      <w:szCs w:val="28"/>
                      <w:lang w:val="fr-FR"/>
                    </w:rPr>
                    <w:sym w:font="Mathematica1" w:char="F02D"/>
                  </w:r>
                  <w:r w:rsidRPr="00E624A6">
                    <w:rPr>
                      <w:rFonts w:eastAsia="Calibri"/>
                      <w:sz w:val="28"/>
                      <w:szCs w:val="28"/>
                      <w:lang w:val="fr-FR"/>
                    </w:rPr>
                    <w:t xml:space="preserve">2014) ≤ 0 </w:t>
                  </w:r>
                  <w:r w:rsidRPr="00E624A6">
                    <w:rPr>
                      <w:position w:val="-6"/>
                      <w:sz w:val="28"/>
                      <w:szCs w:val="28"/>
                    </w:rPr>
                    <w:object w:dxaOrig="345" w:dyaOrig="240">
                      <v:shape id="_x0000_i1615" type="#_x0000_t75" style="width:17.25pt;height:12pt" o:ole="">
                        <v:imagedata r:id="rId1305" o:title=""/>
                      </v:shape>
                      <o:OLEObject Type="Embed" ProgID="Equation.DSMT4" ShapeID="_x0000_i1615" DrawAspect="Content" ObjectID="_1587501600" r:id="rId1326"/>
                    </w:object>
                  </w:r>
                  <w:r w:rsidRPr="00E624A6">
                    <w:rPr>
                      <w:rFonts w:eastAsia="Calibri"/>
                      <w:sz w:val="28"/>
                      <w:szCs w:val="28"/>
                      <w:lang w:val="fr-FR"/>
                    </w:rPr>
                    <w:t xml:space="preserve">  </w:t>
                  </w:r>
                  <w:r w:rsidRPr="00E624A6">
                    <w:rPr>
                      <w:rFonts w:eastAsia="Calibri"/>
                      <w:sz w:val="28"/>
                      <w:szCs w:val="28"/>
                    </w:rPr>
                    <w:sym w:font="Mathematica1" w:char="F02D"/>
                  </w:r>
                  <w:r w:rsidRPr="00E624A6">
                    <w:rPr>
                      <w:rFonts w:eastAsia="Calibri"/>
                      <w:sz w:val="28"/>
                      <w:szCs w:val="28"/>
                      <w:lang w:val="fr-FR"/>
                    </w:rPr>
                    <w:t xml:space="preserve">1  ≤   t  ≤   2014 </w:t>
                  </w:r>
                </w:p>
              </w:tc>
              <w:tc>
                <w:tcPr>
                  <w:tcW w:w="962" w:type="dxa"/>
                  <w:tcBorders>
                    <w:top w:val="single" w:sz="4" w:space="0" w:color="auto"/>
                    <w:left w:val="single" w:sz="4" w:space="0" w:color="auto"/>
                    <w:bottom w:val="single" w:sz="4" w:space="0" w:color="auto"/>
                    <w:right w:val="single" w:sz="4" w:space="0" w:color="auto"/>
                  </w:tcBorders>
                  <w:shd w:val="clear" w:color="auto" w:fill="auto"/>
                  <w:hideMark/>
                </w:tcPr>
                <w:p w:rsidR="00636A5E" w:rsidRPr="00E624A6" w:rsidRDefault="00636A5E" w:rsidP="009E3322">
                  <w:pPr>
                    <w:jc w:val="center"/>
                    <w:rPr>
                      <w:rFonts w:eastAsia="Calibri"/>
                      <w:sz w:val="28"/>
                      <w:szCs w:val="28"/>
                    </w:rPr>
                  </w:pPr>
                  <w:r w:rsidRPr="00E624A6">
                    <w:rPr>
                      <w:rFonts w:eastAsia="Calibri"/>
                      <w:sz w:val="28"/>
                      <w:szCs w:val="28"/>
                    </w:rPr>
                    <w:t>0.25</w:t>
                  </w:r>
                </w:p>
              </w:tc>
            </w:tr>
            <w:tr w:rsidR="00636A5E" w:rsidRPr="00E624A6" w:rsidTr="009E3322">
              <w:trPr>
                <w:jc w:val="center"/>
              </w:trPr>
              <w:tc>
                <w:tcPr>
                  <w:tcW w:w="9179" w:type="dxa"/>
                  <w:gridSpan w:val="5"/>
                  <w:tcBorders>
                    <w:top w:val="single" w:sz="4" w:space="0" w:color="auto"/>
                    <w:left w:val="single" w:sz="4" w:space="0" w:color="auto"/>
                    <w:bottom w:val="single" w:sz="4" w:space="0" w:color="auto"/>
                    <w:right w:val="single" w:sz="4" w:space="0" w:color="auto"/>
                  </w:tcBorders>
                  <w:shd w:val="clear" w:color="auto" w:fill="auto"/>
                  <w:hideMark/>
                </w:tcPr>
                <w:p w:rsidR="00636A5E" w:rsidRPr="00E624A6" w:rsidRDefault="00636A5E" w:rsidP="009E3322">
                  <w:pPr>
                    <w:rPr>
                      <w:rFonts w:eastAsia="Calibri"/>
                      <w:sz w:val="28"/>
                      <w:szCs w:val="28"/>
                      <w:lang w:val="fr-FR"/>
                    </w:rPr>
                  </w:pPr>
                  <w:r w:rsidRPr="00E624A6">
                    <w:rPr>
                      <w:rFonts w:eastAsia="Calibri"/>
                      <w:sz w:val="28"/>
                      <w:szCs w:val="28"/>
                      <w:lang w:val="fr-FR"/>
                    </w:rPr>
                    <w:t xml:space="preserve">GTLN của xy là 2014 khi x = y = </w:t>
                  </w:r>
                  <w:r w:rsidRPr="00E624A6">
                    <w:rPr>
                      <w:position w:val="-8"/>
                      <w:sz w:val="28"/>
                      <w:szCs w:val="28"/>
                    </w:rPr>
                    <w:object w:dxaOrig="885" w:dyaOrig="360">
                      <v:shape id="_x0000_i1616" type="#_x0000_t75" style="width:44.25pt;height:18pt" o:ole="">
                        <v:imagedata r:id="rId1327" o:title=""/>
                      </v:shape>
                      <o:OLEObject Type="Embed" ProgID="Equation.DSMT4" ShapeID="_x0000_i1616" DrawAspect="Content" ObjectID="_1587501601" r:id="rId1328"/>
                    </w:object>
                  </w:r>
                </w:p>
                <w:p w:rsidR="00636A5E" w:rsidRPr="00E624A6" w:rsidRDefault="00636A5E" w:rsidP="009E3322">
                  <w:pPr>
                    <w:rPr>
                      <w:rFonts w:eastAsia="Calibri"/>
                      <w:sz w:val="28"/>
                      <w:szCs w:val="28"/>
                      <w:lang w:val="es-ES"/>
                    </w:rPr>
                  </w:pPr>
                  <w:r w:rsidRPr="00E624A6">
                    <w:rPr>
                      <w:rFonts w:eastAsia="Calibri"/>
                      <w:sz w:val="28"/>
                      <w:szCs w:val="28"/>
                      <w:lang w:val="es-ES"/>
                    </w:rPr>
                    <w:t xml:space="preserve">GTNN của xy là </w:t>
                  </w:r>
                  <w:r w:rsidRPr="00E624A6">
                    <w:rPr>
                      <w:rFonts w:eastAsia="Calibri"/>
                      <w:sz w:val="28"/>
                      <w:szCs w:val="28"/>
                    </w:rPr>
                    <w:sym w:font="Mathematica1" w:char="F02D"/>
                  </w:r>
                  <w:r w:rsidRPr="00E624A6">
                    <w:rPr>
                      <w:rFonts w:eastAsia="Calibri"/>
                      <w:sz w:val="28"/>
                      <w:szCs w:val="28"/>
                      <w:lang w:val="es-ES"/>
                    </w:rPr>
                    <w:t>1 Khi (x = 1 ; y =</w:t>
                  </w:r>
                  <w:r w:rsidRPr="00E624A6">
                    <w:rPr>
                      <w:rFonts w:eastAsia="Calibri"/>
                      <w:sz w:val="28"/>
                      <w:szCs w:val="28"/>
                    </w:rPr>
                    <w:sym w:font="Mathematica1" w:char="F02D"/>
                  </w:r>
                  <w:r w:rsidRPr="00E624A6">
                    <w:rPr>
                      <w:rFonts w:eastAsia="Calibri"/>
                      <w:sz w:val="28"/>
                      <w:szCs w:val="28"/>
                      <w:lang w:val="es-ES"/>
                    </w:rPr>
                    <w:t xml:space="preserve">1) hoặc ( x = </w:t>
                  </w:r>
                  <w:r w:rsidRPr="00E624A6">
                    <w:rPr>
                      <w:rFonts w:eastAsia="Calibri"/>
                      <w:sz w:val="28"/>
                      <w:szCs w:val="28"/>
                    </w:rPr>
                    <w:sym w:font="Mathematica1" w:char="F02D"/>
                  </w:r>
                  <w:r w:rsidRPr="00E624A6">
                    <w:rPr>
                      <w:rFonts w:eastAsia="Calibri"/>
                      <w:sz w:val="28"/>
                      <w:szCs w:val="28"/>
                      <w:lang w:val="es-ES"/>
                    </w:rPr>
                    <w:t>1;  y = 1)</w:t>
                  </w:r>
                </w:p>
              </w:tc>
              <w:tc>
                <w:tcPr>
                  <w:tcW w:w="962" w:type="dxa"/>
                  <w:tcBorders>
                    <w:top w:val="single" w:sz="4" w:space="0" w:color="auto"/>
                    <w:left w:val="single" w:sz="4" w:space="0" w:color="auto"/>
                    <w:bottom w:val="single" w:sz="4" w:space="0" w:color="auto"/>
                    <w:right w:val="single" w:sz="4" w:space="0" w:color="auto"/>
                  </w:tcBorders>
                  <w:shd w:val="clear" w:color="auto" w:fill="auto"/>
                </w:tcPr>
                <w:p w:rsidR="00636A5E" w:rsidRPr="00E624A6" w:rsidRDefault="00636A5E" w:rsidP="009E3322">
                  <w:pPr>
                    <w:jc w:val="center"/>
                    <w:rPr>
                      <w:rFonts w:eastAsia="Calibri"/>
                      <w:sz w:val="28"/>
                      <w:szCs w:val="28"/>
                      <w:lang w:val="es-ES"/>
                    </w:rPr>
                  </w:pPr>
                </w:p>
                <w:p w:rsidR="00636A5E" w:rsidRPr="00E624A6" w:rsidRDefault="00636A5E" w:rsidP="009E3322">
                  <w:pPr>
                    <w:jc w:val="center"/>
                    <w:rPr>
                      <w:rFonts w:eastAsia="Calibri"/>
                      <w:sz w:val="28"/>
                      <w:szCs w:val="28"/>
                    </w:rPr>
                  </w:pPr>
                  <w:r w:rsidRPr="00E624A6">
                    <w:rPr>
                      <w:rFonts w:eastAsia="Calibri"/>
                      <w:sz w:val="28"/>
                      <w:szCs w:val="28"/>
                    </w:rPr>
                    <w:t>0.25</w:t>
                  </w:r>
                </w:p>
              </w:tc>
            </w:tr>
          </w:tbl>
          <w:p w:rsidR="00636A5E" w:rsidRPr="00834D87" w:rsidRDefault="00636A5E" w:rsidP="00834D87">
            <w:pPr>
              <w:jc w:val="center"/>
              <w:rPr>
                <w:rFonts w:ascii="Times New Roman" w:eastAsia="Times New Roman" w:hAnsi="Times New Roman" w:cs="Times New Roman"/>
                <w:b/>
                <w:color w:val="FF0000"/>
                <w:sz w:val="28"/>
                <w:szCs w:val="24"/>
                <w:lang w:val="en-US"/>
              </w:rPr>
            </w:pPr>
          </w:p>
        </w:tc>
      </w:tr>
      <w:tr w:rsidR="00834D87" w:rsidRPr="00834D87" w:rsidTr="009E3322">
        <w:trPr>
          <w:trHeight w:val="315"/>
        </w:trPr>
        <w:tc>
          <w:tcPr>
            <w:tcW w:w="11214" w:type="dxa"/>
            <w:tcBorders>
              <w:top w:val="nil"/>
              <w:left w:val="nil"/>
              <w:bottom w:val="nil"/>
              <w:right w:val="nil"/>
            </w:tcBorders>
            <w:shd w:val="clear" w:color="auto" w:fill="auto"/>
            <w:noWrap/>
            <w:vAlign w:val="bottom"/>
            <w:hideMark/>
          </w:tcPr>
          <w:p w:rsidR="009E3322" w:rsidRDefault="009E3322" w:rsidP="00834D87">
            <w:pPr>
              <w:jc w:val="center"/>
              <w:rPr>
                <w:rFonts w:ascii="Times New Roman" w:eastAsia="Times New Roman" w:hAnsi="Times New Roman" w:cs="Times New Roman"/>
                <w:b/>
                <w:color w:val="FF0000"/>
                <w:sz w:val="28"/>
                <w:szCs w:val="24"/>
                <w:lang w:val="en-US"/>
              </w:rPr>
            </w:pPr>
          </w:p>
          <w:p w:rsidR="00834D87" w:rsidRDefault="00834D87" w:rsidP="00834D87">
            <w:pPr>
              <w:jc w:val="center"/>
              <w:rPr>
                <w:rFonts w:ascii="Times New Roman" w:eastAsia="Times New Roman" w:hAnsi="Times New Roman" w:cs="Times New Roman"/>
                <w:b/>
                <w:color w:val="FF0000"/>
                <w:sz w:val="28"/>
                <w:szCs w:val="24"/>
                <w:lang w:val="en-US"/>
              </w:rPr>
            </w:pPr>
            <w:r w:rsidRPr="00834D87">
              <w:rPr>
                <w:rFonts w:ascii="Times New Roman" w:eastAsia="Times New Roman" w:hAnsi="Times New Roman" w:cs="Times New Roman"/>
                <w:b/>
                <w:color w:val="FF0000"/>
                <w:sz w:val="28"/>
                <w:szCs w:val="24"/>
                <w:lang w:val="en-US"/>
              </w:rPr>
              <w:t>ĐỀ 1792</w:t>
            </w:r>
          </w:p>
          <w:p w:rsidR="009E3322" w:rsidRPr="009E3322" w:rsidRDefault="009E3322" w:rsidP="009E3322">
            <w:pPr>
              <w:ind w:right="885"/>
              <w:rPr>
                <w:rFonts w:ascii=".VnTime" w:hAnsi=".VnTime"/>
                <w:sz w:val="28"/>
              </w:rPr>
            </w:pPr>
            <w:r w:rsidRPr="009E3322">
              <w:rPr>
                <w:rFonts w:ascii=".VnTime" w:hAnsi=".VnTime"/>
                <w:b/>
                <w:sz w:val="28"/>
                <w:u w:val="single"/>
              </w:rPr>
              <w:t xml:space="preserve">Bµi 1: </w:t>
            </w:r>
            <w:r w:rsidRPr="009E3322">
              <w:rPr>
                <w:rFonts w:ascii=".VnTime" w:hAnsi=".VnTime"/>
                <w:sz w:val="28"/>
              </w:rPr>
              <w:t xml:space="preserve"> (2 ®iÓm) Gi¶i c¸c hÖ ph­¬ng tr×nh :</w:t>
            </w:r>
          </w:p>
          <w:p w:rsidR="009E3322" w:rsidRPr="009E3322" w:rsidRDefault="009E3322" w:rsidP="009E3322">
            <w:pPr>
              <w:ind w:right="885" w:firstLine="720"/>
              <w:rPr>
                <w:rFonts w:ascii=".VnTime" w:hAnsi=".VnTime"/>
                <w:sz w:val="28"/>
              </w:rPr>
            </w:pPr>
            <w:r w:rsidRPr="009E3322">
              <w:rPr>
                <w:rFonts w:ascii=".VnTime" w:hAnsi=".VnTime"/>
                <w:sz w:val="28"/>
              </w:rPr>
              <w:t xml:space="preserve"> </w:t>
            </w:r>
            <w:r w:rsidRPr="009E3322">
              <w:rPr>
                <w:rFonts w:ascii=".VnTime" w:hAnsi=".VnTime"/>
                <w:sz w:val="28"/>
              </w:rPr>
              <w:tab/>
            </w:r>
            <w:r w:rsidRPr="009E3322">
              <w:rPr>
                <w:rFonts w:ascii=".VnTime" w:hAnsi=".VnTime"/>
                <w:position w:val="-30"/>
                <w:sz w:val="28"/>
              </w:rPr>
              <w:object w:dxaOrig="1620" w:dyaOrig="720">
                <v:shape id="_x0000_i1617" type="#_x0000_t75" style="width:81pt;height:36pt" o:ole="">
                  <v:imagedata r:id="rId1329" o:title=""/>
                </v:shape>
                <o:OLEObject Type="Embed" ProgID="Equation.3" ShapeID="_x0000_i1617" DrawAspect="Content" ObjectID="_1587501602" r:id="rId1330"/>
              </w:object>
            </w:r>
            <w:r w:rsidRPr="009E3322">
              <w:rPr>
                <w:rFonts w:ascii=".VnTime" w:hAnsi=".VnTime"/>
                <w:sz w:val="28"/>
              </w:rPr>
              <w:tab/>
            </w:r>
            <w:r w:rsidRPr="009E3322">
              <w:rPr>
                <w:rFonts w:ascii=".VnTime" w:hAnsi=".VnTime"/>
                <w:sz w:val="28"/>
              </w:rPr>
              <w:tab/>
            </w:r>
            <w:r w:rsidRPr="009E3322">
              <w:rPr>
                <w:rFonts w:ascii=".VnTime" w:hAnsi=".VnTime"/>
                <w:position w:val="-34"/>
                <w:sz w:val="28"/>
              </w:rPr>
              <w:object w:dxaOrig="2880" w:dyaOrig="800">
                <v:shape id="_x0000_i1618" type="#_x0000_t75" style="width:2in;height:40pt" o:ole="">
                  <v:imagedata r:id="rId1331" o:title=""/>
                </v:shape>
                <o:OLEObject Type="Embed" ProgID="Equation.3" ShapeID="_x0000_i1618" DrawAspect="Content" ObjectID="_1587501603" r:id="rId1332"/>
              </w:object>
            </w:r>
          </w:p>
          <w:p w:rsidR="009E3322" w:rsidRPr="009E3322" w:rsidRDefault="009E3322" w:rsidP="009E3322">
            <w:pPr>
              <w:ind w:right="885"/>
              <w:rPr>
                <w:rFonts w:ascii=".VnTime" w:hAnsi=".VnTime"/>
                <w:sz w:val="28"/>
              </w:rPr>
            </w:pPr>
            <w:r w:rsidRPr="009E3322">
              <w:rPr>
                <w:rFonts w:ascii=".VnTime" w:hAnsi=".VnTime"/>
                <w:b/>
                <w:sz w:val="28"/>
                <w:u w:val="single"/>
              </w:rPr>
              <w:t>Bµi 2 :</w:t>
            </w:r>
            <w:r w:rsidRPr="009E3322">
              <w:rPr>
                <w:rFonts w:ascii=".VnTime" w:hAnsi=".VnTime"/>
                <w:sz w:val="28"/>
              </w:rPr>
              <w:t xml:space="preserve"> (2 ®iÓm) Cho biÓu thøc :  </w:t>
            </w:r>
            <w:r w:rsidRPr="009E3322">
              <w:rPr>
                <w:rFonts w:ascii=".VnTime" w:hAnsi=".VnTime"/>
                <w:position w:val="-28"/>
                <w:sz w:val="28"/>
              </w:rPr>
              <w:object w:dxaOrig="4840" w:dyaOrig="660">
                <v:shape id="_x0000_i1619" type="#_x0000_t75" style="width:242pt;height:33pt" o:ole="">
                  <v:imagedata r:id="rId1333" o:title=""/>
                </v:shape>
                <o:OLEObject Type="Embed" ProgID="Equation.3" ShapeID="_x0000_i1619" DrawAspect="Content" ObjectID="_1587501604" r:id="rId1334"/>
              </w:object>
            </w:r>
          </w:p>
          <w:p w:rsidR="009E3322" w:rsidRPr="009E3322" w:rsidRDefault="009E3322" w:rsidP="009E3322">
            <w:pPr>
              <w:ind w:right="885"/>
              <w:rPr>
                <w:rFonts w:ascii=".VnTime" w:hAnsi=".VnTime"/>
                <w:sz w:val="28"/>
              </w:rPr>
            </w:pPr>
            <w:r w:rsidRPr="009E3322">
              <w:rPr>
                <w:rFonts w:ascii=".VnTime" w:hAnsi=".VnTime"/>
                <w:sz w:val="28"/>
              </w:rPr>
              <w:tab/>
              <w:t>a. Rót gän M</w:t>
            </w:r>
          </w:p>
          <w:p w:rsidR="009E3322" w:rsidRPr="009E3322" w:rsidRDefault="009E3322" w:rsidP="009E3322">
            <w:pPr>
              <w:ind w:right="885"/>
              <w:rPr>
                <w:rFonts w:ascii=".VnTime" w:hAnsi=".VnTime"/>
                <w:sz w:val="28"/>
              </w:rPr>
            </w:pPr>
            <w:r w:rsidRPr="009E3322">
              <w:rPr>
                <w:rFonts w:ascii=".VnTime" w:hAnsi=".VnTime"/>
                <w:sz w:val="28"/>
              </w:rPr>
              <w:tab/>
              <w:t>b. TÝnh gi¸ trÞ cña a vµ b ®Ó M = 1</w:t>
            </w:r>
          </w:p>
          <w:p w:rsidR="009E3322" w:rsidRPr="009E3322" w:rsidRDefault="009E3322" w:rsidP="009E3322">
            <w:pPr>
              <w:ind w:right="885"/>
              <w:rPr>
                <w:rFonts w:ascii=".VnTime" w:hAnsi=".VnTime"/>
                <w:sz w:val="28"/>
              </w:rPr>
            </w:pPr>
            <w:r w:rsidRPr="009E3322">
              <w:rPr>
                <w:rFonts w:ascii=".VnTime" w:hAnsi=".VnTime"/>
                <w:b/>
                <w:sz w:val="28"/>
                <w:u w:val="single"/>
              </w:rPr>
              <w:t xml:space="preserve">Bµi 3 : </w:t>
            </w:r>
            <w:r w:rsidRPr="009E3322">
              <w:rPr>
                <w:rFonts w:ascii=".VnTime" w:hAnsi=".VnTime"/>
                <w:sz w:val="28"/>
              </w:rPr>
              <w:t xml:space="preserve"> (2 ®iÓm) </w:t>
            </w:r>
            <w:r w:rsidRPr="009E3322">
              <w:rPr>
                <w:rFonts w:ascii=".VnTime" w:hAnsi=".VnTime"/>
                <w:sz w:val="28"/>
              </w:rPr>
              <w:tab/>
              <w:t>Mét m¸y b¬m muèn b¬m ®Çy n­íc vµo bÓ chøa trong thêi gian quy ®Þnh th× mçi giê ph¶i b¬m ®­îc 6m</w:t>
            </w:r>
            <w:r w:rsidRPr="009E3322">
              <w:rPr>
                <w:rFonts w:ascii=".VnTime" w:hAnsi=".VnTime"/>
                <w:sz w:val="28"/>
                <w:vertAlign w:val="superscript"/>
              </w:rPr>
              <w:t>3</w:t>
            </w:r>
            <w:r w:rsidRPr="009E3322">
              <w:rPr>
                <w:rFonts w:ascii=".VnTime" w:hAnsi=".VnTime"/>
                <w:sz w:val="28"/>
              </w:rPr>
              <w:t>. Sau khi ®­îc 1/5 dung tÝch bÓ chøa th× m¸y b¬m ch¹y víi c«ng suÊt lín h¬n, mçi giê b¬m  ®­îc 9m</w:t>
            </w:r>
            <w:r w:rsidRPr="009E3322">
              <w:rPr>
                <w:rFonts w:ascii=".VnTime" w:hAnsi=".VnTime"/>
                <w:sz w:val="28"/>
                <w:vertAlign w:val="superscript"/>
              </w:rPr>
              <w:t>3</w:t>
            </w:r>
            <w:r w:rsidRPr="009E3322">
              <w:rPr>
                <w:rFonts w:ascii=".VnTime" w:hAnsi=".VnTime"/>
                <w:sz w:val="28"/>
              </w:rPr>
              <w:t>, do ®ã hoµn thµnh tr­íc 1h20’ so víi quy ®Þnh. TÝnh dung tÝch cña bÓ.</w:t>
            </w:r>
          </w:p>
          <w:p w:rsidR="009E3322" w:rsidRPr="009E3322" w:rsidRDefault="009E3322" w:rsidP="009E3322">
            <w:pPr>
              <w:ind w:right="885"/>
              <w:jc w:val="both"/>
              <w:rPr>
                <w:rFonts w:ascii=".VnTime" w:hAnsi=".VnTime"/>
                <w:sz w:val="28"/>
              </w:rPr>
            </w:pPr>
            <w:r w:rsidRPr="009E3322">
              <w:rPr>
                <w:rFonts w:ascii=".VnTime" w:hAnsi=".VnTime"/>
                <w:b/>
                <w:sz w:val="28"/>
                <w:u w:val="single"/>
              </w:rPr>
              <w:t>Bµi 4 :</w:t>
            </w:r>
            <w:r w:rsidRPr="009E3322">
              <w:rPr>
                <w:rFonts w:ascii=".VnTime" w:hAnsi=".VnTime"/>
                <w:sz w:val="28"/>
              </w:rPr>
              <w:t xml:space="preserve"> (3 ®iÓm) Cho hai ®­êng th¼ng xx’</w:t>
            </w:r>
            <w:r w:rsidRPr="009E3322">
              <w:rPr>
                <w:rFonts w:ascii=".VnTime" w:hAnsi=".VnTime"/>
                <w:position w:val="-4"/>
                <w:sz w:val="28"/>
              </w:rPr>
              <w:object w:dxaOrig="240" w:dyaOrig="260">
                <v:shape id="_x0000_i1620" type="#_x0000_t75" style="width:12pt;height:13pt" o:ole="">
                  <v:imagedata r:id="rId1335" o:title=""/>
                </v:shape>
                <o:OLEObject Type="Embed" ProgID="Equation.3" ShapeID="_x0000_i1620" DrawAspect="Content" ObjectID="_1587501605" r:id="rId1336"/>
              </w:object>
            </w:r>
            <w:r w:rsidRPr="009E3322">
              <w:rPr>
                <w:rFonts w:ascii=".VnTime" w:hAnsi=".VnTime"/>
                <w:sz w:val="28"/>
              </w:rPr>
              <w:t>yy’ t¹i A. Trªn tia Ay’ lÊy ®iÓm M. KÎ ®­êng trßn (C</w:t>
            </w:r>
            <w:r w:rsidRPr="009E3322">
              <w:rPr>
                <w:rFonts w:ascii=".VnTime" w:hAnsi=".VnTime"/>
                <w:sz w:val="28"/>
                <w:vertAlign w:val="subscript"/>
              </w:rPr>
              <w:t>1</w:t>
            </w:r>
            <w:r w:rsidRPr="009E3322">
              <w:rPr>
                <w:rFonts w:ascii=".VnTime" w:hAnsi=".VnTime"/>
                <w:sz w:val="28"/>
              </w:rPr>
              <w:t>) t©m M b¸n kÝnh MA; trªn xx’ lÊy I, kÎ (C</w:t>
            </w:r>
            <w:r w:rsidRPr="009E3322">
              <w:rPr>
                <w:rFonts w:ascii=".VnTime" w:hAnsi=".VnTime"/>
                <w:sz w:val="28"/>
                <w:vertAlign w:val="subscript"/>
              </w:rPr>
              <w:t>2</w:t>
            </w:r>
            <w:r w:rsidRPr="009E3322">
              <w:rPr>
                <w:rFonts w:ascii=".VnTime" w:hAnsi=".VnTime"/>
                <w:sz w:val="28"/>
              </w:rPr>
              <w:t xml:space="preserve">) lµ (I,R) sao cho ®­êng trßn nµy tiÕp </w:t>
            </w:r>
            <w:r w:rsidRPr="009E3322">
              <w:rPr>
                <w:rFonts w:ascii=".VnTime" w:hAnsi=".VnTime"/>
                <w:color w:val="0000FF"/>
                <w:sz w:val="28"/>
              </w:rPr>
              <w:t>xóc</w:t>
            </w:r>
            <w:r w:rsidRPr="009E3322">
              <w:rPr>
                <w:rFonts w:ascii=".VnTime" w:hAnsi=".VnTime"/>
                <w:sz w:val="28"/>
              </w:rPr>
              <w:t xml:space="preserve"> víi(C</w:t>
            </w:r>
            <w:r w:rsidRPr="009E3322">
              <w:rPr>
                <w:rFonts w:ascii=".VnTime" w:hAnsi=".VnTime"/>
                <w:sz w:val="28"/>
                <w:vertAlign w:val="subscript"/>
              </w:rPr>
              <w:t>1</w:t>
            </w:r>
            <w:r w:rsidRPr="009E3322">
              <w:rPr>
                <w:rFonts w:ascii=".VnTime" w:hAnsi=".VnTime"/>
                <w:sz w:val="28"/>
              </w:rPr>
              <w:t>) t¹i T.</w:t>
            </w:r>
          </w:p>
          <w:p w:rsidR="009E3322" w:rsidRPr="009E3322" w:rsidRDefault="009E3322" w:rsidP="009E3322">
            <w:pPr>
              <w:ind w:right="885"/>
              <w:jc w:val="both"/>
              <w:rPr>
                <w:rFonts w:ascii=".VnTime" w:hAnsi=".VnTime"/>
                <w:sz w:val="28"/>
              </w:rPr>
            </w:pPr>
            <w:r w:rsidRPr="009E3322">
              <w:rPr>
                <w:rFonts w:ascii=".VnTime" w:hAnsi=".VnTime"/>
                <w:sz w:val="28"/>
              </w:rPr>
              <w:tab/>
              <w:t>1. CMR: TiÕp tuyÕn chung cña hai ®­êng trßn t¹i T lu«n ®i qua 1 ®iÓm cè ®Þnh.</w:t>
            </w:r>
          </w:p>
          <w:p w:rsidR="009E3322" w:rsidRPr="009E3322" w:rsidRDefault="009E3322" w:rsidP="009E3322">
            <w:pPr>
              <w:ind w:right="885"/>
              <w:jc w:val="both"/>
              <w:rPr>
                <w:rFonts w:ascii=".VnTime" w:hAnsi=".VnTime"/>
                <w:sz w:val="28"/>
              </w:rPr>
            </w:pPr>
            <w:r w:rsidRPr="009E3322">
              <w:rPr>
                <w:rFonts w:ascii=".VnTime" w:hAnsi=".VnTime"/>
                <w:sz w:val="28"/>
              </w:rPr>
              <w:tab/>
              <w:t xml:space="preserve">2. Cho </w:t>
            </w:r>
            <w:r w:rsidRPr="009E3322">
              <w:rPr>
                <w:rFonts w:ascii=".VnTime" w:hAnsi=".VnTime"/>
                <w:position w:val="-6"/>
                <w:sz w:val="28"/>
              </w:rPr>
              <w:object w:dxaOrig="1160" w:dyaOrig="340">
                <v:shape id="_x0000_i1621" type="#_x0000_t75" style="width:58pt;height:17pt" o:ole="">
                  <v:imagedata r:id="rId1337" o:title=""/>
                </v:shape>
                <o:OLEObject Type="Embed" ProgID="Equation.3" ShapeID="_x0000_i1621" DrawAspect="Content" ObjectID="_1587501606" r:id="rId1338"/>
              </w:object>
            </w:r>
            <w:r w:rsidRPr="009E3322">
              <w:rPr>
                <w:rFonts w:ascii=".VnTime" w:hAnsi=".VnTime"/>
                <w:sz w:val="28"/>
              </w:rPr>
              <w:t>. TÝnh AM theo R.</w:t>
            </w:r>
          </w:p>
          <w:p w:rsidR="009E3322" w:rsidRPr="009E3322" w:rsidRDefault="009E3322" w:rsidP="009E3322">
            <w:pPr>
              <w:ind w:right="885"/>
              <w:jc w:val="both"/>
              <w:rPr>
                <w:rFonts w:ascii=".VnTime" w:hAnsi=".VnTime"/>
                <w:sz w:val="28"/>
              </w:rPr>
            </w:pPr>
            <w:r w:rsidRPr="009E3322">
              <w:rPr>
                <w:rFonts w:ascii=".VnTime" w:hAnsi=".VnTime"/>
                <w:sz w:val="28"/>
              </w:rPr>
              <w:tab/>
              <w:t>3. Gi¶ sö (C</w:t>
            </w:r>
            <w:r w:rsidRPr="009E3322">
              <w:rPr>
                <w:rFonts w:ascii=".VnTime" w:hAnsi=".VnTime"/>
                <w:sz w:val="28"/>
                <w:vertAlign w:val="subscript"/>
              </w:rPr>
              <w:t>1</w:t>
            </w:r>
            <w:r w:rsidRPr="009E3322">
              <w:rPr>
                <w:rFonts w:ascii=".VnTime" w:hAnsi=".VnTime"/>
                <w:sz w:val="28"/>
              </w:rPr>
              <w:t>) vµ (C</w:t>
            </w:r>
            <w:r w:rsidRPr="009E3322">
              <w:rPr>
                <w:rFonts w:ascii=".VnTime" w:hAnsi=".VnTime"/>
                <w:sz w:val="28"/>
                <w:vertAlign w:val="subscript"/>
              </w:rPr>
              <w:t>2</w:t>
            </w:r>
            <w:r w:rsidRPr="009E3322">
              <w:rPr>
                <w:rFonts w:ascii=".VnTime" w:hAnsi=".VnTime"/>
                <w:sz w:val="28"/>
              </w:rPr>
              <w:t>) b»ng nhau. Mét ®­êng trßn (C</w:t>
            </w:r>
            <w:r w:rsidRPr="009E3322">
              <w:rPr>
                <w:rFonts w:ascii=".VnTime" w:hAnsi=".VnTime"/>
                <w:sz w:val="28"/>
                <w:vertAlign w:val="subscript"/>
              </w:rPr>
              <w:t>3</w:t>
            </w:r>
            <w:r w:rsidRPr="009E3322">
              <w:rPr>
                <w:rFonts w:ascii=".VnTime" w:hAnsi=".VnTime"/>
                <w:sz w:val="28"/>
              </w:rPr>
              <w:t xml:space="preserve"> , R) tiÕp </w:t>
            </w:r>
            <w:r w:rsidRPr="009E3322">
              <w:rPr>
                <w:rFonts w:ascii=".VnTime" w:hAnsi=".VnTime"/>
                <w:color w:val="0000FF"/>
                <w:sz w:val="28"/>
              </w:rPr>
              <w:t>xóc</w:t>
            </w:r>
            <w:r w:rsidRPr="009E3322">
              <w:rPr>
                <w:rFonts w:ascii=".VnTime" w:hAnsi=".VnTime"/>
                <w:sz w:val="28"/>
              </w:rPr>
              <w:t xml:space="preserve"> ngoµi víi (C</w:t>
            </w:r>
            <w:r w:rsidRPr="009E3322">
              <w:rPr>
                <w:rFonts w:ascii=".VnTime" w:hAnsi=".VnTime"/>
                <w:sz w:val="28"/>
                <w:vertAlign w:val="subscript"/>
              </w:rPr>
              <w:t>1</w:t>
            </w:r>
            <w:r w:rsidRPr="009E3322">
              <w:rPr>
                <w:rFonts w:ascii=".VnTime" w:hAnsi=".VnTime"/>
                <w:sz w:val="28"/>
              </w:rPr>
              <w:t>) vµ (C</w:t>
            </w:r>
            <w:r w:rsidRPr="009E3322">
              <w:rPr>
                <w:rFonts w:ascii=".VnTime" w:hAnsi=".VnTime"/>
                <w:sz w:val="28"/>
                <w:vertAlign w:val="subscript"/>
              </w:rPr>
              <w:t>2</w:t>
            </w:r>
            <w:r w:rsidRPr="009E3322">
              <w:rPr>
                <w:rFonts w:ascii=".VnTime" w:hAnsi=".VnTime"/>
                <w:sz w:val="28"/>
              </w:rPr>
              <w:t>). TÝnh diÖn tÝch h×nh ph¼ng giíi h¹n bëi 3 ®­êng trßn (C</w:t>
            </w:r>
            <w:r w:rsidRPr="009E3322">
              <w:rPr>
                <w:rFonts w:ascii=".VnTime" w:hAnsi=".VnTime"/>
                <w:sz w:val="28"/>
                <w:vertAlign w:val="subscript"/>
              </w:rPr>
              <w:t>1</w:t>
            </w:r>
            <w:r w:rsidRPr="009E3322">
              <w:rPr>
                <w:rFonts w:ascii=".VnTime" w:hAnsi=".VnTime"/>
                <w:sz w:val="28"/>
              </w:rPr>
              <w:t>), (C</w:t>
            </w:r>
            <w:r w:rsidRPr="009E3322">
              <w:rPr>
                <w:rFonts w:ascii=".VnTime" w:hAnsi=".VnTime"/>
                <w:sz w:val="28"/>
                <w:vertAlign w:val="subscript"/>
              </w:rPr>
              <w:t>2</w:t>
            </w:r>
            <w:r w:rsidRPr="009E3322">
              <w:rPr>
                <w:rFonts w:ascii=".VnTime" w:hAnsi=".VnTime"/>
                <w:sz w:val="28"/>
              </w:rPr>
              <w:t>), (C</w:t>
            </w:r>
            <w:r w:rsidRPr="009E3322">
              <w:rPr>
                <w:rFonts w:ascii=".VnTime" w:hAnsi=".VnTime"/>
                <w:sz w:val="28"/>
                <w:vertAlign w:val="subscript"/>
              </w:rPr>
              <w:t>3</w:t>
            </w:r>
            <w:r w:rsidRPr="009E3322">
              <w:rPr>
                <w:rFonts w:ascii=".VnTime" w:hAnsi=".VnTime"/>
                <w:sz w:val="28"/>
              </w:rPr>
              <w:t>)</w:t>
            </w:r>
          </w:p>
          <w:p w:rsidR="009E3322" w:rsidRPr="009E3322" w:rsidRDefault="009E3322" w:rsidP="009E3322">
            <w:pPr>
              <w:ind w:right="885"/>
              <w:jc w:val="both"/>
              <w:rPr>
                <w:rFonts w:ascii=".VnTime" w:hAnsi=".VnTime"/>
                <w:sz w:val="28"/>
              </w:rPr>
            </w:pPr>
            <w:r w:rsidRPr="009E3322">
              <w:rPr>
                <w:rFonts w:ascii=".VnTime" w:hAnsi=".VnTime"/>
                <w:b/>
                <w:sz w:val="28"/>
                <w:u w:val="single"/>
              </w:rPr>
              <w:t xml:space="preserve">Bµi 5 : </w:t>
            </w:r>
            <w:r w:rsidRPr="009E3322">
              <w:rPr>
                <w:rFonts w:ascii=".VnTime" w:hAnsi=".VnTime"/>
                <w:sz w:val="28"/>
              </w:rPr>
              <w:t xml:space="preserve">(1 ®iÓm) : T×m nghiÖm nguyªn cña ph­¬ng tr×nh </w:t>
            </w:r>
            <w:r w:rsidRPr="009E3322">
              <w:rPr>
                <w:rFonts w:ascii=".VnTime" w:hAnsi=".VnTime"/>
                <w:sz w:val="28"/>
              </w:rPr>
              <w:tab/>
            </w:r>
            <w:r w:rsidRPr="009E3322">
              <w:rPr>
                <w:rFonts w:ascii=".VnTime" w:hAnsi=".VnTime"/>
                <w:position w:val="-40"/>
                <w:sz w:val="28"/>
              </w:rPr>
              <w:object w:dxaOrig="2940" w:dyaOrig="780">
                <v:shape id="_x0000_i1622" type="#_x0000_t75" style="width:159.05pt;height:42.2pt" o:ole="">
                  <v:imagedata r:id="rId1339" o:title=""/>
                </v:shape>
                <o:OLEObject Type="Embed" ProgID="Equation.3" ShapeID="_x0000_i1622" DrawAspect="Content" ObjectID="_1587501607" r:id="rId1340"/>
              </w:object>
            </w:r>
          </w:p>
          <w:p w:rsidR="009E3322" w:rsidRPr="00834D87" w:rsidRDefault="009E3322" w:rsidP="00834D87">
            <w:pPr>
              <w:jc w:val="center"/>
              <w:rPr>
                <w:rFonts w:ascii="Times New Roman" w:eastAsia="Times New Roman" w:hAnsi="Times New Roman" w:cs="Times New Roman"/>
                <w:b/>
                <w:color w:val="FF0000"/>
                <w:sz w:val="28"/>
                <w:szCs w:val="24"/>
                <w:lang w:val="en-US"/>
              </w:rPr>
            </w:pPr>
          </w:p>
        </w:tc>
      </w:tr>
      <w:tr w:rsidR="00834D87" w:rsidRPr="00834D87" w:rsidTr="009E3322">
        <w:trPr>
          <w:trHeight w:val="315"/>
        </w:trPr>
        <w:tc>
          <w:tcPr>
            <w:tcW w:w="11214" w:type="dxa"/>
            <w:tcBorders>
              <w:top w:val="nil"/>
              <w:left w:val="nil"/>
              <w:bottom w:val="nil"/>
              <w:right w:val="nil"/>
            </w:tcBorders>
            <w:shd w:val="clear" w:color="auto" w:fill="auto"/>
            <w:noWrap/>
            <w:vAlign w:val="bottom"/>
            <w:hideMark/>
          </w:tcPr>
          <w:p w:rsidR="00834D87" w:rsidRDefault="00834D87" w:rsidP="00834D87">
            <w:pPr>
              <w:jc w:val="center"/>
              <w:rPr>
                <w:rFonts w:ascii="Times New Roman" w:eastAsia="Times New Roman" w:hAnsi="Times New Roman" w:cs="Times New Roman"/>
                <w:b/>
                <w:color w:val="FF0000"/>
                <w:sz w:val="28"/>
                <w:szCs w:val="24"/>
                <w:lang w:val="en-US"/>
              </w:rPr>
            </w:pPr>
            <w:r w:rsidRPr="00834D87">
              <w:rPr>
                <w:rFonts w:ascii="Times New Roman" w:eastAsia="Times New Roman" w:hAnsi="Times New Roman" w:cs="Times New Roman"/>
                <w:b/>
                <w:color w:val="FF0000"/>
                <w:sz w:val="28"/>
                <w:szCs w:val="24"/>
                <w:lang w:val="en-US"/>
              </w:rPr>
              <w:t>ĐỀ 1793</w:t>
            </w:r>
          </w:p>
          <w:p w:rsidR="009E3322" w:rsidRPr="009E3322" w:rsidRDefault="009E3322" w:rsidP="009E3322">
            <w:pPr>
              <w:ind w:right="1026"/>
              <w:rPr>
                <w:rFonts w:ascii=".VnTime" w:hAnsi=".VnTime"/>
                <w:sz w:val="28"/>
                <w:szCs w:val="28"/>
              </w:rPr>
            </w:pPr>
            <w:r w:rsidRPr="009E3322">
              <w:rPr>
                <w:rFonts w:ascii=".VnTime" w:hAnsi=".VnTime"/>
                <w:b/>
                <w:sz w:val="28"/>
                <w:szCs w:val="28"/>
                <w:u w:val="single"/>
              </w:rPr>
              <w:t xml:space="preserve">Bµi 1: </w:t>
            </w:r>
            <w:r w:rsidRPr="009E3322">
              <w:rPr>
                <w:rFonts w:ascii=".VnTime" w:hAnsi=".VnTime"/>
                <w:sz w:val="28"/>
                <w:szCs w:val="28"/>
              </w:rPr>
              <w:t xml:space="preserve"> 3 ®iÓm Cho ph­¬ng tr×nh : </w:t>
            </w:r>
            <w:r w:rsidRPr="009E3322">
              <w:rPr>
                <w:rFonts w:ascii=".VnTime" w:hAnsi=".VnTime"/>
                <w:position w:val="-10"/>
                <w:sz w:val="28"/>
                <w:szCs w:val="28"/>
              </w:rPr>
              <w:object w:dxaOrig="2860" w:dyaOrig="360">
                <v:shape id="_x0000_i1623" type="#_x0000_t75" style="width:143pt;height:18pt" o:ole="">
                  <v:imagedata r:id="rId1341" o:title=""/>
                </v:shape>
                <o:OLEObject Type="Embed" ProgID="Equation.3" ShapeID="_x0000_i1623" DrawAspect="Content" ObjectID="_1587501608" r:id="rId1342"/>
              </w:object>
            </w:r>
          </w:p>
          <w:p w:rsidR="009E3322" w:rsidRPr="009E3322" w:rsidRDefault="009E3322" w:rsidP="009E3322">
            <w:pPr>
              <w:ind w:right="1026"/>
              <w:rPr>
                <w:rFonts w:ascii=".VnTime" w:hAnsi=".VnTime"/>
                <w:sz w:val="28"/>
                <w:szCs w:val="28"/>
              </w:rPr>
            </w:pPr>
            <w:r w:rsidRPr="009E3322">
              <w:rPr>
                <w:rFonts w:ascii=".VnTime" w:hAnsi=".VnTime"/>
                <w:sz w:val="28"/>
                <w:szCs w:val="28"/>
              </w:rPr>
              <w:tab/>
              <w:t>a, Gi¶i ph­¬ng tr×nh víi m = 2</w:t>
            </w:r>
          </w:p>
          <w:p w:rsidR="009E3322" w:rsidRPr="009E3322" w:rsidRDefault="009E3322" w:rsidP="009E3322">
            <w:pPr>
              <w:ind w:right="1026"/>
              <w:rPr>
                <w:rFonts w:ascii=".VnTime" w:hAnsi=".VnTime"/>
                <w:sz w:val="28"/>
                <w:szCs w:val="28"/>
              </w:rPr>
            </w:pPr>
            <w:r w:rsidRPr="009E3322">
              <w:rPr>
                <w:rFonts w:ascii=".VnTime" w:hAnsi=".VnTime"/>
                <w:sz w:val="28"/>
                <w:szCs w:val="28"/>
              </w:rPr>
              <w:tab/>
              <w:t>b, Cmr : ph­¬ng tr×nh trªn lu«n cã nghiÖm víi mäi gi¸ trÞ cña m</w:t>
            </w:r>
          </w:p>
          <w:p w:rsidR="009E3322" w:rsidRPr="009E3322" w:rsidRDefault="009E3322" w:rsidP="009E3322">
            <w:pPr>
              <w:ind w:right="1026"/>
              <w:rPr>
                <w:rFonts w:ascii=".VnTime" w:hAnsi=".VnTime"/>
                <w:sz w:val="28"/>
                <w:szCs w:val="28"/>
              </w:rPr>
            </w:pPr>
            <w:r w:rsidRPr="009E3322">
              <w:rPr>
                <w:rFonts w:ascii=".VnTime" w:hAnsi=".VnTime"/>
                <w:sz w:val="28"/>
                <w:szCs w:val="28"/>
              </w:rPr>
              <w:tab/>
              <w:t>c, T×m m ®Ó ph­¬ng tr×nh cã 2 nghiÖm x</w:t>
            </w:r>
            <w:r w:rsidRPr="009E3322">
              <w:rPr>
                <w:rFonts w:ascii=".VnTime" w:hAnsi=".VnTime"/>
                <w:sz w:val="28"/>
                <w:szCs w:val="28"/>
                <w:vertAlign w:val="subscript"/>
              </w:rPr>
              <w:t>1</w:t>
            </w:r>
            <w:r w:rsidRPr="009E3322">
              <w:rPr>
                <w:rFonts w:ascii=".VnTime" w:hAnsi=".VnTime"/>
                <w:sz w:val="28"/>
                <w:szCs w:val="28"/>
              </w:rPr>
              <w:t>, x</w:t>
            </w:r>
            <w:r w:rsidRPr="009E3322">
              <w:rPr>
                <w:rFonts w:ascii=".VnTime" w:hAnsi=".VnTime"/>
                <w:sz w:val="28"/>
                <w:szCs w:val="28"/>
                <w:vertAlign w:val="subscript"/>
              </w:rPr>
              <w:t>2</w:t>
            </w:r>
            <w:r w:rsidRPr="009E3322">
              <w:rPr>
                <w:rFonts w:ascii=".VnTime" w:hAnsi=".VnTime"/>
                <w:sz w:val="28"/>
                <w:szCs w:val="28"/>
              </w:rPr>
              <w:t xml:space="preserve"> tho¶ m·n 3x</w:t>
            </w:r>
            <w:r w:rsidRPr="009E3322">
              <w:rPr>
                <w:rFonts w:ascii=".VnTime" w:hAnsi=".VnTime"/>
                <w:sz w:val="28"/>
                <w:szCs w:val="28"/>
                <w:vertAlign w:val="subscript"/>
              </w:rPr>
              <w:t>1</w:t>
            </w:r>
            <w:r w:rsidRPr="009E3322">
              <w:rPr>
                <w:rFonts w:ascii=".VnTime" w:hAnsi=".VnTime"/>
                <w:sz w:val="28"/>
                <w:szCs w:val="28"/>
              </w:rPr>
              <w:t>- 4x</w:t>
            </w:r>
            <w:r w:rsidRPr="009E3322">
              <w:rPr>
                <w:rFonts w:ascii=".VnTime" w:hAnsi=".VnTime"/>
                <w:sz w:val="28"/>
                <w:szCs w:val="28"/>
                <w:vertAlign w:val="subscript"/>
              </w:rPr>
              <w:t>2</w:t>
            </w:r>
            <w:r w:rsidRPr="009E3322">
              <w:rPr>
                <w:rFonts w:ascii=".VnTime" w:hAnsi=".VnTime"/>
                <w:sz w:val="28"/>
                <w:szCs w:val="28"/>
              </w:rPr>
              <w:t>= 1</w:t>
            </w:r>
          </w:p>
          <w:p w:rsidR="009E3322" w:rsidRPr="009E3322" w:rsidRDefault="009E3322" w:rsidP="009E3322">
            <w:pPr>
              <w:ind w:right="1026"/>
              <w:rPr>
                <w:rFonts w:ascii=".VnTime" w:hAnsi=".VnTime"/>
                <w:sz w:val="28"/>
                <w:szCs w:val="28"/>
              </w:rPr>
            </w:pPr>
            <w:r w:rsidRPr="009E3322">
              <w:rPr>
                <w:rFonts w:ascii=".VnTime" w:hAnsi=".VnTime"/>
                <w:b/>
                <w:sz w:val="28"/>
                <w:szCs w:val="28"/>
              </w:rPr>
              <w:t>Bµi 2 :</w:t>
            </w:r>
            <w:r w:rsidRPr="009E3322">
              <w:rPr>
                <w:rFonts w:ascii=".VnTime" w:hAnsi=".VnTime"/>
                <w:sz w:val="28"/>
                <w:szCs w:val="28"/>
              </w:rPr>
              <w:t xml:space="preserve"> (2,5 ®iÓm)  §­êng s«ng tõ A ®Õn B ng¾n h¬n ®­êng bé 25km. §Ó ®i  tõ A ®Õn B « t« mÊt 2h30’, ca n« hÕt 4h10’. VËn tèc cña «t« lín h¬n vËn tèc cña ca n« 22km/h. TÝnh vËn tèc cña «t« vµ ca n«.</w:t>
            </w:r>
          </w:p>
          <w:p w:rsidR="009E3322" w:rsidRPr="009E3322" w:rsidRDefault="009E3322" w:rsidP="009E3322">
            <w:pPr>
              <w:ind w:right="1026"/>
              <w:rPr>
                <w:rFonts w:ascii=".VnTime" w:hAnsi=".VnTime"/>
                <w:sz w:val="28"/>
                <w:szCs w:val="28"/>
              </w:rPr>
            </w:pPr>
            <w:r w:rsidRPr="009E3322">
              <w:rPr>
                <w:rFonts w:ascii=".VnTime" w:hAnsi=".VnTime"/>
                <w:b/>
                <w:sz w:val="28"/>
                <w:szCs w:val="28"/>
                <w:u w:val="single"/>
              </w:rPr>
              <w:t xml:space="preserve">Bµi 3 : </w:t>
            </w:r>
            <w:r w:rsidRPr="009E3322">
              <w:rPr>
                <w:rFonts w:ascii=".VnTime" w:hAnsi=".VnTime"/>
                <w:sz w:val="28"/>
                <w:szCs w:val="28"/>
              </w:rPr>
              <w:t xml:space="preserve"> (3,5 ®iÓm) Cho tam gi¸c ®Òu ABC, gäi O lµ trung ®iÓm c¹nh BC. VÏ gãc xoy b»ng 60</w:t>
            </w:r>
            <w:r w:rsidRPr="009E3322">
              <w:rPr>
                <w:rFonts w:ascii=".VnTime" w:hAnsi=".VnTime"/>
                <w:sz w:val="28"/>
                <w:szCs w:val="28"/>
                <w:vertAlign w:val="superscript"/>
              </w:rPr>
              <w:t>0</w:t>
            </w:r>
            <w:r w:rsidRPr="009E3322">
              <w:rPr>
                <w:rFonts w:ascii=".VnTime" w:hAnsi=".VnTime"/>
                <w:sz w:val="28"/>
                <w:szCs w:val="28"/>
              </w:rPr>
              <w:t xml:space="preserve"> sao cho 0x c¾t c¹nh AB t¹i M, 0y c¾t c¹nh AC t¹i N. Chøng minh r»ng:</w:t>
            </w:r>
          </w:p>
          <w:p w:rsidR="009E3322" w:rsidRPr="009E3322" w:rsidRDefault="009E3322" w:rsidP="009E3322">
            <w:pPr>
              <w:ind w:right="1026"/>
              <w:rPr>
                <w:rFonts w:ascii=".VnTime" w:hAnsi=".VnTime"/>
                <w:sz w:val="28"/>
                <w:szCs w:val="28"/>
                <w:lang w:val="pt-BR"/>
              </w:rPr>
            </w:pPr>
            <w:r w:rsidRPr="009E3322">
              <w:rPr>
                <w:rFonts w:ascii=".VnTime" w:hAnsi=".VnTime"/>
                <w:sz w:val="28"/>
                <w:szCs w:val="28"/>
              </w:rPr>
              <w:t xml:space="preserve"> </w:t>
            </w:r>
            <w:r w:rsidRPr="009E3322">
              <w:rPr>
                <w:rFonts w:ascii=".VnTime" w:hAnsi=".VnTime"/>
                <w:sz w:val="28"/>
                <w:szCs w:val="28"/>
              </w:rPr>
              <w:tab/>
            </w:r>
            <w:r w:rsidRPr="009E3322">
              <w:rPr>
                <w:rFonts w:ascii=".VnTime" w:hAnsi=".VnTime"/>
                <w:sz w:val="28"/>
                <w:szCs w:val="28"/>
                <w:lang w:val="pt-BR"/>
              </w:rPr>
              <w:t>a,</w:t>
            </w:r>
            <w:r w:rsidRPr="009E3322">
              <w:rPr>
                <w:rFonts w:ascii=".VnTime" w:hAnsi=".VnTime"/>
                <w:b/>
                <w:position w:val="-6"/>
                <w:sz w:val="28"/>
                <w:szCs w:val="28"/>
              </w:rPr>
              <w:object w:dxaOrig="780" w:dyaOrig="279">
                <v:shape id="_x0000_i1624" type="#_x0000_t75" style="width:39pt;height:13.95pt" o:ole="">
                  <v:imagedata r:id="rId1343" o:title=""/>
                </v:shape>
                <o:OLEObject Type="Embed" ProgID="Equation.3" ShapeID="_x0000_i1624" DrawAspect="Content" ObjectID="_1587501609" r:id="rId1344"/>
              </w:object>
            </w:r>
            <w:r w:rsidRPr="009E3322">
              <w:rPr>
                <w:rFonts w:ascii=".VnTime" w:hAnsi=".VnTime"/>
                <w:b/>
                <w:sz w:val="28"/>
                <w:szCs w:val="28"/>
                <w:lang w:val="pt-BR"/>
              </w:rPr>
              <w:t>~</w:t>
            </w:r>
            <w:r w:rsidRPr="009E3322">
              <w:rPr>
                <w:rFonts w:ascii=".VnTime" w:hAnsi=".VnTime"/>
                <w:b/>
                <w:position w:val="-6"/>
                <w:sz w:val="28"/>
                <w:szCs w:val="28"/>
              </w:rPr>
              <w:object w:dxaOrig="720" w:dyaOrig="279">
                <v:shape id="_x0000_i1625" type="#_x0000_t75" style="width:36pt;height:13.95pt" o:ole="">
                  <v:imagedata r:id="rId1345" o:title=""/>
                </v:shape>
                <o:OLEObject Type="Embed" ProgID="Equation.3" ShapeID="_x0000_i1625" DrawAspect="Content" ObjectID="_1587501610" r:id="rId1346"/>
              </w:object>
            </w:r>
            <w:r w:rsidRPr="009E3322">
              <w:rPr>
                <w:rFonts w:ascii=".VnTime" w:hAnsi=".VnTime"/>
                <w:position w:val="-10"/>
                <w:sz w:val="28"/>
                <w:szCs w:val="28"/>
              </w:rPr>
              <w:object w:dxaOrig="180" w:dyaOrig="340">
                <v:shape id="_x0000_i1626" type="#_x0000_t75" style="width:9pt;height:17pt" o:ole="">
                  <v:imagedata r:id="rId1347" o:title=""/>
                </v:shape>
                <o:OLEObject Type="Embed" ProgID="Equation.3" ShapeID="_x0000_i1626" DrawAspect="Content" ObjectID="_1587501611" r:id="rId1348"/>
              </w:object>
            </w:r>
            <w:r w:rsidRPr="009E3322">
              <w:rPr>
                <w:rFonts w:ascii=".VnTime" w:hAnsi=".VnTime"/>
                <w:sz w:val="28"/>
                <w:szCs w:val="28"/>
                <w:lang w:val="pt-BR"/>
              </w:rPr>
              <w:t>vµ  BC</w:t>
            </w:r>
            <w:r w:rsidRPr="009E3322">
              <w:rPr>
                <w:rFonts w:ascii=".VnTime" w:hAnsi=".VnTime"/>
                <w:sz w:val="28"/>
                <w:szCs w:val="28"/>
                <w:vertAlign w:val="superscript"/>
                <w:lang w:val="pt-BR"/>
              </w:rPr>
              <w:t xml:space="preserve">2 </w:t>
            </w:r>
            <w:r w:rsidRPr="009E3322">
              <w:rPr>
                <w:rFonts w:ascii=".VnTime" w:hAnsi=".VnTime"/>
                <w:sz w:val="28"/>
                <w:szCs w:val="28"/>
                <w:lang w:val="pt-BR"/>
              </w:rPr>
              <w:t>= 4.BM.CN</w:t>
            </w:r>
          </w:p>
          <w:p w:rsidR="009E3322" w:rsidRPr="009E3322" w:rsidRDefault="009E3322" w:rsidP="009E3322">
            <w:pPr>
              <w:ind w:right="1026"/>
              <w:rPr>
                <w:rFonts w:ascii=".VnTime" w:hAnsi=".VnTime"/>
                <w:sz w:val="28"/>
                <w:szCs w:val="28"/>
                <w:lang w:val="pt-BR"/>
              </w:rPr>
            </w:pPr>
            <w:r w:rsidRPr="009E3322">
              <w:rPr>
                <w:rFonts w:ascii=".VnTime" w:hAnsi=".VnTime"/>
                <w:sz w:val="28"/>
                <w:szCs w:val="28"/>
                <w:lang w:val="pt-BR"/>
              </w:rPr>
              <w:tab/>
              <w:t xml:space="preserve">b, MO lµ tia ph©n gi¸c cña gãc </w:t>
            </w:r>
            <w:r w:rsidRPr="009E3322">
              <w:rPr>
                <w:rFonts w:ascii=".VnTime" w:hAnsi=".VnTime"/>
                <w:position w:val="-6"/>
                <w:sz w:val="28"/>
                <w:szCs w:val="28"/>
              </w:rPr>
              <w:object w:dxaOrig="639" w:dyaOrig="340">
                <v:shape id="_x0000_i1627" type="#_x0000_t75" style="width:31.95pt;height:17pt" o:ole="">
                  <v:imagedata r:id="rId1349" o:title=""/>
                </v:shape>
                <o:OLEObject Type="Embed" ProgID="Equation.3" ShapeID="_x0000_i1627" DrawAspect="Content" ObjectID="_1587501612" r:id="rId1350"/>
              </w:object>
            </w:r>
            <w:r w:rsidRPr="009E3322">
              <w:rPr>
                <w:rFonts w:ascii=".VnTime" w:hAnsi=".VnTime"/>
                <w:sz w:val="28"/>
                <w:szCs w:val="28"/>
                <w:lang w:val="pt-BR"/>
              </w:rPr>
              <w:t xml:space="preserve"> </w:t>
            </w:r>
          </w:p>
          <w:p w:rsidR="009E3322" w:rsidRPr="009E3322" w:rsidRDefault="009E3322" w:rsidP="009E3322">
            <w:pPr>
              <w:ind w:right="1026"/>
              <w:rPr>
                <w:rFonts w:ascii=".VnTime" w:hAnsi=".VnTime"/>
                <w:sz w:val="28"/>
                <w:szCs w:val="28"/>
              </w:rPr>
            </w:pPr>
            <w:r w:rsidRPr="009E3322">
              <w:rPr>
                <w:rFonts w:ascii=".VnTime" w:hAnsi=".VnTime"/>
                <w:sz w:val="28"/>
                <w:szCs w:val="28"/>
                <w:lang w:val="pt-BR"/>
              </w:rPr>
              <w:tab/>
            </w:r>
            <w:r w:rsidRPr="009E3322">
              <w:rPr>
                <w:rFonts w:ascii=".VnTime" w:hAnsi=".VnTime"/>
                <w:sz w:val="28"/>
                <w:szCs w:val="28"/>
              </w:rPr>
              <w:t xml:space="preserve">c, §­êng th¼ng MN lu«n tiÕp </w:t>
            </w:r>
            <w:r w:rsidRPr="009E3322">
              <w:rPr>
                <w:rFonts w:ascii=".VnTime" w:hAnsi=".VnTime"/>
                <w:color w:val="0000FF"/>
                <w:sz w:val="28"/>
                <w:szCs w:val="28"/>
              </w:rPr>
              <w:t>xóc</w:t>
            </w:r>
            <w:r w:rsidRPr="009E3322">
              <w:rPr>
                <w:rFonts w:ascii=".VnTime" w:hAnsi=".VnTime"/>
                <w:sz w:val="28"/>
                <w:szCs w:val="28"/>
              </w:rPr>
              <w:t xml:space="preserve"> víi mét ®­êng trßn cè ®Þnh khi gãc xoy b»ng60</w:t>
            </w:r>
            <w:r w:rsidRPr="009E3322">
              <w:rPr>
                <w:rFonts w:ascii=".VnTime" w:hAnsi=".VnTime"/>
                <w:sz w:val="28"/>
                <w:szCs w:val="28"/>
                <w:vertAlign w:val="superscript"/>
              </w:rPr>
              <w:t>0</w:t>
            </w:r>
            <w:r w:rsidRPr="009E3322">
              <w:rPr>
                <w:rFonts w:ascii=".VnTime" w:hAnsi=".VnTime"/>
                <w:sz w:val="28"/>
                <w:szCs w:val="28"/>
              </w:rPr>
              <w:t xml:space="preserve"> quay quanh O sao cho Ox, Oy lu«n c¾t AB vµ AC</w:t>
            </w:r>
          </w:p>
          <w:p w:rsidR="009E3322" w:rsidRPr="009E3322" w:rsidRDefault="009E3322" w:rsidP="009E3322">
            <w:pPr>
              <w:ind w:right="1026"/>
              <w:rPr>
                <w:rFonts w:ascii=".VnTime" w:hAnsi=".VnTime"/>
                <w:sz w:val="28"/>
                <w:szCs w:val="28"/>
                <w:lang w:val="pt-BR"/>
              </w:rPr>
            </w:pPr>
            <w:r w:rsidRPr="009E3322">
              <w:rPr>
                <w:rFonts w:ascii=".VnTime" w:hAnsi=".VnTime"/>
                <w:b/>
                <w:sz w:val="28"/>
                <w:szCs w:val="28"/>
                <w:u w:val="single"/>
              </w:rPr>
              <w:t>Bµi 4 :</w:t>
            </w:r>
            <w:r w:rsidRPr="009E3322">
              <w:rPr>
                <w:rFonts w:ascii=".VnTime" w:hAnsi=".VnTime"/>
                <w:sz w:val="28"/>
                <w:szCs w:val="28"/>
              </w:rPr>
              <w:t xml:space="preserve"> (1 ®iÓm) </w:t>
            </w:r>
            <w:r w:rsidRPr="009E3322">
              <w:rPr>
                <w:rFonts w:ascii=".VnTime" w:hAnsi=".VnTime"/>
                <w:sz w:val="28"/>
                <w:szCs w:val="28"/>
                <w:lang w:val="pt-BR"/>
              </w:rPr>
              <w:t xml:space="preserve">Cho a, b, c, p theo thø tù lµ ®é dµi c¸c c¹nh vµ chu vi cña mét </w:t>
            </w:r>
            <w:r w:rsidRPr="009E3322">
              <w:rPr>
                <w:rFonts w:ascii=".VnTime" w:hAnsi=".VnTime"/>
                <w:position w:val="-4"/>
                <w:sz w:val="28"/>
                <w:szCs w:val="28"/>
              </w:rPr>
              <w:object w:dxaOrig="220" w:dyaOrig="260">
                <v:shape id="_x0000_i1628" type="#_x0000_t75" style="width:11pt;height:13pt" o:ole="">
                  <v:imagedata r:id="rId1351" o:title=""/>
                </v:shape>
                <o:OLEObject Type="Embed" ProgID="Equation.3" ShapeID="_x0000_i1628" DrawAspect="Content" ObjectID="_1587501613" r:id="rId1352"/>
              </w:object>
            </w:r>
            <w:r w:rsidRPr="009E3322">
              <w:rPr>
                <w:rFonts w:ascii=".VnTime" w:hAnsi=".VnTime"/>
                <w:sz w:val="28"/>
                <w:szCs w:val="28"/>
                <w:lang w:val="pt-BR"/>
              </w:rPr>
              <w:tab/>
            </w:r>
          </w:p>
          <w:p w:rsidR="009E3322" w:rsidRPr="00225C51" w:rsidRDefault="009E3322" w:rsidP="009E3322">
            <w:pPr>
              <w:ind w:left="720" w:right="1026" w:firstLine="720"/>
            </w:pPr>
            <w:r w:rsidRPr="009E3322">
              <w:rPr>
                <w:rFonts w:ascii=".VnTime" w:hAnsi=".VnTime"/>
                <w:sz w:val="28"/>
                <w:szCs w:val="28"/>
                <w:lang w:val="pt-BR"/>
              </w:rPr>
              <w:t xml:space="preserve"> </w:t>
            </w:r>
            <w:r w:rsidRPr="009E3322">
              <w:rPr>
                <w:rFonts w:ascii=".VnTime" w:hAnsi=".VnTime"/>
                <w:position w:val="-30"/>
                <w:sz w:val="28"/>
                <w:szCs w:val="28"/>
              </w:rPr>
              <w:object w:dxaOrig="4300" w:dyaOrig="700">
                <v:shape id="_x0000_i1629" type="#_x0000_t75" style="width:212.2pt;height:34.25pt" o:ole="">
                  <v:imagedata r:id="rId1353" o:title=""/>
                </v:shape>
                <o:OLEObject Type="Embed" ProgID="Equation.3" ShapeID="_x0000_i1629" DrawAspect="Content" ObjectID="_1587501614" r:id="rId1354"/>
              </w:object>
            </w:r>
            <w:r w:rsidRPr="009E3322">
              <w:rPr>
                <w:rFonts w:ascii=".VnTime" w:hAnsi=".VnTime"/>
                <w:sz w:val="28"/>
                <w:szCs w:val="28"/>
              </w:rPr>
              <w:t xml:space="preserve"> §¼ng thøc x¶y ra khi nµo</w:t>
            </w:r>
            <w:r w:rsidRPr="00225C51">
              <w:t>?</w:t>
            </w:r>
          </w:p>
          <w:p w:rsidR="009E3322" w:rsidRPr="00834D87" w:rsidRDefault="009E3322" w:rsidP="00834D87">
            <w:pPr>
              <w:jc w:val="center"/>
              <w:rPr>
                <w:rFonts w:ascii="Times New Roman" w:eastAsia="Times New Roman" w:hAnsi="Times New Roman" w:cs="Times New Roman"/>
                <w:b/>
                <w:color w:val="FF0000"/>
                <w:sz w:val="28"/>
                <w:szCs w:val="24"/>
                <w:lang w:val="en-US"/>
              </w:rPr>
            </w:pPr>
          </w:p>
        </w:tc>
      </w:tr>
      <w:tr w:rsidR="00834D87" w:rsidRPr="00834D87" w:rsidTr="009E3322">
        <w:trPr>
          <w:trHeight w:val="315"/>
        </w:trPr>
        <w:tc>
          <w:tcPr>
            <w:tcW w:w="11214" w:type="dxa"/>
            <w:tcBorders>
              <w:top w:val="nil"/>
              <w:left w:val="nil"/>
              <w:bottom w:val="nil"/>
              <w:right w:val="nil"/>
            </w:tcBorders>
            <w:shd w:val="clear" w:color="auto" w:fill="auto"/>
            <w:noWrap/>
            <w:vAlign w:val="bottom"/>
            <w:hideMark/>
          </w:tcPr>
          <w:p w:rsidR="00834D87" w:rsidRDefault="00834D87" w:rsidP="00834D87">
            <w:pPr>
              <w:jc w:val="center"/>
              <w:rPr>
                <w:rFonts w:ascii="Times New Roman" w:eastAsia="Times New Roman" w:hAnsi="Times New Roman" w:cs="Times New Roman"/>
                <w:b/>
                <w:color w:val="FF0000"/>
                <w:sz w:val="28"/>
                <w:szCs w:val="24"/>
                <w:lang w:val="en-US"/>
              </w:rPr>
            </w:pPr>
            <w:r w:rsidRPr="00834D87">
              <w:rPr>
                <w:rFonts w:ascii="Times New Roman" w:eastAsia="Times New Roman" w:hAnsi="Times New Roman" w:cs="Times New Roman"/>
                <w:b/>
                <w:color w:val="FF0000"/>
                <w:sz w:val="28"/>
                <w:szCs w:val="24"/>
                <w:lang w:val="en-US"/>
              </w:rPr>
              <w:t>ĐỀ 1794</w:t>
            </w:r>
          </w:p>
          <w:p w:rsidR="009E3322" w:rsidRPr="009E3322" w:rsidRDefault="009E3322" w:rsidP="009E3322">
            <w:pPr>
              <w:ind w:right="1593"/>
              <w:rPr>
                <w:rFonts w:ascii=".VnTime" w:hAnsi=".VnTime"/>
                <w:sz w:val="28"/>
              </w:rPr>
            </w:pPr>
            <w:r w:rsidRPr="009E3322">
              <w:rPr>
                <w:rFonts w:ascii=".VnTime" w:hAnsi=".VnTime"/>
                <w:b/>
                <w:sz w:val="28"/>
                <w:u w:val="single"/>
              </w:rPr>
              <w:t xml:space="preserve">Bµi 1: </w:t>
            </w:r>
            <w:r w:rsidRPr="009E3322">
              <w:rPr>
                <w:rFonts w:ascii=".VnTime" w:hAnsi=".VnTime"/>
                <w:sz w:val="28"/>
              </w:rPr>
              <w:t xml:space="preserve"> Gi¶i hÖ ph­¬ng tr×nh</w:t>
            </w:r>
            <w:r w:rsidRPr="009E3322">
              <w:rPr>
                <w:rFonts w:ascii=".VnTime" w:hAnsi=".VnTime"/>
                <w:position w:val="-10"/>
                <w:sz w:val="28"/>
              </w:rPr>
              <w:object w:dxaOrig="180" w:dyaOrig="340">
                <v:shape id="_x0000_i1630" type="#_x0000_t75" style="width:9pt;height:17pt" o:ole="">
                  <v:imagedata r:id="rId1347" o:title=""/>
                </v:shape>
                <o:OLEObject Type="Embed" ProgID="Equation.3" ShapeID="_x0000_i1630" DrawAspect="Content" ObjectID="_1587501615" r:id="rId1355"/>
              </w:object>
            </w:r>
            <w:r w:rsidRPr="009E3322">
              <w:rPr>
                <w:rFonts w:ascii=".VnTime" w:hAnsi=".VnTime"/>
                <w:position w:val="-34"/>
                <w:sz w:val="28"/>
              </w:rPr>
              <w:object w:dxaOrig="1520" w:dyaOrig="800">
                <v:shape id="_x0000_i1631" type="#_x0000_t75" style="width:76pt;height:40pt" o:ole="">
                  <v:imagedata r:id="rId1356" o:title=""/>
                </v:shape>
                <o:OLEObject Type="Embed" ProgID="Equation.3" ShapeID="_x0000_i1631" DrawAspect="Content" ObjectID="_1587501616" r:id="rId1357"/>
              </w:object>
            </w:r>
          </w:p>
          <w:p w:rsidR="009E3322" w:rsidRPr="009E3322" w:rsidRDefault="009E3322" w:rsidP="009E3322">
            <w:pPr>
              <w:ind w:right="1593"/>
              <w:rPr>
                <w:rFonts w:ascii=".VnTime" w:hAnsi=".VnTime"/>
                <w:sz w:val="28"/>
              </w:rPr>
            </w:pPr>
            <w:r w:rsidRPr="009E3322">
              <w:rPr>
                <w:rFonts w:ascii=".VnTime" w:hAnsi=".VnTime"/>
                <w:b/>
                <w:sz w:val="28"/>
              </w:rPr>
              <w:t xml:space="preserve">Bµi 2 : </w:t>
            </w:r>
            <w:r w:rsidRPr="009E3322">
              <w:rPr>
                <w:rFonts w:ascii=".VnTime" w:hAnsi=".VnTime"/>
                <w:sz w:val="28"/>
              </w:rPr>
              <w:t xml:space="preserve">Chøng minh ®¼ng thøc : </w:t>
            </w:r>
            <w:r w:rsidRPr="009E3322">
              <w:rPr>
                <w:rFonts w:ascii=".VnTime" w:hAnsi=".VnTime"/>
                <w:position w:val="-10"/>
                <w:sz w:val="28"/>
              </w:rPr>
              <w:object w:dxaOrig="3460" w:dyaOrig="440">
                <v:shape id="_x0000_i1632" type="#_x0000_t75" style="width:173pt;height:22pt" o:ole="">
                  <v:imagedata r:id="rId1358" o:title=""/>
                </v:shape>
                <o:OLEObject Type="Embed" ProgID="Equation.3" ShapeID="_x0000_i1632" DrawAspect="Content" ObjectID="_1587501617" r:id="rId1359"/>
              </w:object>
            </w:r>
          </w:p>
          <w:p w:rsidR="009E3322" w:rsidRPr="009E3322" w:rsidRDefault="009E3322" w:rsidP="009E3322">
            <w:pPr>
              <w:spacing w:line="288" w:lineRule="auto"/>
              <w:ind w:right="1593"/>
              <w:rPr>
                <w:rFonts w:ascii=".VnTime" w:hAnsi=".VnTime"/>
                <w:sz w:val="28"/>
              </w:rPr>
            </w:pPr>
            <w:r w:rsidRPr="009E3322">
              <w:rPr>
                <w:rFonts w:ascii=".VnTime" w:hAnsi=".VnTime"/>
                <w:b/>
                <w:sz w:val="28"/>
                <w:u w:val="single"/>
              </w:rPr>
              <w:t xml:space="preserve">Bµi 3 : </w:t>
            </w:r>
            <w:r w:rsidRPr="009E3322">
              <w:rPr>
                <w:rFonts w:ascii=".VnTime" w:hAnsi=".VnTime"/>
                <w:sz w:val="28"/>
              </w:rPr>
              <w:t xml:space="preserve"> LËp ph­¬ng tr×nh bÆc hai cã hai nghiÖm lµ hai c¹nh gãc vu«ng cña tam gi¸c vu«ng néi tiÕp ®­êng trßn ®­êng kÝnh b»ng 5 vµ diÖn tÝch tam gi¸c ®ã b»ng 3</w:t>
            </w:r>
          </w:p>
          <w:p w:rsidR="009E3322" w:rsidRPr="009E3322" w:rsidRDefault="009E3322" w:rsidP="009E3322">
            <w:pPr>
              <w:spacing w:line="288" w:lineRule="auto"/>
              <w:ind w:right="1593"/>
              <w:jc w:val="both"/>
              <w:rPr>
                <w:rFonts w:ascii=".VnTime" w:hAnsi=".VnTime"/>
                <w:sz w:val="28"/>
              </w:rPr>
            </w:pPr>
            <w:r w:rsidRPr="009E3322">
              <w:rPr>
                <w:rFonts w:ascii=".VnTime" w:hAnsi=".VnTime"/>
                <w:b/>
                <w:sz w:val="28"/>
                <w:u w:val="single"/>
              </w:rPr>
              <w:t>Bµi 4 :</w:t>
            </w:r>
            <w:r w:rsidRPr="009E3322">
              <w:rPr>
                <w:rFonts w:ascii=".VnTime" w:hAnsi=".VnTime"/>
                <w:sz w:val="28"/>
              </w:rPr>
              <w:t xml:space="preserve">  Cho tam gi¸c ABC (AB </w:t>
            </w:r>
            <w:r w:rsidRPr="009E3322">
              <w:rPr>
                <w:rFonts w:ascii="Arial" w:hAnsi="Arial" w:cs="Arial"/>
                <w:sz w:val="28"/>
              </w:rPr>
              <w:t>≠</w:t>
            </w:r>
            <w:r w:rsidRPr="009E3322">
              <w:rPr>
                <w:rFonts w:ascii=".VnTime" w:hAnsi=".VnTime"/>
                <w:sz w:val="28"/>
              </w:rPr>
              <w:t>AC) néi tiÕp ®­êng trßn t©m O, ®­êng ph©n gi¸c trong cña gãc BAC c¾t ®o¹n BC t¹i D, c¾t ®­êng trßn t¹i M, ®­êng ph©n gi¸c ngoµi cña gãc BAC c¾t ®­êng th¼ng BC t¹i E, c¾t ®­êng trßn t¹i N. Gäi K lµ trung ®iÓm cña DE.</w:t>
            </w:r>
          </w:p>
          <w:p w:rsidR="009E3322" w:rsidRPr="009E3322" w:rsidRDefault="009E3322" w:rsidP="009E3322">
            <w:pPr>
              <w:spacing w:line="288" w:lineRule="auto"/>
              <w:ind w:right="1593"/>
              <w:jc w:val="both"/>
              <w:rPr>
                <w:rFonts w:ascii=".VnTime" w:hAnsi=".VnTime"/>
                <w:sz w:val="28"/>
              </w:rPr>
            </w:pPr>
            <w:r w:rsidRPr="009E3322">
              <w:rPr>
                <w:rFonts w:ascii=".VnTime" w:hAnsi=".VnTime"/>
                <w:sz w:val="28"/>
              </w:rPr>
              <w:tab/>
              <w:t>Chøng minh r»ng :</w:t>
            </w:r>
          </w:p>
          <w:p w:rsidR="009E3322" w:rsidRPr="009E3322" w:rsidRDefault="009E3322" w:rsidP="009E3322">
            <w:pPr>
              <w:spacing w:line="288" w:lineRule="auto"/>
              <w:ind w:right="1593"/>
              <w:jc w:val="both"/>
              <w:rPr>
                <w:rFonts w:ascii=".VnTime" w:hAnsi=".VnTime"/>
                <w:sz w:val="28"/>
              </w:rPr>
            </w:pPr>
            <w:r w:rsidRPr="009E3322">
              <w:rPr>
                <w:rFonts w:ascii=".VnTime" w:hAnsi=".VnTime"/>
                <w:sz w:val="28"/>
              </w:rPr>
              <w:tab/>
              <w:t>a, MN vu«ng gãc víi BC t¹i trung ®iÓm I cña BC.</w:t>
            </w:r>
          </w:p>
          <w:p w:rsidR="009E3322" w:rsidRPr="009E3322" w:rsidRDefault="009E3322" w:rsidP="009E3322">
            <w:pPr>
              <w:spacing w:line="288" w:lineRule="auto"/>
              <w:ind w:right="1593"/>
              <w:jc w:val="both"/>
              <w:rPr>
                <w:rFonts w:ascii=".VnTime" w:hAnsi=".VnTime"/>
                <w:sz w:val="28"/>
              </w:rPr>
            </w:pPr>
            <w:r w:rsidRPr="009E3322">
              <w:rPr>
                <w:rFonts w:ascii=".VnTime" w:hAnsi=".VnTime"/>
                <w:sz w:val="28"/>
              </w:rPr>
              <w:tab/>
              <w:t>b, Gãc ABN = gãc EAK</w:t>
            </w:r>
          </w:p>
          <w:p w:rsidR="009E3322" w:rsidRPr="009E3322" w:rsidRDefault="009E3322" w:rsidP="009E3322">
            <w:pPr>
              <w:ind w:right="1593"/>
              <w:jc w:val="both"/>
              <w:rPr>
                <w:rFonts w:ascii=".VnTime" w:hAnsi=".VnTime"/>
                <w:sz w:val="28"/>
              </w:rPr>
            </w:pPr>
            <w:r w:rsidRPr="009E3322">
              <w:rPr>
                <w:rFonts w:ascii=".VnTime" w:hAnsi=".VnTime"/>
                <w:sz w:val="28"/>
              </w:rPr>
              <w:tab/>
              <w:t>c, KA lµ tiÕp tuyÕn cña ®­êng trßn(O)</w:t>
            </w:r>
          </w:p>
          <w:p w:rsidR="009E3322" w:rsidRPr="009E3322" w:rsidRDefault="009E3322" w:rsidP="009E3322">
            <w:pPr>
              <w:ind w:right="1593"/>
              <w:jc w:val="both"/>
              <w:rPr>
                <w:rFonts w:ascii=".VnTime" w:hAnsi=".VnTime"/>
                <w:sz w:val="28"/>
              </w:rPr>
            </w:pPr>
            <w:r w:rsidRPr="009E3322">
              <w:rPr>
                <w:rFonts w:ascii=".VnTime" w:hAnsi=".VnTime"/>
                <w:b/>
                <w:sz w:val="28"/>
              </w:rPr>
              <w:t xml:space="preserve">Bµi 5 : </w:t>
            </w:r>
            <w:r w:rsidRPr="009E3322">
              <w:rPr>
                <w:rFonts w:ascii=".VnTime" w:hAnsi=".VnTime"/>
                <w:sz w:val="28"/>
              </w:rPr>
              <w:t xml:space="preserve">Cho ®o¹n th¼ng AB cè ®Þnh cã ®é dµi b»ng a trong mÆt ph¼ng chøa ®o¹n AB lÊy ®iÓm M thay ®æi , ®Æt MA = b, MB = c. CMR : </w:t>
            </w:r>
            <w:r w:rsidRPr="009E3322">
              <w:rPr>
                <w:rFonts w:ascii=".VnTime" w:hAnsi=".VnTime"/>
                <w:sz w:val="28"/>
              </w:rPr>
              <w:tab/>
            </w:r>
            <w:r w:rsidRPr="009E3322">
              <w:rPr>
                <w:rFonts w:ascii=".VnTime" w:hAnsi=".VnTime"/>
                <w:position w:val="-6"/>
                <w:sz w:val="28"/>
              </w:rPr>
              <w:object w:dxaOrig="3680" w:dyaOrig="320">
                <v:shape id="_x0000_i1633" type="#_x0000_t75" style="width:184pt;height:16pt" o:ole="">
                  <v:imagedata r:id="rId1360" o:title=""/>
                </v:shape>
                <o:OLEObject Type="Embed" ProgID="Equation.3" ShapeID="_x0000_i1633" DrawAspect="Content" ObjectID="_1587501618" r:id="rId1361"/>
              </w:object>
            </w:r>
          </w:p>
          <w:p w:rsidR="009E3322" w:rsidRPr="009E3322" w:rsidRDefault="009E3322" w:rsidP="009E3322">
            <w:pPr>
              <w:ind w:right="1593"/>
              <w:jc w:val="both"/>
              <w:rPr>
                <w:rFonts w:ascii=".VnTime" w:hAnsi=".VnTime"/>
                <w:sz w:val="28"/>
              </w:rPr>
            </w:pPr>
            <w:r w:rsidRPr="009E3322">
              <w:rPr>
                <w:rFonts w:ascii=".VnTime" w:hAnsi=".VnTime"/>
                <w:sz w:val="28"/>
              </w:rPr>
              <w:tab/>
            </w:r>
            <w:r w:rsidRPr="009E3322">
              <w:rPr>
                <w:rFonts w:ascii=".VnTime" w:hAnsi=".VnTime"/>
                <w:sz w:val="28"/>
              </w:rPr>
              <w:tab/>
              <w:t>§¼ng thøc s¶y ra khi nµo ?</w:t>
            </w:r>
          </w:p>
          <w:p w:rsidR="009E3322" w:rsidRPr="00834D87" w:rsidRDefault="009E3322" w:rsidP="00834D87">
            <w:pPr>
              <w:jc w:val="center"/>
              <w:rPr>
                <w:rFonts w:ascii="Times New Roman" w:eastAsia="Times New Roman" w:hAnsi="Times New Roman" w:cs="Times New Roman"/>
                <w:b/>
                <w:color w:val="FF0000"/>
                <w:sz w:val="28"/>
                <w:szCs w:val="24"/>
                <w:lang w:val="en-US"/>
              </w:rPr>
            </w:pPr>
          </w:p>
        </w:tc>
      </w:tr>
      <w:tr w:rsidR="00834D87" w:rsidRPr="00834D87" w:rsidTr="009E3322">
        <w:trPr>
          <w:trHeight w:val="315"/>
        </w:trPr>
        <w:tc>
          <w:tcPr>
            <w:tcW w:w="11214" w:type="dxa"/>
            <w:tcBorders>
              <w:top w:val="nil"/>
              <w:left w:val="nil"/>
              <w:bottom w:val="nil"/>
              <w:right w:val="nil"/>
            </w:tcBorders>
            <w:shd w:val="clear" w:color="auto" w:fill="auto"/>
            <w:noWrap/>
            <w:vAlign w:val="bottom"/>
            <w:hideMark/>
          </w:tcPr>
          <w:p w:rsidR="00834D87" w:rsidRDefault="00834D87" w:rsidP="00834D87">
            <w:pPr>
              <w:jc w:val="center"/>
              <w:rPr>
                <w:rFonts w:ascii="Times New Roman" w:eastAsia="Times New Roman" w:hAnsi="Times New Roman" w:cs="Times New Roman"/>
                <w:b/>
                <w:color w:val="FF0000"/>
                <w:sz w:val="28"/>
                <w:szCs w:val="24"/>
                <w:lang w:val="en-US"/>
              </w:rPr>
            </w:pPr>
            <w:r w:rsidRPr="00834D87">
              <w:rPr>
                <w:rFonts w:ascii="Times New Roman" w:eastAsia="Times New Roman" w:hAnsi="Times New Roman" w:cs="Times New Roman"/>
                <w:b/>
                <w:color w:val="FF0000"/>
                <w:sz w:val="28"/>
                <w:szCs w:val="24"/>
                <w:lang w:val="en-US"/>
              </w:rPr>
              <w:t>ĐỀ 1795</w:t>
            </w:r>
          </w:p>
          <w:p w:rsidR="009E3322" w:rsidRPr="009E3322" w:rsidRDefault="009E3322" w:rsidP="009E3322">
            <w:pPr>
              <w:ind w:right="1452"/>
              <w:rPr>
                <w:rFonts w:ascii=".VnTime" w:hAnsi=".VnTime"/>
                <w:sz w:val="28"/>
              </w:rPr>
            </w:pPr>
            <w:r w:rsidRPr="009E3322">
              <w:rPr>
                <w:rFonts w:ascii=".VnTime" w:hAnsi=".VnTime"/>
                <w:b/>
                <w:sz w:val="28"/>
                <w:u w:val="single"/>
              </w:rPr>
              <w:t xml:space="preserve">Bµi 1:  </w:t>
            </w:r>
          </w:p>
          <w:p w:rsidR="009E3322" w:rsidRPr="009E3322" w:rsidRDefault="009E3322" w:rsidP="009E3322">
            <w:pPr>
              <w:ind w:right="1452"/>
              <w:rPr>
                <w:rFonts w:ascii=".VnTime" w:hAnsi=".VnTime"/>
                <w:sz w:val="28"/>
              </w:rPr>
            </w:pPr>
            <w:r w:rsidRPr="009E3322">
              <w:rPr>
                <w:rFonts w:ascii=".VnTime" w:hAnsi=".VnTime"/>
                <w:sz w:val="28"/>
              </w:rPr>
              <w:tab/>
              <w:t xml:space="preserve">Cho ph­¬ng tr×nh bÆc hai: </w:t>
            </w:r>
            <w:r w:rsidRPr="009E3322">
              <w:rPr>
                <w:rFonts w:ascii=".VnTime" w:hAnsi=".VnTime"/>
                <w:position w:val="-10"/>
                <w:sz w:val="28"/>
              </w:rPr>
              <w:object w:dxaOrig="2400" w:dyaOrig="360">
                <v:shape id="_x0000_i1634" type="#_x0000_t75" style="width:120pt;height:18pt" o:ole="">
                  <v:imagedata r:id="rId1362" o:title=""/>
                </v:shape>
                <o:OLEObject Type="Embed" ProgID="Equation.3" ShapeID="_x0000_i1634" DrawAspect="Content" ObjectID="_1587501619" r:id="rId1363"/>
              </w:object>
            </w:r>
          </w:p>
          <w:p w:rsidR="009E3322" w:rsidRPr="009E3322" w:rsidRDefault="009E3322" w:rsidP="009E3322">
            <w:pPr>
              <w:spacing w:line="288" w:lineRule="auto"/>
              <w:ind w:right="1452"/>
              <w:rPr>
                <w:rFonts w:ascii=".VnTime" w:hAnsi=".VnTime"/>
                <w:sz w:val="28"/>
              </w:rPr>
            </w:pPr>
            <w:r w:rsidRPr="009E3322">
              <w:rPr>
                <w:rFonts w:ascii=".VnTime" w:hAnsi=".VnTime"/>
                <w:sz w:val="28"/>
              </w:rPr>
              <w:tab/>
              <w:t>a, Gi¶i ph­¬ng tr×nh víi m = 4</w:t>
            </w:r>
          </w:p>
          <w:p w:rsidR="009E3322" w:rsidRPr="009E3322" w:rsidRDefault="009E3322" w:rsidP="009E3322">
            <w:pPr>
              <w:spacing w:line="288" w:lineRule="auto"/>
              <w:ind w:right="1452"/>
              <w:rPr>
                <w:rFonts w:ascii=".VnTime" w:hAnsi=".VnTime"/>
                <w:sz w:val="28"/>
              </w:rPr>
            </w:pPr>
            <w:r w:rsidRPr="009E3322">
              <w:rPr>
                <w:rFonts w:ascii=".VnTime" w:hAnsi=".VnTime"/>
                <w:sz w:val="28"/>
              </w:rPr>
              <w:tab/>
              <w:t>b, T×m m ®Ó ph­¬ng tr×nh cã hai nghiÖm ph©n biÖt</w:t>
            </w:r>
          </w:p>
          <w:p w:rsidR="009E3322" w:rsidRPr="009E3322" w:rsidRDefault="009E3322" w:rsidP="009E3322">
            <w:pPr>
              <w:spacing w:line="288" w:lineRule="auto"/>
              <w:ind w:right="1452"/>
              <w:jc w:val="both"/>
              <w:rPr>
                <w:rFonts w:ascii=".VnTime" w:hAnsi=".VnTime"/>
                <w:sz w:val="28"/>
              </w:rPr>
            </w:pPr>
            <w:r w:rsidRPr="009E3322">
              <w:rPr>
                <w:rFonts w:ascii=".VnTime" w:hAnsi=".VnTime"/>
                <w:sz w:val="28"/>
              </w:rPr>
              <w:tab/>
              <w:t xml:space="preserve">c, T×m m ®Ó ph­¬ng tr×nh cã hai nghiÖm ph©n biÖt, </w:t>
            </w:r>
          </w:p>
          <w:p w:rsidR="009E3322" w:rsidRPr="009E3322" w:rsidRDefault="009E3322" w:rsidP="009E3322">
            <w:pPr>
              <w:spacing w:line="288" w:lineRule="auto"/>
              <w:ind w:right="1452"/>
              <w:rPr>
                <w:rFonts w:ascii=".VnTime" w:hAnsi=".VnTime"/>
                <w:sz w:val="28"/>
              </w:rPr>
            </w:pPr>
            <w:r w:rsidRPr="009E3322">
              <w:rPr>
                <w:rFonts w:ascii=".VnTime" w:hAnsi=".VnTime"/>
                <w:sz w:val="28"/>
              </w:rPr>
              <w:t xml:space="preserve">              trong ®ã cã mét nghiÖm b»ng - 2, khi ®ã t×m nghiÖm cßn l¹i</w:t>
            </w:r>
          </w:p>
          <w:p w:rsidR="009E3322" w:rsidRPr="009E3322" w:rsidRDefault="009E3322" w:rsidP="009E3322">
            <w:pPr>
              <w:ind w:right="1452"/>
              <w:jc w:val="both"/>
              <w:rPr>
                <w:rFonts w:ascii=".VnTime" w:hAnsi=".VnTime"/>
                <w:sz w:val="28"/>
              </w:rPr>
            </w:pPr>
            <w:r w:rsidRPr="009E3322">
              <w:rPr>
                <w:rFonts w:ascii=".VnTime" w:hAnsi=".VnTime"/>
                <w:b/>
                <w:sz w:val="28"/>
              </w:rPr>
              <w:t xml:space="preserve">Bµi 2 : </w:t>
            </w:r>
            <w:r w:rsidRPr="009E3322">
              <w:rPr>
                <w:rFonts w:ascii=".VnTime" w:hAnsi=".VnTime"/>
                <w:sz w:val="28"/>
              </w:rPr>
              <w:t xml:space="preserve">Gi¶i hÖ ph­¬ng tr×nh  </w:t>
            </w:r>
            <w:r w:rsidRPr="009E3322">
              <w:rPr>
                <w:rFonts w:ascii=".VnTime" w:hAnsi=".VnTime"/>
                <w:position w:val="-34"/>
                <w:sz w:val="28"/>
              </w:rPr>
              <w:object w:dxaOrig="1520" w:dyaOrig="800">
                <v:shape id="_x0000_i1635" type="#_x0000_t75" style="width:76pt;height:40pt" o:ole="">
                  <v:imagedata r:id="rId1356" o:title=""/>
                </v:shape>
                <o:OLEObject Type="Embed" ProgID="Equation.3" ShapeID="_x0000_i1635" DrawAspect="Content" ObjectID="_1587501620" r:id="rId1364"/>
              </w:object>
            </w:r>
          </w:p>
          <w:p w:rsidR="009E3322" w:rsidRPr="009E3322" w:rsidRDefault="009E3322" w:rsidP="009E3322">
            <w:pPr>
              <w:ind w:right="1452"/>
              <w:jc w:val="both"/>
              <w:rPr>
                <w:rFonts w:ascii=".VnTime" w:hAnsi=".VnTime"/>
                <w:sz w:val="28"/>
              </w:rPr>
            </w:pPr>
            <w:r w:rsidRPr="009E3322">
              <w:rPr>
                <w:rFonts w:ascii=".VnTime" w:hAnsi=".VnTime"/>
                <w:b/>
                <w:sz w:val="28"/>
                <w:u w:val="single"/>
              </w:rPr>
              <w:t>Bµi 3 :</w:t>
            </w:r>
            <w:r w:rsidRPr="009E3322">
              <w:rPr>
                <w:rFonts w:ascii=".VnTime" w:hAnsi=".VnTime"/>
                <w:b/>
                <w:sz w:val="28"/>
              </w:rPr>
              <w:t xml:space="preserve">  </w:t>
            </w:r>
            <w:r w:rsidRPr="009E3322">
              <w:rPr>
                <w:rFonts w:ascii=".VnTime" w:hAnsi=".VnTime"/>
                <w:sz w:val="28"/>
              </w:rPr>
              <w:t xml:space="preserve">Chøng minh ®¼ng thøc : </w:t>
            </w:r>
            <w:r w:rsidRPr="009E3322">
              <w:rPr>
                <w:rFonts w:ascii=".VnTime" w:hAnsi=".VnTime"/>
                <w:position w:val="-10"/>
                <w:sz w:val="28"/>
              </w:rPr>
              <w:object w:dxaOrig="3460" w:dyaOrig="440">
                <v:shape id="_x0000_i1636" type="#_x0000_t75" style="width:173pt;height:22pt" o:ole="">
                  <v:imagedata r:id="rId1358" o:title=""/>
                </v:shape>
                <o:OLEObject Type="Embed" ProgID="Equation.3" ShapeID="_x0000_i1636" DrawAspect="Content" ObjectID="_1587501621" r:id="rId1365"/>
              </w:object>
            </w:r>
          </w:p>
          <w:p w:rsidR="009E3322" w:rsidRPr="009E3322" w:rsidRDefault="009E3322" w:rsidP="009E3322">
            <w:pPr>
              <w:ind w:right="1452"/>
              <w:jc w:val="both"/>
              <w:rPr>
                <w:rFonts w:ascii=".VnTime" w:hAnsi=".VnTime"/>
                <w:sz w:val="28"/>
              </w:rPr>
            </w:pPr>
          </w:p>
          <w:p w:rsidR="009E3322" w:rsidRPr="009E3322" w:rsidRDefault="009E3322" w:rsidP="009E3322">
            <w:pPr>
              <w:ind w:right="1452"/>
              <w:jc w:val="both"/>
              <w:rPr>
                <w:rFonts w:ascii=".VnTime" w:hAnsi=".VnTime"/>
                <w:sz w:val="28"/>
              </w:rPr>
            </w:pPr>
            <w:r w:rsidRPr="009E3322">
              <w:rPr>
                <w:rFonts w:ascii=".VnTime" w:hAnsi=".VnTime"/>
                <w:b/>
                <w:sz w:val="28"/>
                <w:u w:val="single"/>
              </w:rPr>
              <w:t>Bµi 4 :</w:t>
            </w:r>
            <w:r w:rsidRPr="009E3322">
              <w:rPr>
                <w:rFonts w:ascii=".VnTime" w:hAnsi=".VnTime"/>
                <w:b/>
                <w:sz w:val="28"/>
              </w:rPr>
              <w:t xml:space="preserve">  </w:t>
            </w:r>
            <w:r w:rsidRPr="009E3322">
              <w:rPr>
                <w:rFonts w:ascii=".VnTime" w:hAnsi=".VnTime"/>
                <w:sz w:val="28"/>
              </w:rPr>
              <w:t xml:space="preserve">Cho tam gi¸c ABC (AB </w:t>
            </w:r>
            <w:r w:rsidRPr="009E3322">
              <w:rPr>
                <w:rFonts w:ascii="Arial" w:hAnsi="Arial" w:cs="Arial"/>
                <w:sz w:val="28"/>
              </w:rPr>
              <w:t>≠</w:t>
            </w:r>
            <w:r w:rsidRPr="009E3322">
              <w:rPr>
                <w:rFonts w:ascii=".VnTime" w:hAnsi=".VnTime"/>
                <w:sz w:val="28"/>
              </w:rPr>
              <w:t>AC) néi tiÕp ®­êng trßn t©m O, ®­êng ph©n gi¸c trong cña gãc BAC c¾t ®o¹n BC t¹i D, c¾t ®­êng trßn t¹i M, ®­êng ph©n gi¸c ngoµi cña gãc BAC c¾t ®­êng th¼ng BC t¹i E, c¾t ®­êng trßn t¹i N. Gäi K lµ trung ®iÓm cña DE.</w:t>
            </w:r>
          </w:p>
          <w:p w:rsidR="009E3322" w:rsidRPr="009E3322" w:rsidRDefault="009E3322" w:rsidP="009E3322">
            <w:pPr>
              <w:ind w:right="1452"/>
              <w:jc w:val="both"/>
              <w:rPr>
                <w:rFonts w:ascii=".VnTime" w:hAnsi=".VnTime"/>
                <w:sz w:val="28"/>
              </w:rPr>
            </w:pPr>
            <w:r w:rsidRPr="009E3322">
              <w:rPr>
                <w:rFonts w:ascii=".VnTime" w:hAnsi=".VnTime"/>
                <w:sz w:val="28"/>
              </w:rPr>
              <w:tab/>
              <w:t>Chøng minh r»ng:</w:t>
            </w:r>
          </w:p>
          <w:p w:rsidR="009E3322" w:rsidRPr="009E3322" w:rsidRDefault="009E3322" w:rsidP="009E3322">
            <w:pPr>
              <w:ind w:right="1452"/>
              <w:jc w:val="both"/>
              <w:rPr>
                <w:rFonts w:ascii=".VnTime" w:hAnsi=".VnTime"/>
                <w:sz w:val="28"/>
              </w:rPr>
            </w:pPr>
            <w:r w:rsidRPr="009E3322">
              <w:rPr>
                <w:rFonts w:ascii=".VnTime" w:hAnsi=".VnTime"/>
                <w:sz w:val="28"/>
              </w:rPr>
              <w:tab/>
              <w:t>a, MN vu«ng gãc víi BC t¹i trung ®iÓm I cña BC.</w:t>
            </w:r>
          </w:p>
          <w:p w:rsidR="009E3322" w:rsidRPr="009E3322" w:rsidRDefault="009E3322" w:rsidP="009E3322">
            <w:pPr>
              <w:ind w:right="1452"/>
              <w:jc w:val="both"/>
              <w:rPr>
                <w:rFonts w:ascii=".VnTime" w:hAnsi=".VnTime"/>
                <w:sz w:val="28"/>
              </w:rPr>
            </w:pPr>
            <w:r w:rsidRPr="009E3322">
              <w:rPr>
                <w:rFonts w:ascii=".VnTime" w:hAnsi=".VnTime"/>
                <w:sz w:val="28"/>
              </w:rPr>
              <w:tab/>
              <w:t>b, Gãc ABN = gãc EAK</w:t>
            </w:r>
          </w:p>
          <w:p w:rsidR="009E3322" w:rsidRPr="009E3322" w:rsidRDefault="009E3322" w:rsidP="009E3322">
            <w:pPr>
              <w:ind w:right="1452"/>
              <w:jc w:val="both"/>
              <w:rPr>
                <w:rFonts w:ascii=".VnTime" w:hAnsi=".VnTime"/>
                <w:sz w:val="28"/>
              </w:rPr>
            </w:pPr>
            <w:r w:rsidRPr="009E3322">
              <w:rPr>
                <w:rFonts w:ascii=".VnTime" w:hAnsi=".VnTime"/>
                <w:sz w:val="28"/>
              </w:rPr>
              <w:tab/>
              <w:t>c, KA lµ tiÕp tuyÕn cña ®­êng trßn(O)</w:t>
            </w:r>
          </w:p>
          <w:p w:rsidR="009E3322" w:rsidRPr="00834D87" w:rsidRDefault="009E3322" w:rsidP="00834D87">
            <w:pPr>
              <w:jc w:val="center"/>
              <w:rPr>
                <w:rFonts w:ascii="Times New Roman" w:eastAsia="Times New Roman" w:hAnsi="Times New Roman" w:cs="Times New Roman"/>
                <w:b/>
                <w:color w:val="FF0000"/>
                <w:sz w:val="28"/>
                <w:szCs w:val="24"/>
                <w:lang w:val="en-US"/>
              </w:rPr>
            </w:pPr>
          </w:p>
        </w:tc>
      </w:tr>
      <w:tr w:rsidR="00834D87" w:rsidRPr="00834D87" w:rsidTr="009E3322">
        <w:trPr>
          <w:trHeight w:val="315"/>
        </w:trPr>
        <w:tc>
          <w:tcPr>
            <w:tcW w:w="11214" w:type="dxa"/>
            <w:tcBorders>
              <w:top w:val="nil"/>
              <w:left w:val="nil"/>
              <w:bottom w:val="nil"/>
              <w:right w:val="nil"/>
            </w:tcBorders>
            <w:shd w:val="clear" w:color="auto" w:fill="auto"/>
            <w:noWrap/>
            <w:vAlign w:val="bottom"/>
            <w:hideMark/>
          </w:tcPr>
          <w:p w:rsidR="00834D87" w:rsidRDefault="00834D87" w:rsidP="00834D87">
            <w:pPr>
              <w:jc w:val="center"/>
              <w:rPr>
                <w:rFonts w:ascii="Times New Roman" w:eastAsia="Times New Roman" w:hAnsi="Times New Roman" w:cs="Times New Roman"/>
                <w:b/>
                <w:color w:val="FF0000"/>
                <w:sz w:val="28"/>
                <w:szCs w:val="24"/>
                <w:lang w:val="en-US"/>
              </w:rPr>
            </w:pPr>
            <w:r w:rsidRPr="00834D87">
              <w:rPr>
                <w:rFonts w:ascii="Times New Roman" w:eastAsia="Times New Roman" w:hAnsi="Times New Roman" w:cs="Times New Roman"/>
                <w:b/>
                <w:color w:val="FF0000"/>
                <w:sz w:val="28"/>
                <w:szCs w:val="24"/>
                <w:lang w:val="en-US"/>
              </w:rPr>
              <w:t>ĐỀ 1796</w:t>
            </w:r>
          </w:p>
          <w:p w:rsidR="009E3322" w:rsidRPr="009E3322" w:rsidRDefault="009E3322" w:rsidP="009E3322">
            <w:pPr>
              <w:rPr>
                <w:rFonts w:ascii=".VnTime" w:hAnsi=".VnTime"/>
                <w:sz w:val="28"/>
              </w:rPr>
            </w:pPr>
            <w:r w:rsidRPr="009E3322">
              <w:rPr>
                <w:rFonts w:ascii=".VnTime" w:hAnsi=".VnTime"/>
                <w:b/>
                <w:sz w:val="28"/>
                <w:u w:val="single"/>
              </w:rPr>
              <w:t xml:space="preserve">Bµi 1:  </w:t>
            </w:r>
          </w:p>
          <w:p w:rsidR="009E3322" w:rsidRPr="009E3322" w:rsidRDefault="009E3322" w:rsidP="009E3322">
            <w:pPr>
              <w:rPr>
                <w:rFonts w:ascii=".VnTime" w:hAnsi=".VnTime"/>
                <w:sz w:val="28"/>
              </w:rPr>
            </w:pPr>
            <w:r w:rsidRPr="009E3322">
              <w:rPr>
                <w:rFonts w:ascii=".VnTime" w:hAnsi=".VnTime"/>
                <w:sz w:val="28"/>
              </w:rPr>
              <w:tab/>
              <w:t xml:space="preserve">Cho ph­¬ng tr×nh bÆc hai: </w:t>
            </w:r>
            <w:r w:rsidRPr="009E3322">
              <w:rPr>
                <w:rFonts w:ascii=".VnTime" w:hAnsi=".VnTime"/>
                <w:position w:val="-10"/>
                <w:sz w:val="28"/>
              </w:rPr>
              <w:object w:dxaOrig="2400" w:dyaOrig="360">
                <v:shape id="_x0000_i1637" type="#_x0000_t75" style="width:120pt;height:18pt" o:ole="">
                  <v:imagedata r:id="rId1362" o:title=""/>
                </v:shape>
                <o:OLEObject Type="Embed" ProgID="Equation.3" ShapeID="_x0000_i1637" DrawAspect="Content" ObjectID="_1587501622" r:id="rId1366"/>
              </w:object>
            </w:r>
          </w:p>
          <w:p w:rsidR="009E3322" w:rsidRPr="009E3322" w:rsidRDefault="009E3322" w:rsidP="009E3322">
            <w:pPr>
              <w:spacing w:line="288" w:lineRule="auto"/>
              <w:rPr>
                <w:rFonts w:ascii=".VnTime" w:hAnsi=".VnTime"/>
                <w:sz w:val="28"/>
              </w:rPr>
            </w:pPr>
            <w:r w:rsidRPr="009E3322">
              <w:rPr>
                <w:rFonts w:ascii=".VnTime" w:hAnsi=".VnTime"/>
                <w:sz w:val="28"/>
              </w:rPr>
              <w:tab/>
              <w:t>a, Gi¶i ph­¬ng tr×nh víi m = 4</w:t>
            </w:r>
          </w:p>
          <w:p w:rsidR="009E3322" w:rsidRPr="009E3322" w:rsidRDefault="009E3322" w:rsidP="009E3322">
            <w:pPr>
              <w:spacing w:line="288" w:lineRule="auto"/>
              <w:rPr>
                <w:rFonts w:ascii=".VnTime" w:hAnsi=".VnTime"/>
                <w:sz w:val="28"/>
              </w:rPr>
            </w:pPr>
            <w:r w:rsidRPr="009E3322">
              <w:rPr>
                <w:rFonts w:ascii=".VnTime" w:hAnsi=".VnTime"/>
                <w:sz w:val="28"/>
              </w:rPr>
              <w:tab/>
              <w:t>b, T×m m ®Ó ph­¬ng tr×nh cã hai nghiÖm ph©n biÖt</w:t>
            </w:r>
          </w:p>
          <w:p w:rsidR="009E3322" w:rsidRPr="009E3322" w:rsidRDefault="009E3322" w:rsidP="009E3322">
            <w:pPr>
              <w:spacing w:line="288" w:lineRule="auto"/>
              <w:jc w:val="both"/>
              <w:rPr>
                <w:rFonts w:ascii=".VnTime" w:hAnsi=".VnTime"/>
                <w:sz w:val="28"/>
              </w:rPr>
            </w:pPr>
            <w:r w:rsidRPr="009E3322">
              <w:rPr>
                <w:rFonts w:ascii=".VnTime" w:hAnsi=".VnTime"/>
                <w:sz w:val="28"/>
              </w:rPr>
              <w:tab/>
              <w:t xml:space="preserve">c, T×m m ®Ó ph­¬ng tr×nh cã hai nghiÖm ph©n biÖt, </w:t>
            </w:r>
          </w:p>
          <w:p w:rsidR="009E3322" w:rsidRPr="009E3322" w:rsidRDefault="009E3322" w:rsidP="009E3322">
            <w:pPr>
              <w:spacing w:line="288" w:lineRule="auto"/>
              <w:rPr>
                <w:rFonts w:ascii=".VnTime" w:hAnsi=".VnTime"/>
                <w:sz w:val="28"/>
              </w:rPr>
            </w:pPr>
            <w:r w:rsidRPr="009E3322">
              <w:rPr>
                <w:rFonts w:ascii=".VnTime" w:hAnsi=".VnTime"/>
                <w:sz w:val="28"/>
              </w:rPr>
              <w:t xml:space="preserve">              trong ®ã cã mét nghiÖm b»ng - 2, khi ®ã t×m nghiÖm cßn l¹i</w:t>
            </w:r>
          </w:p>
          <w:p w:rsidR="009E3322" w:rsidRPr="009E3322" w:rsidRDefault="009E3322" w:rsidP="009E3322">
            <w:pPr>
              <w:jc w:val="both"/>
              <w:rPr>
                <w:rFonts w:ascii=".VnTime" w:hAnsi=".VnTime"/>
                <w:sz w:val="28"/>
              </w:rPr>
            </w:pPr>
            <w:r w:rsidRPr="009E3322">
              <w:rPr>
                <w:rFonts w:ascii=".VnTime" w:hAnsi=".VnTime"/>
                <w:b/>
                <w:sz w:val="28"/>
              </w:rPr>
              <w:t xml:space="preserve">Bµi 2 : </w:t>
            </w:r>
            <w:r w:rsidRPr="009E3322">
              <w:rPr>
                <w:rFonts w:ascii=".VnTime" w:hAnsi=".VnTime"/>
                <w:sz w:val="28"/>
              </w:rPr>
              <w:t xml:space="preserve">Gi¶i hÖ ph­¬ng tr×nh  </w:t>
            </w:r>
            <w:r w:rsidRPr="009E3322">
              <w:rPr>
                <w:rFonts w:ascii=".VnTime" w:hAnsi=".VnTime"/>
                <w:position w:val="-34"/>
                <w:sz w:val="28"/>
              </w:rPr>
              <w:object w:dxaOrig="1520" w:dyaOrig="800">
                <v:shape id="_x0000_i1638" type="#_x0000_t75" style="width:76pt;height:40pt" o:ole="">
                  <v:imagedata r:id="rId1356" o:title=""/>
                </v:shape>
                <o:OLEObject Type="Embed" ProgID="Equation.3" ShapeID="_x0000_i1638" DrawAspect="Content" ObjectID="_1587501623" r:id="rId1367"/>
              </w:object>
            </w:r>
          </w:p>
          <w:p w:rsidR="009E3322" w:rsidRPr="009E3322" w:rsidRDefault="009E3322" w:rsidP="009E3322">
            <w:pPr>
              <w:jc w:val="both"/>
              <w:rPr>
                <w:rFonts w:ascii=".VnTime" w:hAnsi=".VnTime"/>
                <w:sz w:val="28"/>
              </w:rPr>
            </w:pPr>
            <w:r w:rsidRPr="009E3322">
              <w:rPr>
                <w:rFonts w:ascii=".VnTime" w:hAnsi=".VnTime"/>
                <w:b/>
                <w:sz w:val="28"/>
                <w:u w:val="single"/>
              </w:rPr>
              <w:t>Bµi 3 :</w:t>
            </w:r>
            <w:r w:rsidRPr="009E3322">
              <w:rPr>
                <w:rFonts w:ascii=".VnTime" w:hAnsi=".VnTime"/>
                <w:b/>
                <w:sz w:val="28"/>
              </w:rPr>
              <w:t xml:space="preserve">  </w:t>
            </w:r>
            <w:r w:rsidRPr="009E3322">
              <w:rPr>
                <w:rFonts w:ascii=".VnTime" w:hAnsi=".VnTime"/>
                <w:sz w:val="28"/>
              </w:rPr>
              <w:t xml:space="preserve">Chøng minh ®¼ng thøc : </w:t>
            </w:r>
            <w:r w:rsidRPr="009E3322">
              <w:rPr>
                <w:rFonts w:ascii=".VnTime" w:hAnsi=".VnTime"/>
                <w:position w:val="-10"/>
                <w:sz w:val="28"/>
              </w:rPr>
              <w:object w:dxaOrig="3460" w:dyaOrig="440">
                <v:shape id="_x0000_i1639" type="#_x0000_t75" style="width:173pt;height:22pt" o:ole="">
                  <v:imagedata r:id="rId1358" o:title=""/>
                </v:shape>
                <o:OLEObject Type="Embed" ProgID="Equation.3" ShapeID="_x0000_i1639" DrawAspect="Content" ObjectID="_1587501624" r:id="rId1368"/>
              </w:object>
            </w:r>
          </w:p>
          <w:p w:rsidR="009E3322" w:rsidRPr="009E3322" w:rsidRDefault="009E3322" w:rsidP="009E3322">
            <w:pPr>
              <w:jc w:val="both"/>
              <w:rPr>
                <w:rFonts w:ascii=".VnTime" w:hAnsi=".VnTime"/>
                <w:sz w:val="28"/>
              </w:rPr>
            </w:pPr>
          </w:p>
          <w:p w:rsidR="009E3322" w:rsidRPr="009E3322" w:rsidRDefault="009E3322" w:rsidP="009E3322">
            <w:pPr>
              <w:jc w:val="both"/>
              <w:rPr>
                <w:rFonts w:ascii=".VnTime" w:hAnsi=".VnTime"/>
                <w:sz w:val="28"/>
              </w:rPr>
            </w:pPr>
            <w:r w:rsidRPr="009E3322">
              <w:rPr>
                <w:rFonts w:ascii=".VnTime" w:hAnsi=".VnTime"/>
                <w:b/>
                <w:sz w:val="28"/>
                <w:u w:val="single"/>
              </w:rPr>
              <w:t>Bµi 4 :</w:t>
            </w:r>
            <w:r w:rsidRPr="009E3322">
              <w:rPr>
                <w:rFonts w:ascii=".VnTime" w:hAnsi=".VnTime"/>
                <w:b/>
                <w:sz w:val="28"/>
              </w:rPr>
              <w:t xml:space="preserve">  </w:t>
            </w:r>
            <w:r w:rsidRPr="009E3322">
              <w:rPr>
                <w:rFonts w:ascii=".VnTime" w:hAnsi=".VnTime"/>
                <w:sz w:val="28"/>
              </w:rPr>
              <w:t xml:space="preserve">Cho tam gi¸c ABC (AB </w:t>
            </w:r>
            <w:r w:rsidRPr="009E3322">
              <w:rPr>
                <w:rFonts w:ascii="Arial" w:hAnsi="Arial" w:cs="Arial"/>
                <w:sz w:val="28"/>
              </w:rPr>
              <w:t>≠</w:t>
            </w:r>
            <w:r w:rsidRPr="009E3322">
              <w:rPr>
                <w:rFonts w:ascii=".VnTime" w:hAnsi=".VnTime"/>
                <w:sz w:val="28"/>
              </w:rPr>
              <w:t>AC) néi tiÕp ®­êng trßn t©m O, ®­êng ph©n gi¸c trong cña gãc BAC c¾t ®o¹n BC t¹i D, c¾t ®­êng trßn t¹i M, ®­êng ph©n gi¸c ngoµi cña gãc BAC c¾t ®­êng th¼ng BC t¹i E, c¾t ®­êng trßn t¹i N. Gäi K lµ trung ®iÓm cña DE.</w:t>
            </w:r>
          </w:p>
          <w:p w:rsidR="009E3322" w:rsidRPr="009E3322" w:rsidRDefault="009E3322" w:rsidP="009E3322">
            <w:pPr>
              <w:jc w:val="both"/>
              <w:rPr>
                <w:rFonts w:ascii=".VnTime" w:hAnsi=".VnTime"/>
                <w:sz w:val="28"/>
              </w:rPr>
            </w:pPr>
            <w:r w:rsidRPr="009E3322">
              <w:rPr>
                <w:rFonts w:ascii=".VnTime" w:hAnsi=".VnTime"/>
                <w:sz w:val="28"/>
              </w:rPr>
              <w:tab/>
              <w:t>Chøng minh r»ng:</w:t>
            </w:r>
          </w:p>
          <w:p w:rsidR="009E3322" w:rsidRPr="009E3322" w:rsidRDefault="009E3322" w:rsidP="009E3322">
            <w:pPr>
              <w:jc w:val="both"/>
              <w:rPr>
                <w:rFonts w:ascii=".VnTime" w:hAnsi=".VnTime"/>
                <w:sz w:val="28"/>
              </w:rPr>
            </w:pPr>
            <w:r w:rsidRPr="009E3322">
              <w:rPr>
                <w:rFonts w:ascii=".VnTime" w:hAnsi=".VnTime"/>
                <w:sz w:val="28"/>
              </w:rPr>
              <w:tab/>
              <w:t>a, MN vu«ng gãc víi BC t¹i trung ®iÓm I cña BC.</w:t>
            </w:r>
          </w:p>
          <w:p w:rsidR="009E3322" w:rsidRPr="009E3322" w:rsidRDefault="009E3322" w:rsidP="009E3322">
            <w:pPr>
              <w:jc w:val="both"/>
              <w:rPr>
                <w:rFonts w:ascii=".VnTime" w:hAnsi=".VnTime"/>
                <w:sz w:val="28"/>
              </w:rPr>
            </w:pPr>
            <w:r w:rsidRPr="009E3322">
              <w:rPr>
                <w:rFonts w:ascii=".VnTime" w:hAnsi=".VnTime"/>
                <w:sz w:val="28"/>
              </w:rPr>
              <w:tab/>
              <w:t>b, Gãc ABN = gãc EAK</w:t>
            </w:r>
          </w:p>
          <w:p w:rsidR="009E3322" w:rsidRPr="009E3322" w:rsidRDefault="009E3322" w:rsidP="009E3322">
            <w:pPr>
              <w:jc w:val="both"/>
              <w:rPr>
                <w:rFonts w:ascii=".VnTime" w:hAnsi=".VnTime"/>
                <w:sz w:val="28"/>
              </w:rPr>
            </w:pPr>
            <w:r w:rsidRPr="009E3322">
              <w:rPr>
                <w:rFonts w:ascii=".VnTime" w:hAnsi=".VnTime"/>
                <w:sz w:val="28"/>
              </w:rPr>
              <w:tab/>
              <w:t>c, KA lµ tiÕp tuyÕn cña ®­êng trßn(O)</w:t>
            </w:r>
          </w:p>
          <w:p w:rsidR="009E3322" w:rsidRPr="00834D87" w:rsidRDefault="009E3322" w:rsidP="00834D87">
            <w:pPr>
              <w:jc w:val="center"/>
              <w:rPr>
                <w:rFonts w:ascii="Times New Roman" w:eastAsia="Times New Roman" w:hAnsi="Times New Roman" w:cs="Times New Roman"/>
                <w:b/>
                <w:color w:val="FF0000"/>
                <w:sz w:val="28"/>
                <w:szCs w:val="24"/>
                <w:lang w:val="en-US"/>
              </w:rPr>
            </w:pPr>
          </w:p>
        </w:tc>
      </w:tr>
      <w:tr w:rsidR="00834D87" w:rsidRPr="00834D87" w:rsidTr="009E3322">
        <w:trPr>
          <w:trHeight w:val="315"/>
        </w:trPr>
        <w:tc>
          <w:tcPr>
            <w:tcW w:w="11214" w:type="dxa"/>
            <w:tcBorders>
              <w:top w:val="nil"/>
              <w:left w:val="nil"/>
              <w:bottom w:val="nil"/>
              <w:right w:val="nil"/>
            </w:tcBorders>
            <w:shd w:val="clear" w:color="auto" w:fill="auto"/>
            <w:noWrap/>
            <w:vAlign w:val="bottom"/>
            <w:hideMark/>
          </w:tcPr>
          <w:p w:rsidR="00834D87" w:rsidRDefault="00834D87" w:rsidP="00834D87">
            <w:pPr>
              <w:jc w:val="center"/>
              <w:rPr>
                <w:rFonts w:ascii="Times New Roman" w:eastAsia="Times New Roman" w:hAnsi="Times New Roman" w:cs="Times New Roman"/>
                <w:b/>
                <w:color w:val="FF0000"/>
                <w:sz w:val="28"/>
                <w:szCs w:val="24"/>
                <w:lang w:val="en-US"/>
              </w:rPr>
            </w:pPr>
            <w:r w:rsidRPr="00834D87">
              <w:rPr>
                <w:rFonts w:ascii="Times New Roman" w:eastAsia="Times New Roman" w:hAnsi="Times New Roman" w:cs="Times New Roman"/>
                <w:b/>
                <w:color w:val="FF0000"/>
                <w:sz w:val="28"/>
                <w:szCs w:val="24"/>
                <w:lang w:val="en-US"/>
              </w:rPr>
              <w:t>ĐỀ 1797</w:t>
            </w:r>
          </w:p>
          <w:p w:rsidR="009E3322" w:rsidRPr="009E3322" w:rsidRDefault="009E3322" w:rsidP="009E3322">
            <w:pPr>
              <w:rPr>
                <w:rFonts w:ascii=".VnTime" w:hAnsi=".VnTime"/>
                <w:sz w:val="28"/>
                <w:szCs w:val="28"/>
              </w:rPr>
            </w:pPr>
            <w:r w:rsidRPr="009E3322">
              <w:rPr>
                <w:rFonts w:ascii=".VnTime" w:hAnsi=".VnTime"/>
                <w:b/>
                <w:sz w:val="28"/>
                <w:szCs w:val="28"/>
                <w:u w:val="single"/>
              </w:rPr>
              <w:t xml:space="preserve">Bµi 1: </w:t>
            </w:r>
            <w:r w:rsidRPr="009E3322">
              <w:rPr>
                <w:rFonts w:ascii=".VnTime" w:hAnsi=".VnTime"/>
                <w:sz w:val="28"/>
                <w:szCs w:val="28"/>
              </w:rPr>
              <w:t xml:space="preserve">  Gi¶i c¸c ph­¬ng tr×nh </w:t>
            </w:r>
          </w:p>
          <w:p w:rsidR="009E3322" w:rsidRPr="009E3322" w:rsidRDefault="009E3322" w:rsidP="009E3322">
            <w:pPr>
              <w:rPr>
                <w:rFonts w:ascii=".VnTime" w:hAnsi=".VnTime"/>
                <w:sz w:val="28"/>
                <w:szCs w:val="28"/>
              </w:rPr>
            </w:pPr>
            <w:r w:rsidRPr="009E3322">
              <w:rPr>
                <w:rFonts w:ascii=".VnTime" w:hAnsi=".VnTime"/>
                <w:sz w:val="28"/>
                <w:szCs w:val="28"/>
              </w:rPr>
              <w:tab/>
            </w:r>
            <w:r w:rsidRPr="009E3322">
              <w:rPr>
                <w:rFonts w:ascii=".VnTime" w:hAnsi=".VnTime"/>
                <w:sz w:val="28"/>
                <w:szCs w:val="28"/>
              </w:rPr>
              <w:tab/>
            </w:r>
            <w:r w:rsidRPr="009E3322">
              <w:rPr>
                <w:rFonts w:ascii=".VnTime" w:hAnsi=".VnTime"/>
                <w:position w:val="-34"/>
                <w:sz w:val="28"/>
                <w:szCs w:val="28"/>
              </w:rPr>
              <w:object w:dxaOrig="2480" w:dyaOrig="780">
                <v:shape id="_x0000_i1640" type="#_x0000_t75" style="width:124pt;height:39pt" o:ole="">
                  <v:imagedata r:id="rId1369" o:title=""/>
                </v:shape>
                <o:OLEObject Type="Embed" ProgID="Equation.3" ShapeID="_x0000_i1640" DrawAspect="Content" ObjectID="_1587501625" r:id="rId1370"/>
              </w:object>
            </w:r>
          </w:p>
          <w:p w:rsidR="009E3322" w:rsidRPr="009E3322" w:rsidRDefault="009E3322" w:rsidP="009E3322">
            <w:pPr>
              <w:rPr>
                <w:rFonts w:ascii=".VnTime" w:hAnsi=".VnTime"/>
                <w:sz w:val="28"/>
                <w:szCs w:val="28"/>
              </w:rPr>
            </w:pPr>
            <w:r w:rsidRPr="009E3322">
              <w:rPr>
                <w:rFonts w:ascii=".VnTime" w:hAnsi=".VnTime"/>
                <w:b/>
                <w:sz w:val="28"/>
                <w:szCs w:val="28"/>
              </w:rPr>
              <w:t xml:space="preserve">Bµi 2 :  </w:t>
            </w:r>
            <w:r w:rsidRPr="009E3322">
              <w:rPr>
                <w:rFonts w:ascii=".VnTime" w:hAnsi=".VnTime"/>
                <w:sz w:val="28"/>
                <w:szCs w:val="28"/>
              </w:rPr>
              <w:t xml:space="preserve">Cho hÖ ph­¬ng tr×nh : </w:t>
            </w:r>
            <w:r w:rsidRPr="009E3322">
              <w:rPr>
                <w:rFonts w:ascii=".VnTime" w:hAnsi=".VnTime"/>
                <w:position w:val="-32"/>
                <w:sz w:val="28"/>
                <w:szCs w:val="28"/>
              </w:rPr>
              <w:object w:dxaOrig="2040" w:dyaOrig="760">
                <v:shape id="_x0000_i1641" type="#_x0000_t75" style="width:102pt;height:38pt" o:ole="">
                  <v:imagedata r:id="rId1371" o:title=""/>
                </v:shape>
                <o:OLEObject Type="Embed" ProgID="Equation.3" ShapeID="_x0000_i1641" DrawAspect="Content" ObjectID="_1587501626" r:id="rId1372"/>
              </w:object>
            </w:r>
          </w:p>
          <w:p w:rsidR="009E3322" w:rsidRPr="009E3322" w:rsidRDefault="009E3322" w:rsidP="009E3322">
            <w:pPr>
              <w:rPr>
                <w:rFonts w:ascii=".VnTime" w:hAnsi=".VnTime"/>
                <w:sz w:val="28"/>
                <w:szCs w:val="28"/>
              </w:rPr>
            </w:pPr>
            <w:r w:rsidRPr="009E3322">
              <w:rPr>
                <w:rFonts w:ascii=".VnTime" w:hAnsi=".VnTime"/>
                <w:sz w:val="28"/>
                <w:szCs w:val="28"/>
              </w:rPr>
              <w:tab/>
              <w:t>1. Gi¶i hÖ ph­¬ng tr×nh víi m = 2</w:t>
            </w:r>
          </w:p>
          <w:p w:rsidR="009E3322" w:rsidRPr="009E3322" w:rsidRDefault="009E3322" w:rsidP="009E3322">
            <w:pPr>
              <w:rPr>
                <w:rFonts w:ascii=".VnTime" w:hAnsi=".VnTime"/>
                <w:sz w:val="28"/>
                <w:szCs w:val="28"/>
              </w:rPr>
            </w:pPr>
            <w:r w:rsidRPr="009E3322">
              <w:rPr>
                <w:rFonts w:ascii=".VnTime" w:hAnsi=".VnTime"/>
                <w:sz w:val="28"/>
                <w:szCs w:val="28"/>
              </w:rPr>
              <w:tab/>
              <w:t>2. T×m gi¸ trÞ cña m ®Ó hÖ ph­¬ng tr×nh trªn cã nghiÖm : x = y = - 5</w:t>
            </w:r>
          </w:p>
          <w:p w:rsidR="009E3322" w:rsidRPr="009E3322" w:rsidRDefault="009E3322" w:rsidP="009E3322">
            <w:pPr>
              <w:rPr>
                <w:rFonts w:ascii=".VnTime" w:hAnsi=".VnTime"/>
                <w:sz w:val="28"/>
                <w:szCs w:val="28"/>
              </w:rPr>
            </w:pPr>
            <w:r w:rsidRPr="009E3322">
              <w:rPr>
                <w:rFonts w:ascii=".VnTime" w:hAnsi=".VnTime"/>
                <w:b/>
                <w:sz w:val="28"/>
                <w:szCs w:val="28"/>
                <w:u w:val="single"/>
              </w:rPr>
              <w:t xml:space="preserve">Bµi 3 :  </w:t>
            </w:r>
            <w:r w:rsidRPr="009E3322">
              <w:rPr>
                <w:rFonts w:ascii=".VnTime" w:hAnsi=".VnTime"/>
                <w:sz w:val="28"/>
                <w:szCs w:val="28"/>
              </w:rPr>
              <w:t xml:space="preserve"> </w:t>
            </w:r>
            <w:r w:rsidRPr="009E3322">
              <w:rPr>
                <w:rFonts w:ascii=".VnTime" w:hAnsi=".VnTime"/>
                <w:position w:val="-10"/>
                <w:sz w:val="28"/>
                <w:szCs w:val="28"/>
              </w:rPr>
              <w:object w:dxaOrig="2320" w:dyaOrig="320">
                <v:shape id="_x0000_i1642" type="#_x0000_t75" style="width:129.8pt;height:18.15pt" o:ole="">
                  <v:imagedata r:id="rId1373" o:title=""/>
                </v:shape>
                <o:OLEObject Type="Embed" ProgID="Equation.3" ShapeID="_x0000_i1642" DrawAspect="Content" ObjectID="_1587501627" r:id="rId1374"/>
              </w:object>
            </w:r>
            <w:r w:rsidRPr="009E3322">
              <w:rPr>
                <w:rFonts w:ascii=".VnTime" w:hAnsi=".VnTime"/>
                <w:sz w:val="28"/>
                <w:szCs w:val="28"/>
              </w:rPr>
              <w:t xml:space="preserve"> </w:t>
            </w:r>
          </w:p>
          <w:p w:rsidR="009E3322" w:rsidRPr="009E3322" w:rsidRDefault="009E3322" w:rsidP="009E3322">
            <w:pPr>
              <w:jc w:val="center"/>
              <w:rPr>
                <w:rFonts w:ascii=".VnTime" w:hAnsi=".VnTime"/>
                <w:sz w:val="28"/>
                <w:szCs w:val="28"/>
              </w:rPr>
            </w:pPr>
            <w:r w:rsidRPr="009E3322">
              <w:rPr>
                <w:rFonts w:ascii=".VnTime" w:hAnsi=".VnTime"/>
                <w:position w:val="-10"/>
                <w:sz w:val="28"/>
                <w:szCs w:val="28"/>
              </w:rPr>
              <w:object w:dxaOrig="1860" w:dyaOrig="340">
                <v:shape id="_x0000_i1643" type="#_x0000_t75" style="width:105pt;height:19.5pt" o:ole="">
                  <v:imagedata r:id="rId1375" o:title=""/>
                </v:shape>
                <o:OLEObject Type="Embed" ProgID="Equation.3" ShapeID="_x0000_i1643" DrawAspect="Content" ObjectID="_1587501628" r:id="rId1376"/>
              </w:object>
            </w:r>
            <w:r w:rsidRPr="009E3322">
              <w:rPr>
                <w:rFonts w:ascii=".VnTime" w:hAnsi=".VnTime"/>
                <w:sz w:val="28"/>
                <w:szCs w:val="28"/>
              </w:rPr>
              <w:t xml:space="preserve"> </w:t>
            </w:r>
            <w:r w:rsidRPr="009E3322">
              <w:rPr>
                <w:rFonts w:ascii=".VnTime" w:hAnsi=".VnTime"/>
                <w:position w:val="-34"/>
                <w:sz w:val="28"/>
                <w:szCs w:val="28"/>
              </w:rPr>
              <w:object w:dxaOrig="4959" w:dyaOrig="800">
                <v:shape id="_x0000_i1644" type="#_x0000_t75" style="width:243pt;height:39.35pt" o:ole="">
                  <v:imagedata r:id="rId1377" o:title=""/>
                </v:shape>
                <o:OLEObject Type="Embed" ProgID="Equation.3" ShapeID="_x0000_i1644" DrawAspect="Content" ObjectID="_1587501629" r:id="rId1378"/>
              </w:object>
            </w:r>
          </w:p>
          <w:p w:rsidR="009E3322" w:rsidRPr="009E3322" w:rsidRDefault="009E3322" w:rsidP="009E3322">
            <w:pPr>
              <w:rPr>
                <w:rFonts w:ascii=".VnTime" w:hAnsi=".VnTime"/>
                <w:sz w:val="28"/>
                <w:szCs w:val="28"/>
              </w:rPr>
            </w:pPr>
            <w:r w:rsidRPr="009E3322">
              <w:rPr>
                <w:rFonts w:ascii=".VnTime" w:hAnsi=".VnTime"/>
                <w:b/>
                <w:sz w:val="28"/>
                <w:szCs w:val="28"/>
                <w:u w:val="single"/>
              </w:rPr>
              <w:t xml:space="preserve">Bµi 4 </w:t>
            </w:r>
            <w:r w:rsidRPr="009E3322">
              <w:rPr>
                <w:rFonts w:ascii=".VnTime" w:hAnsi=".VnTime"/>
                <w:b/>
                <w:sz w:val="28"/>
                <w:szCs w:val="28"/>
              </w:rPr>
              <w:t xml:space="preserve">:  </w:t>
            </w:r>
            <w:r w:rsidRPr="009E3322">
              <w:rPr>
                <w:rFonts w:ascii=".VnTime" w:hAnsi=".VnTime"/>
                <w:sz w:val="28"/>
                <w:szCs w:val="28"/>
              </w:rPr>
              <w:t xml:space="preserve">Cho ®­êng trßn ®­êng kÝnh AB trªn tia AB lÊy ®iÓm C sao cho B n»m gi÷a AC, tõ C kÎ ®­êng th¼ng vu«ng gãc víi AB, trªn x lÊy ®iÓm D (D </w:t>
            </w:r>
            <w:r w:rsidRPr="009E3322">
              <w:rPr>
                <w:rFonts w:ascii="Arial" w:hAnsi="Arial" w:cs="Arial"/>
                <w:sz w:val="28"/>
                <w:szCs w:val="28"/>
              </w:rPr>
              <w:t>≠</w:t>
            </w:r>
            <w:r w:rsidRPr="009E3322">
              <w:rPr>
                <w:rFonts w:ascii=".VnTime" w:hAnsi=".VnTime"/>
                <w:sz w:val="28"/>
                <w:szCs w:val="28"/>
              </w:rPr>
              <w:t xml:space="preserve"> C). Nèi DA c¾t ®­êng trßn t¹i M, nèi DB c¾t ®­êng trßn t¹i K.</w:t>
            </w:r>
          </w:p>
          <w:p w:rsidR="009E3322" w:rsidRPr="009E3322" w:rsidRDefault="009E3322" w:rsidP="009E3322">
            <w:pPr>
              <w:jc w:val="both"/>
              <w:rPr>
                <w:rFonts w:ascii=".VnTime" w:hAnsi=".VnTime"/>
                <w:sz w:val="28"/>
                <w:szCs w:val="28"/>
              </w:rPr>
            </w:pPr>
            <w:r w:rsidRPr="009E3322">
              <w:rPr>
                <w:rFonts w:ascii=".VnTime" w:hAnsi=".VnTime"/>
                <w:sz w:val="28"/>
                <w:szCs w:val="28"/>
              </w:rPr>
              <w:tab/>
              <w:t>1. CMR: Tø gi¸c ADCN néi tiÕp</w:t>
            </w:r>
          </w:p>
          <w:p w:rsidR="009E3322" w:rsidRPr="009E3322" w:rsidRDefault="009E3322" w:rsidP="009E3322">
            <w:pPr>
              <w:jc w:val="both"/>
              <w:rPr>
                <w:rFonts w:ascii=".VnTime" w:hAnsi=".VnTime"/>
                <w:sz w:val="28"/>
                <w:szCs w:val="28"/>
              </w:rPr>
            </w:pPr>
            <w:r w:rsidRPr="009E3322">
              <w:rPr>
                <w:rFonts w:ascii=".VnTime" w:hAnsi=".VnTime"/>
                <w:sz w:val="28"/>
                <w:szCs w:val="28"/>
              </w:rPr>
              <w:tab/>
              <w:t>2. CMR : AC lµ ph©n gi¸c cña gãc KAD</w:t>
            </w:r>
          </w:p>
          <w:p w:rsidR="009E3322" w:rsidRPr="009E3322" w:rsidRDefault="009E3322" w:rsidP="009E3322">
            <w:pPr>
              <w:jc w:val="both"/>
              <w:rPr>
                <w:rFonts w:ascii=".VnTime" w:hAnsi=".VnTime"/>
                <w:sz w:val="28"/>
                <w:szCs w:val="28"/>
              </w:rPr>
            </w:pPr>
            <w:r w:rsidRPr="009E3322">
              <w:rPr>
                <w:rFonts w:ascii=".VnTime" w:hAnsi=".VnTime"/>
                <w:sz w:val="28"/>
                <w:szCs w:val="28"/>
              </w:rPr>
              <w:tab/>
              <w:t>3. KÐo dµi MB c¾t ®­êng th¼ng x t¹i S . Cmr : S , A , N th¼ng hµng</w:t>
            </w:r>
          </w:p>
          <w:p w:rsidR="009E3322" w:rsidRPr="009E3322" w:rsidRDefault="009E3322" w:rsidP="009E3322">
            <w:pPr>
              <w:jc w:val="both"/>
              <w:rPr>
                <w:rFonts w:ascii=".VnTime" w:hAnsi=".VnTime"/>
                <w:b/>
                <w:sz w:val="28"/>
                <w:szCs w:val="28"/>
              </w:rPr>
            </w:pPr>
            <w:r w:rsidRPr="009E3322">
              <w:rPr>
                <w:rFonts w:ascii=".VnTime" w:hAnsi=".VnTime"/>
                <w:b/>
                <w:sz w:val="28"/>
                <w:szCs w:val="28"/>
              </w:rPr>
              <w:t>Bµi 5:</w:t>
            </w:r>
          </w:p>
          <w:p w:rsidR="009E3322" w:rsidRPr="009E3322" w:rsidRDefault="009E3322" w:rsidP="009E3322">
            <w:pPr>
              <w:jc w:val="both"/>
              <w:rPr>
                <w:rFonts w:ascii=".VnTime" w:hAnsi=".VnTime"/>
                <w:sz w:val="28"/>
                <w:szCs w:val="28"/>
              </w:rPr>
            </w:pPr>
            <w:r w:rsidRPr="009E3322">
              <w:rPr>
                <w:rFonts w:ascii=".VnTime" w:hAnsi=".VnTime"/>
                <w:sz w:val="28"/>
                <w:szCs w:val="28"/>
              </w:rPr>
              <w:tab/>
              <w:t xml:space="preserve">Cho </w:t>
            </w:r>
            <w:r w:rsidRPr="009E3322">
              <w:rPr>
                <w:rFonts w:ascii=".VnTime" w:hAnsi=".VnTime"/>
                <w:position w:val="-4"/>
                <w:sz w:val="28"/>
                <w:szCs w:val="28"/>
              </w:rPr>
              <w:object w:dxaOrig="220" w:dyaOrig="260">
                <v:shape id="_x0000_i1645" type="#_x0000_t75" style="width:11pt;height:13pt" o:ole="">
                  <v:imagedata r:id="rId1379" o:title=""/>
                </v:shape>
                <o:OLEObject Type="Embed" ProgID="Equation.3" ShapeID="_x0000_i1645" DrawAspect="Content" ObjectID="_1587501630" r:id="rId1380"/>
              </w:object>
            </w:r>
            <w:r w:rsidRPr="009E3322">
              <w:rPr>
                <w:rFonts w:ascii=".VnTime" w:hAnsi=".VnTime"/>
                <w:sz w:val="28"/>
                <w:szCs w:val="28"/>
              </w:rPr>
              <w:t>ABC</w:t>
            </w:r>
            <w:r w:rsidRPr="009E3322">
              <w:rPr>
                <w:rFonts w:ascii=".VnTime" w:hAnsi=".VnTime"/>
                <w:position w:val="-4"/>
                <w:sz w:val="28"/>
                <w:szCs w:val="28"/>
              </w:rPr>
              <w:object w:dxaOrig="240" w:dyaOrig="260">
                <v:shape id="_x0000_i1646" type="#_x0000_t75" style="width:12pt;height:13pt" o:ole="">
                  <v:imagedata r:id="rId1381" o:title=""/>
                </v:shape>
                <o:OLEObject Type="Embed" ProgID="Equation.3" ShapeID="_x0000_i1646" DrawAspect="Content" ObjectID="_1587501631" r:id="rId1382"/>
              </w:object>
            </w:r>
            <w:r w:rsidRPr="009E3322">
              <w:rPr>
                <w:rFonts w:ascii=".VnTime" w:hAnsi=".VnTime"/>
                <w:sz w:val="28"/>
                <w:szCs w:val="28"/>
              </w:rPr>
              <w:t xml:space="preserve"> t¹i A, kÎ ®­êng cao AH, ®Æt HB = x, HC = y, HA = z. </w:t>
            </w:r>
          </w:p>
          <w:p w:rsidR="009E3322" w:rsidRPr="009E3322" w:rsidRDefault="009E3322" w:rsidP="009E3322">
            <w:pPr>
              <w:jc w:val="both"/>
              <w:rPr>
                <w:rFonts w:ascii=".VnTime" w:hAnsi=".VnTime"/>
                <w:sz w:val="28"/>
                <w:szCs w:val="28"/>
              </w:rPr>
            </w:pPr>
            <w:r w:rsidRPr="009E3322">
              <w:rPr>
                <w:rFonts w:ascii=".VnTime" w:hAnsi=".VnTime"/>
                <w:sz w:val="28"/>
                <w:szCs w:val="28"/>
              </w:rPr>
              <w:t xml:space="preserve">Chøng minh r»ng : NÕu x + y + z = x.y.z  th× z </w:t>
            </w:r>
            <w:r w:rsidRPr="009E3322">
              <w:rPr>
                <w:rFonts w:ascii=".VnTime" w:hAnsi=".VnTime"/>
                <w:position w:val="-8"/>
                <w:sz w:val="28"/>
                <w:szCs w:val="28"/>
              </w:rPr>
              <w:object w:dxaOrig="560" w:dyaOrig="360">
                <v:shape id="_x0000_i1647" type="#_x0000_t75" style="width:28pt;height:18pt" o:ole="">
                  <v:imagedata r:id="rId1383" o:title=""/>
                </v:shape>
                <o:OLEObject Type="Embed" ProgID="Equation.3" ShapeID="_x0000_i1647" DrawAspect="Content" ObjectID="_1587501632" r:id="rId1384"/>
              </w:object>
            </w:r>
            <w:r w:rsidRPr="009E3322">
              <w:rPr>
                <w:rFonts w:ascii=".VnTime" w:hAnsi=".VnTime"/>
                <w:sz w:val="28"/>
                <w:szCs w:val="28"/>
              </w:rPr>
              <w:t>. §¼ng thøc x¶y ra khi nµo?</w:t>
            </w:r>
          </w:p>
          <w:p w:rsidR="009E3322" w:rsidRPr="00834D87" w:rsidRDefault="009E3322" w:rsidP="00834D87">
            <w:pPr>
              <w:jc w:val="center"/>
              <w:rPr>
                <w:rFonts w:ascii="Times New Roman" w:eastAsia="Times New Roman" w:hAnsi="Times New Roman" w:cs="Times New Roman"/>
                <w:b/>
                <w:color w:val="FF0000"/>
                <w:sz w:val="28"/>
                <w:szCs w:val="24"/>
                <w:lang w:val="en-US"/>
              </w:rPr>
            </w:pPr>
          </w:p>
        </w:tc>
      </w:tr>
      <w:tr w:rsidR="00834D87" w:rsidRPr="00834D87" w:rsidTr="009E3322">
        <w:trPr>
          <w:trHeight w:val="315"/>
        </w:trPr>
        <w:tc>
          <w:tcPr>
            <w:tcW w:w="11214" w:type="dxa"/>
            <w:tcBorders>
              <w:top w:val="nil"/>
              <w:left w:val="nil"/>
              <w:bottom w:val="nil"/>
              <w:right w:val="nil"/>
            </w:tcBorders>
            <w:shd w:val="clear" w:color="auto" w:fill="auto"/>
            <w:noWrap/>
            <w:vAlign w:val="bottom"/>
            <w:hideMark/>
          </w:tcPr>
          <w:p w:rsidR="00834D87" w:rsidRDefault="00834D87" w:rsidP="00834D87">
            <w:pPr>
              <w:jc w:val="center"/>
              <w:rPr>
                <w:rFonts w:ascii="Times New Roman" w:eastAsia="Times New Roman" w:hAnsi="Times New Roman" w:cs="Times New Roman"/>
                <w:b/>
                <w:color w:val="FF0000"/>
                <w:sz w:val="28"/>
                <w:szCs w:val="24"/>
                <w:lang w:val="en-US"/>
              </w:rPr>
            </w:pPr>
            <w:r w:rsidRPr="00834D87">
              <w:rPr>
                <w:rFonts w:ascii="Times New Roman" w:eastAsia="Times New Roman" w:hAnsi="Times New Roman" w:cs="Times New Roman"/>
                <w:b/>
                <w:color w:val="FF0000"/>
                <w:sz w:val="28"/>
                <w:szCs w:val="24"/>
                <w:lang w:val="en-US"/>
              </w:rPr>
              <w:t>ĐỀ 1798</w:t>
            </w:r>
          </w:p>
          <w:p w:rsidR="009E3322" w:rsidRPr="009E3322" w:rsidRDefault="009E3322" w:rsidP="009E3322">
            <w:pPr>
              <w:tabs>
                <w:tab w:val="left" w:pos="900"/>
                <w:tab w:val="left" w:pos="1260"/>
                <w:tab w:val="right" w:pos="8460"/>
              </w:tabs>
              <w:ind w:right="1168"/>
              <w:rPr>
                <w:rFonts w:ascii=".VnTime" w:hAnsi=".VnTime"/>
                <w:color w:val="000000"/>
                <w:sz w:val="28"/>
                <w:szCs w:val="28"/>
              </w:rPr>
            </w:pPr>
            <w:r w:rsidRPr="009E3322">
              <w:rPr>
                <w:rFonts w:ascii=".VnTime" w:hAnsi=".VnTime"/>
                <w:b/>
                <w:bCs/>
                <w:iCs/>
                <w:color w:val="000000"/>
                <w:sz w:val="28"/>
                <w:szCs w:val="28"/>
              </w:rPr>
              <w:t>C©u 1 : ( 2 ®iÓm )</w:t>
            </w:r>
            <w:r w:rsidRPr="009E3322">
              <w:rPr>
                <w:rFonts w:ascii=".VnTime" w:hAnsi=".VnTime"/>
                <w:color w:val="000000"/>
                <w:sz w:val="28"/>
                <w:szCs w:val="28"/>
              </w:rPr>
              <w:t xml:space="preserve"> XÐt biÓu thøc : B =</w:t>
            </w:r>
            <w:r w:rsidRPr="009E3322">
              <w:rPr>
                <w:rFonts w:ascii=".VnTime" w:hAnsi=".VnTime"/>
                <w:color w:val="000000"/>
                <w:position w:val="-38"/>
                <w:sz w:val="28"/>
                <w:szCs w:val="28"/>
              </w:rPr>
              <w:object w:dxaOrig="5460" w:dyaOrig="900">
                <v:shape id="_x0000_i1648" type="#_x0000_t75" style="width:255.8pt;height:42.15pt" o:ole="">
                  <v:imagedata r:id="rId1385" o:title=""/>
                </v:shape>
                <o:OLEObject Type="Embed" ProgID="Equation.3" ShapeID="_x0000_i1648" DrawAspect="Content" ObjectID="_1587501633" r:id="rId1386"/>
              </w:object>
            </w:r>
          </w:p>
          <w:p w:rsidR="009E3322" w:rsidRPr="009E3322" w:rsidRDefault="009E3322" w:rsidP="009E3322">
            <w:pPr>
              <w:tabs>
                <w:tab w:val="left" w:pos="540"/>
                <w:tab w:val="left" w:pos="2880"/>
                <w:tab w:val="center" w:pos="4500"/>
                <w:tab w:val="right" w:pos="8460"/>
              </w:tabs>
              <w:ind w:right="1168"/>
              <w:jc w:val="thaiDistribute"/>
              <w:rPr>
                <w:rFonts w:ascii=".VnTime" w:hAnsi=".VnTime"/>
                <w:color w:val="000000"/>
                <w:sz w:val="28"/>
                <w:szCs w:val="28"/>
              </w:rPr>
            </w:pPr>
            <w:r w:rsidRPr="009E3322">
              <w:rPr>
                <w:rFonts w:ascii=".VnTime" w:hAnsi=".VnTime"/>
                <w:color w:val="000000"/>
                <w:sz w:val="28"/>
                <w:szCs w:val="28"/>
              </w:rPr>
              <w:tab/>
              <w:t xml:space="preserve">  1) Rót gän B</w:t>
            </w:r>
            <w:r w:rsidRPr="009E3322">
              <w:rPr>
                <w:rFonts w:ascii=".VnTime" w:hAnsi=".VnTime"/>
                <w:color w:val="000000"/>
                <w:sz w:val="28"/>
                <w:szCs w:val="28"/>
              </w:rPr>
              <w:tab/>
            </w:r>
            <w:r w:rsidRPr="009E3322">
              <w:rPr>
                <w:rFonts w:ascii=".VnTime" w:hAnsi=".VnTime"/>
                <w:color w:val="000000"/>
                <w:sz w:val="28"/>
                <w:szCs w:val="28"/>
              </w:rPr>
              <w:tab/>
              <w:t xml:space="preserve">               2) So s¸nh B víi  1</w:t>
            </w:r>
          </w:p>
          <w:p w:rsidR="009E3322" w:rsidRPr="009E3322" w:rsidRDefault="009E3322" w:rsidP="009E3322">
            <w:pPr>
              <w:tabs>
                <w:tab w:val="left" w:pos="900"/>
                <w:tab w:val="left" w:pos="1260"/>
                <w:tab w:val="right" w:pos="8460"/>
              </w:tabs>
              <w:ind w:right="1168"/>
              <w:jc w:val="thaiDistribute"/>
              <w:rPr>
                <w:rFonts w:ascii=".VnTime" w:hAnsi=".VnTime"/>
                <w:color w:val="000000"/>
                <w:sz w:val="28"/>
                <w:szCs w:val="28"/>
              </w:rPr>
            </w:pPr>
            <w:r w:rsidRPr="009E3322">
              <w:rPr>
                <w:rFonts w:ascii=".VnTime" w:hAnsi=".VnTime"/>
                <w:b/>
                <w:bCs/>
                <w:iCs/>
                <w:color w:val="000000"/>
                <w:sz w:val="28"/>
                <w:szCs w:val="28"/>
              </w:rPr>
              <w:t xml:space="preserve">C©u 2 : ( 2 diÓm ) </w:t>
            </w:r>
            <w:r w:rsidRPr="009E3322">
              <w:rPr>
                <w:rFonts w:ascii=".VnTime" w:hAnsi=".VnTime"/>
                <w:color w:val="000000"/>
                <w:sz w:val="28"/>
                <w:szCs w:val="28"/>
              </w:rPr>
              <w:t>Cho ph</w:t>
            </w:r>
            <w:r w:rsidRPr="009E3322">
              <w:rPr>
                <w:rFonts w:ascii=".VnTime" w:hAnsi=".VnTime"/>
                <w:color w:val="000000"/>
                <w:sz w:val="28"/>
                <w:szCs w:val="28"/>
              </w:rPr>
              <w:softHyphen/>
              <w:t xml:space="preserve">­¬ng tr×nh cã Èn x (m lµ tham sè) :  </w:t>
            </w:r>
            <w:r w:rsidRPr="009E3322">
              <w:rPr>
                <w:rFonts w:ascii=".VnTime" w:hAnsi=".VnTime"/>
                <w:color w:val="000000"/>
                <w:sz w:val="28"/>
                <w:szCs w:val="28"/>
              </w:rPr>
              <w:tab/>
              <w:t>x</w:t>
            </w:r>
            <w:r w:rsidRPr="009E3322">
              <w:rPr>
                <w:rFonts w:ascii=".VnTime" w:hAnsi=".VnTime"/>
                <w:color w:val="000000"/>
                <w:sz w:val="28"/>
                <w:szCs w:val="28"/>
                <w:vertAlign w:val="superscript"/>
              </w:rPr>
              <w:t>2</w:t>
            </w:r>
            <w:r w:rsidRPr="009E3322">
              <w:rPr>
                <w:rFonts w:ascii=".VnTime" w:hAnsi=".VnTime"/>
                <w:color w:val="000000"/>
                <w:sz w:val="28"/>
                <w:szCs w:val="28"/>
              </w:rPr>
              <w:t xml:space="preserve"> -  mx + m - 1  = 0 </w:t>
            </w:r>
          </w:p>
          <w:p w:rsidR="009E3322" w:rsidRPr="009E3322" w:rsidRDefault="009E3322" w:rsidP="004B2526">
            <w:pPr>
              <w:numPr>
                <w:ilvl w:val="0"/>
                <w:numId w:val="40"/>
              </w:numPr>
              <w:tabs>
                <w:tab w:val="left" w:pos="540"/>
                <w:tab w:val="left" w:pos="2880"/>
                <w:tab w:val="center" w:pos="4500"/>
                <w:tab w:val="right" w:pos="8460"/>
              </w:tabs>
              <w:ind w:right="1168"/>
              <w:jc w:val="thaiDistribute"/>
              <w:rPr>
                <w:rFonts w:ascii=".VnTime" w:hAnsi=".VnTime"/>
                <w:color w:val="000000"/>
                <w:sz w:val="28"/>
                <w:szCs w:val="28"/>
              </w:rPr>
            </w:pPr>
            <w:r w:rsidRPr="009E3322">
              <w:rPr>
                <w:rFonts w:ascii=".VnTime" w:hAnsi=".VnTime"/>
                <w:color w:val="000000"/>
                <w:sz w:val="28"/>
                <w:szCs w:val="28"/>
              </w:rPr>
              <w:t>Chøng tá r»ng ph­</w:t>
            </w:r>
            <w:r w:rsidRPr="009E3322">
              <w:rPr>
                <w:rFonts w:ascii=".VnTime" w:hAnsi=".VnTime"/>
                <w:color w:val="000000"/>
                <w:sz w:val="28"/>
                <w:szCs w:val="28"/>
              </w:rPr>
              <w:softHyphen/>
              <w:t xml:space="preserve">¬ng tr×nh cã 2 nghiÖm </w:t>
            </w:r>
            <w:r w:rsidRPr="009E3322">
              <w:rPr>
                <w:rFonts w:ascii=".VnTime" w:hAnsi=".VnTime"/>
                <w:color w:val="000000"/>
                <w:position w:val="-12"/>
                <w:sz w:val="28"/>
                <w:szCs w:val="28"/>
              </w:rPr>
              <w:object w:dxaOrig="660" w:dyaOrig="380">
                <v:shape id="_x0000_i1649" type="#_x0000_t75" style="width:33pt;height:19.3pt" o:ole="">
                  <v:imagedata r:id="rId1387" o:title=""/>
                </v:shape>
                <o:OLEObject Type="Embed" ProgID="Equation.3" ShapeID="_x0000_i1649" DrawAspect="Content" ObjectID="_1587501634" r:id="rId1388"/>
              </w:object>
            </w:r>
            <w:r w:rsidRPr="009E3322">
              <w:rPr>
                <w:rFonts w:ascii=".VnTime" w:hAnsi=".VnTime"/>
                <w:color w:val="000000"/>
                <w:sz w:val="28"/>
                <w:szCs w:val="28"/>
              </w:rPr>
              <w:t>víi mäi m</w:t>
            </w:r>
          </w:p>
          <w:p w:rsidR="009E3322" w:rsidRPr="009E3322" w:rsidRDefault="009E3322" w:rsidP="009E3322">
            <w:pPr>
              <w:tabs>
                <w:tab w:val="left" w:pos="540"/>
                <w:tab w:val="left" w:pos="2880"/>
                <w:tab w:val="center" w:pos="4500"/>
                <w:tab w:val="right" w:pos="8460"/>
              </w:tabs>
              <w:ind w:left="540" w:right="1168"/>
              <w:jc w:val="thaiDistribute"/>
              <w:rPr>
                <w:rFonts w:ascii=".VnTime" w:hAnsi=".VnTime"/>
                <w:color w:val="000000"/>
                <w:sz w:val="28"/>
                <w:szCs w:val="28"/>
              </w:rPr>
            </w:pPr>
            <w:r w:rsidRPr="009E3322">
              <w:rPr>
                <w:rFonts w:ascii=".VnTime" w:hAnsi=".VnTime"/>
                <w:color w:val="000000"/>
                <w:sz w:val="28"/>
                <w:szCs w:val="28"/>
              </w:rPr>
              <w:t>TÝnh  nghiÖm kÐp cña ph</w:t>
            </w:r>
            <w:r w:rsidRPr="009E3322">
              <w:rPr>
                <w:rFonts w:ascii=".VnTime" w:hAnsi=".VnTime"/>
                <w:color w:val="000000"/>
                <w:sz w:val="28"/>
                <w:szCs w:val="28"/>
              </w:rPr>
              <w:softHyphen/>
              <w:t>­¬ng tr×nh (nÕu cã ) vµ gi¸ trÞ m t</w:t>
            </w:r>
            <w:r w:rsidRPr="009E3322">
              <w:rPr>
                <w:rFonts w:ascii=".VnTime" w:hAnsi=".VnTime"/>
                <w:color w:val="000000"/>
                <w:sz w:val="28"/>
                <w:szCs w:val="28"/>
              </w:rPr>
              <w:softHyphen/>
              <w:t>­¬ng øng</w:t>
            </w:r>
          </w:p>
          <w:p w:rsidR="009E3322" w:rsidRPr="009E3322" w:rsidRDefault="009E3322" w:rsidP="004B2526">
            <w:pPr>
              <w:numPr>
                <w:ilvl w:val="0"/>
                <w:numId w:val="40"/>
              </w:numPr>
              <w:tabs>
                <w:tab w:val="left" w:pos="540"/>
                <w:tab w:val="left" w:pos="2880"/>
                <w:tab w:val="center" w:pos="4500"/>
                <w:tab w:val="right" w:pos="8460"/>
              </w:tabs>
              <w:ind w:right="1168"/>
              <w:jc w:val="thaiDistribute"/>
              <w:rPr>
                <w:rFonts w:ascii=".VnTime" w:hAnsi=".VnTime"/>
                <w:color w:val="000000"/>
                <w:sz w:val="28"/>
                <w:szCs w:val="28"/>
              </w:rPr>
            </w:pPr>
            <w:r w:rsidRPr="009E3322">
              <w:rPr>
                <w:rFonts w:ascii=".VnTime" w:hAnsi=".VnTime"/>
                <w:color w:val="000000"/>
                <w:sz w:val="28"/>
                <w:szCs w:val="28"/>
              </w:rPr>
              <w:t>§Æt A =</w:t>
            </w:r>
            <w:r w:rsidRPr="009E3322">
              <w:rPr>
                <w:rFonts w:ascii=".VnTime" w:hAnsi=".VnTime"/>
                <w:color w:val="000000"/>
                <w:position w:val="-10"/>
                <w:sz w:val="28"/>
                <w:szCs w:val="28"/>
              </w:rPr>
              <w:object w:dxaOrig="1219" w:dyaOrig="380">
                <v:shape id="_x0000_i1650" type="#_x0000_t75" style="width:61.2pt;height:18.75pt" o:ole="">
                  <v:imagedata r:id="rId1389" o:title=""/>
                </v:shape>
                <o:OLEObject Type="Embed" ProgID="Equation.3" ShapeID="_x0000_i1650" DrawAspect="Content" ObjectID="_1587501635" r:id="rId1390"/>
              </w:object>
            </w:r>
            <w:r w:rsidRPr="009E3322">
              <w:rPr>
                <w:rFonts w:ascii=".VnTime" w:hAnsi=".VnTime"/>
                <w:color w:val="000000"/>
                <w:position w:val="-12"/>
                <w:sz w:val="28"/>
                <w:szCs w:val="28"/>
              </w:rPr>
              <w:object w:dxaOrig="620" w:dyaOrig="380">
                <v:shape id="_x0000_i1651" type="#_x0000_t75" style="width:30.8pt;height:19.3pt" o:ole="">
                  <v:imagedata r:id="rId1391" o:title=""/>
                </v:shape>
                <o:OLEObject Type="Embed" ProgID="Equation.3" ShapeID="_x0000_i1651" DrawAspect="Content" ObjectID="_1587501636" r:id="rId1392"/>
              </w:object>
            </w:r>
          </w:p>
          <w:p w:rsidR="009E3322" w:rsidRPr="009E3322" w:rsidRDefault="009E3322" w:rsidP="004B2526">
            <w:pPr>
              <w:numPr>
                <w:ilvl w:val="1"/>
                <w:numId w:val="40"/>
              </w:numPr>
              <w:tabs>
                <w:tab w:val="clear" w:pos="1980"/>
                <w:tab w:val="left" w:pos="540"/>
                <w:tab w:val="left" w:pos="1440"/>
                <w:tab w:val="center" w:pos="4500"/>
                <w:tab w:val="right" w:pos="8460"/>
              </w:tabs>
              <w:ind w:left="1440" w:right="1168"/>
              <w:jc w:val="thaiDistribute"/>
              <w:rPr>
                <w:rFonts w:ascii=".VnTime" w:hAnsi=".VnTime"/>
                <w:color w:val="000000"/>
                <w:sz w:val="28"/>
                <w:szCs w:val="28"/>
              </w:rPr>
            </w:pPr>
            <w:r w:rsidRPr="009E3322">
              <w:rPr>
                <w:rFonts w:ascii=".VnTime" w:hAnsi=".VnTime"/>
                <w:color w:val="000000"/>
                <w:sz w:val="28"/>
                <w:szCs w:val="28"/>
              </w:rPr>
              <w:t>Chøng minh r»ng A = m</w:t>
            </w:r>
            <w:r w:rsidRPr="009E3322">
              <w:rPr>
                <w:rFonts w:ascii=".VnTime" w:hAnsi=".VnTime"/>
                <w:color w:val="000000"/>
                <w:sz w:val="28"/>
                <w:szCs w:val="28"/>
                <w:vertAlign w:val="superscript"/>
              </w:rPr>
              <w:t>2</w:t>
            </w:r>
            <w:r w:rsidRPr="009E3322">
              <w:rPr>
                <w:rFonts w:ascii=".VnTime" w:hAnsi=".VnTime"/>
                <w:color w:val="000000"/>
                <w:sz w:val="28"/>
                <w:szCs w:val="28"/>
              </w:rPr>
              <w:t xml:space="preserve"> - 8m + 8</w:t>
            </w:r>
          </w:p>
          <w:p w:rsidR="009E3322" w:rsidRPr="009E3322" w:rsidRDefault="009E3322" w:rsidP="004B2526">
            <w:pPr>
              <w:numPr>
                <w:ilvl w:val="1"/>
                <w:numId w:val="40"/>
              </w:numPr>
              <w:tabs>
                <w:tab w:val="clear" w:pos="1980"/>
                <w:tab w:val="left" w:pos="540"/>
                <w:tab w:val="left" w:pos="1440"/>
                <w:tab w:val="center" w:pos="4500"/>
                <w:tab w:val="right" w:pos="8460"/>
              </w:tabs>
              <w:ind w:left="1440" w:right="1168"/>
              <w:jc w:val="thaiDistribute"/>
              <w:rPr>
                <w:rFonts w:ascii=".VnTime" w:hAnsi=".VnTime"/>
                <w:color w:val="000000"/>
                <w:sz w:val="28"/>
                <w:szCs w:val="28"/>
              </w:rPr>
            </w:pPr>
            <w:r w:rsidRPr="009E3322">
              <w:rPr>
                <w:rFonts w:ascii=".VnTime" w:hAnsi=".VnTime"/>
                <w:color w:val="000000"/>
                <w:sz w:val="28"/>
                <w:szCs w:val="28"/>
              </w:rPr>
              <w:t>T×m m sao cho : A = 8</w:t>
            </w:r>
          </w:p>
          <w:p w:rsidR="009E3322" w:rsidRPr="009E3322" w:rsidRDefault="009E3322" w:rsidP="004B2526">
            <w:pPr>
              <w:numPr>
                <w:ilvl w:val="1"/>
                <w:numId w:val="40"/>
              </w:numPr>
              <w:tabs>
                <w:tab w:val="clear" w:pos="1980"/>
                <w:tab w:val="left" w:pos="540"/>
                <w:tab w:val="left" w:pos="1440"/>
                <w:tab w:val="center" w:pos="4500"/>
                <w:tab w:val="right" w:pos="8460"/>
              </w:tabs>
              <w:ind w:left="1440" w:right="1168"/>
              <w:jc w:val="thaiDistribute"/>
              <w:rPr>
                <w:rFonts w:ascii=".VnTime" w:hAnsi=".VnTime"/>
                <w:color w:val="000000"/>
                <w:sz w:val="28"/>
                <w:szCs w:val="28"/>
              </w:rPr>
            </w:pPr>
            <w:r w:rsidRPr="009E3322">
              <w:rPr>
                <w:rFonts w:ascii=".VnTime" w:hAnsi=".VnTime"/>
                <w:color w:val="000000"/>
                <w:sz w:val="28"/>
                <w:szCs w:val="28"/>
              </w:rPr>
              <w:t>TÝnh gi¸ trÞ nhá nhÊt cña A vµ gi¸ trÞ cña m t­</w:t>
            </w:r>
            <w:r w:rsidRPr="009E3322">
              <w:rPr>
                <w:rFonts w:ascii=".VnTime" w:hAnsi=".VnTime"/>
                <w:color w:val="000000"/>
                <w:sz w:val="28"/>
                <w:szCs w:val="28"/>
              </w:rPr>
              <w:softHyphen/>
              <w:t xml:space="preserve">¬ng øng </w:t>
            </w:r>
          </w:p>
          <w:p w:rsidR="009E3322" w:rsidRPr="009E3322" w:rsidRDefault="009E3322" w:rsidP="009E3322">
            <w:pPr>
              <w:tabs>
                <w:tab w:val="left" w:pos="900"/>
                <w:tab w:val="left" w:pos="1260"/>
                <w:tab w:val="right" w:pos="8460"/>
              </w:tabs>
              <w:ind w:right="1168"/>
              <w:jc w:val="thaiDistribute"/>
              <w:rPr>
                <w:rFonts w:ascii=".VnTime" w:hAnsi=".VnTime"/>
                <w:b/>
                <w:bCs/>
                <w:iCs/>
                <w:color w:val="000000"/>
                <w:sz w:val="28"/>
                <w:szCs w:val="28"/>
              </w:rPr>
            </w:pPr>
            <w:r w:rsidRPr="009E3322">
              <w:rPr>
                <w:rFonts w:ascii=".VnTime" w:hAnsi=".VnTime"/>
                <w:b/>
                <w:bCs/>
                <w:iCs/>
                <w:color w:val="000000"/>
                <w:sz w:val="28"/>
                <w:szCs w:val="28"/>
              </w:rPr>
              <w:t>C©u 3 : ( 2 ®iÓm )</w:t>
            </w:r>
          </w:p>
          <w:p w:rsidR="009E3322" w:rsidRPr="009E3322" w:rsidRDefault="009E3322" w:rsidP="004B2526">
            <w:pPr>
              <w:numPr>
                <w:ilvl w:val="0"/>
                <w:numId w:val="41"/>
              </w:numPr>
              <w:tabs>
                <w:tab w:val="left" w:pos="540"/>
                <w:tab w:val="left" w:pos="1260"/>
              </w:tabs>
              <w:ind w:left="1080" w:right="1168" w:hanging="180"/>
              <w:jc w:val="thaiDistribute"/>
              <w:rPr>
                <w:rFonts w:ascii=".VnTime" w:hAnsi=".VnTime"/>
                <w:color w:val="000000"/>
                <w:sz w:val="28"/>
                <w:szCs w:val="28"/>
              </w:rPr>
            </w:pPr>
            <w:r w:rsidRPr="009E3322">
              <w:rPr>
                <w:rFonts w:ascii=".VnTime" w:hAnsi=".VnTime"/>
                <w:color w:val="000000"/>
                <w:sz w:val="28"/>
                <w:szCs w:val="28"/>
              </w:rPr>
              <w:t>VÏ ®å thÞ cña hµm sè :  | y | + x = - 1</w:t>
            </w:r>
          </w:p>
          <w:p w:rsidR="009E3322" w:rsidRPr="009E3322" w:rsidRDefault="009E3322" w:rsidP="004B2526">
            <w:pPr>
              <w:numPr>
                <w:ilvl w:val="0"/>
                <w:numId w:val="41"/>
              </w:numPr>
              <w:tabs>
                <w:tab w:val="clear" w:pos="2520"/>
                <w:tab w:val="left" w:pos="540"/>
                <w:tab w:val="left" w:pos="1260"/>
                <w:tab w:val="right" w:pos="8460"/>
              </w:tabs>
              <w:ind w:left="1080" w:right="1168" w:hanging="180"/>
              <w:jc w:val="thaiDistribute"/>
              <w:rPr>
                <w:rFonts w:ascii=".VnTime" w:hAnsi=".VnTime"/>
                <w:color w:val="000000"/>
                <w:sz w:val="28"/>
                <w:szCs w:val="28"/>
              </w:rPr>
            </w:pPr>
            <w:r w:rsidRPr="009E3322">
              <w:rPr>
                <w:rFonts w:ascii=".VnTime" w:hAnsi=".VnTime"/>
                <w:color w:val="000000"/>
                <w:sz w:val="28"/>
                <w:szCs w:val="28"/>
              </w:rPr>
              <w:t xml:space="preserve">Cho </w:t>
            </w:r>
            <w:r w:rsidRPr="009E3322">
              <w:rPr>
                <w:rFonts w:ascii=".VnTime" w:hAnsi=".VnTime"/>
                <w:color w:val="000000"/>
                <w:position w:val="-12"/>
                <w:sz w:val="28"/>
                <w:szCs w:val="28"/>
              </w:rPr>
              <w:object w:dxaOrig="840" w:dyaOrig="360">
                <v:shape id="_x0000_i1652" type="#_x0000_t75" style="width:42pt;height:17.7pt" o:ole="">
                  <v:imagedata r:id="rId1393" o:title=""/>
                </v:shape>
                <o:OLEObject Type="Embed" ProgID="Equation.3" ShapeID="_x0000_i1652" DrawAspect="Content" ObjectID="_1587501637" r:id="rId1394"/>
              </w:object>
            </w:r>
            <w:r w:rsidRPr="009E3322">
              <w:rPr>
                <w:rFonts w:ascii=".VnTime" w:hAnsi=".VnTime"/>
                <w:color w:val="000000"/>
                <w:sz w:val="28"/>
                <w:szCs w:val="28"/>
              </w:rPr>
              <w:t>. kÎ ®</w:t>
            </w:r>
            <w:r w:rsidRPr="009E3322">
              <w:rPr>
                <w:rFonts w:ascii=".VnTime" w:hAnsi=".VnTime"/>
                <w:color w:val="000000"/>
                <w:sz w:val="28"/>
                <w:szCs w:val="28"/>
              </w:rPr>
              <w:softHyphen/>
              <w:t xml:space="preserve">­êng cao AH vµ ph©n gi¸c BE . biÕt </w:t>
            </w:r>
            <w:r w:rsidRPr="009E3322">
              <w:rPr>
                <w:rFonts w:ascii=".VnTime" w:hAnsi=".VnTime"/>
                <w:color w:val="000000"/>
                <w:position w:val="-6"/>
                <w:sz w:val="28"/>
                <w:szCs w:val="28"/>
              </w:rPr>
              <w:object w:dxaOrig="1500" w:dyaOrig="340">
                <v:shape id="_x0000_i1653" type="#_x0000_t75" style="width:74.75pt;height:16.75pt" o:ole="">
                  <v:imagedata r:id="rId1395" o:title=""/>
                </v:shape>
                <o:OLEObject Type="Embed" ProgID="Equation.3" ShapeID="_x0000_i1653" DrawAspect="Content" ObjectID="_1587501638" r:id="rId1396"/>
              </w:object>
            </w:r>
          </w:p>
          <w:p w:rsidR="009E3322" w:rsidRPr="009E3322" w:rsidRDefault="009E3322" w:rsidP="009E3322">
            <w:pPr>
              <w:tabs>
                <w:tab w:val="left" w:pos="540"/>
                <w:tab w:val="left" w:pos="1260"/>
                <w:tab w:val="right" w:pos="8460"/>
              </w:tabs>
              <w:ind w:right="1168"/>
              <w:jc w:val="thaiDistribute"/>
              <w:rPr>
                <w:rFonts w:ascii=".VnTime" w:hAnsi=".VnTime"/>
                <w:color w:val="000000"/>
                <w:sz w:val="28"/>
                <w:szCs w:val="28"/>
              </w:rPr>
            </w:pPr>
            <w:r w:rsidRPr="009E3322">
              <w:rPr>
                <w:rFonts w:ascii=".VnTime" w:hAnsi=".VnTime"/>
                <w:color w:val="000000"/>
                <w:sz w:val="28"/>
                <w:szCs w:val="28"/>
              </w:rPr>
              <w:t xml:space="preserve">                TÝnh sè ®o gãc </w:t>
            </w:r>
            <w:r w:rsidRPr="009E3322">
              <w:rPr>
                <w:rFonts w:ascii=".VnTime" w:hAnsi=".VnTime"/>
                <w:color w:val="000000"/>
                <w:position w:val="-6"/>
                <w:sz w:val="28"/>
                <w:szCs w:val="28"/>
              </w:rPr>
              <w:object w:dxaOrig="840" w:dyaOrig="300">
                <v:shape id="_x0000_i1654" type="#_x0000_t75" style="width:41.7pt;height:15.25pt" o:ole="">
                  <v:imagedata r:id="rId1397" o:title=""/>
                </v:shape>
                <o:OLEObject Type="Embed" ProgID="Equation.3" ShapeID="_x0000_i1654" DrawAspect="Content" ObjectID="_1587501639" r:id="rId1398"/>
              </w:object>
            </w:r>
            <w:r w:rsidRPr="009E3322">
              <w:rPr>
                <w:rFonts w:ascii=".VnTime" w:hAnsi=".VnTime"/>
                <w:color w:val="000000"/>
                <w:sz w:val="28"/>
                <w:szCs w:val="28"/>
              </w:rPr>
              <w:t xml:space="preserve"> = ?</w:t>
            </w:r>
          </w:p>
          <w:p w:rsidR="009E3322" w:rsidRPr="009E3322" w:rsidRDefault="009E3322" w:rsidP="009E3322">
            <w:pPr>
              <w:tabs>
                <w:tab w:val="left" w:pos="900"/>
                <w:tab w:val="left" w:pos="1260"/>
                <w:tab w:val="right" w:pos="8460"/>
              </w:tabs>
              <w:ind w:right="1168"/>
              <w:jc w:val="thaiDistribute"/>
              <w:rPr>
                <w:rFonts w:ascii=".VnTime" w:hAnsi=".VnTime"/>
                <w:color w:val="000000"/>
                <w:sz w:val="28"/>
                <w:szCs w:val="28"/>
              </w:rPr>
            </w:pPr>
            <w:r w:rsidRPr="009E3322">
              <w:rPr>
                <w:rFonts w:ascii=".VnTime" w:hAnsi=".VnTime"/>
                <w:b/>
                <w:bCs/>
                <w:iCs/>
                <w:color w:val="000000"/>
                <w:sz w:val="28"/>
                <w:szCs w:val="28"/>
              </w:rPr>
              <w:t xml:space="preserve">C©u 4 : ( 3 ®iÓm ) </w:t>
            </w:r>
            <w:r w:rsidRPr="009E3322">
              <w:rPr>
                <w:rFonts w:ascii=".VnTime" w:hAnsi=".VnTime"/>
                <w:color w:val="000000"/>
                <w:sz w:val="28"/>
                <w:szCs w:val="28"/>
              </w:rPr>
              <w:tab/>
              <w:t>Cho (O, R) , kÎ 2 ®</w:t>
            </w:r>
            <w:r w:rsidRPr="009E3322">
              <w:rPr>
                <w:rFonts w:ascii=".VnTime" w:hAnsi=".VnTime"/>
                <w:color w:val="000000"/>
                <w:sz w:val="28"/>
                <w:szCs w:val="28"/>
              </w:rPr>
              <w:softHyphen/>
              <w:t>­êng kÝnh AB , CD cè ®Þnh vµ vu«ng gãc víi nh÷ng ®</w:t>
            </w:r>
            <w:r w:rsidRPr="009E3322">
              <w:rPr>
                <w:rFonts w:ascii=".VnTime" w:hAnsi=".VnTime"/>
                <w:color w:val="000000"/>
                <w:sz w:val="28"/>
                <w:szCs w:val="28"/>
              </w:rPr>
              <w:softHyphen/>
              <w:t>­êng th¼ng nèi C, D víi 1 ®iÓm M di ®éng trªn (O) lÇn l</w:t>
            </w:r>
            <w:r w:rsidRPr="009E3322">
              <w:rPr>
                <w:rFonts w:ascii=".VnTime" w:hAnsi=".VnTime"/>
                <w:color w:val="000000"/>
                <w:sz w:val="28"/>
                <w:szCs w:val="28"/>
              </w:rPr>
              <w:softHyphen/>
              <w:t xml:space="preserve">­ît c¾t AB ë E vµ F </w:t>
            </w:r>
          </w:p>
          <w:p w:rsidR="009E3322" w:rsidRPr="009E3322" w:rsidRDefault="009E3322" w:rsidP="004B2526">
            <w:pPr>
              <w:numPr>
                <w:ilvl w:val="0"/>
                <w:numId w:val="42"/>
              </w:numPr>
              <w:tabs>
                <w:tab w:val="left" w:pos="540"/>
                <w:tab w:val="left" w:pos="1260"/>
                <w:tab w:val="right" w:pos="8460"/>
              </w:tabs>
              <w:spacing w:line="288" w:lineRule="auto"/>
              <w:ind w:right="1168" w:firstLine="187"/>
              <w:jc w:val="thaiDistribute"/>
              <w:rPr>
                <w:rFonts w:ascii=".VnTime" w:hAnsi=".VnTime"/>
                <w:color w:val="000000"/>
                <w:sz w:val="28"/>
                <w:szCs w:val="28"/>
              </w:rPr>
            </w:pPr>
            <w:r w:rsidRPr="009E3322">
              <w:rPr>
                <w:rFonts w:ascii=".VnTime" w:hAnsi=".VnTime"/>
                <w:color w:val="000000"/>
                <w:sz w:val="28"/>
                <w:szCs w:val="28"/>
              </w:rPr>
              <w:t xml:space="preserve">Chøng minh  </w:t>
            </w:r>
            <w:r w:rsidRPr="009E3322">
              <w:rPr>
                <w:rFonts w:ascii=".VnTime" w:hAnsi=".VnTime"/>
                <w:color w:val="000000"/>
                <w:position w:val="-6"/>
                <w:sz w:val="28"/>
                <w:szCs w:val="28"/>
              </w:rPr>
              <w:object w:dxaOrig="800" w:dyaOrig="300">
                <v:shape id="_x0000_i1655" type="#_x0000_t75" style="width:40pt;height:15.25pt" o:ole="">
                  <v:imagedata r:id="rId1399" o:title=""/>
                </v:shape>
                <o:OLEObject Type="Embed" ProgID="Equation.3" ShapeID="_x0000_i1655" DrawAspect="Content" ObjectID="_1587501640" r:id="rId1400"/>
              </w:object>
            </w:r>
            <w:r w:rsidRPr="009E3322">
              <w:rPr>
                <w:rFonts w:ascii=".VnTime" w:hAnsi=".VnTime"/>
                <w:color w:val="000000"/>
                <w:sz w:val="28"/>
                <w:szCs w:val="28"/>
              </w:rPr>
              <w:t xml:space="preserve"> </w:t>
            </w:r>
            <w:r w:rsidRPr="009E3322">
              <w:rPr>
                <w:rFonts w:ascii=".VnTime" w:hAnsi=".VnTime"/>
                <w:color w:val="000000"/>
                <w:sz w:val="28"/>
                <w:szCs w:val="28"/>
              </w:rPr>
              <w:sym w:font="Symbol" w:char="007E"/>
            </w:r>
            <w:r w:rsidRPr="009E3322">
              <w:rPr>
                <w:rFonts w:ascii=".VnTime" w:hAnsi=".VnTime"/>
                <w:color w:val="000000"/>
                <w:sz w:val="28"/>
                <w:szCs w:val="28"/>
              </w:rPr>
              <w:t xml:space="preserve"> </w:t>
            </w:r>
            <w:r w:rsidRPr="009E3322">
              <w:rPr>
                <w:rFonts w:ascii=".VnTime" w:hAnsi=".VnTime"/>
                <w:color w:val="000000"/>
                <w:position w:val="-6"/>
                <w:sz w:val="28"/>
                <w:szCs w:val="28"/>
              </w:rPr>
              <w:object w:dxaOrig="800" w:dyaOrig="300">
                <v:shape id="_x0000_i1656" type="#_x0000_t75" style="width:39.7pt;height:15.25pt" o:ole="">
                  <v:imagedata r:id="rId1401" o:title=""/>
                </v:shape>
                <o:OLEObject Type="Embed" ProgID="Equation.3" ShapeID="_x0000_i1656" DrawAspect="Content" ObjectID="_1587501641" r:id="rId1402"/>
              </w:object>
            </w:r>
            <w:r w:rsidRPr="009E3322">
              <w:rPr>
                <w:rFonts w:ascii=".VnTime" w:hAnsi=".VnTime"/>
                <w:color w:val="000000"/>
                <w:sz w:val="28"/>
                <w:szCs w:val="28"/>
              </w:rPr>
              <w:t>; TÝch OE &gt; OF kh«ng ®æi .</w:t>
            </w:r>
          </w:p>
          <w:p w:rsidR="009E3322" w:rsidRPr="009E3322" w:rsidRDefault="009E3322" w:rsidP="004B2526">
            <w:pPr>
              <w:numPr>
                <w:ilvl w:val="0"/>
                <w:numId w:val="42"/>
              </w:numPr>
              <w:tabs>
                <w:tab w:val="left" w:pos="540"/>
                <w:tab w:val="left" w:pos="1260"/>
                <w:tab w:val="right" w:pos="8460"/>
              </w:tabs>
              <w:spacing w:line="288" w:lineRule="auto"/>
              <w:ind w:right="1168" w:firstLine="187"/>
              <w:jc w:val="thaiDistribute"/>
              <w:rPr>
                <w:rFonts w:ascii=".VnTime" w:hAnsi=".VnTime"/>
                <w:color w:val="000000"/>
                <w:sz w:val="28"/>
                <w:szCs w:val="28"/>
              </w:rPr>
            </w:pPr>
            <w:r w:rsidRPr="009E3322">
              <w:rPr>
                <w:rFonts w:ascii=".VnTime" w:hAnsi=".VnTime"/>
                <w:color w:val="000000"/>
                <w:sz w:val="28"/>
                <w:szCs w:val="28"/>
              </w:rPr>
              <w:t xml:space="preserve">Cho I lµ trung ®iÓm cña EF . TÝnh gãc </w:t>
            </w:r>
            <w:r w:rsidRPr="009E3322">
              <w:rPr>
                <w:rFonts w:ascii=".VnTime" w:hAnsi=".VnTime"/>
                <w:color w:val="000000"/>
                <w:position w:val="-6"/>
                <w:sz w:val="28"/>
                <w:szCs w:val="28"/>
              </w:rPr>
              <w:object w:dxaOrig="540" w:dyaOrig="279">
                <v:shape id="_x0000_i1657" type="#_x0000_t75" style="width:27pt;height:14.2pt" o:ole="">
                  <v:imagedata r:id="rId1403" o:title=""/>
                </v:shape>
                <o:OLEObject Type="Embed" ProgID="Equation.3" ShapeID="_x0000_i1657" DrawAspect="Content" ObjectID="_1587501642" r:id="rId1404"/>
              </w:object>
            </w:r>
            <w:r w:rsidRPr="009E3322">
              <w:rPr>
                <w:rFonts w:ascii=".VnTime" w:hAnsi=".VnTime"/>
                <w:color w:val="000000"/>
                <w:sz w:val="28"/>
                <w:szCs w:val="28"/>
              </w:rPr>
              <w:t>=?</w:t>
            </w:r>
          </w:p>
          <w:p w:rsidR="009E3322" w:rsidRPr="009E3322" w:rsidRDefault="009E3322" w:rsidP="004B2526">
            <w:pPr>
              <w:numPr>
                <w:ilvl w:val="0"/>
                <w:numId w:val="42"/>
              </w:numPr>
              <w:tabs>
                <w:tab w:val="left" w:pos="540"/>
                <w:tab w:val="left" w:pos="1260"/>
                <w:tab w:val="right" w:pos="8460"/>
              </w:tabs>
              <w:spacing w:line="288" w:lineRule="auto"/>
              <w:ind w:right="1168" w:firstLine="187"/>
              <w:jc w:val="thaiDistribute"/>
              <w:rPr>
                <w:rFonts w:ascii=".VnTime" w:hAnsi=".VnTime"/>
                <w:color w:val="000000"/>
                <w:sz w:val="28"/>
                <w:szCs w:val="28"/>
              </w:rPr>
            </w:pPr>
            <w:r w:rsidRPr="009E3322">
              <w:rPr>
                <w:rFonts w:ascii=".VnTime" w:hAnsi=".VnTime"/>
                <w:color w:val="000000"/>
                <w:sz w:val="28"/>
                <w:szCs w:val="28"/>
              </w:rPr>
              <w:t xml:space="preserve">Dùng M sao cho EF = R </w:t>
            </w:r>
          </w:p>
          <w:p w:rsidR="009E3322" w:rsidRPr="009E3322" w:rsidRDefault="009E3322" w:rsidP="009E3322">
            <w:pPr>
              <w:tabs>
                <w:tab w:val="left" w:pos="900"/>
                <w:tab w:val="left" w:pos="1260"/>
                <w:tab w:val="right" w:pos="8460"/>
              </w:tabs>
              <w:ind w:right="1168"/>
              <w:jc w:val="thaiDistribute"/>
              <w:rPr>
                <w:rFonts w:ascii=".VnTime" w:hAnsi=".VnTime"/>
                <w:color w:val="000000"/>
                <w:sz w:val="28"/>
                <w:szCs w:val="28"/>
              </w:rPr>
            </w:pPr>
            <w:r w:rsidRPr="009E3322">
              <w:rPr>
                <w:rFonts w:ascii=".VnTime" w:hAnsi=".VnTime"/>
                <w:b/>
                <w:bCs/>
                <w:iCs/>
                <w:color w:val="000000"/>
                <w:sz w:val="28"/>
                <w:szCs w:val="28"/>
              </w:rPr>
              <w:t xml:space="preserve">C©u 5 (1 ®iÓm) </w:t>
            </w:r>
            <w:r w:rsidRPr="009E3322">
              <w:rPr>
                <w:rFonts w:ascii=".VnTime" w:hAnsi=".VnTime"/>
                <w:color w:val="000000"/>
                <w:sz w:val="28"/>
                <w:szCs w:val="28"/>
              </w:rPr>
              <w:t xml:space="preserve">T×m c¸c cÆp sè nguyªn kh«ng ©m x, y tho¶ m·n: </w:t>
            </w:r>
            <w:r w:rsidRPr="009E3322">
              <w:rPr>
                <w:rFonts w:ascii=".VnTime" w:hAnsi=".VnTime"/>
                <w:color w:val="000000"/>
                <w:sz w:val="28"/>
                <w:szCs w:val="28"/>
              </w:rPr>
              <w:tab/>
              <w:t>y</w:t>
            </w:r>
            <w:r w:rsidRPr="009E3322">
              <w:rPr>
                <w:rFonts w:ascii=".VnTime" w:hAnsi=".VnTime"/>
                <w:color w:val="000000"/>
                <w:sz w:val="28"/>
                <w:szCs w:val="28"/>
                <w:vertAlign w:val="superscript"/>
              </w:rPr>
              <w:t>2</w:t>
            </w:r>
            <w:r w:rsidRPr="009E3322">
              <w:rPr>
                <w:rFonts w:ascii=".VnTime" w:hAnsi=".VnTime"/>
                <w:color w:val="000000"/>
                <w:sz w:val="28"/>
                <w:szCs w:val="28"/>
              </w:rPr>
              <w:t>(x +1) =1576 + x</w:t>
            </w:r>
            <w:r w:rsidRPr="009E3322">
              <w:rPr>
                <w:rFonts w:ascii=".VnTime" w:hAnsi=".VnTime"/>
                <w:color w:val="000000"/>
                <w:sz w:val="28"/>
                <w:szCs w:val="28"/>
                <w:vertAlign w:val="superscript"/>
              </w:rPr>
              <w:t>2</w:t>
            </w:r>
          </w:p>
          <w:p w:rsidR="009E3322" w:rsidRPr="00834D87" w:rsidRDefault="009E3322" w:rsidP="00834D87">
            <w:pPr>
              <w:jc w:val="center"/>
              <w:rPr>
                <w:rFonts w:ascii="Times New Roman" w:eastAsia="Times New Roman" w:hAnsi="Times New Roman" w:cs="Times New Roman"/>
                <w:b/>
                <w:color w:val="FF0000"/>
                <w:sz w:val="28"/>
                <w:szCs w:val="24"/>
                <w:lang w:val="en-US"/>
              </w:rPr>
            </w:pPr>
          </w:p>
        </w:tc>
      </w:tr>
      <w:tr w:rsidR="00834D87" w:rsidRPr="00834D87" w:rsidTr="009E3322">
        <w:trPr>
          <w:trHeight w:val="315"/>
        </w:trPr>
        <w:tc>
          <w:tcPr>
            <w:tcW w:w="11214" w:type="dxa"/>
            <w:tcBorders>
              <w:top w:val="nil"/>
              <w:left w:val="nil"/>
              <w:bottom w:val="nil"/>
              <w:right w:val="nil"/>
            </w:tcBorders>
            <w:shd w:val="clear" w:color="auto" w:fill="auto"/>
            <w:noWrap/>
            <w:vAlign w:val="bottom"/>
            <w:hideMark/>
          </w:tcPr>
          <w:p w:rsidR="009E3322" w:rsidRDefault="009E3322" w:rsidP="00834D87">
            <w:pPr>
              <w:jc w:val="center"/>
              <w:rPr>
                <w:rFonts w:ascii="Times New Roman" w:eastAsia="Times New Roman" w:hAnsi="Times New Roman" w:cs="Times New Roman"/>
                <w:b/>
                <w:color w:val="FF0000"/>
                <w:sz w:val="28"/>
                <w:szCs w:val="24"/>
                <w:lang w:val="en-US"/>
              </w:rPr>
            </w:pPr>
          </w:p>
          <w:p w:rsidR="00834D87" w:rsidRDefault="00834D87" w:rsidP="00834D87">
            <w:pPr>
              <w:jc w:val="center"/>
              <w:rPr>
                <w:rFonts w:ascii="Times New Roman" w:eastAsia="Times New Roman" w:hAnsi="Times New Roman" w:cs="Times New Roman"/>
                <w:b/>
                <w:color w:val="FF0000"/>
                <w:sz w:val="28"/>
                <w:szCs w:val="24"/>
                <w:lang w:val="en-US"/>
              </w:rPr>
            </w:pPr>
            <w:r w:rsidRPr="00834D87">
              <w:rPr>
                <w:rFonts w:ascii="Times New Roman" w:eastAsia="Times New Roman" w:hAnsi="Times New Roman" w:cs="Times New Roman"/>
                <w:b/>
                <w:color w:val="FF0000"/>
                <w:sz w:val="28"/>
                <w:szCs w:val="24"/>
                <w:lang w:val="en-US"/>
              </w:rPr>
              <w:t>ĐỀ 1799</w:t>
            </w:r>
          </w:p>
          <w:p w:rsidR="009E3322" w:rsidRPr="009E3322" w:rsidRDefault="009E3322" w:rsidP="009E3322">
            <w:pPr>
              <w:tabs>
                <w:tab w:val="left" w:pos="540"/>
                <w:tab w:val="left" w:pos="2880"/>
                <w:tab w:val="center" w:pos="4500"/>
                <w:tab w:val="right" w:pos="8460"/>
              </w:tabs>
              <w:ind w:right="1310"/>
              <w:jc w:val="thaiDistribute"/>
              <w:rPr>
                <w:rFonts w:ascii=".VnTime" w:hAnsi=".VnTime"/>
                <w:color w:val="000000"/>
                <w:sz w:val="28"/>
                <w:szCs w:val="28"/>
              </w:rPr>
            </w:pPr>
            <w:r w:rsidRPr="009E3322">
              <w:rPr>
                <w:rFonts w:ascii=".VnTime" w:hAnsi=".VnTime"/>
                <w:b/>
                <w:bCs/>
                <w:iCs/>
                <w:color w:val="000000"/>
                <w:sz w:val="28"/>
                <w:szCs w:val="28"/>
              </w:rPr>
              <w:t xml:space="preserve">C©u 1 : ( 2 ®iÓm ) </w:t>
            </w:r>
            <w:r w:rsidRPr="009E3322">
              <w:rPr>
                <w:rFonts w:ascii=".VnTime" w:hAnsi=".VnTime"/>
                <w:color w:val="000000"/>
                <w:sz w:val="28"/>
                <w:szCs w:val="28"/>
              </w:rPr>
              <w:t xml:space="preserve">Cho   </w:t>
            </w:r>
            <w:r w:rsidRPr="009E3322">
              <w:rPr>
                <w:rFonts w:ascii=".VnTime" w:hAnsi=".VnTime"/>
                <w:color w:val="000000"/>
                <w:position w:val="-74"/>
                <w:sz w:val="28"/>
                <w:szCs w:val="28"/>
              </w:rPr>
              <w:object w:dxaOrig="3440" w:dyaOrig="1180">
                <v:shape id="_x0000_i1658" type="#_x0000_t75" style="width:172pt;height:59pt" o:ole="">
                  <v:imagedata r:id="rId1405" o:title=""/>
                </v:shape>
                <o:OLEObject Type="Embed" ProgID="Equation.3" ShapeID="_x0000_i1658" DrawAspect="Content" ObjectID="_1587501643" r:id="rId1406"/>
              </w:object>
            </w:r>
          </w:p>
          <w:p w:rsidR="009E3322" w:rsidRPr="009E3322" w:rsidRDefault="009E3322" w:rsidP="009E3322">
            <w:pPr>
              <w:tabs>
                <w:tab w:val="left" w:pos="540"/>
                <w:tab w:val="right" w:pos="9000"/>
              </w:tabs>
              <w:spacing w:line="360" w:lineRule="auto"/>
              <w:ind w:right="1310"/>
              <w:jc w:val="thaiDistribute"/>
              <w:rPr>
                <w:rFonts w:ascii=".VnTime" w:hAnsi=".VnTime"/>
                <w:color w:val="000000"/>
                <w:sz w:val="28"/>
                <w:szCs w:val="28"/>
              </w:rPr>
            </w:pPr>
            <w:r w:rsidRPr="009E3322">
              <w:rPr>
                <w:rFonts w:ascii=".VnTime" w:hAnsi=".VnTime"/>
                <w:color w:val="000000"/>
                <w:sz w:val="28"/>
                <w:szCs w:val="28"/>
              </w:rPr>
              <w:tab/>
              <w:t>TÝnh gi¸ trÞ cña biÓu thøc  A =( x</w:t>
            </w:r>
            <w:r w:rsidRPr="009E3322">
              <w:rPr>
                <w:rFonts w:ascii=".VnTime" w:hAnsi=".VnTime"/>
                <w:color w:val="000000"/>
                <w:sz w:val="28"/>
                <w:szCs w:val="28"/>
                <w:vertAlign w:val="superscript"/>
              </w:rPr>
              <w:t>4</w:t>
            </w:r>
            <w:r w:rsidRPr="009E3322">
              <w:rPr>
                <w:rFonts w:ascii=".VnTime" w:hAnsi=".VnTime"/>
                <w:color w:val="000000"/>
                <w:sz w:val="28"/>
                <w:szCs w:val="28"/>
              </w:rPr>
              <w:t xml:space="preserve"> - x</w:t>
            </w:r>
            <w:r w:rsidRPr="009E3322">
              <w:rPr>
                <w:rFonts w:ascii=".VnTime" w:hAnsi=".VnTime"/>
                <w:color w:val="000000"/>
                <w:sz w:val="28"/>
                <w:szCs w:val="28"/>
                <w:vertAlign w:val="superscript"/>
              </w:rPr>
              <w:t>3</w:t>
            </w:r>
            <w:r w:rsidRPr="009E3322">
              <w:rPr>
                <w:rFonts w:ascii=".VnTime" w:hAnsi=".VnTime"/>
                <w:color w:val="000000"/>
                <w:sz w:val="28"/>
                <w:szCs w:val="28"/>
              </w:rPr>
              <w:t xml:space="preserve"> - x</w:t>
            </w:r>
            <w:r w:rsidRPr="009E3322">
              <w:rPr>
                <w:rFonts w:ascii=".VnTime" w:hAnsi=".VnTime"/>
                <w:color w:val="000000"/>
                <w:sz w:val="28"/>
                <w:szCs w:val="28"/>
                <w:vertAlign w:val="superscript"/>
              </w:rPr>
              <w:t>2</w:t>
            </w:r>
            <w:r w:rsidRPr="009E3322">
              <w:rPr>
                <w:rFonts w:ascii=".VnTime" w:hAnsi=".VnTime"/>
                <w:color w:val="000000"/>
                <w:sz w:val="28"/>
                <w:szCs w:val="28"/>
              </w:rPr>
              <w:t xml:space="preserve"> +2x - 1 )</w:t>
            </w:r>
            <w:r w:rsidRPr="009E3322">
              <w:rPr>
                <w:rFonts w:ascii=".VnTime" w:hAnsi=".VnTime"/>
                <w:color w:val="000000"/>
                <w:sz w:val="28"/>
                <w:szCs w:val="28"/>
                <w:vertAlign w:val="superscript"/>
              </w:rPr>
              <w:t xml:space="preserve"> 2003</w:t>
            </w:r>
            <w:r w:rsidRPr="009E3322">
              <w:rPr>
                <w:rFonts w:ascii=".VnTime" w:hAnsi=".VnTime"/>
                <w:color w:val="000000"/>
                <w:sz w:val="28"/>
                <w:szCs w:val="28"/>
              </w:rPr>
              <w:t xml:space="preserve">   </w:t>
            </w:r>
          </w:p>
          <w:p w:rsidR="009E3322" w:rsidRPr="009E3322" w:rsidRDefault="009E3322" w:rsidP="004B2526">
            <w:pPr>
              <w:numPr>
                <w:ilvl w:val="0"/>
                <w:numId w:val="43"/>
              </w:numPr>
              <w:tabs>
                <w:tab w:val="clear" w:pos="721"/>
                <w:tab w:val="left" w:pos="540"/>
                <w:tab w:val="left" w:pos="900"/>
                <w:tab w:val="right" w:pos="9000"/>
              </w:tabs>
              <w:ind w:right="1310" w:hanging="274"/>
              <w:jc w:val="thaiDistribute"/>
              <w:rPr>
                <w:rFonts w:ascii=".VnTime" w:hAnsi=".VnTime"/>
                <w:color w:val="000000"/>
                <w:sz w:val="28"/>
                <w:szCs w:val="28"/>
              </w:rPr>
            </w:pPr>
            <w:r w:rsidRPr="009E3322">
              <w:rPr>
                <w:rFonts w:ascii=".VnTime" w:hAnsi=".VnTime"/>
                <w:color w:val="000000"/>
                <w:sz w:val="28"/>
                <w:szCs w:val="28"/>
              </w:rPr>
              <w:t xml:space="preserve">T×m tÊt c¶ c¸c cÆp sè nguyªn d­¬ng a, b  sao cho  </w:t>
            </w:r>
            <w:r w:rsidRPr="009E3322">
              <w:rPr>
                <w:rFonts w:ascii=".VnTime" w:hAnsi=".VnTime"/>
                <w:color w:val="000000"/>
                <w:position w:val="-28"/>
                <w:sz w:val="28"/>
                <w:szCs w:val="28"/>
              </w:rPr>
              <w:object w:dxaOrig="780" w:dyaOrig="740">
                <v:shape id="_x0000_i1659" type="#_x0000_t75" style="width:39pt;height:37pt" o:ole="">
                  <v:imagedata r:id="rId1407" o:title=""/>
                </v:shape>
                <o:OLEObject Type="Embed" ProgID="Equation.3" ShapeID="_x0000_i1659" DrawAspect="Content" ObjectID="_1587501644" r:id="rId1408"/>
              </w:object>
            </w:r>
            <w:r w:rsidRPr="009E3322">
              <w:rPr>
                <w:rFonts w:ascii=".VnTime" w:hAnsi=".VnTime"/>
                <w:color w:val="000000"/>
                <w:sz w:val="28"/>
                <w:szCs w:val="28"/>
              </w:rPr>
              <w:t xml:space="preserve">  lµ c¸c sè nguyªn</w:t>
            </w:r>
          </w:p>
          <w:p w:rsidR="009E3322" w:rsidRPr="009E3322" w:rsidRDefault="009E3322" w:rsidP="009E3322">
            <w:pPr>
              <w:tabs>
                <w:tab w:val="left" w:pos="540"/>
                <w:tab w:val="left" w:pos="2880"/>
                <w:tab w:val="center" w:pos="4500"/>
                <w:tab w:val="right" w:pos="8460"/>
              </w:tabs>
              <w:ind w:right="1310"/>
              <w:jc w:val="thaiDistribute"/>
              <w:rPr>
                <w:rFonts w:ascii=".VnTime" w:hAnsi=".VnTime"/>
                <w:b/>
                <w:bCs/>
                <w:iCs/>
                <w:color w:val="000000"/>
                <w:sz w:val="28"/>
                <w:szCs w:val="28"/>
              </w:rPr>
            </w:pPr>
          </w:p>
          <w:p w:rsidR="009E3322" w:rsidRPr="009E3322" w:rsidRDefault="009E3322" w:rsidP="009E3322">
            <w:pPr>
              <w:tabs>
                <w:tab w:val="left" w:pos="540"/>
                <w:tab w:val="left" w:pos="2880"/>
                <w:tab w:val="center" w:pos="4500"/>
                <w:tab w:val="right" w:pos="8460"/>
              </w:tabs>
              <w:ind w:right="1310"/>
              <w:jc w:val="thaiDistribute"/>
              <w:rPr>
                <w:rFonts w:ascii=".VnTime" w:hAnsi=".VnTime"/>
                <w:color w:val="000000"/>
                <w:sz w:val="28"/>
                <w:szCs w:val="28"/>
              </w:rPr>
            </w:pPr>
            <w:r w:rsidRPr="009E3322">
              <w:rPr>
                <w:rFonts w:ascii=".VnTime" w:hAnsi=".VnTime"/>
                <w:b/>
                <w:bCs/>
                <w:iCs/>
                <w:color w:val="000000"/>
                <w:sz w:val="28"/>
                <w:szCs w:val="28"/>
              </w:rPr>
              <w:t xml:space="preserve">C©u 2 : ( 2 ®iÓm ) </w:t>
            </w:r>
            <w:r w:rsidRPr="009E3322">
              <w:rPr>
                <w:rFonts w:ascii=".VnTime" w:hAnsi=".VnTime"/>
                <w:color w:val="000000"/>
                <w:sz w:val="28"/>
                <w:szCs w:val="28"/>
              </w:rPr>
              <w:t xml:space="preserve">Cho 4 sè thùc a, b, c, d  tho¶ m·n a </w:t>
            </w:r>
            <w:r w:rsidRPr="009E3322">
              <w:rPr>
                <w:rFonts w:ascii=".VnTime" w:hAnsi=".VnTime"/>
                <w:color w:val="000000"/>
                <w:position w:val="-4"/>
                <w:sz w:val="28"/>
                <w:szCs w:val="28"/>
              </w:rPr>
              <w:object w:dxaOrig="200" w:dyaOrig="240">
                <v:shape id="_x0000_i1660" type="#_x0000_t75" style="width:10pt;height:12pt" o:ole="">
                  <v:imagedata r:id="rId1409" o:title=""/>
                </v:shape>
                <o:OLEObject Type="Embed" ProgID="Equation.3" ShapeID="_x0000_i1660" DrawAspect="Content" ObjectID="_1587501645" r:id="rId1410"/>
              </w:object>
            </w:r>
            <w:r w:rsidRPr="009E3322">
              <w:rPr>
                <w:rFonts w:ascii=".VnTime" w:hAnsi=".VnTime"/>
                <w:color w:val="000000"/>
                <w:sz w:val="28"/>
                <w:szCs w:val="28"/>
              </w:rPr>
              <w:t xml:space="preserve"> b </w:t>
            </w:r>
            <w:r w:rsidRPr="009E3322">
              <w:rPr>
                <w:rFonts w:ascii=".VnTime" w:hAnsi=".VnTime"/>
                <w:color w:val="000000"/>
                <w:position w:val="-4"/>
                <w:sz w:val="28"/>
                <w:szCs w:val="28"/>
              </w:rPr>
              <w:object w:dxaOrig="200" w:dyaOrig="240">
                <v:shape id="_x0000_i1661" type="#_x0000_t75" style="width:10pt;height:12pt" o:ole="">
                  <v:imagedata r:id="rId1411" o:title=""/>
                </v:shape>
                <o:OLEObject Type="Embed" ProgID="Equation.3" ShapeID="_x0000_i1661" DrawAspect="Content" ObjectID="_1587501646" r:id="rId1412"/>
              </w:object>
            </w:r>
            <w:r w:rsidRPr="009E3322">
              <w:rPr>
                <w:rFonts w:ascii=".VnTime" w:hAnsi=".VnTime"/>
                <w:color w:val="000000"/>
                <w:sz w:val="28"/>
                <w:szCs w:val="28"/>
              </w:rPr>
              <w:t xml:space="preserve"> c </w:t>
            </w:r>
            <w:r w:rsidRPr="009E3322">
              <w:rPr>
                <w:rFonts w:ascii=".VnTime" w:hAnsi=".VnTime"/>
                <w:color w:val="000000"/>
                <w:position w:val="-4"/>
                <w:sz w:val="28"/>
                <w:szCs w:val="28"/>
              </w:rPr>
              <w:object w:dxaOrig="200" w:dyaOrig="240">
                <v:shape id="_x0000_i1662" type="#_x0000_t75" style="width:10pt;height:12pt" o:ole="">
                  <v:imagedata r:id="rId1411" o:title=""/>
                </v:shape>
                <o:OLEObject Type="Embed" ProgID="Equation.3" ShapeID="_x0000_i1662" DrawAspect="Content" ObjectID="_1587501647" r:id="rId1413"/>
              </w:object>
            </w:r>
            <w:r w:rsidRPr="009E3322">
              <w:rPr>
                <w:rFonts w:ascii=".VnTime" w:hAnsi=".VnTime"/>
                <w:color w:val="000000"/>
                <w:sz w:val="28"/>
                <w:szCs w:val="28"/>
              </w:rPr>
              <w:t xml:space="preserve"> d </w:t>
            </w:r>
            <w:r w:rsidRPr="009E3322">
              <w:rPr>
                <w:rFonts w:ascii=".VnTime" w:hAnsi=".VnTime"/>
                <w:color w:val="000000"/>
                <w:position w:val="-4"/>
                <w:sz w:val="28"/>
                <w:szCs w:val="28"/>
              </w:rPr>
              <w:object w:dxaOrig="200" w:dyaOrig="240">
                <v:shape id="_x0000_i1663" type="#_x0000_t75" style="width:10pt;height:12pt" o:ole="">
                  <v:imagedata r:id="rId1411" o:title=""/>
                </v:shape>
                <o:OLEObject Type="Embed" ProgID="Equation.3" ShapeID="_x0000_i1663" DrawAspect="Content" ObjectID="_1587501648" r:id="rId1414"/>
              </w:object>
            </w:r>
            <w:r w:rsidRPr="009E3322">
              <w:rPr>
                <w:rFonts w:ascii=".VnTime" w:hAnsi=".VnTime"/>
                <w:color w:val="000000"/>
                <w:sz w:val="28"/>
                <w:szCs w:val="28"/>
              </w:rPr>
              <w:t xml:space="preserve"> 0</w:t>
            </w:r>
          </w:p>
          <w:p w:rsidR="009E3322" w:rsidRPr="009E3322" w:rsidRDefault="009E3322" w:rsidP="009E3322">
            <w:pPr>
              <w:tabs>
                <w:tab w:val="left" w:pos="540"/>
                <w:tab w:val="left" w:pos="900"/>
                <w:tab w:val="right" w:pos="9000"/>
              </w:tabs>
              <w:spacing w:line="360" w:lineRule="auto"/>
              <w:ind w:right="1310"/>
              <w:jc w:val="thaiDistribute"/>
              <w:rPr>
                <w:rFonts w:ascii=".VnTime" w:hAnsi=".VnTime"/>
                <w:color w:val="000000"/>
                <w:sz w:val="28"/>
                <w:szCs w:val="28"/>
              </w:rPr>
            </w:pPr>
            <w:r w:rsidRPr="009E3322">
              <w:rPr>
                <w:rFonts w:ascii=".VnTime" w:hAnsi=".VnTime"/>
                <w:color w:val="000000"/>
                <w:sz w:val="28"/>
                <w:szCs w:val="28"/>
              </w:rPr>
              <w:tab/>
              <w:t xml:space="preserve">Chøng minh r»ng c¸c bÊt ®¼ng thøc sau : </w:t>
            </w:r>
          </w:p>
          <w:p w:rsidR="009E3322" w:rsidRPr="009E3322" w:rsidRDefault="009E3322" w:rsidP="004B2526">
            <w:pPr>
              <w:numPr>
                <w:ilvl w:val="0"/>
                <w:numId w:val="44"/>
              </w:numPr>
              <w:tabs>
                <w:tab w:val="left" w:pos="540"/>
                <w:tab w:val="left" w:pos="900"/>
                <w:tab w:val="right" w:pos="9000"/>
              </w:tabs>
              <w:spacing w:line="360" w:lineRule="auto"/>
              <w:ind w:right="1310" w:hanging="274"/>
              <w:jc w:val="thaiDistribute"/>
              <w:rPr>
                <w:rFonts w:ascii=".VnTime" w:hAnsi=".VnTime"/>
                <w:color w:val="000000"/>
                <w:sz w:val="28"/>
                <w:szCs w:val="28"/>
              </w:rPr>
            </w:pPr>
            <w:r w:rsidRPr="009E3322">
              <w:rPr>
                <w:rFonts w:ascii=".VnTime" w:hAnsi=".VnTime"/>
                <w:color w:val="000000"/>
                <w:sz w:val="28"/>
                <w:szCs w:val="28"/>
              </w:rPr>
              <w:t>a</w:t>
            </w:r>
            <w:r w:rsidRPr="009E3322">
              <w:rPr>
                <w:rFonts w:ascii=".VnTime" w:hAnsi=".VnTime"/>
                <w:color w:val="000000"/>
                <w:sz w:val="28"/>
                <w:szCs w:val="28"/>
                <w:vertAlign w:val="superscript"/>
              </w:rPr>
              <w:t>2</w:t>
            </w:r>
            <w:r w:rsidRPr="009E3322">
              <w:rPr>
                <w:rFonts w:ascii=".VnTime" w:hAnsi=".VnTime"/>
                <w:color w:val="000000"/>
                <w:sz w:val="28"/>
                <w:szCs w:val="28"/>
              </w:rPr>
              <w:t xml:space="preserve"> - b</w:t>
            </w:r>
            <w:r w:rsidRPr="009E3322">
              <w:rPr>
                <w:rFonts w:ascii=".VnTime" w:hAnsi=".VnTime"/>
                <w:color w:val="000000"/>
                <w:sz w:val="28"/>
                <w:szCs w:val="28"/>
                <w:vertAlign w:val="superscript"/>
              </w:rPr>
              <w:t>2</w:t>
            </w:r>
            <w:r w:rsidRPr="009E3322">
              <w:rPr>
                <w:rFonts w:ascii=".VnTime" w:hAnsi=".VnTime"/>
                <w:color w:val="000000"/>
                <w:sz w:val="28"/>
                <w:szCs w:val="28"/>
              </w:rPr>
              <w:t xml:space="preserve"> + c</w:t>
            </w:r>
            <w:r w:rsidRPr="009E3322">
              <w:rPr>
                <w:rFonts w:ascii=".VnTime" w:hAnsi=".VnTime"/>
                <w:color w:val="000000"/>
                <w:sz w:val="28"/>
                <w:szCs w:val="28"/>
                <w:vertAlign w:val="superscript"/>
              </w:rPr>
              <w:t>2</w:t>
            </w:r>
            <w:r w:rsidRPr="009E3322">
              <w:rPr>
                <w:rFonts w:ascii=".VnTime" w:hAnsi=".VnTime"/>
                <w:color w:val="000000"/>
                <w:sz w:val="28"/>
                <w:szCs w:val="28"/>
              </w:rPr>
              <w:t xml:space="preserve"> </w:t>
            </w:r>
            <w:r w:rsidRPr="009E3322">
              <w:rPr>
                <w:rFonts w:ascii=".VnTime" w:hAnsi=".VnTime"/>
                <w:color w:val="000000"/>
                <w:position w:val="-4"/>
                <w:sz w:val="28"/>
                <w:szCs w:val="28"/>
              </w:rPr>
              <w:object w:dxaOrig="200" w:dyaOrig="240">
                <v:shape id="_x0000_i1664" type="#_x0000_t75" style="width:10pt;height:12pt" o:ole="">
                  <v:imagedata r:id="rId1409" o:title=""/>
                </v:shape>
                <o:OLEObject Type="Embed" ProgID="Equation.3" ShapeID="_x0000_i1664" DrawAspect="Content" ObjectID="_1587501649" r:id="rId1415"/>
              </w:object>
            </w:r>
            <w:r w:rsidRPr="009E3322">
              <w:rPr>
                <w:rFonts w:ascii=".VnTime" w:hAnsi=".VnTime"/>
                <w:color w:val="000000"/>
                <w:sz w:val="28"/>
                <w:szCs w:val="28"/>
              </w:rPr>
              <w:t xml:space="preserve"> </w:t>
            </w:r>
            <w:bookmarkStart w:id="0" w:name="OLE_LINK1"/>
            <w:bookmarkStart w:id="1" w:name="OLE_LINK2"/>
            <w:r w:rsidRPr="009E3322">
              <w:rPr>
                <w:rFonts w:ascii=".VnTime" w:hAnsi=".VnTime"/>
                <w:color w:val="000000"/>
                <w:sz w:val="28"/>
                <w:szCs w:val="28"/>
              </w:rPr>
              <w:t>( a - b +c )</w:t>
            </w:r>
            <w:r w:rsidRPr="009E3322">
              <w:rPr>
                <w:rFonts w:ascii=".VnTime" w:hAnsi=".VnTime"/>
                <w:color w:val="000000"/>
                <w:sz w:val="28"/>
                <w:szCs w:val="28"/>
                <w:vertAlign w:val="superscript"/>
              </w:rPr>
              <w:t xml:space="preserve"> 2</w:t>
            </w:r>
            <w:bookmarkEnd w:id="0"/>
            <w:bookmarkEnd w:id="1"/>
          </w:p>
          <w:p w:rsidR="009E3322" w:rsidRPr="009E3322" w:rsidRDefault="009E3322" w:rsidP="004B2526">
            <w:pPr>
              <w:numPr>
                <w:ilvl w:val="0"/>
                <w:numId w:val="44"/>
              </w:numPr>
              <w:tabs>
                <w:tab w:val="left" w:pos="540"/>
                <w:tab w:val="left" w:pos="900"/>
                <w:tab w:val="right" w:pos="9000"/>
              </w:tabs>
              <w:spacing w:line="312" w:lineRule="auto"/>
              <w:ind w:right="1310" w:hanging="274"/>
              <w:jc w:val="thaiDistribute"/>
              <w:rPr>
                <w:rFonts w:ascii=".VnTime" w:hAnsi=".VnTime"/>
                <w:color w:val="000000"/>
                <w:sz w:val="28"/>
                <w:szCs w:val="28"/>
              </w:rPr>
            </w:pPr>
            <w:r w:rsidRPr="009E3322">
              <w:rPr>
                <w:rFonts w:ascii=".VnTime" w:hAnsi=".VnTime"/>
                <w:color w:val="000000"/>
                <w:sz w:val="28"/>
                <w:szCs w:val="28"/>
              </w:rPr>
              <w:t>a</w:t>
            </w:r>
            <w:r w:rsidRPr="009E3322">
              <w:rPr>
                <w:rFonts w:ascii=".VnTime" w:hAnsi=".VnTime"/>
                <w:color w:val="000000"/>
                <w:sz w:val="28"/>
                <w:szCs w:val="28"/>
                <w:vertAlign w:val="superscript"/>
              </w:rPr>
              <w:t>2</w:t>
            </w:r>
            <w:r w:rsidRPr="009E3322">
              <w:rPr>
                <w:rFonts w:ascii=".VnTime" w:hAnsi=".VnTime"/>
                <w:color w:val="000000"/>
                <w:sz w:val="28"/>
                <w:szCs w:val="28"/>
              </w:rPr>
              <w:t xml:space="preserve"> - b</w:t>
            </w:r>
            <w:r w:rsidRPr="009E3322">
              <w:rPr>
                <w:rFonts w:ascii=".VnTime" w:hAnsi=".VnTime"/>
                <w:color w:val="000000"/>
                <w:sz w:val="28"/>
                <w:szCs w:val="28"/>
                <w:vertAlign w:val="superscript"/>
              </w:rPr>
              <w:t>2</w:t>
            </w:r>
            <w:r w:rsidRPr="009E3322">
              <w:rPr>
                <w:rFonts w:ascii=".VnTime" w:hAnsi=".VnTime"/>
                <w:color w:val="000000"/>
                <w:sz w:val="28"/>
                <w:szCs w:val="28"/>
              </w:rPr>
              <w:t xml:space="preserve"> + c</w:t>
            </w:r>
            <w:r w:rsidRPr="009E3322">
              <w:rPr>
                <w:rFonts w:ascii=".VnTime" w:hAnsi=".VnTime"/>
                <w:color w:val="000000"/>
                <w:sz w:val="28"/>
                <w:szCs w:val="28"/>
                <w:vertAlign w:val="superscript"/>
              </w:rPr>
              <w:t>2</w:t>
            </w:r>
            <w:r w:rsidRPr="009E3322">
              <w:rPr>
                <w:rFonts w:ascii=".VnTime" w:hAnsi=".VnTime"/>
                <w:color w:val="000000"/>
                <w:sz w:val="28"/>
                <w:szCs w:val="28"/>
              </w:rPr>
              <w:t xml:space="preserve"> - d</w:t>
            </w:r>
            <w:r w:rsidRPr="009E3322">
              <w:rPr>
                <w:rFonts w:ascii=".VnTime" w:hAnsi=".VnTime"/>
                <w:color w:val="000000"/>
                <w:sz w:val="28"/>
                <w:szCs w:val="28"/>
                <w:vertAlign w:val="superscript"/>
              </w:rPr>
              <w:t>2</w:t>
            </w:r>
            <w:r w:rsidRPr="009E3322">
              <w:rPr>
                <w:rFonts w:ascii=".VnTime" w:hAnsi=".VnTime"/>
                <w:color w:val="000000"/>
                <w:sz w:val="28"/>
                <w:szCs w:val="28"/>
              </w:rPr>
              <w:t xml:space="preserve"> </w:t>
            </w:r>
            <w:r w:rsidRPr="009E3322">
              <w:rPr>
                <w:rFonts w:ascii=".VnTime" w:hAnsi=".VnTime"/>
                <w:color w:val="000000"/>
                <w:position w:val="-4"/>
                <w:sz w:val="28"/>
                <w:szCs w:val="28"/>
              </w:rPr>
              <w:object w:dxaOrig="200" w:dyaOrig="240">
                <v:shape id="_x0000_i1665" type="#_x0000_t75" style="width:10pt;height:12pt" o:ole="">
                  <v:imagedata r:id="rId1409" o:title=""/>
                </v:shape>
                <o:OLEObject Type="Embed" ProgID="Equation.3" ShapeID="_x0000_i1665" DrawAspect="Content" ObjectID="_1587501650" r:id="rId1416"/>
              </w:object>
            </w:r>
            <w:r w:rsidRPr="009E3322">
              <w:rPr>
                <w:rFonts w:ascii=".VnTime" w:hAnsi=".VnTime"/>
                <w:color w:val="000000"/>
                <w:sz w:val="28"/>
                <w:szCs w:val="28"/>
              </w:rPr>
              <w:t xml:space="preserve"> ( a - b +c - d</w:t>
            </w:r>
            <w:r w:rsidRPr="009E3322">
              <w:rPr>
                <w:rFonts w:ascii=".VnTime" w:hAnsi=".VnTime"/>
                <w:color w:val="000000"/>
                <w:sz w:val="28"/>
                <w:szCs w:val="28"/>
                <w:vertAlign w:val="superscript"/>
              </w:rPr>
              <w:t xml:space="preserve">  </w:t>
            </w:r>
            <w:r w:rsidRPr="009E3322">
              <w:rPr>
                <w:rFonts w:ascii=".VnTime" w:hAnsi=".VnTime"/>
                <w:color w:val="000000"/>
                <w:sz w:val="28"/>
                <w:szCs w:val="28"/>
              </w:rPr>
              <w:t>)</w:t>
            </w:r>
            <w:r w:rsidRPr="009E3322">
              <w:rPr>
                <w:rFonts w:ascii=".VnTime" w:hAnsi=".VnTime"/>
                <w:color w:val="000000"/>
                <w:sz w:val="28"/>
                <w:szCs w:val="28"/>
                <w:vertAlign w:val="superscript"/>
              </w:rPr>
              <w:t xml:space="preserve"> 2</w:t>
            </w:r>
          </w:p>
          <w:p w:rsidR="009E3322" w:rsidRPr="009E3322" w:rsidRDefault="009E3322" w:rsidP="009E3322">
            <w:pPr>
              <w:tabs>
                <w:tab w:val="left" w:pos="540"/>
                <w:tab w:val="left" w:pos="2880"/>
                <w:tab w:val="center" w:pos="4500"/>
                <w:tab w:val="right" w:pos="8460"/>
              </w:tabs>
              <w:ind w:right="1310"/>
              <w:jc w:val="thaiDistribute"/>
              <w:rPr>
                <w:rFonts w:ascii=".VnTime" w:hAnsi=".VnTime"/>
                <w:b/>
                <w:bCs/>
                <w:iCs/>
                <w:color w:val="000000"/>
                <w:sz w:val="28"/>
                <w:szCs w:val="28"/>
              </w:rPr>
            </w:pPr>
          </w:p>
          <w:p w:rsidR="009E3322" w:rsidRPr="009E3322" w:rsidRDefault="009E3322" w:rsidP="009E3322">
            <w:pPr>
              <w:tabs>
                <w:tab w:val="left" w:pos="540"/>
                <w:tab w:val="left" w:pos="2880"/>
                <w:tab w:val="center" w:pos="4500"/>
                <w:tab w:val="right" w:pos="8460"/>
              </w:tabs>
              <w:ind w:right="1310"/>
              <w:jc w:val="thaiDistribute"/>
              <w:rPr>
                <w:rFonts w:ascii=".VnTime" w:hAnsi=".VnTime"/>
                <w:b/>
                <w:bCs/>
                <w:iCs/>
                <w:color w:val="000000"/>
                <w:sz w:val="28"/>
                <w:szCs w:val="28"/>
              </w:rPr>
            </w:pPr>
            <w:r w:rsidRPr="009E3322">
              <w:rPr>
                <w:rFonts w:ascii=".VnTime" w:hAnsi=".VnTime"/>
                <w:b/>
                <w:bCs/>
                <w:iCs/>
                <w:color w:val="000000"/>
                <w:sz w:val="28"/>
                <w:szCs w:val="28"/>
              </w:rPr>
              <w:t xml:space="preserve">C©u 3 : ( 3 ®iÓm )  </w:t>
            </w:r>
          </w:p>
          <w:p w:rsidR="009E3322" w:rsidRPr="009E3322" w:rsidRDefault="009E3322" w:rsidP="009E3322">
            <w:pPr>
              <w:tabs>
                <w:tab w:val="left" w:pos="540"/>
                <w:tab w:val="left" w:pos="2880"/>
                <w:tab w:val="center" w:pos="4500"/>
                <w:tab w:val="right" w:pos="8460"/>
              </w:tabs>
              <w:ind w:right="1310"/>
              <w:jc w:val="thaiDistribute"/>
              <w:rPr>
                <w:rFonts w:ascii=".VnTime" w:hAnsi=".VnTime"/>
                <w:color w:val="000000"/>
                <w:sz w:val="28"/>
                <w:szCs w:val="28"/>
              </w:rPr>
            </w:pPr>
            <w:r w:rsidRPr="009E3322">
              <w:rPr>
                <w:rFonts w:ascii=".VnTime" w:hAnsi=".VnTime"/>
                <w:b/>
                <w:bCs/>
                <w:iCs/>
                <w:color w:val="000000"/>
                <w:sz w:val="28"/>
                <w:szCs w:val="28"/>
              </w:rPr>
              <w:tab/>
            </w:r>
            <w:r w:rsidRPr="009E3322">
              <w:rPr>
                <w:rFonts w:ascii=".VnTime" w:hAnsi=".VnTime"/>
                <w:bCs/>
                <w:iCs/>
                <w:color w:val="000000"/>
                <w:sz w:val="28"/>
                <w:szCs w:val="28"/>
              </w:rPr>
              <w:t xml:space="preserve">       a)</w:t>
            </w:r>
            <w:r w:rsidRPr="009E3322">
              <w:rPr>
                <w:rFonts w:ascii=".VnTime" w:hAnsi=".VnTime"/>
                <w:b/>
                <w:bCs/>
                <w:iCs/>
                <w:color w:val="000000"/>
                <w:sz w:val="28"/>
                <w:szCs w:val="28"/>
              </w:rPr>
              <w:t xml:space="preserve"> </w:t>
            </w:r>
            <w:r w:rsidRPr="009E3322">
              <w:rPr>
                <w:rFonts w:ascii=".VnTime" w:hAnsi=".VnTime"/>
                <w:color w:val="000000"/>
                <w:sz w:val="28"/>
                <w:szCs w:val="28"/>
              </w:rPr>
              <w:t xml:space="preserve">Gi¶i ph­¬ng tr×nh  : 5 </w:t>
            </w:r>
            <w:r w:rsidRPr="009E3322">
              <w:rPr>
                <w:rFonts w:ascii=".VnTime" w:hAnsi=".VnTime"/>
                <w:color w:val="000000"/>
                <w:position w:val="-12"/>
                <w:sz w:val="28"/>
                <w:szCs w:val="28"/>
              </w:rPr>
              <w:object w:dxaOrig="2240" w:dyaOrig="460">
                <v:shape id="_x0000_i1666" type="#_x0000_t75" style="width:112pt;height:23pt" o:ole="">
                  <v:imagedata r:id="rId1417" o:title=""/>
                </v:shape>
                <o:OLEObject Type="Embed" ProgID="Equation.3" ShapeID="_x0000_i1666" DrawAspect="Content" ObjectID="_1587501651" r:id="rId1418"/>
              </w:object>
            </w:r>
          </w:p>
          <w:p w:rsidR="009E3322" w:rsidRPr="009E3322" w:rsidRDefault="009E3322" w:rsidP="004B2526">
            <w:pPr>
              <w:numPr>
                <w:ilvl w:val="1"/>
                <w:numId w:val="44"/>
              </w:numPr>
              <w:tabs>
                <w:tab w:val="left" w:pos="540"/>
                <w:tab w:val="left" w:pos="900"/>
              </w:tabs>
              <w:ind w:right="1310"/>
              <w:jc w:val="thaiDistribute"/>
              <w:rPr>
                <w:rFonts w:ascii=".VnTime" w:hAnsi=".VnTime"/>
                <w:color w:val="000000"/>
                <w:sz w:val="28"/>
                <w:szCs w:val="28"/>
              </w:rPr>
            </w:pPr>
            <w:r w:rsidRPr="009E3322">
              <w:rPr>
                <w:rFonts w:ascii=".VnTime" w:hAnsi=".VnTime"/>
                <w:color w:val="000000"/>
                <w:sz w:val="28"/>
                <w:szCs w:val="28"/>
              </w:rPr>
              <w:t xml:space="preserve">Gi¶i  hÖ ph­¬ng tr×nh : </w:t>
            </w:r>
            <w:r w:rsidRPr="009E3322">
              <w:rPr>
                <w:rFonts w:ascii=".VnTime" w:hAnsi=".VnTime"/>
                <w:color w:val="000000"/>
                <w:position w:val="-36"/>
                <w:sz w:val="28"/>
                <w:szCs w:val="28"/>
              </w:rPr>
              <w:object w:dxaOrig="3060" w:dyaOrig="859">
                <v:shape id="_x0000_i1667" type="#_x0000_t75" style="width:153pt;height:42.95pt" o:ole="">
                  <v:imagedata r:id="rId1419" o:title=""/>
                </v:shape>
                <o:OLEObject Type="Embed" ProgID="Equation.3" ShapeID="_x0000_i1667" DrawAspect="Content" ObjectID="_1587501652" r:id="rId1420"/>
              </w:object>
            </w:r>
          </w:p>
          <w:p w:rsidR="009E3322" w:rsidRPr="009E3322" w:rsidRDefault="009E3322" w:rsidP="009E3322">
            <w:pPr>
              <w:tabs>
                <w:tab w:val="left" w:pos="540"/>
                <w:tab w:val="left" w:pos="2880"/>
                <w:tab w:val="center" w:pos="4500"/>
                <w:tab w:val="right" w:pos="8460"/>
              </w:tabs>
              <w:ind w:right="1310"/>
              <w:jc w:val="thaiDistribute"/>
              <w:rPr>
                <w:rFonts w:ascii=".VnTime" w:hAnsi=".VnTime"/>
                <w:b/>
                <w:bCs/>
                <w:iCs/>
                <w:color w:val="000000"/>
                <w:sz w:val="28"/>
                <w:szCs w:val="28"/>
              </w:rPr>
            </w:pPr>
          </w:p>
          <w:p w:rsidR="009E3322" w:rsidRPr="009E3322" w:rsidRDefault="009E3322" w:rsidP="009E3322">
            <w:pPr>
              <w:tabs>
                <w:tab w:val="left" w:pos="540"/>
                <w:tab w:val="left" w:pos="2880"/>
                <w:tab w:val="center" w:pos="4500"/>
                <w:tab w:val="right" w:pos="8460"/>
              </w:tabs>
              <w:spacing w:line="360" w:lineRule="auto"/>
              <w:ind w:right="1310"/>
              <w:jc w:val="thaiDistribute"/>
              <w:rPr>
                <w:rFonts w:ascii=".VnTime" w:hAnsi=".VnTime"/>
                <w:color w:val="000000"/>
                <w:sz w:val="28"/>
                <w:szCs w:val="28"/>
              </w:rPr>
            </w:pPr>
            <w:r w:rsidRPr="009E3322">
              <w:rPr>
                <w:rFonts w:ascii=".VnTime" w:hAnsi=".VnTime"/>
                <w:b/>
                <w:bCs/>
                <w:iCs/>
                <w:color w:val="000000"/>
                <w:sz w:val="28"/>
                <w:szCs w:val="28"/>
              </w:rPr>
              <w:t xml:space="preserve">C©u 4 : ( 3 ®iÓm ) </w:t>
            </w:r>
            <w:r w:rsidRPr="009E3322">
              <w:rPr>
                <w:rFonts w:ascii=".VnTime" w:hAnsi=".VnTime"/>
                <w:color w:val="000000"/>
                <w:sz w:val="28"/>
                <w:szCs w:val="28"/>
              </w:rPr>
              <w:t>Mét ®­êng trßn tiÕp xóc víi 2 c¹nh ox , oy cña gãc xoy lÇn l­ît t¹i A, B . Tõ A vÏ ®­êng th¼ng // OB c¾t ®­êng trßn ®· cho t¹i ®iÓm thø hai C . Tia OC c¾t ®­êng trßn t¹i E . Hai ®­êng th¼ng AE vµ OB c¾t nhau t¹i K .</w:t>
            </w:r>
          </w:p>
          <w:p w:rsidR="009E3322" w:rsidRPr="009E3322" w:rsidRDefault="009E3322" w:rsidP="004B2526">
            <w:pPr>
              <w:numPr>
                <w:ilvl w:val="0"/>
                <w:numId w:val="45"/>
              </w:numPr>
              <w:tabs>
                <w:tab w:val="left" w:pos="540"/>
                <w:tab w:val="left" w:pos="900"/>
              </w:tabs>
              <w:ind w:right="1310"/>
              <w:jc w:val="thaiDistribute"/>
              <w:rPr>
                <w:rFonts w:ascii=".VnTime" w:hAnsi=".VnTime"/>
                <w:color w:val="000000"/>
                <w:sz w:val="28"/>
                <w:szCs w:val="28"/>
              </w:rPr>
            </w:pPr>
            <w:r w:rsidRPr="009E3322">
              <w:rPr>
                <w:rFonts w:ascii=".VnTime" w:hAnsi=".VnTime"/>
                <w:color w:val="000000"/>
                <w:sz w:val="28"/>
                <w:szCs w:val="28"/>
              </w:rPr>
              <w:t xml:space="preserve">Chøng minh r»ng : OK = KB </w:t>
            </w:r>
          </w:p>
          <w:p w:rsidR="009E3322" w:rsidRPr="009E3322" w:rsidRDefault="009E3322" w:rsidP="004B2526">
            <w:pPr>
              <w:numPr>
                <w:ilvl w:val="0"/>
                <w:numId w:val="45"/>
              </w:numPr>
              <w:tabs>
                <w:tab w:val="left" w:pos="540"/>
                <w:tab w:val="left" w:pos="900"/>
              </w:tabs>
              <w:ind w:right="1310"/>
              <w:jc w:val="thaiDistribute"/>
              <w:rPr>
                <w:rFonts w:ascii=".VnTime" w:hAnsi=".VnTime"/>
                <w:color w:val="000000"/>
                <w:sz w:val="28"/>
                <w:szCs w:val="28"/>
              </w:rPr>
            </w:pPr>
            <w:r w:rsidRPr="009E3322">
              <w:rPr>
                <w:rFonts w:ascii=".VnTime" w:hAnsi=".VnTime"/>
                <w:color w:val="000000"/>
                <w:sz w:val="28"/>
                <w:szCs w:val="28"/>
              </w:rPr>
              <w:t xml:space="preserve">Chøng minh r»ng  : </w:t>
            </w:r>
            <w:r w:rsidRPr="009E3322">
              <w:rPr>
                <w:rFonts w:ascii=".VnTime" w:hAnsi=".VnTime"/>
                <w:color w:val="000000"/>
                <w:position w:val="-28"/>
                <w:sz w:val="28"/>
                <w:szCs w:val="28"/>
              </w:rPr>
              <w:object w:dxaOrig="1219" w:dyaOrig="720">
                <v:shape id="_x0000_i1668" type="#_x0000_t75" style="width:60.95pt;height:36pt" o:ole="">
                  <v:imagedata r:id="rId1421" o:title=""/>
                </v:shape>
                <o:OLEObject Type="Embed" ProgID="Equation.3" ShapeID="_x0000_i1668" DrawAspect="Content" ObjectID="_1587501653" r:id="rId1422"/>
              </w:object>
            </w:r>
            <w:r w:rsidRPr="009E3322">
              <w:rPr>
                <w:rFonts w:ascii=".VnTime" w:hAnsi=".VnTime"/>
                <w:color w:val="000000"/>
                <w:sz w:val="28"/>
                <w:szCs w:val="28"/>
              </w:rPr>
              <w:t xml:space="preserve"> ? </w:t>
            </w:r>
          </w:p>
          <w:p w:rsidR="009E3322" w:rsidRPr="009E3322" w:rsidRDefault="009E3322" w:rsidP="004B2526">
            <w:pPr>
              <w:numPr>
                <w:ilvl w:val="0"/>
                <w:numId w:val="45"/>
              </w:numPr>
              <w:tabs>
                <w:tab w:val="left" w:pos="540"/>
                <w:tab w:val="left" w:pos="900"/>
              </w:tabs>
              <w:ind w:right="1310"/>
              <w:jc w:val="thaiDistribute"/>
              <w:rPr>
                <w:rFonts w:ascii=".VnTime" w:hAnsi=".VnTime"/>
                <w:color w:val="000000"/>
                <w:sz w:val="28"/>
                <w:szCs w:val="28"/>
              </w:rPr>
            </w:pPr>
            <w:r w:rsidRPr="009E3322">
              <w:rPr>
                <w:rFonts w:ascii=".VnTime" w:hAnsi=".VnTime"/>
                <w:color w:val="000000"/>
                <w:sz w:val="28"/>
                <w:szCs w:val="28"/>
              </w:rPr>
              <w:t xml:space="preserve">Gäi  a, b, c thø tù lµ kho¶ng c¸ch tõ C ®Õn AB, OB, OA </w:t>
            </w:r>
            <w:r w:rsidRPr="009E3322">
              <w:rPr>
                <w:rFonts w:ascii=".VnTime" w:hAnsi=".VnTime"/>
                <w:color w:val="000000"/>
                <w:sz w:val="28"/>
                <w:szCs w:val="28"/>
              </w:rPr>
              <w:tab/>
              <w:t>Cmr : a</w:t>
            </w:r>
            <w:r w:rsidRPr="009E3322">
              <w:rPr>
                <w:rFonts w:ascii=".VnTime" w:hAnsi=".VnTime"/>
                <w:color w:val="000000"/>
                <w:sz w:val="28"/>
                <w:szCs w:val="28"/>
                <w:vertAlign w:val="superscript"/>
              </w:rPr>
              <w:t>2</w:t>
            </w:r>
            <w:r w:rsidRPr="009E3322">
              <w:rPr>
                <w:rFonts w:ascii=".VnTime" w:hAnsi=".VnTime"/>
                <w:color w:val="000000"/>
                <w:sz w:val="28"/>
                <w:szCs w:val="28"/>
              </w:rPr>
              <w:t xml:space="preserve"> = b.c</w:t>
            </w:r>
          </w:p>
          <w:p w:rsidR="009E3322" w:rsidRPr="009E3322" w:rsidRDefault="009E3322" w:rsidP="009E3322">
            <w:pPr>
              <w:tabs>
                <w:tab w:val="left" w:pos="540"/>
                <w:tab w:val="left" w:pos="2880"/>
                <w:tab w:val="center" w:pos="4500"/>
                <w:tab w:val="right" w:pos="8460"/>
              </w:tabs>
              <w:ind w:right="1310"/>
              <w:jc w:val="thaiDistribute"/>
              <w:rPr>
                <w:rFonts w:ascii=".VnTime" w:hAnsi=".VnTime"/>
                <w:b/>
                <w:bCs/>
                <w:iCs/>
                <w:color w:val="000000"/>
                <w:sz w:val="28"/>
                <w:szCs w:val="28"/>
              </w:rPr>
            </w:pPr>
            <w:r w:rsidRPr="009E3322">
              <w:rPr>
                <w:rFonts w:ascii=".VnTime" w:hAnsi=".VnTime"/>
                <w:b/>
                <w:bCs/>
                <w:iCs/>
                <w:color w:val="000000"/>
                <w:sz w:val="28"/>
                <w:szCs w:val="28"/>
              </w:rPr>
              <w:t xml:space="preserve"> </w:t>
            </w:r>
          </w:p>
          <w:p w:rsidR="009E3322" w:rsidRPr="009E3322" w:rsidRDefault="009E3322" w:rsidP="009E3322">
            <w:pPr>
              <w:tabs>
                <w:tab w:val="left" w:pos="540"/>
                <w:tab w:val="left" w:pos="2880"/>
                <w:tab w:val="center" w:pos="4500"/>
                <w:tab w:val="right" w:pos="8460"/>
              </w:tabs>
              <w:ind w:right="1310"/>
              <w:jc w:val="thaiDistribute"/>
              <w:rPr>
                <w:rFonts w:ascii=".VnTime" w:hAnsi=".VnTime"/>
                <w:b/>
                <w:bCs/>
                <w:iCs/>
                <w:color w:val="000000"/>
                <w:sz w:val="28"/>
                <w:szCs w:val="28"/>
              </w:rPr>
            </w:pPr>
            <w:r w:rsidRPr="009E3322">
              <w:rPr>
                <w:rFonts w:ascii=".VnTime" w:hAnsi=".VnTime"/>
                <w:b/>
                <w:bCs/>
                <w:iCs/>
                <w:color w:val="000000"/>
                <w:sz w:val="28"/>
                <w:szCs w:val="28"/>
              </w:rPr>
              <w:t xml:space="preserve">C©u 5 : (1 ®iÓm ) </w:t>
            </w:r>
          </w:p>
          <w:p w:rsidR="009E3322" w:rsidRPr="009E3322" w:rsidRDefault="009E3322" w:rsidP="009E3322">
            <w:pPr>
              <w:tabs>
                <w:tab w:val="left" w:pos="540"/>
                <w:tab w:val="left" w:pos="2880"/>
                <w:tab w:val="center" w:pos="4500"/>
                <w:tab w:val="right" w:pos="8460"/>
              </w:tabs>
              <w:spacing w:line="360" w:lineRule="auto"/>
              <w:ind w:right="1310"/>
              <w:jc w:val="thaiDistribute"/>
              <w:rPr>
                <w:rFonts w:ascii=".VnTime" w:hAnsi=".VnTime"/>
                <w:color w:val="000000"/>
                <w:sz w:val="28"/>
                <w:szCs w:val="28"/>
              </w:rPr>
            </w:pPr>
            <w:r w:rsidRPr="009E3322">
              <w:rPr>
                <w:rFonts w:ascii=".VnTime" w:hAnsi=".VnTime"/>
                <w:color w:val="000000"/>
                <w:sz w:val="28"/>
                <w:szCs w:val="28"/>
              </w:rPr>
              <w:t xml:space="preserve">Cho </w:t>
            </w:r>
            <w:r w:rsidRPr="009E3322">
              <w:rPr>
                <w:rFonts w:ascii=".VnTime" w:hAnsi=".VnTime"/>
                <w:color w:val="000000"/>
                <w:position w:val="-6"/>
                <w:sz w:val="28"/>
                <w:szCs w:val="28"/>
              </w:rPr>
              <w:object w:dxaOrig="820" w:dyaOrig="300">
                <v:shape id="_x0000_i1669" type="#_x0000_t75" style="width:41pt;height:15pt" o:ole="">
                  <v:imagedata r:id="rId1423" o:title=""/>
                </v:shape>
                <o:OLEObject Type="Embed" ProgID="Equation.3" ShapeID="_x0000_i1669" DrawAspect="Content" ObjectID="_1587501654" r:id="rId1424"/>
              </w:object>
            </w:r>
            <w:r w:rsidRPr="009E3322">
              <w:rPr>
                <w:rFonts w:ascii=".VnTime" w:hAnsi=".VnTime"/>
                <w:color w:val="000000"/>
                <w:sz w:val="28"/>
                <w:szCs w:val="28"/>
              </w:rPr>
              <w:t xml:space="preserve"> vu«ng t¹i A néi tiÕp (O) . Trªn tia ®èi cña tia BA lÊy ®iÓm E, trªn tia ®èi cña tia CA lÊy ®iÓm F sao cho : BE = BC = CF . Gäi M lµ ®iÓm bÊt k× thuéc (O) </w:t>
            </w:r>
          </w:p>
          <w:p w:rsidR="009E3322" w:rsidRPr="009E3322" w:rsidRDefault="009E3322" w:rsidP="004B2526">
            <w:pPr>
              <w:numPr>
                <w:ilvl w:val="0"/>
                <w:numId w:val="46"/>
              </w:numPr>
              <w:tabs>
                <w:tab w:val="left" w:pos="540"/>
                <w:tab w:val="left" w:pos="900"/>
              </w:tabs>
              <w:spacing w:line="360" w:lineRule="auto"/>
              <w:ind w:right="1310"/>
              <w:jc w:val="thaiDistribute"/>
              <w:rPr>
                <w:rFonts w:ascii=".VnTime" w:hAnsi=".VnTime"/>
                <w:color w:val="000000"/>
                <w:sz w:val="28"/>
                <w:szCs w:val="28"/>
              </w:rPr>
            </w:pPr>
            <w:r w:rsidRPr="009E3322">
              <w:rPr>
                <w:rFonts w:ascii=".VnTime" w:hAnsi=".VnTime"/>
                <w:color w:val="000000"/>
                <w:sz w:val="28"/>
                <w:szCs w:val="28"/>
              </w:rPr>
              <w:t xml:space="preserve">Chøng minh r»ng : MA + MB + MC </w:t>
            </w:r>
            <w:r w:rsidRPr="009E3322">
              <w:rPr>
                <w:rFonts w:ascii=".VnTime" w:hAnsi=".VnTime"/>
                <w:color w:val="000000"/>
                <w:position w:val="-4"/>
                <w:sz w:val="28"/>
                <w:szCs w:val="28"/>
              </w:rPr>
              <w:object w:dxaOrig="200" w:dyaOrig="240">
                <v:shape id="_x0000_i1670" type="#_x0000_t75" style="width:10pt;height:12pt" o:ole="">
                  <v:imagedata r:id="rId1425" o:title=""/>
                </v:shape>
                <o:OLEObject Type="Embed" ProgID="Equation.3" ShapeID="_x0000_i1670" DrawAspect="Content" ObjectID="_1587501655" r:id="rId1426"/>
              </w:object>
            </w:r>
            <w:r w:rsidRPr="009E3322">
              <w:rPr>
                <w:rFonts w:ascii=".VnTime" w:hAnsi=".VnTime"/>
                <w:color w:val="000000"/>
                <w:sz w:val="28"/>
                <w:szCs w:val="28"/>
              </w:rPr>
              <w:t xml:space="preserve"> EF .</w:t>
            </w:r>
          </w:p>
          <w:p w:rsidR="009E3322" w:rsidRPr="009E3322" w:rsidRDefault="009E3322" w:rsidP="004B2526">
            <w:pPr>
              <w:numPr>
                <w:ilvl w:val="0"/>
                <w:numId w:val="46"/>
              </w:numPr>
              <w:tabs>
                <w:tab w:val="left" w:pos="540"/>
                <w:tab w:val="left" w:pos="900"/>
              </w:tabs>
              <w:spacing w:line="312" w:lineRule="auto"/>
              <w:ind w:right="1310"/>
              <w:jc w:val="thaiDistribute"/>
              <w:rPr>
                <w:rFonts w:ascii=".VnTime" w:hAnsi=".VnTime"/>
                <w:color w:val="000000"/>
                <w:sz w:val="28"/>
                <w:szCs w:val="28"/>
              </w:rPr>
            </w:pPr>
            <w:r w:rsidRPr="009E3322">
              <w:rPr>
                <w:rFonts w:ascii=".VnTime" w:hAnsi=".VnTime"/>
                <w:color w:val="000000"/>
                <w:sz w:val="28"/>
                <w:szCs w:val="28"/>
              </w:rPr>
              <w:t>X¸c ®Þnh vÞ trÝ cña M trªn ®­êng trßn (O) ®Ó :</w:t>
            </w:r>
            <w:r w:rsidRPr="009E3322">
              <w:rPr>
                <w:rFonts w:ascii=".VnTime" w:hAnsi=".VnTime"/>
                <w:color w:val="000000"/>
                <w:sz w:val="28"/>
                <w:szCs w:val="28"/>
              </w:rPr>
              <w:tab/>
              <w:t xml:space="preserve"> MA + MB + MC = EF</w:t>
            </w:r>
            <w:r w:rsidRPr="009E3322">
              <w:rPr>
                <w:rFonts w:ascii=".VnTime" w:hAnsi=".VnTime"/>
                <w:color w:val="000000"/>
                <w:sz w:val="28"/>
                <w:szCs w:val="28"/>
              </w:rPr>
              <w:tab/>
            </w:r>
          </w:p>
          <w:p w:rsidR="009E3322" w:rsidRPr="00834D87" w:rsidRDefault="009E3322" w:rsidP="00834D87">
            <w:pPr>
              <w:jc w:val="center"/>
              <w:rPr>
                <w:rFonts w:ascii="Times New Roman" w:eastAsia="Times New Roman" w:hAnsi="Times New Roman" w:cs="Times New Roman"/>
                <w:b/>
                <w:color w:val="FF0000"/>
                <w:sz w:val="28"/>
                <w:szCs w:val="24"/>
                <w:lang w:val="en-US"/>
              </w:rPr>
            </w:pPr>
          </w:p>
        </w:tc>
      </w:tr>
      <w:tr w:rsidR="00834D87" w:rsidRPr="00834D87" w:rsidTr="009E3322">
        <w:trPr>
          <w:trHeight w:val="315"/>
        </w:trPr>
        <w:tc>
          <w:tcPr>
            <w:tcW w:w="11214" w:type="dxa"/>
            <w:tcBorders>
              <w:top w:val="nil"/>
              <w:left w:val="nil"/>
              <w:bottom w:val="nil"/>
              <w:right w:val="nil"/>
            </w:tcBorders>
            <w:shd w:val="clear" w:color="auto" w:fill="auto"/>
            <w:noWrap/>
            <w:vAlign w:val="bottom"/>
            <w:hideMark/>
          </w:tcPr>
          <w:p w:rsidR="00834D87" w:rsidRDefault="00834D87" w:rsidP="00834D87">
            <w:pPr>
              <w:jc w:val="center"/>
              <w:rPr>
                <w:rFonts w:ascii="Times New Roman" w:eastAsia="Times New Roman" w:hAnsi="Times New Roman" w:cs="Times New Roman"/>
                <w:b/>
                <w:color w:val="FF0000"/>
                <w:sz w:val="28"/>
                <w:szCs w:val="24"/>
                <w:lang w:val="en-US"/>
              </w:rPr>
            </w:pPr>
            <w:r w:rsidRPr="00834D87">
              <w:rPr>
                <w:rFonts w:ascii="Times New Roman" w:eastAsia="Times New Roman" w:hAnsi="Times New Roman" w:cs="Times New Roman"/>
                <w:b/>
                <w:color w:val="FF0000"/>
                <w:sz w:val="28"/>
                <w:szCs w:val="24"/>
                <w:lang w:val="en-US"/>
              </w:rPr>
              <w:t>ĐỀ 1800</w:t>
            </w:r>
          </w:p>
          <w:p w:rsidR="009E3322" w:rsidRPr="009E3322" w:rsidRDefault="009E3322" w:rsidP="009E3322">
            <w:pPr>
              <w:tabs>
                <w:tab w:val="left" w:pos="540"/>
                <w:tab w:val="center" w:pos="2160"/>
                <w:tab w:val="center" w:pos="7200"/>
              </w:tabs>
              <w:spacing w:line="312" w:lineRule="auto"/>
              <w:ind w:right="1310"/>
              <w:rPr>
                <w:rFonts w:ascii=".VnTime" w:hAnsi=".VnTime"/>
                <w:b/>
                <w:sz w:val="28"/>
                <w:szCs w:val="28"/>
              </w:rPr>
            </w:pPr>
            <w:r w:rsidRPr="009E3322">
              <w:rPr>
                <w:rFonts w:ascii=".VnTime" w:hAnsi=".VnTime"/>
                <w:b/>
                <w:sz w:val="28"/>
                <w:szCs w:val="28"/>
              </w:rPr>
              <w:t>C©u 1 : ( 2.5 ®iÓm )</w:t>
            </w:r>
          </w:p>
          <w:p w:rsidR="009E3322" w:rsidRPr="009E3322" w:rsidRDefault="009E3322" w:rsidP="004B2526">
            <w:pPr>
              <w:numPr>
                <w:ilvl w:val="0"/>
                <w:numId w:val="47"/>
              </w:numPr>
              <w:tabs>
                <w:tab w:val="left" w:pos="540"/>
                <w:tab w:val="center" w:pos="2160"/>
                <w:tab w:val="center" w:pos="7200"/>
              </w:tabs>
              <w:spacing w:line="312" w:lineRule="auto"/>
              <w:ind w:right="1310"/>
              <w:rPr>
                <w:rFonts w:ascii=".VnTime" w:hAnsi=".VnTime"/>
                <w:sz w:val="28"/>
                <w:szCs w:val="28"/>
              </w:rPr>
            </w:pPr>
            <w:r w:rsidRPr="009E3322">
              <w:rPr>
                <w:rFonts w:ascii=".VnTime" w:hAnsi=".VnTime"/>
                <w:sz w:val="28"/>
                <w:szCs w:val="28"/>
              </w:rPr>
              <w:t xml:space="preserve">Cho biÓu thøc : P = </w:t>
            </w:r>
            <w:r w:rsidRPr="009E3322">
              <w:rPr>
                <w:rFonts w:ascii=".VnTime" w:hAnsi=".VnTime"/>
                <w:position w:val="-34"/>
                <w:sz w:val="28"/>
                <w:szCs w:val="28"/>
              </w:rPr>
              <w:object w:dxaOrig="3960" w:dyaOrig="800">
                <v:shape id="_x0000_i1671" type="#_x0000_t75" style="width:198pt;height:40pt" o:ole="">
                  <v:imagedata r:id="rId1427" o:title=""/>
                </v:shape>
                <o:OLEObject Type="Embed" ProgID="Equation.3" ShapeID="_x0000_i1671" DrawAspect="Content" ObjectID="_1587501656" r:id="rId1428"/>
              </w:object>
            </w:r>
          </w:p>
          <w:p w:rsidR="009E3322" w:rsidRPr="009E3322" w:rsidRDefault="009E3322" w:rsidP="009E3322">
            <w:pPr>
              <w:tabs>
                <w:tab w:val="left" w:pos="540"/>
                <w:tab w:val="center" w:pos="2160"/>
                <w:tab w:val="center" w:pos="7200"/>
              </w:tabs>
              <w:spacing w:line="312" w:lineRule="auto"/>
              <w:ind w:left="360" w:right="1310"/>
              <w:rPr>
                <w:rFonts w:ascii=".VnTime" w:hAnsi=".VnTime"/>
                <w:sz w:val="28"/>
                <w:szCs w:val="28"/>
              </w:rPr>
            </w:pPr>
            <w:r w:rsidRPr="009E3322">
              <w:rPr>
                <w:rFonts w:ascii=".VnTime" w:hAnsi=".VnTime"/>
                <w:sz w:val="28"/>
                <w:szCs w:val="28"/>
              </w:rPr>
              <w:t>T×m ®iÒu kiÖn cña x ®Ó P cã nghÜa vµ h·y rót gän P</w:t>
            </w:r>
          </w:p>
          <w:p w:rsidR="009E3322" w:rsidRPr="009E3322" w:rsidRDefault="009E3322" w:rsidP="004B2526">
            <w:pPr>
              <w:numPr>
                <w:ilvl w:val="0"/>
                <w:numId w:val="47"/>
              </w:numPr>
              <w:tabs>
                <w:tab w:val="left" w:pos="540"/>
                <w:tab w:val="center" w:pos="2160"/>
                <w:tab w:val="center" w:pos="7200"/>
              </w:tabs>
              <w:spacing w:line="312" w:lineRule="auto"/>
              <w:ind w:right="1310"/>
              <w:rPr>
                <w:rFonts w:ascii=".VnTime" w:hAnsi=".VnTime"/>
                <w:sz w:val="28"/>
                <w:szCs w:val="28"/>
              </w:rPr>
            </w:pPr>
            <w:r w:rsidRPr="009E3322">
              <w:rPr>
                <w:rFonts w:ascii=".VnTime" w:hAnsi=".VnTime"/>
                <w:sz w:val="28"/>
                <w:szCs w:val="28"/>
              </w:rPr>
              <w:t xml:space="preserve">Gi¶I ph­¬ng tr×nh : </w:t>
            </w:r>
            <w:r w:rsidRPr="009E3322">
              <w:rPr>
                <w:rFonts w:ascii=".VnTime" w:hAnsi=".VnTime"/>
                <w:position w:val="-12"/>
                <w:sz w:val="28"/>
                <w:szCs w:val="28"/>
              </w:rPr>
              <w:object w:dxaOrig="2940" w:dyaOrig="400">
                <v:shape id="_x0000_i1672" type="#_x0000_t75" style="width:147pt;height:20pt" o:ole="">
                  <v:imagedata r:id="rId1429" o:title=""/>
                </v:shape>
                <o:OLEObject Type="Embed" ProgID="Equation.3" ShapeID="_x0000_i1672" DrawAspect="Content" ObjectID="_1587501657" r:id="rId1430"/>
              </w:object>
            </w:r>
          </w:p>
          <w:p w:rsidR="009E3322" w:rsidRPr="009E3322" w:rsidRDefault="009E3322" w:rsidP="009E3322">
            <w:pPr>
              <w:tabs>
                <w:tab w:val="left" w:pos="540"/>
                <w:tab w:val="center" w:pos="2160"/>
                <w:tab w:val="center" w:pos="7200"/>
              </w:tabs>
              <w:spacing w:line="312" w:lineRule="auto"/>
              <w:ind w:right="1310"/>
              <w:rPr>
                <w:rFonts w:ascii=".VnTime" w:hAnsi=".VnTime"/>
                <w:b/>
                <w:sz w:val="28"/>
                <w:szCs w:val="28"/>
              </w:rPr>
            </w:pPr>
            <w:r w:rsidRPr="009E3322">
              <w:rPr>
                <w:rFonts w:ascii=".VnTime" w:hAnsi=".VnTime"/>
                <w:b/>
                <w:sz w:val="28"/>
                <w:szCs w:val="28"/>
              </w:rPr>
              <w:t>C©u 2 : ( 2 ®iÓm )</w:t>
            </w:r>
          </w:p>
          <w:p w:rsidR="009E3322" w:rsidRPr="009E3322" w:rsidRDefault="009E3322" w:rsidP="004B2526">
            <w:pPr>
              <w:numPr>
                <w:ilvl w:val="0"/>
                <w:numId w:val="48"/>
              </w:numPr>
              <w:tabs>
                <w:tab w:val="left" w:pos="540"/>
                <w:tab w:val="center" w:pos="2160"/>
                <w:tab w:val="center" w:pos="7200"/>
              </w:tabs>
              <w:spacing w:line="312" w:lineRule="auto"/>
              <w:ind w:right="1310"/>
              <w:rPr>
                <w:rFonts w:ascii=".VnTime" w:hAnsi=".VnTime"/>
                <w:sz w:val="28"/>
                <w:szCs w:val="28"/>
              </w:rPr>
            </w:pPr>
            <w:r w:rsidRPr="009E3322">
              <w:rPr>
                <w:rFonts w:ascii=".VnTime" w:hAnsi=".VnTime"/>
                <w:sz w:val="28"/>
                <w:szCs w:val="28"/>
              </w:rPr>
              <w:t>Cho ph­¬ng tr×nh : x</w:t>
            </w:r>
            <w:r w:rsidRPr="009E3322">
              <w:rPr>
                <w:rFonts w:ascii=".VnTime" w:hAnsi=".VnTime"/>
                <w:sz w:val="28"/>
                <w:szCs w:val="28"/>
                <w:vertAlign w:val="superscript"/>
              </w:rPr>
              <w:t>2</w:t>
            </w:r>
            <w:r w:rsidRPr="009E3322">
              <w:rPr>
                <w:rFonts w:ascii=".VnTime" w:hAnsi=".VnTime"/>
                <w:sz w:val="28"/>
                <w:szCs w:val="28"/>
              </w:rPr>
              <w:t xml:space="preserve"> – ( a + b )x – ab = 0 ( x lµ Èn ) , cã hai nghiÖm lµ x</w:t>
            </w:r>
            <w:r w:rsidRPr="009E3322">
              <w:rPr>
                <w:rFonts w:ascii=".VnTime" w:hAnsi=".VnTime"/>
                <w:sz w:val="28"/>
                <w:szCs w:val="28"/>
                <w:vertAlign w:val="subscript"/>
              </w:rPr>
              <w:t xml:space="preserve">1 </w:t>
            </w:r>
            <w:r w:rsidRPr="009E3322">
              <w:rPr>
                <w:rFonts w:ascii=".VnTime" w:hAnsi=".VnTime"/>
                <w:sz w:val="28"/>
                <w:szCs w:val="28"/>
              </w:rPr>
              <w:t>, x</w:t>
            </w:r>
            <w:r w:rsidRPr="009E3322">
              <w:rPr>
                <w:rFonts w:ascii=".VnTime" w:hAnsi=".VnTime"/>
                <w:sz w:val="28"/>
                <w:szCs w:val="28"/>
                <w:vertAlign w:val="subscript"/>
              </w:rPr>
              <w:t>2</w:t>
            </w:r>
            <w:r w:rsidRPr="009E3322">
              <w:rPr>
                <w:rFonts w:ascii=".VnTime" w:hAnsi=".VnTime"/>
                <w:sz w:val="28"/>
                <w:szCs w:val="28"/>
              </w:rPr>
              <w:t xml:space="preserve"> </w:t>
            </w:r>
          </w:p>
          <w:p w:rsidR="009E3322" w:rsidRPr="009E3322" w:rsidRDefault="009E3322" w:rsidP="009E3322">
            <w:pPr>
              <w:tabs>
                <w:tab w:val="left" w:pos="540"/>
                <w:tab w:val="center" w:pos="2160"/>
                <w:tab w:val="center" w:pos="7200"/>
              </w:tabs>
              <w:spacing w:line="312" w:lineRule="auto"/>
              <w:ind w:right="1310"/>
              <w:rPr>
                <w:rFonts w:ascii=".VnTime" w:hAnsi=".VnTime"/>
                <w:sz w:val="28"/>
                <w:szCs w:val="28"/>
              </w:rPr>
            </w:pPr>
            <w:r w:rsidRPr="009E3322">
              <w:rPr>
                <w:rFonts w:ascii=".VnTime" w:hAnsi=".VnTime"/>
                <w:sz w:val="28"/>
                <w:szCs w:val="28"/>
              </w:rPr>
              <w:t>T×m x</w:t>
            </w:r>
            <w:r w:rsidRPr="009E3322">
              <w:rPr>
                <w:rFonts w:ascii=".VnTime" w:hAnsi=".VnTime"/>
                <w:sz w:val="28"/>
                <w:szCs w:val="28"/>
                <w:vertAlign w:val="subscript"/>
              </w:rPr>
              <w:t xml:space="preserve">1 </w:t>
            </w:r>
            <w:r w:rsidRPr="009E3322">
              <w:rPr>
                <w:rFonts w:ascii=".VnTime" w:hAnsi=".VnTime"/>
                <w:sz w:val="28"/>
                <w:szCs w:val="28"/>
              </w:rPr>
              <w:t>, x</w:t>
            </w:r>
            <w:r w:rsidRPr="009E3322">
              <w:rPr>
                <w:rFonts w:ascii=".VnTime" w:hAnsi=".VnTime"/>
                <w:sz w:val="28"/>
                <w:szCs w:val="28"/>
                <w:vertAlign w:val="subscript"/>
              </w:rPr>
              <w:t>2</w:t>
            </w:r>
            <w:r w:rsidRPr="009E3322">
              <w:rPr>
                <w:rFonts w:ascii=".VnTime" w:hAnsi=".VnTime"/>
                <w:sz w:val="28"/>
                <w:szCs w:val="28"/>
              </w:rPr>
              <w:t xml:space="preserve"> biÕt r»ng  </w:t>
            </w:r>
            <w:r w:rsidRPr="009E3322">
              <w:rPr>
                <w:rFonts w:ascii=".VnTime" w:hAnsi=".VnTime"/>
                <w:position w:val="-10"/>
                <w:sz w:val="28"/>
                <w:szCs w:val="28"/>
              </w:rPr>
              <w:object w:dxaOrig="3200" w:dyaOrig="360">
                <v:shape id="_x0000_i1673" type="#_x0000_t75" style="width:160pt;height:18pt" o:ole="">
                  <v:imagedata r:id="rId1431" o:title=""/>
                </v:shape>
                <o:OLEObject Type="Embed" ProgID="Equation.3" ShapeID="_x0000_i1673" DrawAspect="Content" ObjectID="_1587501658" r:id="rId1432"/>
              </w:object>
            </w:r>
          </w:p>
          <w:p w:rsidR="009E3322" w:rsidRPr="009E3322" w:rsidRDefault="009E3322" w:rsidP="004B2526">
            <w:pPr>
              <w:numPr>
                <w:ilvl w:val="0"/>
                <w:numId w:val="48"/>
              </w:numPr>
              <w:tabs>
                <w:tab w:val="left" w:pos="540"/>
                <w:tab w:val="center" w:pos="2160"/>
                <w:tab w:val="center" w:pos="7200"/>
              </w:tabs>
              <w:spacing w:line="312" w:lineRule="auto"/>
              <w:ind w:right="1310"/>
              <w:rPr>
                <w:rFonts w:ascii=".VnTime" w:hAnsi=".VnTime"/>
                <w:sz w:val="28"/>
                <w:szCs w:val="28"/>
              </w:rPr>
            </w:pPr>
            <w:r w:rsidRPr="009E3322">
              <w:rPr>
                <w:rFonts w:ascii=".VnTime" w:hAnsi=".VnTime"/>
                <w:sz w:val="28"/>
                <w:szCs w:val="28"/>
              </w:rPr>
              <w:t xml:space="preserve">Gi¶i hÖ ph­¬ng tr×nh : </w:t>
            </w:r>
            <w:r w:rsidRPr="009E3322">
              <w:rPr>
                <w:rFonts w:ascii=".VnTime" w:hAnsi=".VnTime"/>
                <w:position w:val="-34"/>
                <w:sz w:val="28"/>
                <w:szCs w:val="28"/>
              </w:rPr>
              <w:object w:dxaOrig="2180" w:dyaOrig="800">
                <v:shape id="_x0000_i1674" type="#_x0000_t75" style="width:116.3pt;height:42.95pt" o:ole="">
                  <v:imagedata r:id="rId1433" o:title=""/>
                </v:shape>
                <o:OLEObject Type="Embed" ProgID="Equation.3" ShapeID="_x0000_i1674" DrawAspect="Content" ObjectID="_1587501659" r:id="rId1434"/>
              </w:object>
            </w:r>
          </w:p>
          <w:p w:rsidR="009E3322" w:rsidRPr="009E3322" w:rsidRDefault="009E3322" w:rsidP="009E3322">
            <w:pPr>
              <w:tabs>
                <w:tab w:val="left" w:pos="540"/>
                <w:tab w:val="center" w:pos="2160"/>
                <w:tab w:val="center" w:pos="7200"/>
              </w:tabs>
              <w:spacing w:line="312" w:lineRule="auto"/>
              <w:ind w:right="1310"/>
              <w:rPr>
                <w:rFonts w:ascii=".VnTime" w:hAnsi=".VnTime"/>
                <w:b/>
                <w:sz w:val="28"/>
                <w:szCs w:val="28"/>
              </w:rPr>
            </w:pPr>
            <w:r w:rsidRPr="009E3322">
              <w:rPr>
                <w:rFonts w:ascii=".VnTime" w:hAnsi=".VnTime"/>
                <w:b/>
                <w:sz w:val="28"/>
                <w:szCs w:val="28"/>
              </w:rPr>
              <w:t>C©u 3 : ( 1.5 ®iÓm )</w:t>
            </w:r>
          </w:p>
          <w:p w:rsidR="009E3322" w:rsidRPr="009E3322" w:rsidRDefault="009E3322" w:rsidP="009E3322">
            <w:pPr>
              <w:tabs>
                <w:tab w:val="left" w:pos="540"/>
                <w:tab w:val="center" w:pos="2160"/>
                <w:tab w:val="center" w:pos="7200"/>
              </w:tabs>
              <w:spacing w:line="312" w:lineRule="auto"/>
              <w:ind w:right="1310"/>
              <w:rPr>
                <w:rFonts w:ascii=".VnTime" w:hAnsi=".VnTime"/>
                <w:sz w:val="28"/>
                <w:szCs w:val="28"/>
              </w:rPr>
            </w:pPr>
            <w:r w:rsidRPr="009E3322">
              <w:rPr>
                <w:rFonts w:ascii=".VnTime" w:hAnsi=".VnTime"/>
                <w:sz w:val="28"/>
                <w:szCs w:val="28"/>
              </w:rPr>
              <w:t>Trªn mÆt ph¼ng to¹ ®é Oxy cho ®­êng th¼ng d cã ph­¬ng tr×nh y = mx – m + 1</w:t>
            </w:r>
          </w:p>
          <w:p w:rsidR="009E3322" w:rsidRPr="009E3322" w:rsidRDefault="009E3322" w:rsidP="009E3322">
            <w:pPr>
              <w:tabs>
                <w:tab w:val="left" w:pos="540"/>
                <w:tab w:val="center" w:pos="2160"/>
                <w:tab w:val="center" w:pos="7200"/>
              </w:tabs>
              <w:spacing w:line="312" w:lineRule="auto"/>
              <w:ind w:right="1310"/>
              <w:rPr>
                <w:rFonts w:ascii=".VnTime" w:hAnsi=".VnTime"/>
                <w:sz w:val="28"/>
                <w:szCs w:val="28"/>
              </w:rPr>
            </w:pPr>
            <w:r w:rsidRPr="009E3322">
              <w:rPr>
                <w:rFonts w:ascii=".VnTime" w:hAnsi=".VnTime"/>
                <w:sz w:val="28"/>
                <w:szCs w:val="28"/>
              </w:rPr>
              <w:t xml:space="preserve">§­êng th¼ng d c¾t trôc hoµnh t¹i A vµ trôc tung t¹i B ( A, B kh«ng trïng víi gèc täa ®é O ). Gäi H lµ ch©n ®­êng cao h¹ tõ O cña tam gi¸c OAB . T×m  m , biÕt OH = </w:t>
            </w:r>
            <w:r w:rsidRPr="009E3322">
              <w:rPr>
                <w:rFonts w:ascii=".VnTime" w:hAnsi=".VnTime"/>
                <w:position w:val="-28"/>
                <w:sz w:val="28"/>
                <w:szCs w:val="28"/>
              </w:rPr>
              <w:object w:dxaOrig="400" w:dyaOrig="660">
                <v:shape id="_x0000_i1675" type="#_x0000_t75" style="width:20pt;height:33pt" o:ole="">
                  <v:imagedata r:id="rId1435" o:title=""/>
                </v:shape>
                <o:OLEObject Type="Embed" ProgID="Equation.3" ShapeID="_x0000_i1675" DrawAspect="Content" ObjectID="_1587501660" r:id="rId1436"/>
              </w:object>
            </w:r>
          </w:p>
          <w:p w:rsidR="009E3322" w:rsidRPr="009E3322" w:rsidRDefault="009E3322" w:rsidP="009E3322">
            <w:pPr>
              <w:tabs>
                <w:tab w:val="left" w:pos="540"/>
                <w:tab w:val="center" w:pos="2160"/>
                <w:tab w:val="center" w:pos="7200"/>
              </w:tabs>
              <w:spacing w:line="312" w:lineRule="auto"/>
              <w:ind w:right="1310"/>
              <w:rPr>
                <w:rFonts w:ascii=".VnTime" w:hAnsi=".VnTime"/>
                <w:b/>
                <w:sz w:val="28"/>
                <w:szCs w:val="28"/>
              </w:rPr>
            </w:pPr>
            <w:r w:rsidRPr="009E3322">
              <w:rPr>
                <w:rFonts w:ascii=".VnTime" w:hAnsi=".VnTime"/>
                <w:b/>
                <w:sz w:val="28"/>
                <w:szCs w:val="28"/>
              </w:rPr>
              <w:t>C©u 4 : ( 3 ®iÓm )</w:t>
            </w:r>
          </w:p>
          <w:p w:rsidR="009E3322" w:rsidRPr="009E3322" w:rsidRDefault="009E3322" w:rsidP="009E3322">
            <w:pPr>
              <w:tabs>
                <w:tab w:val="left" w:pos="540"/>
                <w:tab w:val="center" w:pos="2160"/>
                <w:tab w:val="center" w:pos="7200"/>
              </w:tabs>
              <w:spacing w:line="312" w:lineRule="auto"/>
              <w:ind w:right="1310"/>
              <w:rPr>
                <w:rFonts w:ascii=".VnTime" w:hAnsi=".VnTime"/>
                <w:sz w:val="28"/>
                <w:szCs w:val="28"/>
              </w:rPr>
            </w:pPr>
            <w:r w:rsidRPr="009E3322">
              <w:rPr>
                <w:rFonts w:ascii=".VnTime" w:hAnsi=".VnTime"/>
                <w:sz w:val="28"/>
                <w:szCs w:val="28"/>
              </w:rPr>
              <w:t>Cho ®­êng trßn (O) ngo¹i tiÕp tam gi¸c ®Òu ABC vµ mét ®iÓm M bÊt k× trªn cung nhá BC ( M kh«ng trïng víi B vµ C ) . Nèi MA c¾t BC t¹i N . Chøng minh r»ng :</w:t>
            </w:r>
          </w:p>
          <w:p w:rsidR="009E3322" w:rsidRPr="009E3322" w:rsidRDefault="009E3322" w:rsidP="004B2526">
            <w:pPr>
              <w:numPr>
                <w:ilvl w:val="0"/>
                <w:numId w:val="49"/>
              </w:numPr>
              <w:tabs>
                <w:tab w:val="left" w:pos="540"/>
                <w:tab w:val="center" w:pos="2160"/>
                <w:tab w:val="center" w:pos="7200"/>
              </w:tabs>
              <w:spacing w:line="312" w:lineRule="auto"/>
              <w:ind w:right="1310"/>
              <w:rPr>
                <w:rFonts w:ascii=".VnTime" w:hAnsi=".VnTime"/>
                <w:sz w:val="28"/>
                <w:szCs w:val="28"/>
              </w:rPr>
            </w:pPr>
            <w:r w:rsidRPr="009E3322">
              <w:rPr>
                <w:rFonts w:ascii=".VnTime" w:hAnsi=".VnTime"/>
                <w:sz w:val="28"/>
                <w:szCs w:val="28"/>
              </w:rPr>
              <w:t>MB + MC = MA</w:t>
            </w:r>
          </w:p>
          <w:p w:rsidR="009E3322" w:rsidRPr="009E3322" w:rsidRDefault="009E3322" w:rsidP="004B2526">
            <w:pPr>
              <w:numPr>
                <w:ilvl w:val="0"/>
                <w:numId w:val="49"/>
              </w:numPr>
              <w:tabs>
                <w:tab w:val="left" w:pos="540"/>
                <w:tab w:val="center" w:pos="2160"/>
                <w:tab w:val="center" w:pos="7200"/>
              </w:tabs>
              <w:spacing w:line="312" w:lineRule="auto"/>
              <w:ind w:right="1310"/>
              <w:rPr>
                <w:rFonts w:ascii=".VnTime" w:hAnsi=".VnTime"/>
                <w:sz w:val="28"/>
                <w:szCs w:val="28"/>
              </w:rPr>
            </w:pPr>
            <w:r w:rsidRPr="009E3322">
              <w:rPr>
                <w:rFonts w:ascii=".VnTime" w:hAnsi=".VnTime"/>
                <w:position w:val="-24"/>
                <w:sz w:val="28"/>
                <w:szCs w:val="28"/>
              </w:rPr>
              <w:object w:dxaOrig="1800" w:dyaOrig="620">
                <v:shape id="_x0000_i1676" type="#_x0000_t75" style="width:90pt;height:31pt" o:ole="">
                  <v:imagedata r:id="rId1437" o:title=""/>
                </v:shape>
                <o:OLEObject Type="Embed" ProgID="Equation.3" ShapeID="_x0000_i1676" DrawAspect="Content" ObjectID="_1587501661" r:id="rId1438"/>
              </w:object>
            </w:r>
          </w:p>
          <w:p w:rsidR="009E3322" w:rsidRPr="009E3322" w:rsidRDefault="009E3322" w:rsidP="004B2526">
            <w:pPr>
              <w:numPr>
                <w:ilvl w:val="0"/>
                <w:numId w:val="49"/>
              </w:numPr>
              <w:tabs>
                <w:tab w:val="left" w:pos="540"/>
                <w:tab w:val="center" w:pos="2160"/>
                <w:tab w:val="center" w:pos="7200"/>
              </w:tabs>
              <w:spacing w:line="312" w:lineRule="auto"/>
              <w:ind w:right="1310"/>
              <w:rPr>
                <w:rFonts w:ascii=".VnTime" w:hAnsi=".VnTime"/>
                <w:sz w:val="28"/>
                <w:szCs w:val="28"/>
              </w:rPr>
            </w:pPr>
            <w:r w:rsidRPr="009E3322">
              <w:rPr>
                <w:rFonts w:ascii=".VnTime" w:hAnsi=".VnTime"/>
                <w:position w:val="-24"/>
                <w:sz w:val="28"/>
                <w:szCs w:val="28"/>
              </w:rPr>
              <w:object w:dxaOrig="1140" w:dyaOrig="620">
                <v:shape id="_x0000_i1677" type="#_x0000_t75" style="width:57pt;height:31pt" o:ole="">
                  <v:imagedata r:id="rId1439" o:title=""/>
                </v:shape>
                <o:OLEObject Type="Embed" ProgID="Equation.3" ShapeID="_x0000_i1677" DrawAspect="Content" ObjectID="_1587501662" r:id="rId1440"/>
              </w:object>
            </w:r>
            <w:r w:rsidRPr="009E3322">
              <w:rPr>
                <w:rFonts w:ascii=".VnTime" w:hAnsi=".VnTime"/>
                <w:sz w:val="28"/>
                <w:szCs w:val="28"/>
              </w:rPr>
              <w:t xml:space="preserve"> ®¹t gi¸ trÞ nhá nhÊt khi vµ chØ khi MB + MC ®¹t gi¸ trÞ lín nhÊt .</w:t>
            </w:r>
          </w:p>
          <w:p w:rsidR="009E3322" w:rsidRPr="009E3322" w:rsidRDefault="009E3322" w:rsidP="009E3322">
            <w:pPr>
              <w:tabs>
                <w:tab w:val="left" w:pos="540"/>
                <w:tab w:val="center" w:pos="2160"/>
                <w:tab w:val="center" w:pos="7200"/>
              </w:tabs>
              <w:spacing w:line="312" w:lineRule="auto"/>
              <w:ind w:right="1310"/>
              <w:rPr>
                <w:rFonts w:ascii=".VnTime" w:hAnsi=".VnTime"/>
                <w:sz w:val="28"/>
                <w:szCs w:val="28"/>
              </w:rPr>
            </w:pPr>
            <w:r w:rsidRPr="009E3322">
              <w:rPr>
                <w:rFonts w:ascii=".VnTime" w:hAnsi=".VnTime"/>
                <w:b/>
                <w:sz w:val="28"/>
                <w:szCs w:val="28"/>
              </w:rPr>
              <w:t xml:space="preserve">C©u 5 : ( 1 ®iÓm )  </w:t>
            </w:r>
            <w:r w:rsidRPr="009E3322">
              <w:rPr>
                <w:rFonts w:ascii=".VnTime" w:hAnsi=".VnTime"/>
                <w:sz w:val="28"/>
                <w:szCs w:val="28"/>
              </w:rPr>
              <w:t xml:space="preserve">Cho x, y lµ c¸c sè thùc tho¶ m·n ®iÒu kiÖn : </w:t>
            </w:r>
            <w:r w:rsidRPr="009E3322">
              <w:rPr>
                <w:rFonts w:ascii=".VnTime" w:hAnsi=".VnTime"/>
                <w:position w:val="-10"/>
                <w:sz w:val="28"/>
                <w:szCs w:val="28"/>
              </w:rPr>
              <w:object w:dxaOrig="1320" w:dyaOrig="360">
                <v:shape id="_x0000_i1678" type="#_x0000_t75" style="width:66pt;height:18pt" o:ole="">
                  <v:imagedata r:id="rId1441" o:title=""/>
                </v:shape>
                <o:OLEObject Type="Embed" ProgID="Equation.3" ShapeID="_x0000_i1678" DrawAspect="Content" ObjectID="_1587501663" r:id="rId1442"/>
              </w:object>
            </w:r>
            <w:r w:rsidRPr="009E3322">
              <w:rPr>
                <w:rFonts w:ascii=".VnTime" w:hAnsi=".VnTime"/>
                <w:sz w:val="28"/>
                <w:szCs w:val="28"/>
              </w:rPr>
              <w:t xml:space="preserve"> </w:t>
            </w:r>
          </w:p>
          <w:p w:rsidR="009E3322" w:rsidRPr="009E3322" w:rsidRDefault="009E3322" w:rsidP="009E3322">
            <w:pPr>
              <w:tabs>
                <w:tab w:val="left" w:pos="540"/>
                <w:tab w:val="center" w:pos="2160"/>
                <w:tab w:val="center" w:pos="7200"/>
              </w:tabs>
              <w:spacing w:line="312" w:lineRule="auto"/>
              <w:ind w:right="1310"/>
              <w:rPr>
                <w:rFonts w:ascii=".VnTime" w:hAnsi=".VnTime"/>
                <w:sz w:val="28"/>
                <w:szCs w:val="28"/>
              </w:rPr>
            </w:pPr>
            <w:r w:rsidRPr="009E3322">
              <w:rPr>
                <w:rFonts w:ascii=".VnTime" w:hAnsi=".VnTime"/>
                <w:sz w:val="28"/>
                <w:szCs w:val="28"/>
              </w:rPr>
              <w:tab/>
              <w:t xml:space="preserve">Chøng minh r»ng : </w:t>
            </w:r>
            <w:r w:rsidRPr="009E3322">
              <w:rPr>
                <w:rFonts w:ascii=".VnTime" w:hAnsi=".VnTime"/>
                <w:position w:val="-10"/>
                <w:sz w:val="28"/>
                <w:szCs w:val="28"/>
              </w:rPr>
              <w:object w:dxaOrig="1480" w:dyaOrig="320">
                <v:shape id="_x0000_i1679" type="#_x0000_t75" style="width:74pt;height:16pt" o:ole="">
                  <v:imagedata r:id="rId1443" o:title=""/>
                </v:shape>
                <o:OLEObject Type="Embed" ProgID="Equation.3" ShapeID="_x0000_i1679" DrawAspect="Content" ObjectID="_1587501664" r:id="rId1444"/>
              </w:object>
            </w:r>
            <w:bookmarkStart w:id="2" w:name="_GoBack"/>
            <w:bookmarkEnd w:id="2"/>
          </w:p>
          <w:p w:rsidR="009E3322" w:rsidRPr="00834D87" w:rsidRDefault="009E3322" w:rsidP="00834D87">
            <w:pPr>
              <w:jc w:val="center"/>
              <w:rPr>
                <w:rFonts w:ascii="Times New Roman" w:eastAsia="Times New Roman" w:hAnsi="Times New Roman" w:cs="Times New Roman"/>
                <w:b/>
                <w:color w:val="FF0000"/>
                <w:sz w:val="28"/>
                <w:szCs w:val="24"/>
                <w:lang w:val="en-US"/>
              </w:rPr>
            </w:pPr>
          </w:p>
        </w:tc>
      </w:tr>
    </w:tbl>
    <w:p w:rsidR="00834D87" w:rsidRPr="00834D87" w:rsidRDefault="00834D87" w:rsidP="00BD65D1">
      <w:pPr>
        <w:jc w:val="center"/>
        <w:rPr>
          <w:rFonts w:asciiTheme="majorHAnsi" w:hAnsiTheme="majorHAnsi"/>
          <w:i/>
          <w:color w:val="0000FF"/>
          <w:sz w:val="28"/>
          <w:lang w:val="en-US"/>
        </w:rPr>
      </w:pPr>
    </w:p>
    <w:sectPr w:rsidR="00834D87" w:rsidRPr="00834D87" w:rsidSect="00B437F8">
      <w:headerReference w:type="default" r:id="rId1445"/>
      <w:footerReference w:type="default" r:id="rId1446"/>
      <w:pgSz w:w="12240" w:h="15840"/>
      <w:pgMar w:top="426" w:right="1440" w:bottom="709" w:left="1440" w:header="142" w:footer="33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B2526" w:rsidRDefault="004B2526" w:rsidP="00C66F90">
      <w:r>
        <w:separator/>
      </w:r>
    </w:p>
  </w:endnote>
  <w:endnote w:type="continuationSeparator" w:id="0">
    <w:p w:rsidR="004B2526" w:rsidRDefault="004B2526" w:rsidP="00C66F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athematica1">
    <w:altName w:val="Symbol"/>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nTime">
    <w:panose1 w:val="020B7200000000000000"/>
    <w:charset w:val="00"/>
    <w:family w:val="swiss"/>
    <w:pitch w:val="variable"/>
    <w:sig w:usb0="00000003" w:usb1="00000000" w:usb2="00000000" w:usb3="00000000" w:csb0="00000001" w:csb1="00000000"/>
  </w:font>
  <w:font w:name=".VnTimeH">
    <w:panose1 w:val="020B7200000000000000"/>
    <w:charset w:val="00"/>
    <w:family w:val="swiss"/>
    <w:pitch w:val="variable"/>
    <w:sig w:usb0="00000007" w:usb1="00000000" w:usb2="00000000" w:usb3="00000000" w:csb0="00000013" w:csb1="00000000"/>
  </w:font>
  <w:font w:name="Mathematica1Mono">
    <w:altName w:val="Symbol"/>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3322" w:rsidRDefault="009E3322" w:rsidP="00C66F90">
    <w:pPr>
      <w:pStyle w:val="Footer"/>
      <w:rPr>
        <w:rFonts w:asciiTheme="majorHAnsi" w:hAnsiTheme="majorHAnsi"/>
        <w:b/>
        <w:i/>
        <w:lang w:val="en-US"/>
      </w:rPr>
    </w:pPr>
    <w:r>
      <w:rPr>
        <w:rFonts w:asciiTheme="majorHAnsi" w:hAnsiTheme="majorHAnsi"/>
        <w:b/>
        <w:i/>
        <w:lang w:val="en-US"/>
      </w:rPr>
      <w:t xml:space="preserve">Thầy giáo: Hồ Khắc Vũ – Giáo viên Toán cấp II-III         Gmail: </w:t>
    </w:r>
    <w:hyperlink r:id="rId1" w:history="1">
      <w:r w:rsidRPr="003A7274">
        <w:rPr>
          <w:rStyle w:val="Hyperlink"/>
          <w:rFonts w:asciiTheme="majorHAnsi" w:hAnsiTheme="majorHAnsi"/>
          <w:b/>
          <w:i/>
          <w:lang w:val="en-US"/>
        </w:rPr>
        <w:t>hokhacvuqnam@gmail.com</w:t>
      </w:r>
    </w:hyperlink>
    <w:r>
      <w:rPr>
        <w:rFonts w:asciiTheme="majorHAnsi" w:hAnsiTheme="majorHAnsi"/>
        <w:b/>
        <w:i/>
        <w:lang w:val="en-US"/>
      </w:rPr>
      <w:t xml:space="preserve"> </w:t>
    </w:r>
  </w:p>
  <w:p w:rsidR="009E3322" w:rsidRDefault="009E3322" w:rsidP="00C66F90">
    <w:pPr>
      <w:pStyle w:val="Footer"/>
      <w:rPr>
        <w:rFonts w:asciiTheme="majorHAnsi" w:hAnsiTheme="majorHAnsi"/>
        <w:b/>
        <w:i/>
        <w:lang w:val="en-US"/>
      </w:rPr>
    </w:pPr>
    <w:r>
      <w:rPr>
        <w:rFonts w:asciiTheme="majorHAnsi" w:hAnsiTheme="majorHAnsi"/>
        <w:b/>
        <w:i/>
        <w:lang w:val="en-US"/>
      </w:rPr>
      <w:t>Khối phố An Hòa -Phường Hòa Thuận – TP Tam Kỳ - Tỉnh Quảng Nam</w:t>
    </w:r>
  </w:p>
  <w:p w:rsidR="009E3322" w:rsidRPr="0013059F" w:rsidRDefault="009E3322" w:rsidP="00C66F90">
    <w:pPr>
      <w:pStyle w:val="Footer"/>
      <w:rPr>
        <w:rFonts w:asciiTheme="majorHAnsi" w:hAnsiTheme="majorHAnsi"/>
        <w:b/>
        <w:i/>
        <w:lang w:val="en-US"/>
      </w:rPr>
    </w:pPr>
    <w:r>
      <w:rPr>
        <w:rFonts w:asciiTheme="majorHAnsi" w:hAnsiTheme="majorHAnsi"/>
        <w:b/>
        <w:i/>
        <w:lang w:val="en-US"/>
      </w:rPr>
      <w:t>--THÀNH CÔNG CÓ DUY NHẤT MỘT ĐIỂM ĐẾN, NHƯNG CÓ RẤT NHIỀU CON ĐƯỜNG ĐỂ ĐI</w:t>
    </w:r>
  </w:p>
  <w:p w:rsidR="009E3322" w:rsidRDefault="009E332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B2526" w:rsidRDefault="004B2526" w:rsidP="00C66F90">
      <w:r>
        <w:separator/>
      </w:r>
    </w:p>
  </w:footnote>
  <w:footnote w:type="continuationSeparator" w:id="0">
    <w:p w:rsidR="004B2526" w:rsidRDefault="004B2526" w:rsidP="00C66F9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19771137"/>
      <w:docPartObj>
        <w:docPartGallery w:val="Page Numbers (Top of Page)"/>
        <w:docPartUnique/>
      </w:docPartObj>
    </w:sdtPr>
    <w:sdtEndPr>
      <w:rPr>
        <w:noProof/>
      </w:rPr>
    </w:sdtEndPr>
    <w:sdtContent>
      <w:p w:rsidR="009E3322" w:rsidRPr="00C66F90" w:rsidRDefault="009E3322" w:rsidP="00C66F90">
        <w:pPr>
          <w:pStyle w:val="Header"/>
          <w:rPr>
            <w:rFonts w:asciiTheme="majorHAnsi" w:hAnsiTheme="majorHAnsi"/>
            <w:b/>
            <w:i/>
            <w:lang w:val="en-US"/>
          </w:rPr>
        </w:pPr>
        <w:r>
          <w:rPr>
            <w:rFonts w:asciiTheme="majorHAnsi" w:hAnsiTheme="majorHAnsi"/>
            <w:b/>
            <w:i/>
          </w:rPr>
          <w:t xml:space="preserve">TUYỂN TẬP </w:t>
        </w:r>
        <w:r>
          <w:rPr>
            <w:rFonts w:asciiTheme="majorHAnsi" w:hAnsiTheme="majorHAnsi"/>
            <w:b/>
            <w:i/>
            <w:lang w:val="en-US"/>
          </w:rPr>
          <w:t>2000 ĐỀ TUYỂN SINH MÔN TOÁN CÓ ĐÁP ÁN TỪ NĂM 2000    TẬP 36 (1751-1800)</w:t>
        </w:r>
      </w:p>
      <w:p w:rsidR="009E3322" w:rsidRDefault="009E3322" w:rsidP="00B437F8">
        <w:pPr>
          <w:pStyle w:val="Header"/>
          <w:rPr>
            <w:rFonts w:asciiTheme="majorHAnsi" w:hAnsiTheme="majorHAnsi"/>
            <w:b/>
            <w:i/>
            <w:color w:val="0D0D0D" w:themeColor="text1" w:themeTint="F2"/>
            <w:sz w:val="28"/>
            <w:szCs w:val="18"/>
            <w:lang w:val="en-US"/>
          </w:rPr>
        </w:pPr>
        <w:r w:rsidRPr="00F209A9">
          <w:rPr>
            <w:rFonts w:asciiTheme="majorHAnsi" w:hAnsiTheme="majorHAnsi"/>
            <w:b/>
            <w:i/>
            <w:color w:val="0D0D0D" w:themeColor="text1" w:themeTint="F2"/>
            <w:sz w:val="28"/>
            <w:szCs w:val="18"/>
          </w:rPr>
          <w:t>Success has only one destination, but has a lot of ways to go</w:t>
        </w:r>
      </w:p>
      <w:p w:rsidR="009E3322" w:rsidRDefault="009E3322" w:rsidP="00B437F8">
        <w:pPr>
          <w:pStyle w:val="Header"/>
          <w:rPr>
            <w:rFonts w:asciiTheme="majorHAnsi" w:hAnsiTheme="majorHAnsi"/>
            <w:b/>
            <w:i/>
            <w:color w:val="0D0D0D" w:themeColor="text1" w:themeTint="F2"/>
            <w:sz w:val="28"/>
            <w:szCs w:val="18"/>
            <w:lang w:val="en-US"/>
          </w:rPr>
        </w:pPr>
        <w:r>
          <w:rPr>
            <w:rFonts w:asciiTheme="majorHAnsi" w:hAnsiTheme="majorHAnsi"/>
            <w:b/>
            <w:i/>
            <w:color w:val="0D0D0D" w:themeColor="text1" w:themeTint="F2"/>
            <w:sz w:val="28"/>
            <w:szCs w:val="18"/>
            <w:lang w:val="en-US"/>
          </w:rPr>
          <w:t>phone: 0167.858.8250</w:t>
        </w:r>
      </w:p>
      <w:p w:rsidR="009E3322" w:rsidRDefault="009E3322" w:rsidP="00B437F8">
        <w:pPr>
          <w:pStyle w:val="Header"/>
          <w:rPr>
            <w:rFonts w:asciiTheme="majorHAnsi" w:hAnsiTheme="majorHAnsi"/>
            <w:b/>
            <w:i/>
            <w:color w:val="0D0D0D" w:themeColor="text1" w:themeTint="F2"/>
            <w:sz w:val="28"/>
            <w:szCs w:val="18"/>
            <w:lang w:val="en-US"/>
          </w:rPr>
        </w:pPr>
        <w:r>
          <w:rPr>
            <w:rFonts w:asciiTheme="majorHAnsi" w:hAnsiTheme="majorHAnsi"/>
            <w:b/>
            <w:i/>
            <w:color w:val="0D0D0D" w:themeColor="text1" w:themeTint="F2"/>
            <w:sz w:val="28"/>
            <w:szCs w:val="18"/>
            <w:lang w:val="en-US"/>
          </w:rPr>
          <w:t xml:space="preserve">facebook: </w:t>
        </w:r>
        <w:hyperlink r:id="rId1" w:history="1">
          <w:r w:rsidRPr="00F708C2">
            <w:rPr>
              <w:rStyle w:val="Hyperlink"/>
              <w:rFonts w:asciiTheme="majorHAnsi" w:hAnsiTheme="majorHAnsi"/>
              <w:b/>
              <w:i/>
              <w:sz w:val="28"/>
              <w:szCs w:val="18"/>
              <w:lang w:val="en-US"/>
            </w:rPr>
            <w:t>https://www.facebook.com/hokhacvuqnam2906</w:t>
          </w:r>
        </w:hyperlink>
        <w:r>
          <w:rPr>
            <w:rFonts w:asciiTheme="majorHAnsi" w:hAnsiTheme="majorHAnsi"/>
            <w:b/>
            <w:i/>
            <w:color w:val="0D0D0D" w:themeColor="text1" w:themeTint="F2"/>
            <w:sz w:val="28"/>
            <w:szCs w:val="18"/>
            <w:lang w:val="en-US"/>
          </w:rPr>
          <w:t xml:space="preserve"> (Hồ K. Vũ)</w:t>
        </w:r>
        <w:r>
          <w:rPr>
            <w:rFonts w:asciiTheme="majorHAnsi" w:hAnsiTheme="majorHAnsi"/>
            <w:b/>
            <w:i/>
            <w:color w:val="0D0D0D" w:themeColor="text1" w:themeTint="F2"/>
            <w:sz w:val="28"/>
            <w:szCs w:val="18"/>
            <w:lang w:val="en-US"/>
          </w:rPr>
          <w:tab/>
        </w:r>
      </w:p>
      <w:p w:rsidR="009E3322" w:rsidRDefault="009E3322" w:rsidP="00C66F90">
        <w:pPr>
          <w:pStyle w:val="Header"/>
          <w:jc w:val="center"/>
        </w:pPr>
        <w:r>
          <w:fldChar w:fldCharType="begin"/>
        </w:r>
        <w:r>
          <w:instrText xml:space="preserve"> PAGE   \* MERGEFORMAT </w:instrText>
        </w:r>
        <w:r>
          <w:fldChar w:fldCharType="separate"/>
        </w:r>
        <w:r w:rsidR="004B2526">
          <w:rPr>
            <w:noProof/>
          </w:rPr>
          <w:t>1</w:t>
        </w:r>
        <w:r>
          <w:rPr>
            <w:noProof/>
          </w:rPr>
          <w:fldChar w:fldCharType="end"/>
        </w:r>
      </w:p>
    </w:sdtContent>
  </w:sdt>
  <w:p w:rsidR="009E3322" w:rsidRDefault="009E3322">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singleLevel"/>
    <w:tmpl w:val="00000001"/>
    <w:lvl w:ilvl="0">
      <w:start w:val="1"/>
      <w:numFmt w:val="lowerLetter"/>
      <w:lvlText w:val="%1)"/>
      <w:lvlJc w:val="left"/>
      <w:pPr>
        <w:tabs>
          <w:tab w:val="num" w:pos="720"/>
        </w:tabs>
        <w:ind w:left="720" w:hanging="360"/>
      </w:pPr>
    </w:lvl>
  </w:abstractNum>
  <w:abstractNum w:abstractNumId="1">
    <w:nsid w:val="00000002"/>
    <w:multiLevelType w:val="singleLevel"/>
    <w:tmpl w:val="00000002"/>
    <w:lvl w:ilvl="0">
      <w:start w:val="1"/>
      <w:numFmt w:val="lowerLetter"/>
      <w:lvlText w:val="%1)"/>
      <w:lvlJc w:val="left"/>
      <w:pPr>
        <w:tabs>
          <w:tab w:val="num" w:pos="720"/>
        </w:tabs>
        <w:ind w:left="720" w:hanging="360"/>
      </w:pPr>
    </w:lvl>
  </w:abstractNum>
  <w:abstractNum w:abstractNumId="2">
    <w:nsid w:val="00000003"/>
    <w:multiLevelType w:val="singleLevel"/>
    <w:tmpl w:val="00000003"/>
    <w:lvl w:ilvl="0">
      <w:start w:val="1"/>
      <w:numFmt w:val="lowerLetter"/>
      <w:lvlText w:val="%1)"/>
      <w:lvlJc w:val="left"/>
      <w:pPr>
        <w:tabs>
          <w:tab w:val="num" w:pos="720"/>
        </w:tabs>
        <w:ind w:left="720" w:hanging="360"/>
      </w:pPr>
    </w:lvl>
  </w:abstractNum>
  <w:abstractNum w:abstractNumId="3">
    <w:nsid w:val="00000004"/>
    <w:multiLevelType w:val="singleLevel"/>
    <w:tmpl w:val="00000004"/>
    <w:lvl w:ilvl="0">
      <w:start w:val="1"/>
      <w:numFmt w:val="lowerLetter"/>
      <w:lvlText w:val="%1)"/>
      <w:lvlJc w:val="left"/>
      <w:pPr>
        <w:tabs>
          <w:tab w:val="num" w:pos="720"/>
        </w:tabs>
        <w:ind w:left="720" w:hanging="360"/>
      </w:pPr>
    </w:lvl>
  </w:abstractNum>
  <w:abstractNum w:abstractNumId="4">
    <w:nsid w:val="01ED036B"/>
    <w:multiLevelType w:val="hybridMultilevel"/>
    <w:tmpl w:val="A044D9BE"/>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
    <w:nsid w:val="0879325D"/>
    <w:multiLevelType w:val="hybridMultilevel"/>
    <w:tmpl w:val="07BC3A20"/>
    <w:lvl w:ilvl="0" w:tplc="D75C7D44">
      <w:start w:val="1"/>
      <w:numFmt w:val="decimal"/>
      <w:lvlText w:val="%1."/>
      <w:lvlJc w:val="left"/>
      <w:pPr>
        <w:tabs>
          <w:tab w:val="num" w:pos="1260"/>
        </w:tabs>
        <w:ind w:left="1260" w:hanging="360"/>
      </w:pPr>
      <w:rPr>
        <w:rFonts w:hint="default"/>
      </w:rPr>
    </w:lvl>
    <w:lvl w:ilvl="1" w:tplc="04090019" w:tentative="1">
      <w:start w:val="1"/>
      <w:numFmt w:val="lowerLetter"/>
      <w:lvlText w:val="%2."/>
      <w:lvlJc w:val="left"/>
      <w:pPr>
        <w:tabs>
          <w:tab w:val="num" w:pos="1980"/>
        </w:tabs>
        <w:ind w:left="1980" w:hanging="360"/>
      </w:pPr>
    </w:lvl>
    <w:lvl w:ilvl="2" w:tplc="0409001B" w:tentative="1">
      <w:start w:val="1"/>
      <w:numFmt w:val="lowerRoman"/>
      <w:lvlText w:val="%3."/>
      <w:lvlJc w:val="right"/>
      <w:pPr>
        <w:tabs>
          <w:tab w:val="num" w:pos="2700"/>
        </w:tabs>
        <w:ind w:left="2700" w:hanging="180"/>
      </w:pPr>
    </w:lvl>
    <w:lvl w:ilvl="3" w:tplc="0409000F" w:tentative="1">
      <w:start w:val="1"/>
      <w:numFmt w:val="decimal"/>
      <w:lvlText w:val="%4."/>
      <w:lvlJc w:val="left"/>
      <w:pPr>
        <w:tabs>
          <w:tab w:val="num" w:pos="3420"/>
        </w:tabs>
        <w:ind w:left="3420" w:hanging="360"/>
      </w:pPr>
    </w:lvl>
    <w:lvl w:ilvl="4" w:tplc="04090019" w:tentative="1">
      <w:start w:val="1"/>
      <w:numFmt w:val="lowerLetter"/>
      <w:lvlText w:val="%5."/>
      <w:lvlJc w:val="left"/>
      <w:pPr>
        <w:tabs>
          <w:tab w:val="num" w:pos="4140"/>
        </w:tabs>
        <w:ind w:left="4140" w:hanging="360"/>
      </w:pPr>
    </w:lvl>
    <w:lvl w:ilvl="5" w:tplc="0409001B" w:tentative="1">
      <w:start w:val="1"/>
      <w:numFmt w:val="lowerRoman"/>
      <w:lvlText w:val="%6."/>
      <w:lvlJc w:val="right"/>
      <w:pPr>
        <w:tabs>
          <w:tab w:val="num" w:pos="4860"/>
        </w:tabs>
        <w:ind w:left="4860" w:hanging="180"/>
      </w:pPr>
    </w:lvl>
    <w:lvl w:ilvl="6" w:tplc="0409000F" w:tentative="1">
      <w:start w:val="1"/>
      <w:numFmt w:val="decimal"/>
      <w:lvlText w:val="%7."/>
      <w:lvlJc w:val="left"/>
      <w:pPr>
        <w:tabs>
          <w:tab w:val="num" w:pos="5580"/>
        </w:tabs>
        <w:ind w:left="5580" w:hanging="360"/>
      </w:pPr>
    </w:lvl>
    <w:lvl w:ilvl="7" w:tplc="04090019" w:tentative="1">
      <w:start w:val="1"/>
      <w:numFmt w:val="lowerLetter"/>
      <w:lvlText w:val="%8."/>
      <w:lvlJc w:val="left"/>
      <w:pPr>
        <w:tabs>
          <w:tab w:val="num" w:pos="6300"/>
        </w:tabs>
        <w:ind w:left="6300" w:hanging="360"/>
      </w:pPr>
    </w:lvl>
    <w:lvl w:ilvl="8" w:tplc="0409001B" w:tentative="1">
      <w:start w:val="1"/>
      <w:numFmt w:val="lowerRoman"/>
      <w:lvlText w:val="%9."/>
      <w:lvlJc w:val="right"/>
      <w:pPr>
        <w:tabs>
          <w:tab w:val="num" w:pos="7020"/>
        </w:tabs>
        <w:ind w:left="7020" w:hanging="180"/>
      </w:pPr>
    </w:lvl>
  </w:abstractNum>
  <w:abstractNum w:abstractNumId="6">
    <w:nsid w:val="09B50B6B"/>
    <w:multiLevelType w:val="hybridMultilevel"/>
    <w:tmpl w:val="224AFA2E"/>
    <w:lvl w:ilvl="0" w:tplc="BFE43784">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7">
    <w:nsid w:val="0A1048DE"/>
    <w:multiLevelType w:val="hybridMultilevel"/>
    <w:tmpl w:val="7C44B74C"/>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8">
    <w:nsid w:val="0AE4071A"/>
    <w:multiLevelType w:val="hybridMultilevel"/>
    <w:tmpl w:val="6BD2BFF8"/>
    <w:lvl w:ilvl="0" w:tplc="0409000F">
      <w:start w:val="1"/>
      <w:numFmt w:val="decimal"/>
      <w:lvlText w:val="%1."/>
      <w:lvlJc w:val="left"/>
      <w:pPr>
        <w:tabs>
          <w:tab w:val="num" w:pos="1260"/>
        </w:tabs>
        <w:ind w:left="1260" w:hanging="360"/>
      </w:pPr>
    </w:lvl>
    <w:lvl w:ilvl="1" w:tplc="04090019" w:tentative="1">
      <w:start w:val="1"/>
      <w:numFmt w:val="lowerLetter"/>
      <w:lvlText w:val="%2."/>
      <w:lvlJc w:val="left"/>
      <w:pPr>
        <w:tabs>
          <w:tab w:val="num" w:pos="1980"/>
        </w:tabs>
        <w:ind w:left="1980" w:hanging="360"/>
      </w:pPr>
    </w:lvl>
    <w:lvl w:ilvl="2" w:tplc="0409001B" w:tentative="1">
      <w:start w:val="1"/>
      <w:numFmt w:val="lowerRoman"/>
      <w:lvlText w:val="%3."/>
      <w:lvlJc w:val="right"/>
      <w:pPr>
        <w:tabs>
          <w:tab w:val="num" w:pos="2700"/>
        </w:tabs>
        <w:ind w:left="2700" w:hanging="180"/>
      </w:pPr>
    </w:lvl>
    <w:lvl w:ilvl="3" w:tplc="0409000F" w:tentative="1">
      <w:start w:val="1"/>
      <w:numFmt w:val="decimal"/>
      <w:lvlText w:val="%4."/>
      <w:lvlJc w:val="left"/>
      <w:pPr>
        <w:tabs>
          <w:tab w:val="num" w:pos="3420"/>
        </w:tabs>
        <w:ind w:left="3420" w:hanging="360"/>
      </w:pPr>
    </w:lvl>
    <w:lvl w:ilvl="4" w:tplc="04090019" w:tentative="1">
      <w:start w:val="1"/>
      <w:numFmt w:val="lowerLetter"/>
      <w:lvlText w:val="%5."/>
      <w:lvlJc w:val="left"/>
      <w:pPr>
        <w:tabs>
          <w:tab w:val="num" w:pos="4140"/>
        </w:tabs>
        <w:ind w:left="4140" w:hanging="360"/>
      </w:pPr>
    </w:lvl>
    <w:lvl w:ilvl="5" w:tplc="0409001B" w:tentative="1">
      <w:start w:val="1"/>
      <w:numFmt w:val="lowerRoman"/>
      <w:lvlText w:val="%6."/>
      <w:lvlJc w:val="right"/>
      <w:pPr>
        <w:tabs>
          <w:tab w:val="num" w:pos="4860"/>
        </w:tabs>
        <w:ind w:left="4860" w:hanging="180"/>
      </w:pPr>
    </w:lvl>
    <w:lvl w:ilvl="6" w:tplc="0409000F" w:tentative="1">
      <w:start w:val="1"/>
      <w:numFmt w:val="decimal"/>
      <w:lvlText w:val="%7."/>
      <w:lvlJc w:val="left"/>
      <w:pPr>
        <w:tabs>
          <w:tab w:val="num" w:pos="5580"/>
        </w:tabs>
        <w:ind w:left="5580" w:hanging="360"/>
      </w:pPr>
    </w:lvl>
    <w:lvl w:ilvl="7" w:tplc="04090019" w:tentative="1">
      <w:start w:val="1"/>
      <w:numFmt w:val="lowerLetter"/>
      <w:lvlText w:val="%8."/>
      <w:lvlJc w:val="left"/>
      <w:pPr>
        <w:tabs>
          <w:tab w:val="num" w:pos="6300"/>
        </w:tabs>
        <w:ind w:left="6300" w:hanging="360"/>
      </w:pPr>
    </w:lvl>
    <w:lvl w:ilvl="8" w:tplc="0409001B" w:tentative="1">
      <w:start w:val="1"/>
      <w:numFmt w:val="lowerRoman"/>
      <w:lvlText w:val="%9."/>
      <w:lvlJc w:val="right"/>
      <w:pPr>
        <w:tabs>
          <w:tab w:val="num" w:pos="7020"/>
        </w:tabs>
        <w:ind w:left="7020" w:hanging="180"/>
      </w:pPr>
    </w:lvl>
  </w:abstractNum>
  <w:abstractNum w:abstractNumId="9">
    <w:nsid w:val="0C717DD7"/>
    <w:multiLevelType w:val="hybridMultilevel"/>
    <w:tmpl w:val="7DAC92D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0CBD66DE"/>
    <w:multiLevelType w:val="hybridMultilevel"/>
    <w:tmpl w:val="3D1E39F0"/>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0D56439D"/>
    <w:multiLevelType w:val="hybridMultilevel"/>
    <w:tmpl w:val="6786175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158C59A2"/>
    <w:multiLevelType w:val="hybridMultilevel"/>
    <w:tmpl w:val="72B2B592"/>
    <w:lvl w:ilvl="0" w:tplc="04090011">
      <w:start w:val="1"/>
      <w:numFmt w:val="decimal"/>
      <w:lvlText w:val="%1)"/>
      <w:lvlJc w:val="left"/>
      <w:pPr>
        <w:tabs>
          <w:tab w:val="num" w:pos="1200"/>
        </w:tabs>
        <w:ind w:left="1200" w:hanging="360"/>
      </w:pPr>
      <w:rPr>
        <w:rFonts w:hint="default"/>
      </w:rPr>
    </w:lvl>
    <w:lvl w:ilvl="1" w:tplc="04090019" w:tentative="1">
      <w:start w:val="1"/>
      <w:numFmt w:val="lowerLetter"/>
      <w:lvlText w:val="%2."/>
      <w:lvlJc w:val="left"/>
      <w:pPr>
        <w:tabs>
          <w:tab w:val="num" w:pos="1920"/>
        </w:tabs>
        <w:ind w:left="1920" w:hanging="360"/>
      </w:pPr>
    </w:lvl>
    <w:lvl w:ilvl="2" w:tplc="0409001B" w:tentative="1">
      <w:start w:val="1"/>
      <w:numFmt w:val="lowerRoman"/>
      <w:lvlText w:val="%3."/>
      <w:lvlJc w:val="right"/>
      <w:pPr>
        <w:tabs>
          <w:tab w:val="num" w:pos="2640"/>
        </w:tabs>
        <w:ind w:left="2640" w:hanging="180"/>
      </w:pPr>
    </w:lvl>
    <w:lvl w:ilvl="3" w:tplc="0409000F" w:tentative="1">
      <w:start w:val="1"/>
      <w:numFmt w:val="decimal"/>
      <w:lvlText w:val="%4."/>
      <w:lvlJc w:val="left"/>
      <w:pPr>
        <w:tabs>
          <w:tab w:val="num" w:pos="3360"/>
        </w:tabs>
        <w:ind w:left="3360" w:hanging="360"/>
      </w:pPr>
    </w:lvl>
    <w:lvl w:ilvl="4" w:tplc="04090019" w:tentative="1">
      <w:start w:val="1"/>
      <w:numFmt w:val="lowerLetter"/>
      <w:lvlText w:val="%5."/>
      <w:lvlJc w:val="left"/>
      <w:pPr>
        <w:tabs>
          <w:tab w:val="num" w:pos="4080"/>
        </w:tabs>
        <w:ind w:left="4080" w:hanging="360"/>
      </w:pPr>
    </w:lvl>
    <w:lvl w:ilvl="5" w:tplc="0409001B" w:tentative="1">
      <w:start w:val="1"/>
      <w:numFmt w:val="lowerRoman"/>
      <w:lvlText w:val="%6."/>
      <w:lvlJc w:val="right"/>
      <w:pPr>
        <w:tabs>
          <w:tab w:val="num" w:pos="4800"/>
        </w:tabs>
        <w:ind w:left="4800" w:hanging="180"/>
      </w:pPr>
    </w:lvl>
    <w:lvl w:ilvl="6" w:tplc="0409000F" w:tentative="1">
      <w:start w:val="1"/>
      <w:numFmt w:val="decimal"/>
      <w:lvlText w:val="%7."/>
      <w:lvlJc w:val="left"/>
      <w:pPr>
        <w:tabs>
          <w:tab w:val="num" w:pos="5520"/>
        </w:tabs>
        <w:ind w:left="5520" w:hanging="360"/>
      </w:pPr>
    </w:lvl>
    <w:lvl w:ilvl="7" w:tplc="04090019" w:tentative="1">
      <w:start w:val="1"/>
      <w:numFmt w:val="lowerLetter"/>
      <w:lvlText w:val="%8."/>
      <w:lvlJc w:val="left"/>
      <w:pPr>
        <w:tabs>
          <w:tab w:val="num" w:pos="6240"/>
        </w:tabs>
        <w:ind w:left="6240" w:hanging="360"/>
      </w:pPr>
    </w:lvl>
    <w:lvl w:ilvl="8" w:tplc="0409001B" w:tentative="1">
      <w:start w:val="1"/>
      <w:numFmt w:val="lowerRoman"/>
      <w:lvlText w:val="%9."/>
      <w:lvlJc w:val="right"/>
      <w:pPr>
        <w:tabs>
          <w:tab w:val="num" w:pos="6960"/>
        </w:tabs>
        <w:ind w:left="6960" w:hanging="180"/>
      </w:pPr>
    </w:lvl>
  </w:abstractNum>
  <w:abstractNum w:abstractNumId="13">
    <w:nsid w:val="16612F98"/>
    <w:multiLevelType w:val="hybridMultilevel"/>
    <w:tmpl w:val="FBE41DF2"/>
    <w:lvl w:ilvl="0" w:tplc="04090011">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1CFB753D"/>
    <w:multiLevelType w:val="hybridMultilevel"/>
    <w:tmpl w:val="59D24AEA"/>
    <w:lvl w:ilvl="0" w:tplc="764CB51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5">
    <w:nsid w:val="22554E72"/>
    <w:multiLevelType w:val="hybridMultilevel"/>
    <w:tmpl w:val="5CCEC7E8"/>
    <w:lvl w:ilvl="0" w:tplc="04090011">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27BB7411"/>
    <w:multiLevelType w:val="hybridMultilevel"/>
    <w:tmpl w:val="6786175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29FA1934"/>
    <w:multiLevelType w:val="hybridMultilevel"/>
    <w:tmpl w:val="97F65C02"/>
    <w:lvl w:ilvl="0" w:tplc="1A5CAC46">
      <w:start w:val="1"/>
      <w:numFmt w:val="decimal"/>
      <w:lvlText w:val="%1)"/>
      <w:lvlJc w:val="left"/>
      <w:pPr>
        <w:tabs>
          <w:tab w:val="num" w:pos="1080"/>
        </w:tabs>
        <w:ind w:left="1080" w:hanging="360"/>
      </w:pPr>
      <w:rPr>
        <w:rFonts w:ascii="Times New Roman" w:eastAsia="Times New Roman" w:hAnsi="Times New Roman" w:cs="Times New Roman"/>
        <w:b w:val="0"/>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8">
    <w:nsid w:val="2E6B7838"/>
    <w:multiLevelType w:val="hybridMultilevel"/>
    <w:tmpl w:val="88FCC61C"/>
    <w:lvl w:ilvl="0" w:tplc="0409000F">
      <w:start w:val="1"/>
      <w:numFmt w:val="decimal"/>
      <w:lvlText w:val="%1."/>
      <w:lvlJc w:val="left"/>
      <w:pPr>
        <w:tabs>
          <w:tab w:val="num" w:pos="1260"/>
        </w:tabs>
        <w:ind w:left="1260" w:hanging="360"/>
      </w:pPr>
    </w:lvl>
    <w:lvl w:ilvl="1" w:tplc="77325B8A">
      <w:start w:val="1"/>
      <w:numFmt w:val="lowerLetter"/>
      <w:lvlText w:val="%2)"/>
      <w:lvlJc w:val="left"/>
      <w:pPr>
        <w:tabs>
          <w:tab w:val="num" w:pos="1980"/>
        </w:tabs>
        <w:ind w:left="1980" w:hanging="360"/>
      </w:pPr>
      <w:rPr>
        <w:rFonts w:hint="default"/>
      </w:r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9">
    <w:nsid w:val="2F5A4921"/>
    <w:multiLevelType w:val="hybridMultilevel"/>
    <w:tmpl w:val="A0D8E638"/>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301B3777"/>
    <w:multiLevelType w:val="hybridMultilevel"/>
    <w:tmpl w:val="1BEA40AC"/>
    <w:lvl w:ilvl="0" w:tplc="39D89AFC">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1">
    <w:nsid w:val="314B49B4"/>
    <w:multiLevelType w:val="hybridMultilevel"/>
    <w:tmpl w:val="B316DB62"/>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343A6459"/>
    <w:multiLevelType w:val="hybridMultilevel"/>
    <w:tmpl w:val="2690BD4A"/>
    <w:lvl w:ilvl="0" w:tplc="04090011">
      <w:start w:val="1"/>
      <w:numFmt w:val="decimal"/>
      <w:lvlText w:val="%1)"/>
      <w:lvlJc w:val="left"/>
      <w:pPr>
        <w:tabs>
          <w:tab w:val="num" w:pos="1200"/>
        </w:tabs>
        <w:ind w:left="1200" w:hanging="360"/>
      </w:pPr>
      <w:rPr>
        <w:rFonts w:hint="default"/>
      </w:rPr>
    </w:lvl>
    <w:lvl w:ilvl="1" w:tplc="04090019" w:tentative="1">
      <w:start w:val="1"/>
      <w:numFmt w:val="lowerLetter"/>
      <w:lvlText w:val="%2."/>
      <w:lvlJc w:val="left"/>
      <w:pPr>
        <w:tabs>
          <w:tab w:val="num" w:pos="1860"/>
        </w:tabs>
        <w:ind w:left="1860" w:hanging="360"/>
      </w:pPr>
    </w:lvl>
    <w:lvl w:ilvl="2" w:tplc="0409001B" w:tentative="1">
      <w:start w:val="1"/>
      <w:numFmt w:val="lowerRoman"/>
      <w:lvlText w:val="%3."/>
      <w:lvlJc w:val="right"/>
      <w:pPr>
        <w:tabs>
          <w:tab w:val="num" w:pos="2580"/>
        </w:tabs>
        <w:ind w:left="2580" w:hanging="180"/>
      </w:pPr>
    </w:lvl>
    <w:lvl w:ilvl="3" w:tplc="0409000F" w:tentative="1">
      <w:start w:val="1"/>
      <w:numFmt w:val="decimal"/>
      <w:lvlText w:val="%4."/>
      <w:lvlJc w:val="left"/>
      <w:pPr>
        <w:tabs>
          <w:tab w:val="num" w:pos="3300"/>
        </w:tabs>
        <w:ind w:left="3300" w:hanging="360"/>
      </w:pPr>
    </w:lvl>
    <w:lvl w:ilvl="4" w:tplc="04090019" w:tentative="1">
      <w:start w:val="1"/>
      <w:numFmt w:val="lowerLetter"/>
      <w:lvlText w:val="%5."/>
      <w:lvlJc w:val="left"/>
      <w:pPr>
        <w:tabs>
          <w:tab w:val="num" w:pos="4020"/>
        </w:tabs>
        <w:ind w:left="4020" w:hanging="360"/>
      </w:pPr>
    </w:lvl>
    <w:lvl w:ilvl="5" w:tplc="0409001B" w:tentative="1">
      <w:start w:val="1"/>
      <w:numFmt w:val="lowerRoman"/>
      <w:lvlText w:val="%6."/>
      <w:lvlJc w:val="right"/>
      <w:pPr>
        <w:tabs>
          <w:tab w:val="num" w:pos="4740"/>
        </w:tabs>
        <w:ind w:left="4740" w:hanging="180"/>
      </w:pPr>
    </w:lvl>
    <w:lvl w:ilvl="6" w:tplc="0409000F" w:tentative="1">
      <w:start w:val="1"/>
      <w:numFmt w:val="decimal"/>
      <w:lvlText w:val="%7."/>
      <w:lvlJc w:val="left"/>
      <w:pPr>
        <w:tabs>
          <w:tab w:val="num" w:pos="5460"/>
        </w:tabs>
        <w:ind w:left="5460" w:hanging="360"/>
      </w:pPr>
    </w:lvl>
    <w:lvl w:ilvl="7" w:tplc="04090019" w:tentative="1">
      <w:start w:val="1"/>
      <w:numFmt w:val="lowerLetter"/>
      <w:lvlText w:val="%8."/>
      <w:lvlJc w:val="left"/>
      <w:pPr>
        <w:tabs>
          <w:tab w:val="num" w:pos="6180"/>
        </w:tabs>
        <w:ind w:left="6180" w:hanging="360"/>
      </w:pPr>
    </w:lvl>
    <w:lvl w:ilvl="8" w:tplc="0409001B" w:tentative="1">
      <w:start w:val="1"/>
      <w:numFmt w:val="lowerRoman"/>
      <w:lvlText w:val="%9."/>
      <w:lvlJc w:val="right"/>
      <w:pPr>
        <w:tabs>
          <w:tab w:val="num" w:pos="6900"/>
        </w:tabs>
        <w:ind w:left="6900" w:hanging="180"/>
      </w:pPr>
    </w:lvl>
  </w:abstractNum>
  <w:abstractNum w:abstractNumId="23">
    <w:nsid w:val="36B75BC0"/>
    <w:multiLevelType w:val="hybridMultilevel"/>
    <w:tmpl w:val="08A4E4C8"/>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423661E8"/>
    <w:multiLevelType w:val="hybridMultilevel"/>
    <w:tmpl w:val="01486376"/>
    <w:lvl w:ilvl="0" w:tplc="042A0017">
      <w:start w:val="1"/>
      <w:numFmt w:val="lowerLetter"/>
      <w:lvlText w:val="%1)"/>
      <w:lvlJc w:val="left"/>
      <w:pPr>
        <w:ind w:left="720" w:hanging="360"/>
      </w:pPr>
      <w:rPr>
        <w:rFonts w:ascii="Times New Roman" w:hAnsi="Times New Roman" w:cs="Times New Roman"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5">
    <w:nsid w:val="424A45A8"/>
    <w:multiLevelType w:val="hybridMultilevel"/>
    <w:tmpl w:val="3E5CCAE4"/>
    <w:lvl w:ilvl="0" w:tplc="0EBE021C">
      <w:start w:val="1"/>
      <w:numFmt w:val="decimal"/>
      <w:lvlText w:val="%1)"/>
      <w:lvlJc w:val="left"/>
      <w:pPr>
        <w:ind w:left="1080" w:hanging="360"/>
      </w:pPr>
      <w:rPr>
        <w:rFonts w:ascii="Times New Roman" w:eastAsia="Times New Roman" w:hAnsi="Times New Roman" w:cs="Times New Roman"/>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nsid w:val="425E5F43"/>
    <w:multiLevelType w:val="hybridMultilevel"/>
    <w:tmpl w:val="3496CE5E"/>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7">
    <w:nsid w:val="476C4C44"/>
    <w:multiLevelType w:val="hybridMultilevel"/>
    <w:tmpl w:val="A4A24592"/>
    <w:lvl w:ilvl="0" w:tplc="5F2E0140">
      <w:start w:val="1"/>
      <w:numFmt w:val="lowerLetter"/>
      <w:lvlText w:val="%1)"/>
      <w:lvlJc w:val="left"/>
      <w:pPr>
        <w:tabs>
          <w:tab w:val="num" w:pos="1080"/>
        </w:tabs>
        <w:ind w:left="1080" w:hanging="360"/>
      </w:pPr>
      <w:rPr>
        <w:rFonts w:ascii="Times New Roman" w:eastAsia="Times New Roman" w:hAnsi="Times New Roman" w:cs="Times New Roman"/>
      </w:rPr>
    </w:lvl>
    <w:lvl w:ilvl="1" w:tplc="04090019">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8">
    <w:nsid w:val="49AC12A8"/>
    <w:multiLevelType w:val="hybridMultilevel"/>
    <w:tmpl w:val="C4FCB10E"/>
    <w:lvl w:ilvl="0" w:tplc="DF6CE2D6">
      <w:start w:val="1"/>
      <w:numFmt w:val="lowerLetter"/>
      <w:lvlText w:val="%1 )"/>
      <w:lvlJc w:val="left"/>
      <w:pPr>
        <w:tabs>
          <w:tab w:val="num" w:pos="721"/>
        </w:tabs>
        <w:ind w:left="814" w:hanging="454"/>
      </w:pPr>
      <w:rPr>
        <w:rFonts w:hint="default"/>
      </w:rPr>
    </w:lvl>
    <w:lvl w:ilvl="1" w:tplc="252A26D8">
      <w:start w:val="2"/>
      <w:numFmt w:val="lowerLetter"/>
      <w:lvlText w:val="%2)"/>
      <w:lvlJc w:val="left"/>
      <w:pPr>
        <w:tabs>
          <w:tab w:val="num" w:pos="1440"/>
        </w:tabs>
        <w:ind w:left="1440" w:hanging="360"/>
      </w:pPr>
      <w:rPr>
        <w:rFonts w:hint="default"/>
      </w:rPr>
    </w:lvl>
    <w:lvl w:ilvl="2" w:tplc="F25C743A">
      <w:start w:val="2"/>
      <w:numFmt w:val="lowerLetter"/>
      <w:lvlText w:val="%3)"/>
      <w:lvlJc w:val="left"/>
      <w:pPr>
        <w:tabs>
          <w:tab w:val="num" w:pos="2340"/>
        </w:tabs>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49FD234D"/>
    <w:multiLevelType w:val="hybridMultilevel"/>
    <w:tmpl w:val="A89614B4"/>
    <w:lvl w:ilvl="0" w:tplc="0409000F">
      <w:start w:val="1"/>
      <w:numFmt w:val="decimal"/>
      <w:lvlText w:val="%1."/>
      <w:lvlJc w:val="left"/>
      <w:pPr>
        <w:tabs>
          <w:tab w:val="num" w:pos="2520"/>
        </w:tabs>
        <w:ind w:left="25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0">
    <w:nsid w:val="4A2D6A5C"/>
    <w:multiLevelType w:val="hybridMultilevel"/>
    <w:tmpl w:val="82E64C6C"/>
    <w:lvl w:ilvl="0" w:tplc="4FD2AC4C">
      <w:start w:val="1"/>
      <w:numFmt w:val="decimal"/>
      <w:lvlText w:val="%1."/>
      <w:lvlJc w:val="left"/>
      <w:pPr>
        <w:tabs>
          <w:tab w:val="num" w:pos="1215"/>
        </w:tabs>
        <w:ind w:left="1215" w:hanging="360"/>
      </w:pPr>
      <w:rPr>
        <w:rFonts w:hint="default"/>
      </w:rPr>
    </w:lvl>
    <w:lvl w:ilvl="1" w:tplc="04090019" w:tentative="1">
      <w:start w:val="1"/>
      <w:numFmt w:val="lowerLetter"/>
      <w:lvlText w:val="%2."/>
      <w:lvlJc w:val="left"/>
      <w:pPr>
        <w:tabs>
          <w:tab w:val="num" w:pos="1935"/>
        </w:tabs>
        <w:ind w:left="1935" w:hanging="360"/>
      </w:pPr>
    </w:lvl>
    <w:lvl w:ilvl="2" w:tplc="0409001B" w:tentative="1">
      <w:start w:val="1"/>
      <w:numFmt w:val="lowerRoman"/>
      <w:lvlText w:val="%3."/>
      <w:lvlJc w:val="right"/>
      <w:pPr>
        <w:tabs>
          <w:tab w:val="num" w:pos="2655"/>
        </w:tabs>
        <w:ind w:left="2655" w:hanging="180"/>
      </w:pPr>
    </w:lvl>
    <w:lvl w:ilvl="3" w:tplc="0409000F" w:tentative="1">
      <w:start w:val="1"/>
      <w:numFmt w:val="decimal"/>
      <w:lvlText w:val="%4."/>
      <w:lvlJc w:val="left"/>
      <w:pPr>
        <w:tabs>
          <w:tab w:val="num" w:pos="3375"/>
        </w:tabs>
        <w:ind w:left="3375" w:hanging="360"/>
      </w:pPr>
    </w:lvl>
    <w:lvl w:ilvl="4" w:tplc="04090019" w:tentative="1">
      <w:start w:val="1"/>
      <w:numFmt w:val="lowerLetter"/>
      <w:lvlText w:val="%5."/>
      <w:lvlJc w:val="left"/>
      <w:pPr>
        <w:tabs>
          <w:tab w:val="num" w:pos="4095"/>
        </w:tabs>
        <w:ind w:left="4095" w:hanging="360"/>
      </w:pPr>
    </w:lvl>
    <w:lvl w:ilvl="5" w:tplc="0409001B" w:tentative="1">
      <w:start w:val="1"/>
      <w:numFmt w:val="lowerRoman"/>
      <w:lvlText w:val="%6."/>
      <w:lvlJc w:val="right"/>
      <w:pPr>
        <w:tabs>
          <w:tab w:val="num" w:pos="4815"/>
        </w:tabs>
        <w:ind w:left="4815" w:hanging="180"/>
      </w:pPr>
    </w:lvl>
    <w:lvl w:ilvl="6" w:tplc="0409000F" w:tentative="1">
      <w:start w:val="1"/>
      <w:numFmt w:val="decimal"/>
      <w:lvlText w:val="%7."/>
      <w:lvlJc w:val="left"/>
      <w:pPr>
        <w:tabs>
          <w:tab w:val="num" w:pos="5535"/>
        </w:tabs>
        <w:ind w:left="5535" w:hanging="360"/>
      </w:pPr>
    </w:lvl>
    <w:lvl w:ilvl="7" w:tplc="04090019" w:tentative="1">
      <w:start w:val="1"/>
      <w:numFmt w:val="lowerLetter"/>
      <w:lvlText w:val="%8."/>
      <w:lvlJc w:val="left"/>
      <w:pPr>
        <w:tabs>
          <w:tab w:val="num" w:pos="6255"/>
        </w:tabs>
        <w:ind w:left="6255" w:hanging="360"/>
      </w:pPr>
    </w:lvl>
    <w:lvl w:ilvl="8" w:tplc="0409001B" w:tentative="1">
      <w:start w:val="1"/>
      <w:numFmt w:val="lowerRoman"/>
      <w:lvlText w:val="%9."/>
      <w:lvlJc w:val="right"/>
      <w:pPr>
        <w:tabs>
          <w:tab w:val="num" w:pos="6975"/>
        </w:tabs>
        <w:ind w:left="6975" w:hanging="180"/>
      </w:pPr>
    </w:lvl>
  </w:abstractNum>
  <w:abstractNum w:abstractNumId="31">
    <w:nsid w:val="4BA2536B"/>
    <w:multiLevelType w:val="hybridMultilevel"/>
    <w:tmpl w:val="FA3C8EAE"/>
    <w:lvl w:ilvl="0" w:tplc="DF6CE2D6">
      <w:start w:val="1"/>
      <w:numFmt w:val="lowerLetter"/>
      <w:lvlText w:val="%1 )"/>
      <w:lvlJc w:val="left"/>
      <w:pPr>
        <w:tabs>
          <w:tab w:val="num" w:pos="721"/>
        </w:tabs>
        <w:ind w:left="814" w:hanging="45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4BB05995"/>
    <w:multiLevelType w:val="hybridMultilevel"/>
    <w:tmpl w:val="0E006D38"/>
    <w:lvl w:ilvl="0" w:tplc="CA8AB3E6">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3">
    <w:nsid w:val="4F077E45"/>
    <w:multiLevelType w:val="hybridMultilevel"/>
    <w:tmpl w:val="0C22F43C"/>
    <w:lvl w:ilvl="0" w:tplc="04090011">
      <w:start w:val="1"/>
      <w:numFmt w:val="decimal"/>
      <w:lvlText w:val="%1)"/>
      <w:lvlJc w:val="left"/>
      <w:pPr>
        <w:tabs>
          <w:tab w:val="num" w:pos="720"/>
        </w:tabs>
        <w:ind w:left="720" w:hanging="360"/>
      </w:pPr>
      <w:rPr>
        <w:rFonts w:hint="default"/>
      </w:rPr>
    </w:lvl>
    <w:lvl w:ilvl="1" w:tplc="42A8731C">
      <w:start w:val="1"/>
      <w:numFmt w:val="low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nsid w:val="50B87226"/>
    <w:multiLevelType w:val="hybridMultilevel"/>
    <w:tmpl w:val="294E009C"/>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51A62080"/>
    <w:multiLevelType w:val="hybridMultilevel"/>
    <w:tmpl w:val="393C2002"/>
    <w:lvl w:ilvl="0" w:tplc="042A0017">
      <w:start w:val="1"/>
      <w:numFmt w:val="lowerLetter"/>
      <w:lvlText w:val="%1)"/>
      <w:lvlJc w:val="left"/>
      <w:pPr>
        <w:ind w:left="720" w:hanging="360"/>
      </w:pPr>
      <w:rPr>
        <w:rFonts w:ascii="Times New Roman" w:hAnsi="Times New Roman" w:cs="Times New Roman"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6">
    <w:nsid w:val="58033681"/>
    <w:multiLevelType w:val="hybridMultilevel"/>
    <w:tmpl w:val="7D20912A"/>
    <w:lvl w:ilvl="0" w:tplc="0409000F">
      <w:start w:val="1"/>
      <w:numFmt w:val="decimal"/>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7">
    <w:nsid w:val="59637EA4"/>
    <w:multiLevelType w:val="hybridMultilevel"/>
    <w:tmpl w:val="A0AC6426"/>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8">
    <w:nsid w:val="617D33C1"/>
    <w:multiLevelType w:val="hybridMultilevel"/>
    <w:tmpl w:val="5F0E103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63656CCB"/>
    <w:multiLevelType w:val="hybridMultilevel"/>
    <w:tmpl w:val="A2E6D0CA"/>
    <w:lvl w:ilvl="0" w:tplc="69A449F8">
      <w:start w:val="1"/>
      <w:numFmt w:val="lowerLetter"/>
      <w:lvlText w:val="%1 )"/>
      <w:lvlJc w:val="left"/>
      <w:pPr>
        <w:tabs>
          <w:tab w:val="num" w:pos="721"/>
        </w:tabs>
        <w:ind w:left="814" w:hanging="45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nsid w:val="67A04265"/>
    <w:multiLevelType w:val="hybridMultilevel"/>
    <w:tmpl w:val="EC9CB702"/>
    <w:lvl w:ilvl="0" w:tplc="BE14995C">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1">
    <w:nsid w:val="6BF13BA9"/>
    <w:multiLevelType w:val="hybridMultilevel"/>
    <w:tmpl w:val="2A623738"/>
    <w:lvl w:ilvl="0" w:tplc="04090011">
      <w:start w:val="1"/>
      <w:numFmt w:val="decimal"/>
      <w:lvlText w:val="%1)"/>
      <w:lvlJc w:val="left"/>
      <w:pPr>
        <w:tabs>
          <w:tab w:val="num" w:pos="1200"/>
        </w:tabs>
        <w:ind w:left="1200" w:hanging="360"/>
      </w:pPr>
      <w:rPr>
        <w:rFonts w:hint="default"/>
      </w:rPr>
    </w:lvl>
    <w:lvl w:ilvl="1" w:tplc="04090019" w:tentative="1">
      <w:start w:val="1"/>
      <w:numFmt w:val="lowerLetter"/>
      <w:lvlText w:val="%2."/>
      <w:lvlJc w:val="left"/>
      <w:pPr>
        <w:tabs>
          <w:tab w:val="num" w:pos="1780"/>
        </w:tabs>
        <w:ind w:left="1780" w:hanging="360"/>
      </w:pPr>
    </w:lvl>
    <w:lvl w:ilvl="2" w:tplc="0409001B" w:tentative="1">
      <w:start w:val="1"/>
      <w:numFmt w:val="lowerRoman"/>
      <w:lvlText w:val="%3."/>
      <w:lvlJc w:val="right"/>
      <w:pPr>
        <w:tabs>
          <w:tab w:val="num" w:pos="2500"/>
        </w:tabs>
        <w:ind w:left="2500" w:hanging="180"/>
      </w:pPr>
    </w:lvl>
    <w:lvl w:ilvl="3" w:tplc="0409000F" w:tentative="1">
      <w:start w:val="1"/>
      <w:numFmt w:val="decimal"/>
      <w:lvlText w:val="%4."/>
      <w:lvlJc w:val="left"/>
      <w:pPr>
        <w:tabs>
          <w:tab w:val="num" w:pos="3220"/>
        </w:tabs>
        <w:ind w:left="3220" w:hanging="360"/>
      </w:pPr>
    </w:lvl>
    <w:lvl w:ilvl="4" w:tplc="04090019" w:tentative="1">
      <w:start w:val="1"/>
      <w:numFmt w:val="lowerLetter"/>
      <w:lvlText w:val="%5."/>
      <w:lvlJc w:val="left"/>
      <w:pPr>
        <w:tabs>
          <w:tab w:val="num" w:pos="3940"/>
        </w:tabs>
        <w:ind w:left="3940" w:hanging="360"/>
      </w:pPr>
    </w:lvl>
    <w:lvl w:ilvl="5" w:tplc="0409001B" w:tentative="1">
      <w:start w:val="1"/>
      <w:numFmt w:val="lowerRoman"/>
      <w:lvlText w:val="%6."/>
      <w:lvlJc w:val="right"/>
      <w:pPr>
        <w:tabs>
          <w:tab w:val="num" w:pos="4660"/>
        </w:tabs>
        <w:ind w:left="4660" w:hanging="180"/>
      </w:pPr>
    </w:lvl>
    <w:lvl w:ilvl="6" w:tplc="0409000F" w:tentative="1">
      <w:start w:val="1"/>
      <w:numFmt w:val="decimal"/>
      <w:lvlText w:val="%7."/>
      <w:lvlJc w:val="left"/>
      <w:pPr>
        <w:tabs>
          <w:tab w:val="num" w:pos="5380"/>
        </w:tabs>
        <w:ind w:left="5380" w:hanging="360"/>
      </w:pPr>
    </w:lvl>
    <w:lvl w:ilvl="7" w:tplc="04090019" w:tentative="1">
      <w:start w:val="1"/>
      <w:numFmt w:val="lowerLetter"/>
      <w:lvlText w:val="%8."/>
      <w:lvlJc w:val="left"/>
      <w:pPr>
        <w:tabs>
          <w:tab w:val="num" w:pos="6100"/>
        </w:tabs>
        <w:ind w:left="6100" w:hanging="360"/>
      </w:pPr>
    </w:lvl>
    <w:lvl w:ilvl="8" w:tplc="0409001B" w:tentative="1">
      <w:start w:val="1"/>
      <w:numFmt w:val="lowerRoman"/>
      <w:lvlText w:val="%9."/>
      <w:lvlJc w:val="right"/>
      <w:pPr>
        <w:tabs>
          <w:tab w:val="num" w:pos="6820"/>
        </w:tabs>
        <w:ind w:left="6820" w:hanging="180"/>
      </w:pPr>
    </w:lvl>
  </w:abstractNum>
  <w:abstractNum w:abstractNumId="42">
    <w:nsid w:val="6C956AF0"/>
    <w:multiLevelType w:val="hybridMultilevel"/>
    <w:tmpl w:val="A9F472F4"/>
    <w:lvl w:ilvl="0" w:tplc="042A0017">
      <w:start w:val="1"/>
      <w:numFmt w:val="lowerLetter"/>
      <w:lvlText w:val="%1)"/>
      <w:lvlJc w:val="left"/>
      <w:pPr>
        <w:ind w:left="720" w:hanging="360"/>
      </w:pPr>
      <w:rPr>
        <w:rFonts w:ascii="Times New Roman" w:hAnsi="Times New Roman" w:cs="Times New Roman"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3">
    <w:nsid w:val="71481A88"/>
    <w:multiLevelType w:val="hybridMultilevel"/>
    <w:tmpl w:val="7E6A254E"/>
    <w:lvl w:ilvl="0" w:tplc="04090017">
      <w:start w:val="1"/>
      <w:numFmt w:val="lowerLetter"/>
      <w:lvlText w:val="%1)"/>
      <w:lvlJc w:val="left"/>
      <w:pPr>
        <w:tabs>
          <w:tab w:val="num" w:pos="1620"/>
        </w:tabs>
        <w:ind w:left="1620" w:hanging="360"/>
      </w:pPr>
      <w:rPr>
        <w:rFonts w:hint="default"/>
      </w:rPr>
    </w:lvl>
    <w:lvl w:ilvl="1" w:tplc="04090019" w:tentative="1">
      <w:start w:val="1"/>
      <w:numFmt w:val="lowerLetter"/>
      <w:lvlText w:val="%2."/>
      <w:lvlJc w:val="left"/>
      <w:pPr>
        <w:tabs>
          <w:tab w:val="num" w:pos="2340"/>
        </w:tabs>
        <w:ind w:left="2340" w:hanging="360"/>
      </w:pPr>
    </w:lvl>
    <w:lvl w:ilvl="2" w:tplc="0409001B" w:tentative="1">
      <w:start w:val="1"/>
      <w:numFmt w:val="lowerRoman"/>
      <w:lvlText w:val="%3."/>
      <w:lvlJc w:val="right"/>
      <w:pPr>
        <w:tabs>
          <w:tab w:val="num" w:pos="3060"/>
        </w:tabs>
        <w:ind w:left="3060" w:hanging="180"/>
      </w:pPr>
    </w:lvl>
    <w:lvl w:ilvl="3" w:tplc="0409000F" w:tentative="1">
      <w:start w:val="1"/>
      <w:numFmt w:val="decimal"/>
      <w:lvlText w:val="%4."/>
      <w:lvlJc w:val="left"/>
      <w:pPr>
        <w:tabs>
          <w:tab w:val="num" w:pos="3780"/>
        </w:tabs>
        <w:ind w:left="3780" w:hanging="360"/>
      </w:pPr>
    </w:lvl>
    <w:lvl w:ilvl="4" w:tplc="04090019" w:tentative="1">
      <w:start w:val="1"/>
      <w:numFmt w:val="lowerLetter"/>
      <w:lvlText w:val="%5."/>
      <w:lvlJc w:val="left"/>
      <w:pPr>
        <w:tabs>
          <w:tab w:val="num" w:pos="4500"/>
        </w:tabs>
        <w:ind w:left="4500" w:hanging="360"/>
      </w:pPr>
    </w:lvl>
    <w:lvl w:ilvl="5" w:tplc="0409001B" w:tentative="1">
      <w:start w:val="1"/>
      <w:numFmt w:val="lowerRoman"/>
      <w:lvlText w:val="%6."/>
      <w:lvlJc w:val="right"/>
      <w:pPr>
        <w:tabs>
          <w:tab w:val="num" w:pos="5220"/>
        </w:tabs>
        <w:ind w:left="5220" w:hanging="180"/>
      </w:pPr>
    </w:lvl>
    <w:lvl w:ilvl="6" w:tplc="0409000F" w:tentative="1">
      <w:start w:val="1"/>
      <w:numFmt w:val="decimal"/>
      <w:lvlText w:val="%7."/>
      <w:lvlJc w:val="left"/>
      <w:pPr>
        <w:tabs>
          <w:tab w:val="num" w:pos="5940"/>
        </w:tabs>
        <w:ind w:left="5940" w:hanging="360"/>
      </w:pPr>
    </w:lvl>
    <w:lvl w:ilvl="7" w:tplc="04090019" w:tentative="1">
      <w:start w:val="1"/>
      <w:numFmt w:val="lowerLetter"/>
      <w:lvlText w:val="%8."/>
      <w:lvlJc w:val="left"/>
      <w:pPr>
        <w:tabs>
          <w:tab w:val="num" w:pos="6660"/>
        </w:tabs>
        <w:ind w:left="6660" w:hanging="360"/>
      </w:pPr>
    </w:lvl>
    <w:lvl w:ilvl="8" w:tplc="0409001B" w:tentative="1">
      <w:start w:val="1"/>
      <w:numFmt w:val="lowerRoman"/>
      <w:lvlText w:val="%9."/>
      <w:lvlJc w:val="right"/>
      <w:pPr>
        <w:tabs>
          <w:tab w:val="num" w:pos="7380"/>
        </w:tabs>
        <w:ind w:left="7380" w:hanging="180"/>
      </w:pPr>
    </w:lvl>
  </w:abstractNum>
  <w:abstractNum w:abstractNumId="44">
    <w:nsid w:val="71EE7CBB"/>
    <w:multiLevelType w:val="hybridMultilevel"/>
    <w:tmpl w:val="D0F4AE0C"/>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nsid w:val="74A40D68"/>
    <w:multiLevelType w:val="hybridMultilevel"/>
    <w:tmpl w:val="942613E8"/>
    <w:lvl w:ilvl="0" w:tplc="C052B704">
      <w:start w:val="1"/>
      <w:numFmt w:val="decimal"/>
      <w:lvlText w:val="%1."/>
      <w:lvlJc w:val="left"/>
      <w:pPr>
        <w:tabs>
          <w:tab w:val="num" w:pos="1215"/>
        </w:tabs>
        <w:ind w:left="1215" w:hanging="360"/>
      </w:pPr>
      <w:rPr>
        <w:rFonts w:hint="default"/>
      </w:rPr>
    </w:lvl>
    <w:lvl w:ilvl="1" w:tplc="04090019" w:tentative="1">
      <w:start w:val="1"/>
      <w:numFmt w:val="lowerLetter"/>
      <w:lvlText w:val="%2."/>
      <w:lvlJc w:val="left"/>
      <w:pPr>
        <w:tabs>
          <w:tab w:val="num" w:pos="1935"/>
        </w:tabs>
        <w:ind w:left="1935" w:hanging="360"/>
      </w:pPr>
    </w:lvl>
    <w:lvl w:ilvl="2" w:tplc="0409001B" w:tentative="1">
      <w:start w:val="1"/>
      <w:numFmt w:val="lowerRoman"/>
      <w:lvlText w:val="%3."/>
      <w:lvlJc w:val="right"/>
      <w:pPr>
        <w:tabs>
          <w:tab w:val="num" w:pos="2655"/>
        </w:tabs>
        <w:ind w:left="2655" w:hanging="180"/>
      </w:pPr>
    </w:lvl>
    <w:lvl w:ilvl="3" w:tplc="0409000F" w:tentative="1">
      <w:start w:val="1"/>
      <w:numFmt w:val="decimal"/>
      <w:lvlText w:val="%4."/>
      <w:lvlJc w:val="left"/>
      <w:pPr>
        <w:tabs>
          <w:tab w:val="num" w:pos="3375"/>
        </w:tabs>
        <w:ind w:left="3375" w:hanging="360"/>
      </w:pPr>
    </w:lvl>
    <w:lvl w:ilvl="4" w:tplc="04090019" w:tentative="1">
      <w:start w:val="1"/>
      <w:numFmt w:val="lowerLetter"/>
      <w:lvlText w:val="%5."/>
      <w:lvlJc w:val="left"/>
      <w:pPr>
        <w:tabs>
          <w:tab w:val="num" w:pos="4095"/>
        </w:tabs>
        <w:ind w:left="4095" w:hanging="360"/>
      </w:pPr>
    </w:lvl>
    <w:lvl w:ilvl="5" w:tplc="0409001B" w:tentative="1">
      <w:start w:val="1"/>
      <w:numFmt w:val="lowerRoman"/>
      <w:lvlText w:val="%6."/>
      <w:lvlJc w:val="right"/>
      <w:pPr>
        <w:tabs>
          <w:tab w:val="num" w:pos="4815"/>
        </w:tabs>
        <w:ind w:left="4815" w:hanging="180"/>
      </w:pPr>
    </w:lvl>
    <w:lvl w:ilvl="6" w:tplc="0409000F" w:tentative="1">
      <w:start w:val="1"/>
      <w:numFmt w:val="decimal"/>
      <w:lvlText w:val="%7."/>
      <w:lvlJc w:val="left"/>
      <w:pPr>
        <w:tabs>
          <w:tab w:val="num" w:pos="5535"/>
        </w:tabs>
        <w:ind w:left="5535" w:hanging="360"/>
      </w:pPr>
    </w:lvl>
    <w:lvl w:ilvl="7" w:tplc="04090019" w:tentative="1">
      <w:start w:val="1"/>
      <w:numFmt w:val="lowerLetter"/>
      <w:lvlText w:val="%8."/>
      <w:lvlJc w:val="left"/>
      <w:pPr>
        <w:tabs>
          <w:tab w:val="num" w:pos="6255"/>
        </w:tabs>
        <w:ind w:left="6255" w:hanging="360"/>
      </w:pPr>
    </w:lvl>
    <w:lvl w:ilvl="8" w:tplc="0409001B" w:tentative="1">
      <w:start w:val="1"/>
      <w:numFmt w:val="lowerRoman"/>
      <w:lvlText w:val="%9."/>
      <w:lvlJc w:val="right"/>
      <w:pPr>
        <w:tabs>
          <w:tab w:val="num" w:pos="6975"/>
        </w:tabs>
        <w:ind w:left="6975" w:hanging="180"/>
      </w:pPr>
    </w:lvl>
  </w:abstractNum>
  <w:abstractNum w:abstractNumId="46">
    <w:nsid w:val="755E6062"/>
    <w:multiLevelType w:val="hybridMultilevel"/>
    <w:tmpl w:val="5CDCD940"/>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nsid w:val="7C841E50"/>
    <w:multiLevelType w:val="hybridMultilevel"/>
    <w:tmpl w:val="E670D7DE"/>
    <w:lvl w:ilvl="0" w:tplc="04090011">
      <w:start w:val="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8">
    <w:nsid w:val="7DAC0141"/>
    <w:multiLevelType w:val="hybridMultilevel"/>
    <w:tmpl w:val="6EBC8FB0"/>
    <w:lvl w:ilvl="0" w:tplc="04090019">
      <w:start w:val="1"/>
      <w:numFmt w:val="low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num w:numId="1">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0"/>
  </w:num>
  <w:num w:numId="3">
    <w:abstractNumId w:val="44"/>
  </w:num>
  <w:num w:numId="4">
    <w:abstractNumId w:val="27"/>
  </w:num>
  <w:num w:numId="5">
    <w:abstractNumId w:val="38"/>
  </w:num>
  <w:num w:numId="6">
    <w:abstractNumId w:val="33"/>
  </w:num>
  <w:num w:numId="7">
    <w:abstractNumId w:val="19"/>
  </w:num>
  <w:num w:numId="8">
    <w:abstractNumId w:val="21"/>
  </w:num>
  <w:num w:numId="9">
    <w:abstractNumId w:val="46"/>
  </w:num>
  <w:num w:numId="10">
    <w:abstractNumId w:val="25"/>
  </w:num>
  <w:num w:numId="11">
    <w:abstractNumId w:val="6"/>
  </w:num>
  <w:num w:numId="12">
    <w:abstractNumId w:val="20"/>
  </w:num>
  <w:num w:numId="13">
    <w:abstractNumId w:val="0"/>
  </w:num>
  <w:num w:numId="14">
    <w:abstractNumId w:val="1"/>
  </w:num>
  <w:num w:numId="15">
    <w:abstractNumId w:val="2"/>
  </w:num>
  <w:num w:numId="16">
    <w:abstractNumId w:val="3"/>
  </w:num>
  <w:num w:numId="17">
    <w:abstractNumId w:val="17"/>
  </w:num>
  <w:num w:numId="18">
    <w:abstractNumId w:val="47"/>
  </w:num>
  <w:num w:numId="19">
    <w:abstractNumId w:val="23"/>
  </w:num>
  <w:num w:numId="20">
    <w:abstractNumId w:val="32"/>
  </w:num>
  <w:num w:numId="21">
    <w:abstractNumId w:val="40"/>
  </w:num>
  <w:num w:numId="22">
    <w:abstractNumId w:val="34"/>
  </w:num>
  <w:num w:numId="23">
    <w:abstractNumId w:val="7"/>
  </w:num>
  <w:num w:numId="24">
    <w:abstractNumId w:val="24"/>
  </w:num>
  <w:num w:numId="25">
    <w:abstractNumId w:val="35"/>
  </w:num>
  <w:num w:numId="26">
    <w:abstractNumId w:val="42"/>
  </w:num>
  <w:num w:numId="27">
    <w:abstractNumId w:val="9"/>
  </w:num>
  <w:num w:numId="28">
    <w:abstractNumId w:val="14"/>
  </w:num>
  <w:num w:numId="29">
    <w:abstractNumId w:val="16"/>
  </w:num>
  <w:num w:numId="30">
    <w:abstractNumId w:val="11"/>
  </w:num>
  <w:num w:numId="31">
    <w:abstractNumId w:val="30"/>
  </w:num>
  <w:num w:numId="32">
    <w:abstractNumId w:val="45"/>
  </w:num>
  <w:num w:numId="33">
    <w:abstractNumId w:val="5"/>
  </w:num>
  <w:num w:numId="34">
    <w:abstractNumId w:val="41"/>
  </w:num>
  <w:num w:numId="35">
    <w:abstractNumId w:val="43"/>
  </w:num>
  <w:num w:numId="36">
    <w:abstractNumId w:val="12"/>
  </w:num>
  <w:num w:numId="37">
    <w:abstractNumId w:val="22"/>
  </w:num>
  <w:num w:numId="38">
    <w:abstractNumId w:val="13"/>
  </w:num>
  <w:num w:numId="39">
    <w:abstractNumId w:val="15"/>
  </w:num>
  <w:num w:numId="40">
    <w:abstractNumId w:val="18"/>
  </w:num>
  <w:num w:numId="4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9"/>
  </w:num>
  <w:num w:numId="44">
    <w:abstractNumId w:val="28"/>
  </w:num>
  <w:num w:numId="45">
    <w:abstractNumId w:val="31"/>
  </w:num>
  <w:num w:numId="46">
    <w:abstractNumId w:val="8"/>
  </w:num>
  <w:num w:numId="47">
    <w:abstractNumId w:val="37"/>
  </w:num>
  <w:num w:numId="48">
    <w:abstractNumId w:val="26"/>
  </w:num>
  <w:num w:numId="49">
    <w:abstractNumId w:val="4"/>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6F90"/>
    <w:rsid w:val="00010EE0"/>
    <w:rsid w:val="0005005F"/>
    <w:rsid w:val="000D15C3"/>
    <w:rsid w:val="001418E0"/>
    <w:rsid w:val="00151C50"/>
    <w:rsid w:val="00185639"/>
    <w:rsid w:val="00190FD3"/>
    <w:rsid w:val="002064AF"/>
    <w:rsid w:val="00227B47"/>
    <w:rsid w:val="00456FFA"/>
    <w:rsid w:val="00464C17"/>
    <w:rsid w:val="004762D4"/>
    <w:rsid w:val="004B2526"/>
    <w:rsid w:val="004F63B4"/>
    <w:rsid w:val="005476A7"/>
    <w:rsid w:val="00636A5E"/>
    <w:rsid w:val="006A38B0"/>
    <w:rsid w:val="00834D87"/>
    <w:rsid w:val="009912CF"/>
    <w:rsid w:val="009C3AFE"/>
    <w:rsid w:val="009E3322"/>
    <w:rsid w:val="009F0E9F"/>
    <w:rsid w:val="00AA072D"/>
    <w:rsid w:val="00B437F8"/>
    <w:rsid w:val="00B8218B"/>
    <w:rsid w:val="00BD65D1"/>
    <w:rsid w:val="00C66F90"/>
    <w:rsid w:val="00CC6B4C"/>
    <w:rsid w:val="00D56C77"/>
    <w:rsid w:val="00D65A52"/>
    <w:rsid w:val="00DC4F11"/>
    <w:rsid w:val="00F31F11"/>
    <w:rsid w:val="00F671A1"/>
    <w:rsid w:val="00F94F10"/>
    <w:rsid w:val="00FB0E8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ountry-region"/>
  <w:smartTagType w:namespaceuri="urn:schemas-microsoft-com:office:smarttags" w:name="PlaceName"/>
  <w:smartTagType w:namespaceuri="urn:schemas-microsoft-com:office:smarttags" w:name="PlaceType"/>
  <w:smartTagType w:namespaceuri="urn:schemas-microsoft-com:office:smarttags" w:name="State"/>
  <w:smartTagType w:namespaceuri="urn:schemas-microsoft-com:office:smarttags" w:name="place"/>
  <w:smartTagType w:namespaceuri="urn:schemas-microsoft-com:office:smarttags" w:name="City"/>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0" w:unhideWhenUsed="0" w:qFormat="1"/>
    <w:lsdException w:name="Normal (Web)"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6F90"/>
    <w:pPr>
      <w:spacing w:after="0" w:line="240" w:lineRule="auto"/>
    </w:pPr>
    <w:rPr>
      <w:lang w:val="vi-VN"/>
    </w:rPr>
  </w:style>
  <w:style w:type="paragraph" w:styleId="Heading1">
    <w:name w:val="heading 1"/>
    <w:basedOn w:val="Normal"/>
    <w:next w:val="Normal"/>
    <w:link w:val="Heading1Char"/>
    <w:qFormat/>
    <w:rsid w:val="00636A5E"/>
    <w:pPr>
      <w:keepNext/>
      <w:outlineLvl w:val="0"/>
    </w:pPr>
    <w:rPr>
      <w:rFonts w:ascii="Times New Roman" w:eastAsia="Times New Roman" w:hAnsi="Times New Roman" w:cs="Times New Roman"/>
      <w:b/>
      <w:bCs/>
      <w:sz w:val="28"/>
      <w:szCs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C66F90"/>
    <w:pPr>
      <w:tabs>
        <w:tab w:val="center" w:pos="4680"/>
        <w:tab w:val="right" w:pos="9360"/>
      </w:tabs>
    </w:pPr>
  </w:style>
  <w:style w:type="character" w:customStyle="1" w:styleId="HeaderChar">
    <w:name w:val="Header Char"/>
    <w:basedOn w:val="DefaultParagraphFont"/>
    <w:link w:val="Header"/>
    <w:rsid w:val="00C66F90"/>
    <w:rPr>
      <w:lang w:val="vi-VN"/>
    </w:rPr>
  </w:style>
  <w:style w:type="paragraph" w:styleId="Footer">
    <w:name w:val="footer"/>
    <w:basedOn w:val="Normal"/>
    <w:link w:val="FooterChar"/>
    <w:unhideWhenUsed/>
    <w:rsid w:val="00C66F90"/>
    <w:pPr>
      <w:tabs>
        <w:tab w:val="center" w:pos="4680"/>
        <w:tab w:val="right" w:pos="9360"/>
      </w:tabs>
    </w:pPr>
  </w:style>
  <w:style w:type="character" w:customStyle="1" w:styleId="FooterChar">
    <w:name w:val="Footer Char"/>
    <w:basedOn w:val="DefaultParagraphFont"/>
    <w:link w:val="Footer"/>
    <w:uiPriority w:val="99"/>
    <w:rsid w:val="00C66F90"/>
    <w:rPr>
      <w:lang w:val="vi-VN"/>
    </w:rPr>
  </w:style>
  <w:style w:type="character" w:styleId="Hyperlink">
    <w:name w:val="Hyperlink"/>
    <w:basedOn w:val="DefaultParagraphFont"/>
    <w:uiPriority w:val="99"/>
    <w:unhideWhenUsed/>
    <w:rsid w:val="00C66F90"/>
    <w:rPr>
      <w:color w:val="0000FF"/>
      <w:u w:val="single"/>
    </w:rPr>
  </w:style>
  <w:style w:type="paragraph" w:styleId="BalloonText">
    <w:name w:val="Balloon Text"/>
    <w:basedOn w:val="Normal"/>
    <w:link w:val="BalloonTextChar"/>
    <w:uiPriority w:val="99"/>
    <w:semiHidden/>
    <w:unhideWhenUsed/>
    <w:rsid w:val="00C66F90"/>
    <w:rPr>
      <w:rFonts w:ascii="Tahoma" w:hAnsi="Tahoma" w:cs="Tahoma"/>
      <w:sz w:val="16"/>
      <w:szCs w:val="16"/>
    </w:rPr>
  </w:style>
  <w:style w:type="character" w:customStyle="1" w:styleId="BalloonTextChar">
    <w:name w:val="Balloon Text Char"/>
    <w:basedOn w:val="DefaultParagraphFont"/>
    <w:link w:val="BalloonText"/>
    <w:uiPriority w:val="99"/>
    <w:semiHidden/>
    <w:rsid w:val="00C66F90"/>
    <w:rPr>
      <w:rFonts w:ascii="Tahoma" w:hAnsi="Tahoma" w:cs="Tahoma"/>
      <w:sz w:val="16"/>
      <w:szCs w:val="16"/>
      <w:lang w:val="vi-VN"/>
    </w:rPr>
  </w:style>
  <w:style w:type="character" w:styleId="Strong">
    <w:name w:val="Strong"/>
    <w:qFormat/>
    <w:rsid w:val="00F31F11"/>
    <w:rPr>
      <w:b/>
      <w:bCs/>
    </w:rPr>
  </w:style>
  <w:style w:type="paragraph" w:styleId="NoSpacing">
    <w:name w:val="No Spacing"/>
    <w:qFormat/>
    <w:rsid w:val="00F31F11"/>
    <w:pPr>
      <w:spacing w:after="0" w:line="240" w:lineRule="auto"/>
    </w:pPr>
    <w:rPr>
      <w:rFonts w:ascii="Calibri" w:eastAsia="Calibri" w:hAnsi="Calibri" w:cs="Times New Roman"/>
    </w:rPr>
  </w:style>
  <w:style w:type="paragraph" w:styleId="ListParagraph">
    <w:name w:val="List Paragraph"/>
    <w:basedOn w:val="Normal"/>
    <w:qFormat/>
    <w:rsid w:val="00F31F11"/>
    <w:pPr>
      <w:widowControl w:val="0"/>
      <w:ind w:left="720"/>
    </w:pPr>
    <w:rPr>
      <w:rFonts w:ascii="Times New Roman" w:eastAsia="Times New Roman" w:hAnsi="Times New Roman" w:cs="Arial"/>
      <w:sz w:val="28"/>
      <w:szCs w:val="20"/>
      <w:lang w:val="en-US"/>
    </w:rPr>
  </w:style>
  <w:style w:type="paragraph" w:styleId="NormalWeb">
    <w:name w:val="Normal (Web)"/>
    <w:basedOn w:val="Normal"/>
    <w:rsid w:val="00F671A1"/>
    <w:pPr>
      <w:spacing w:before="100" w:beforeAutospacing="1" w:after="100" w:afterAutospacing="1"/>
    </w:pPr>
    <w:rPr>
      <w:rFonts w:ascii="Times New Roman" w:eastAsia="Times New Roman" w:hAnsi="Times New Roman" w:cs="Times New Roman"/>
      <w:sz w:val="24"/>
      <w:szCs w:val="24"/>
      <w:lang w:val="en-US"/>
    </w:rPr>
  </w:style>
  <w:style w:type="character" w:styleId="Emphasis">
    <w:name w:val="Emphasis"/>
    <w:qFormat/>
    <w:rsid w:val="00F671A1"/>
    <w:rPr>
      <w:i/>
      <w:iCs/>
    </w:rPr>
  </w:style>
  <w:style w:type="character" w:customStyle="1" w:styleId="Heading1Char">
    <w:name w:val="Heading 1 Char"/>
    <w:basedOn w:val="DefaultParagraphFont"/>
    <w:link w:val="Heading1"/>
    <w:rsid w:val="00636A5E"/>
    <w:rPr>
      <w:rFonts w:ascii="Times New Roman" w:eastAsia="Times New Roman" w:hAnsi="Times New Roman" w:cs="Times New Roman"/>
      <w:b/>
      <w:bCs/>
      <w:sz w:val="28"/>
      <w:szCs w:val="24"/>
    </w:rPr>
  </w:style>
  <w:style w:type="table" w:styleId="TableGrid">
    <w:name w:val="Table Grid"/>
    <w:basedOn w:val="TableNormal"/>
    <w:rsid w:val="00636A5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0" w:unhideWhenUsed="0" w:qFormat="1"/>
    <w:lsdException w:name="Normal (Web)"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6F90"/>
    <w:pPr>
      <w:spacing w:after="0" w:line="240" w:lineRule="auto"/>
    </w:pPr>
    <w:rPr>
      <w:lang w:val="vi-VN"/>
    </w:rPr>
  </w:style>
  <w:style w:type="paragraph" w:styleId="Heading1">
    <w:name w:val="heading 1"/>
    <w:basedOn w:val="Normal"/>
    <w:next w:val="Normal"/>
    <w:link w:val="Heading1Char"/>
    <w:qFormat/>
    <w:rsid w:val="00636A5E"/>
    <w:pPr>
      <w:keepNext/>
      <w:outlineLvl w:val="0"/>
    </w:pPr>
    <w:rPr>
      <w:rFonts w:ascii="Times New Roman" w:eastAsia="Times New Roman" w:hAnsi="Times New Roman" w:cs="Times New Roman"/>
      <w:b/>
      <w:bCs/>
      <w:sz w:val="28"/>
      <w:szCs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C66F90"/>
    <w:pPr>
      <w:tabs>
        <w:tab w:val="center" w:pos="4680"/>
        <w:tab w:val="right" w:pos="9360"/>
      </w:tabs>
    </w:pPr>
  </w:style>
  <w:style w:type="character" w:customStyle="1" w:styleId="HeaderChar">
    <w:name w:val="Header Char"/>
    <w:basedOn w:val="DefaultParagraphFont"/>
    <w:link w:val="Header"/>
    <w:rsid w:val="00C66F90"/>
    <w:rPr>
      <w:lang w:val="vi-VN"/>
    </w:rPr>
  </w:style>
  <w:style w:type="paragraph" w:styleId="Footer">
    <w:name w:val="footer"/>
    <w:basedOn w:val="Normal"/>
    <w:link w:val="FooterChar"/>
    <w:unhideWhenUsed/>
    <w:rsid w:val="00C66F90"/>
    <w:pPr>
      <w:tabs>
        <w:tab w:val="center" w:pos="4680"/>
        <w:tab w:val="right" w:pos="9360"/>
      </w:tabs>
    </w:pPr>
  </w:style>
  <w:style w:type="character" w:customStyle="1" w:styleId="FooterChar">
    <w:name w:val="Footer Char"/>
    <w:basedOn w:val="DefaultParagraphFont"/>
    <w:link w:val="Footer"/>
    <w:uiPriority w:val="99"/>
    <w:rsid w:val="00C66F90"/>
    <w:rPr>
      <w:lang w:val="vi-VN"/>
    </w:rPr>
  </w:style>
  <w:style w:type="character" w:styleId="Hyperlink">
    <w:name w:val="Hyperlink"/>
    <w:basedOn w:val="DefaultParagraphFont"/>
    <w:uiPriority w:val="99"/>
    <w:unhideWhenUsed/>
    <w:rsid w:val="00C66F90"/>
    <w:rPr>
      <w:color w:val="0000FF"/>
      <w:u w:val="single"/>
    </w:rPr>
  </w:style>
  <w:style w:type="paragraph" w:styleId="BalloonText">
    <w:name w:val="Balloon Text"/>
    <w:basedOn w:val="Normal"/>
    <w:link w:val="BalloonTextChar"/>
    <w:uiPriority w:val="99"/>
    <w:semiHidden/>
    <w:unhideWhenUsed/>
    <w:rsid w:val="00C66F90"/>
    <w:rPr>
      <w:rFonts w:ascii="Tahoma" w:hAnsi="Tahoma" w:cs="Tahoma"/>
      <w:sz w:val="16"/>
      <w:szCs w:val="16"/>
    </w:rPr>
  </w:style>
  <w:style w:type="character" w:customStyle="1" w:styleId="BalloonTextChar">
    <w:name w:val="Balloon Text Char"/>
    <w:basedOn w:val="DefaultParagraphFont"/>
    <w:link w:val="BalloonText"/>
    <w:uiPriority w:val="99"/>
    <w:semiHidden/>
    <w:rsid w:val="00C66F90"/>
    <w:rPr>
      <w:rFonts w:ascii="Tahoma" w:hAnsi="Tahoma" w:cs="Tahoma"/>
      <w:sz w:val="16"/>
      <w:szCs w:val="16"/>
      <w:lang w:val="vi-VN"/>
    </w:rPr>
  </w:style>
  <w:style w:type="character" w:styleId="Strong">
    <w:name w:val="Strong"/>
    <w:qFormat/>
    <w:rsid w:val="00F31F11"/>
    <w:rPr>
      <w:b/>
      <w:bCs/>
    </w:rPr>
  </w:style>
  <w:style w:type="paragraph" w:styleId="NoSpacing">
    <w:name w:val="No Spacing"/>
    <w:qFormat/>
    <w:rsid w:val="00F31F11"/>
    <w:pPr>
      <w:spacing w:after="0" w:line="240" w:lineRule="auto"/>
    </w:pPr>
    <w:rPr>
      <w:rFonts w:ascii="Calibri" w:eastAsia="Calibri" w:hAnsi="Calibri" w:cs="Times New Roman"/>
    </w:rPr>
  </w:style>
  <w:style w:type="paragraph" w:styleId="ListParagraph">
    <w:name w:val="List Paragraph"/>
    <w:basedOn w:val="Normal"/>
    <w:qFormat/>
    <w:rsid w:val="00F31F11"/>
    <w:pPr>
      <w:widowControl w:val="0"/>
      <w:ind w:left="720"/>
    </w:pPr>
    <w:rPr>
      <w:rFonts w:ascii="Times New Roman" w:eastAsia="Times New Roman" w:hAnsi="Times New Roman" w:cs="Arial"/>
      <w:sz w:val="28"/>
      <w:szCs w:val="20"/>
      <w:lang w:val="en-US"/>
    </w:rPr>
  </w:style>
  <w:style w:type="paragraph" w:styleId="NormalWeb">
    <w:name w:val="Normal (Web)"/>
    <w:basedOn w:val="Normal"/>
    <w:rsid w:val="00F671A1"/>
    <w:pPr>
      <w:spacing w:before="100" w:beforeAutospacing="1" w:after="100" w:afterAutospacing="1"/>
    </w:pPr>
    <w:rPr>
      <w:rFonts w:ascii="Times New Roman" w:eastAsia="Times New Roman" w:hAnsi="Times New Roman" w:cs="Times New Roman"/>
      <w:sz w:val="24"/>
      <w:szCs w:val="24"/>
      <w:lang w:val="en-US"/>
    </w:rPr>
  </w:style>
  <w:style w:type="character" w:styleId="Emphasis">
    <w:name w:val="Emphasis"/>
    <w:qFormat/>
    <w:rsid w:val="00F671A1"/>
    <w:rPr>
      <w:i/>
      <w:iCs/>
    </w:rPr>
  </w:style>
  <w:style w:type="character" w:customStyle="1" w:styleId="Heading1Char">
    <w:name w:val="Heading 1 Char"/>
    <w:basedOn w:val="DefaultParagraphFont"/>
    <w:link w:val="Heading1"/>
    <w:rsid w:val="00636A5E"/>
    <w:rPr>
      <w:rFonts w:ascii="Times New Roman" w:eastAsia="Times New Roman" w:hAnsi="Times New Roman" w:cs="Times New Roman"/>
      <w:b/>
      <w:bCs/>
      <w:sz w:val="28"/>
      <w:szCs w:val="24"/>
    </w:rPr>
  </w:style>
  <w:style w:type="table" w:styleId="TableGrid">
    <w:name w:val="Table Grid"/>
    <w:basedOn w:val="TableNormal"/>
    <w:rsid w:val="00636A5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32361655">
      <w:bodyDiv w:val="1"/>
      <w:marLeft w:val="0"/>
      <w:marRight w:val="0"/>
      <w:marTop w:val="0"/>
      <w:marBottom w:val="0"/>
      <w:divBdr>
        <w:top w:val="none" w:sz="0" w:space="0" w:color="auto"/>
        <w:left w:val="none" w:sz="0" w:space="0" w:color="auto"/>
        <w:bottom w:val="none" w:sz="0" w:space="0" w:color="auto"/>
        <w:right w:val="none" w:sz="0" w:space="0" w:color="auto"/>
      </w:divBdr>
    </w:div>
    <w:div w:id="12267992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671" Type="http://schemas.openxmlformats.org/officeDocument/2006/relationships/oleObject" Target="embeddings/oleObject340.bin"/><Relationship Id="rId769" Type="http://schemas.openxmlformats.org/officeDocument/2006/relationships/image" Target="media/image373.wmf"/><Relationship Id="rId976" Type="http://schemas.openxmlformats.org/officeDocument/2006/relationships/image" Target="media/image546.png"/><Relationship Id="rId1399" Type="http://schemas.openxmlformats.org/officeDocument/2006/relationships/image" Target="media/image760.wmf"/><Relationship Id="rId21" Type="http://schemas.openxmlformats.org/officeDocument/2006/relationships/image" Target="media/image10.wmf"/><Relationship Id="rId324" Type="http://schemas.openxmlformats.org/officeDocument/2006/relationships/image" Target="media/image163.wmf"/><Relationship Id="rId531" Type="http://schemas.openxmlformats.org/officeDocument/2006/relationships/oleObject" Target="embeddings/oleObject267.bin"/><Relationship Id="rId629" Type="http://schemas.openxmlformats.org/officeDocument/2006/relationships/oleObject" Target="embeddings/oleObject319.bin"/><Relationship Id="rId1161" Type="http://schemas.openxmlformats.org/officeDocument/2006/relationships/oleObject" Target="embeddings/oleObject507.bin"/><Relationship Id="rId1259" Type="http://schemas.openxmlformats.org/officeDocument/2006/relationships/oleObject" Target="embeddings/oleObject556.bin"/><Relationship Id="rId170" Type="http://schemas.openxmlformats.org/officeDocument/2006/relationships/image" Target="media/image85.wmf"/><Relationship Id="rId836" Type="http://schemas.openxmlformats.org/officeDocument/2006/relationships/image" Target="media/image408.png"/><Relationship Id="rId1021" Type="http://schemas.openxmlformats.org/officeDocument/2006/relationships/image" Target="media/image575.wmf"/><Relationship Id="rId1119" Type="http://schemas.openxmlformats.org/officeDocument/2006/relationships/oleObject" Target="embeddings/oleObject486.bin"/><Relationship Id="rId268" Type="http://schemas.openxmlformats.org/officeDocument/2006/relationships/image" Target="media/image135.wmf"/><Relationship Id="rId475" Type="http://schemas.openxmlformats.org/officeDocument/2006/relationships/oleObject" Target="embeddings/oleObject237.bin"/><Relationship Id="rId682" Type="http://schemas.openxmlformats.org/officeDocument/2006/relationships/image" Target="media/image330.wmf"/><Relationship Id="rId903" Type="http://schemas.openxmlformats.org/officeDocument/2006/relationships/image" Target="media/image473.png"/><Relationship Id="rId1326" Type="http://schemas.openxmlformats.org/officeDocument/2006/relationships/oleObject" Target="embeddings/oleObject591.bin"/><Relationship Id="rId32" Type="http://schemas.openxmlformats.org/officeDocument/2006/relationships/oleObject" Target="embeddings/oleObject10.bin"/><Relationship Id="rId128" Type="http://schemas.openxmlformats.org/officeDocument/2006/relationships/image" Target="media/image64.wmf"/><Relationship Id="rId335" Type="http://schemas.openxmlformats.org/officeDocument/2006/relationships/image" Target="media/image168.wmf"/><Relationship Id="rId542" Type="http://schemas.openxmlformats.org/officeDocument/2006/relationships/image" Target="media/image263.wmf"/><Relationship Id="rId987" Type="http://schemas.openxmlformats.org/officeDocument/2006/relationships/image" Target="media/image557.png"/><Relationship Id="rId1172" Type="http://schemas.openxmlformats.org/officeDocument/2006/relationships/image" Target="media/image651.wmf"/><Relationship Id="rId181" Type="http://schemas.openxmlformats.org/officeDocument/2006/relationships/oleObject" Target="embeddings/oleObject84.bin"/><Relationship Id="rId402" Type="http://schemas.openxmlformats.org/officeDocument/2006/relationships/image" Target="media/image200.wmf"/><Relationship Id="rId847" Type="http://schemas.openxmlformats.org/officeDocument/2006/relationships/image" Target="media/image419.png"/><Relationship Id="rId1032" Type="http://schemas.openxmlformats.org/officeDocument/2006/relationships/oleObject" Target="embeddings/oleObject443.bin"/><Relationship Id="rId279" Type="http://schemas.openxmlformats.org/officeDocument/2006/relationships/oleObject" Target="embeddings/oleObject132.bin"/><Relationship Id="rId486" Type="http://schemas.openxmlformats.org/officeDocument/2006/relationships/oleObject" Target="embeddings/oleObject244.bin"/><Relationship Id="rId693" Type="http://schemas.openxmlformats.org/officeDocument/2006/relationships/image" Target="media/image335.wmf"/><Relationship Id="rId707" Type="http://schemas.openxmlformats.org/officeDocument/2006/relationships/oleObject" Target="embeddings/oleObject358.bin"/><Relationship Id="rId914" Type="http://schemas.openxmlformats.org/officeDocument/2006/relationships/image" Target="media/image484.png"/><Relationship Id="rId1337" Type="http://schemas.openxmlformats.org/officeDocument/2006/relationships/image" Target="media/image732.wmf"/><Relationship Id="rId43" Type="http://schemas.openxmlformats.org/officeDocument/2006/relationships/image" Target="media/image21.wmf"/><Relationship Id="rId139" Type="http://schemas.openxmlformats.org/officeDocument/2006/relationships/oleObject" Target="embeddings/oleObject63.bin"/><Relationship Id="rId346" Type="http://schemas.openxmlformats.org/officeDocument/2006/relationships/image" Target="media/image172.wmf"/><Relationship Id="rId553" Type="http://schemas.openxmlformats.org/officeDocument/2006/relationships/oleObject" Target="embeddings/oleObject278.bin"/><Relationship Id="rId760" Type="http://schemas.openxmlformats.org/officeDocument/2006/relationships/image" Target="media/image370.wmf"/><Relationship Id="rId998" Type="http://schemas.openxmlformats.org/officeDocument/2006/relationships/oleObject" Target="embeddings/oleObject426.bin"/><Relationship Id="rId1183" Type="http://schemas.openxmlformats.org/officeDocument/2006/relationships/oleObject" Target="embeddings/oleObject518.bin"/><Relationship Id="rId1390" Type="http://schemas.openxmlformats.org/officeDocument/2006/relationships/oleObject" Target="embeddings/oleObject626.bin"/><Relationship Id="rId1404" Type="http://schemas.openxmlformats.org/officeDocument/2006/relationships/oleObject" Target="embeddings/oleObject633.bin"/><Relationship Id="rId192" Type="http://schemas.openxmlformats.org/officeDocument/2006/relationships/oleObject" Target="embeddings/oleObject89.bin"/><Relationship Id="rId206" Type="http://schemas.openxmlformats.org/officeDocument/2006/relationships/image" Target="media/image104.wmf"/><Relationship Id="rId413" Type="http://schemas.openxmlformats.org/officeDocument/2006/relationships/oleObject" Target="embeddings/oleObject201.bin"/><Relationship Id="rId858" Type="http://schemas.openxmlformats.org/officeDocument/2006/relationships/image" Target="media/image429.png"/><Relationship Id="rId1043" Type="http://schemas.openxmlformats.org/officeDocument/2006/relationships/image" Target="media/image586.wmf"/><Relationship Id="rId497" Type="http://schemas.openxmlformats.org/officeDocument/2006/relationships/image" Target="media/image241.wmf"/><Relationship Id="rId620" Type="http://schemas.openxmlformats.org/officeDocument/2006/relationships/oleObject" Target="embeddings/oleObject314.bin"/><Relationship Id="rId718" Type="http://schemas.openxmlformats.org/officeDocument/2006/relationships/image" Target="media/image348.wmf"/><Relationship Id="rId925" Type="http://schemas.openxmlformats.org/officeDocument/2006/relationships/image" Target="media/image495.png"/><Relationship Id="rId1250" Type="http://schemas.openxmlformats.org/officeDocument/2006/relationships/image" Target="media/image690.wmf"/><Relationship Id="rId1348" Type="http://schemas.openxmlformats.org/officeDocument/2006/relationships/oleObject" Target="embeddings/oleObject602.bin"/><Relationship Id="rId357" Type="http://schemas.openxmlformats.org/officeDocument/2006/relationships/oleObject" Target="embeddings/oleObject173.bin"/><Relationship Id="rId1110" Type="http://schemas.openxmlformats.org/officeDocument/2006/relationships/image" Target="media/image620.wmf"/><Relationship Id="rId1194" Type="http://schemas.openxmlformats.org/officeDocument/2006/relationships/image" Target="media/image662.wmf"/><Relationship Id="rId1208" Type="http://schemas.openxmlformats.org/officeDocument/2006/relationships/image" Target="media/image669.wmf"/><Relationship Id="rId1415" Type="http://schemas.openxmlformats.org/officeDocument/2006/relationships/oleObject" Target="embeddings/oleObject640.bin"/><Relationship Id="rId54" Type="http://schemas.openxmlformats.org/officeDocument/2006/relationships/oleObject" Target="embeddings/oleObject21.bin"/><Relationship Id="rId217" Type="http://schemas.openxmlformats.org/officeDocument/2006/relationships/oleObject" Target="embeddings/oleObject101.bin"/><Relationship Id="rId564" Type="http://schemas.openxmlformats.org/officeDocument/2006/relationships/image" Target="media/image274.wmf"/><Relationship Id="rId771" Type="http://schemas.openxmlformats.org/officeDocument/2006/relationships/image" Target="media/image374.wmf"/><Relationship Id="rId869" Type="http://schemas.openxmlformats.org/officeDocument/2006/relationships/image" Target="media/image440.png"/><Relationship Id="rId424" Type="http://schemas.openxmlformats.org/officeDocument/2006/relationships/oleObject" Target="embeddings/oleObject210.bin"/><Relationship Id="rId631" Type="http://schemas.openxmlformats.org/officeDocument/2006/relationships/oleObject" Target="embeddings/oleObject320.bin"/><Relationship Id="rId729" Type="http://schemas.openxmlformats.org/officeDocument/2006/relationships/image" Target="media/image354.wmf"/><Relationship Id="rId1054" Type="http://schemas.openxmlformats.org/officeDocument/2006/relationships/oleObject" Target="embeddings/oleObject454.bin"/><Relationship Id="rId1261" Type="http://schemas.openxmlformats.org/officeDocument/2006/relationships/oleObject" Target="embeddings/oleObject557.bin"/><Relationship Id="rId1359" Type="http://schemas.openxmlformats.org/officeDocument/2006/relationships/oleObject" Target="embeddings/oleObject608.bin"/><Relationship Id="rId270" Type="http://schemas.openxmlformats.org/officeDocument/2006/relationships/image" Target="media/image136.wmf"/><Relationship Id="rId936" Type="http://schemas.openxmlformats.org/officeDocument/2006/relationships/image" Target="media/image506.png"/><Relationship Id="rId1121" Type="http://schemas.openxmlformats.org/officeDocument/2006/relationships/oleObject" Target="embeddings/oleObject487.bin"/><Relationship Id="rId1219" Type="http://schemas.openxmlformats.org/officeDocument/2006/relationships/oleObject" Target="embeddings/oleObject536.bin"/><Relationship Id="rId65" Type="http://schemas.openxmlformats.org/officeDocument/2006/relationships/image" Target="media/image32.wmf"/><Relationship Id="rId130" Type="http://schemas.openxmlformats.org/officeDocument/2006/relationships/image" Target="media/image65.wmf"/><Relationship Id="rId368" Type="http://schemas.openxmlformats.org/officeDocument/2006/relationships/image" Target="media/image183.wmf"/><Relationship Id="rId575" Type="http://schemas.openxmlformats.org/officeDocument/2006/relationships/oleObject" Target="embeddings/oleObject289.bin"/><Relationship Id="rId782" Type="http://schemas.openxmlformats.org/officeDocument/2006/relationships/image" Target="media/image379.wmf"/><Relationship Id="rId1426" Type="http://schemas.openxmlformats.org/officeDocument/2006/relationships/oleObject" Target="embeddings/oleObject646.bin"/><Relationship Id="rId228" Type="http://schemas.openxmlformats.org/officeDocument/2006/relationships/image" Target="media/image115.wmf"/><Relationship Id="rId435" Type="http://schemas.openxmlformats.org/officeDocument/2006/relationships/image" Target="media/image212.wmf"/><Relationship Id="rId642" Type="http://schemas.openxmlformats.org/officeDocument/2006/relationships/image" Target="media/image310.wmf"/><Relationship Id="rId1065" Type="http://schemas.openxmlformats.org/officeDocument/2006/relationships/image" Target="media/image597.wmf"/><Relationship Id="rId1272" Type="http://schemas.openxmlformats.org/officeDocument/2006/relationships/image" Target="media/image701.wmf"/><Relationship Id="rId281" Type="http://schemas.openxmlformats.org/officeDocument/2006/relationships/oleObject" Target="embeddings/oleObject133.bin"/><Relationship Id="rId502" Type="http://schemas.openxmlformats.org/officeDocument/2006/relationships/image" Target="media/image243.wmf"/><Relationship Id="rId947" Type="http://schemas.openxmlformats.org/officeDocument/2006/relationships/image" Target="media/image517.png"/><Relationship Id="rId1132" Type="http://schemas.openxmlformats.org/officeDocument/2006/relationships/image" Target="media/image631.wmf"/><Relationship Id="rId76" Type="http://schemas.openxmlformats.org/officeDocument/2006/relationships/oleObject" Target="embeddings/oleObject32.bin"/><Relationship Id="rId141" Type="http://schemas.openxmlformats.org/officeDocument/2006/relationships/oleObject" Target="embeddings/oleObject64.bin"/><Relationship Id="rId379" Type="http://schemas.openxmlformats.org/officeDocument/2006/relationships/oleObject" Target="embeddings/oleObject184.bin"/><Relationship Id="rId586" Type="http://schemas.openxmlformats.org/officeDocument/2006/relationships/oleObject" Target="embeddings/oleObject296.bin"/><Relationship Id="rId793" Type="http://schemas.openxmlformats.org/officeDocument/2006/relationships/oleObject" Target="embeddings/oleObject404.bin"/><Relationship Id="rId807" Type="http://schemas.openxmlformats.org/officeDocument/2006/relationships/image" Target="media/image389.wmf"/><Relationship Id="rId1437" Type="http://schemas.openxmlformats.org/officeDocument/2006/relationships/image" Target="media/image777.wmf"/><Relationship Id="rId7" Type="http://schemas.openxmlformats.org/officeDocument/2006/relationships/endnotes" Target="endnotes.xml"/><Relationship Id="rId239" Type="http://schemas.openxmlformats.org/officeDocument/2006/relationships/oleObject" Target="embeddings/oleObject112.bin"/><Relationship Id="rId446" Type="http://schemas.openxmlformats.org/officeDocument/2006/relationships/oleObject" Target="embeddings/oleObject222.bin"/><Relationship Id="rId653" Type="http://schemas.openxmlformats.org/officeDocument/2006/relationships/oleObject" Target="embeddings/oleObject331.bin"/><Relationship Id="rId1076" Type="http://schemas.openxmlformats.org/officeDocument/2006/relationships/image" Target="media/image603.wmf"/><Relationship Id="rId1283" Type="http://schemas.openxmlformats.org/officeDocument/2006/relationships/oleObject" Target="embeddings/oleObject568.bin"/><Relationship Id="rId292" Type="http://schemas.openxmlformats.org/officeDocument/2006/relationships/image" Target="media/image147.wmf"/><Relationship Id="rId306" Type="http://schemas.openxmlformats.org/officeDocument/2006/relationships/image" Target="media/image154.wmf"/><Relationship Id="rId860" Type="http://schemas.openxmlformats.org/officeDocument/2006/relationships/image" Target="media/image431.png"/><Relationship Id="rId958" Type="http://schemas.openxmlformats.org/officeDocument/2006/relationships/image" Target="media/image528.png"/><Relationship Id="rId1143" Type="http://schemas.openxmlformats.org/officeDocument/2006/relationships/oleObject" Target="embeddings/oleObject498.bin"/><Relationship Id="rId87" Type="http://schemas.openxmlformats.org/officeDocument/2006/relationships/image" Target="media/image43.wmf"/><Relationship Id="rId513" Type="http://schemas.openxmlformats.org/officeDocument/2006/relationships/oleObject" Target="embeddings/oleObject258.bin"/><Relationship Id="rId597" Type="http://schemas.openxmlformats.org/officeDocument/2006/relationships/image" Target="media/image289.wmf"/><Relationship Id="rId720" Type="http://schemas.openxmlformats.org/officeDocument/2006/relationships/image" Target="media/image349.wmf"/><Relationship Id="rId818" Type="http://schemas.openxmlformats.org/officeDocument/2006/relationships/oleObject" Target="embeddings/oleObject417.bin"/><Relationship Id="rId1350" Type="http://schemas.openxmlformats.org/officeDocument/2006/relationships/oleObject" Target="embeddings/oleObject603.bin"/><Relationship Id="rId1448" Type="http://schemas.openxmlformats.org/officeDocument/2006/relationships/theme" Target="theme/theme1.xml"/><Relationship Id="rId152" Type="http://schemas.openxmlformats.org/officeDocument/2006/relationships/image" Target="media/image76.wmf"/><Relationship Id="rId457" Type="http://schemas.openxmlformats.org/officeDocument/2006/relationships/image" Target="media/image223.wmf"/><Relationship Id="rId1003" Type="http://schemas.openxmlformats.org/officeDocument/2006/relationships/image" Target="media/image566.wmf"/><Relationship Id="rId1087" Type="http://schemas.openxmlformats.org/officeDocument/2006/relationships/oleObject" Target="embeddings/oleObject470.bin"/><Relationship Id="rId1210" Type="http://schemas.openxmlformats.org/officeDocument/2006/relationships/image" Target="media/image670.wmf"/><Relationship Id="rId1294" Type="http://schemas.openxmlformats.org/officeDocument/2006/relationships/image" Target="media/image712.wmf"/><Relationship Id="rId1308" Type="http://schemas.openxmlformats.org/officeDocument/2006/relationships/oleObject" Target="embeddings/oleObject581.bin"/><Relationship Id="rId664" Type="http://schemas.openxmlformats.org/officeDocument/2006/relationships/image" Target="media/image321.wmf"/><Relationship Id="rId871" Type="http://schemas.openxmlformats.org/officeDocument/2006/relationships/hyperlink" Target="http://toan6789.files.wordpress.com/2008/07/dehanoi.png" TargetMode="External"/><Relationship Id="rId969" Type="http://schemas.openxmlformats.org/officeDocument/2006/relationships/image" Target="media/image539.png"/><Relationship Id="rId14" Type="http://schemas.openxmlformats.org/officeDocument/2006/relationships/oleObject" Target="embeddings/oleObject1.bin"/><Relationship Id="rId317" Type="http://schemas.openxmlformats.org/officeDocument/2006/relationships/oleObject" Target="embeddings/oleObject151.bin"/><Relationship Id="rId524" Type="http://schemas.openxmlformats.org/officeDocument/2006/relationships/image" Target="media/image254.wmf"/><Relationship Id="rId731" Type="http://schemas.openxmlformats.org/officeDocument/2006/relationships/image" Target="media/image355.wmf"/><Relationship Id="rId1154" Type="http://schemas.openxmlformats.org/officeDocument/2006/relationships/image" Target="media/image641.wmf"/><Relationship Id="rId1361" Type="http://schemas.openxmlformats.org/officeDocument/2006/relationships/oleObject" Target="embeddings/oleObject609.bin"/><Relationship Id="rId98" Type="http://schemas.openxmlformats.org/officeDocument/2006/relationships/image" Target="media/image49.wmf"/><Relationship Id="rId163" Type="http://schemas.openxmlformats.org/officeDocument/2006/relationships/oleObject" Target="embeddings/oleObject75.bin"/><Relationship Id="rId370" Type="http://schemas.openxmlformats.org/officeDocument/2006/relationships/image" Target="media/image184.wmf"/><Relationship Id="rId829" Type="http://schemas.openxmlformats.org/officeDocument/2006/relationships/image" Target="media/image401.png"/><Relationship Id="rId1014" Type="http://schemas.openxmlformats.org/officeDocument/2006/relationships/oleObject" Target="embeddings/oleObject434.bin"/><Relationship Id="rId1221" Type="http://schemas.openxmlformats.org/officeDocument/2006/relationships/oleObject" Target="embeddings/oleObject537.bin"/><Relationship Id="rId230" Type="http://schemas.openxmlformats.org/officeDocument/2006/relationships/image" Target="media/image116.wmf"/><Relationship Id="rId468" Type="http://schemas.openxmlformats.org/officeDocument/2006/relationships/oleObject" Target="embeddings/oleObject233.bin"/><Relationship Id="rId675" Type="http://schemas.openxmlformats.org/officeDocument/2006/relationships/oleObject" Target="embeddings/oleObject342.bin"/><Relationship Id="rId882" Type="http://schemas.openxmlformats.org/officeDocument/2006/relationships/image" Target="media/image452.png"/><Relationship Id="rId1098" Type="http://schemas.openxmlformats.org/officeDocument/2006/relationships/image" Target="media/image614.wmf"/><Relationship Id="rId1319" Type="http://schemas.openxmlformats.org/officeDocument/2006/relationships/image" Target="media/image725.wmf"/><Relationship Id="rId25" Type="http://schemas.openxmlformats.org/officeDocument/2006/relationships/image" Target="media/image12.wmf"/><Relationship Id="rId328" Type="http://schemas.openxmlformats.org/officeDocument/2006/relationships/oleObject" Target="embeddings/oleObject157.bin"/><Relationship Id="rId535" Type="http://schemas.openxmlformats.org/officeDocument/2006/relationships/oleObject" Target="embeddings/oleObject269.bin"/><Relationship Id="rId742" Type="http://schemas.openxmlformats.org/officeDocument/2006/relationships/image" Target="media/image361.wmf"/><Relationship Id="rId1165" Type="http://schemas.openxmlformats.org/officeDocument/2006/relationships/oleObject" Target="embeddings/oleObject509.bin"/><Relationship Id="rId1372" Type="http://schemas.openxmlformats.org/officeDocument/2006/relationships/oleObject" Target="embeddings/oleObject617.bin"/><Relationship Id="rId174" Type="http://schemas.openxmlformats.org/officeDocument/2006/relationships/image" Target="media/image87.wmf"/><Relationship Id="rId381" Type="http://schemas.openxmlformats.org/officeDocument/2006/relationships/oleObject" Target="embeddings/oleObject185.bin"/><Relationship Id="rId602" Type="http://schemas.openxmlformats.org/officeDocument/2006/relationships/oleObject" Target="embeddings/oleObject305.bin"/><Relationship Id="rId1025" Type="http://schemas.openxmlformats.org/officeDocument/2006/relationships/image" Target="media/image577.wmf"/><Relationship Id="rId1232" Type="http://schemas.openxmlformats.org/officeDocument/2006/relationships/image" Target="media/image681.wmf"/><Relationship Id="rId241" Type="http://schemas.openxmlformats.org/officeDocument/2006/relationships/oleObject" Target="embeddings/oleObject113.bin"/><Relationship Id="rId479" Type="http://schemas.openxmlformats.org/officeDocument/2006/relationships/image" Target="media/image232.wmf"/><Relationship Id="rId686" Type="http://schemas.openxmlformats.org/officeDocument/2006/relationships/oleObject" Target="embeddings/oleObject348.bin"/><Relationship Id="rId893" Type="http://schemas.openxmlformats.org/officeDocument/2006/relationships/image" Target="media/image463.png"/><Relationship Id="rId907" Type="http://schemas.openxmlformats.org/officeDocument/2006/relationships/image" Target="media/image477.png"/><Relationship Id="rId36" Type="http://schemas.openxmlformats.org/officeDocument/2006/relationships/oleObject" Target="embeddings/oleObject12.bin"/><Relationship Id="rId339" Type="http://schemas.openxmlformats.org/officeDocument/2006/relationships/image" Target="media/image169.wmf"/><Relationship Id="rId546" Type="http://schemas.openxmlformats.org/officeDocument/2006/relationships/image" Target="media/image265.wmf"/><Relationship Id="rId753" Type="http://schemas.openxmlformats.org/officeDocument/2006/relationships/oleObject" Target="embeddings/oleObject380.bin"/><Relationship Id="rId1176" Type="http://schemas.openxmlformats.org/officeDocument/2006/relationships/image" Target="media/image653.wmf"/><Relationship Id="rId1383" Type="http://schemas.openxmlformats.org/officeDocument/2006/relationships/image" Target="media/image752.wmf"/><Relationship Id="rId101" Type="http://schemas.openxmlformats.org/officeDocument/2006/relationships/oleObject" Target="embeddings/oleObject44.bin"/><Relationship Id="rId185" Type="http://schemas.openxmlformats.org/officeDocument/2006/relationships/oleObject" Target="embeddings/oleObject86.bin"/><Relationship Id="rId406" Type="http://schemas.openxmlformats.org/officeDocument/2006/relationships/image" Target="media/image202.wmf"/><Relationship Id="rId960" Type="http://schemas.openxmlformats.org/officeDocument/2006/relationships/image" Target="media/image530.png"/><Relationship Id="rId1036" Type="http://schemas.openxmlformats.org/officeDocument/2006/relationships/oleObject" Target="embeddings/oleObject445.bin"/><Relationship Id="rId1243" Type="http://schemas.openxmlformats.org/officeDocument/2006/relationships/oleObject" Target="embeddings/oleObject548.bin"/><Relationship Id="rId392" Type="http://schemas.openxmlformats.org/officeDocument/2006/relationships/image" Target="media/image195.wmf"/><Relationship Id="rId613" Type="http://schemas.openxmlformats.org/officeDocument/2006/relationships/image" Target="media/image296.wmf"/><Relationship Id="rId697" Type="http://schemas.openxmlformats.org/officeDocument/2006/relationships/image" Target="media/image337.wmf"/><Relationship Id="rId820" Type="http://schemas.openxmlformats.org/officeDocument/2006/relationships/oleObject" Target="embeddings/oleObject418.bin"/><Relationship Id="rId918" Type="http://schemas.openxmlformats.org/officeDocument/2006/relationships/image" Target="media/image488.png"/><Relationship Id="rId252" Type="http://schemas.openxmlformats.org/officeDocument/2006/relationships/image" Target="media/image127.wmf"/><Relationship Id="rId1103" Type="http://schemas.openxmlformats.org/officeDocument/2006/relationships/oleObject" Target="embeddings/oleObject478.bin"/><Relationship Id="rId1187" Type="http://schemas.openxmlformats.org/officeDocument/2006/relationships/oleObject" Target="embeddings/oleObject520.bin"/><Relationship Id="rId1310" Type="http://schemas.openxmlformats.org/officeDocument/2006/relationships/image" Target="media/image720.wmf"/><Relationship Id="rId1408" Type="http://schemas.openxmlformats.org/officeDocument/2006/relationships/oleObject" Target="embeddings/oleObject635.bin"/><Relationship Id="rId47" Type="http://schemas.openxmlformats.org/officeDocument/2006/relationships/image" Target="media/image23.wmf"/><Relationship Id="rId112" Type="http://schemas.openxmlformats.org/officeDocument/2006/relationships/image" Target="media/image56.wmf"/><Relationship Id="rId557" Type="http://schemas.openxmlformats.org/officeDocument/2006/relationships/oleObject" Target="embeddings/oleObject280.bin"/><Relationship Id="rId764" Type="http://schemas.openxmlformats.org/officeDocument/2006/relationships/image" Target="media/image371.wmf"/><Relationship Id="rId971" Type="http://schemas.openxmlformats.org/officeDocument/2006/relationships/image" Target="media/image541.png"/><Relationship Id="rId1394" Type="http://schemas.openxmlformats.org/officeDocument/2006/relationships/oleObject" Target="embeddings/oleObject628.bin"/><Relationship Id="rId196" Type="http://schemas.openxmlformats.org/officeDocument/2006/relationships/oleObject" Target="embeddings/oleObject91.bin"/><Relationship Id="rId417" Type="http://schemas.openxmlformats.org/officeDocument/2006/relationships/oleObject" Target="embeddings/oleObject203.bin"/><Relationship Id="rId624" Type="http://schemas.openxmlformats.org/officeDocument/2006/relationships/oleObject" Target="embeddings/oleObject316.bin"/><Relationship Id="rId831" Type="http://schemas.openxmlformats.org/officeDocument/2006/relationships/image" Target="media/image403.png"/><Relationship Id="rId1047" Type="http://schemas.openxmlformats.org/officeDocument/2006/relationships/image" Target="media/image588.wmf"/><Relationship Id="rId1254" Type="http://schemas.openxmlformats.org/officeDocument/2006/relationships/image" Target="media/image692.wmf"/><Relationship Id="rId263" Type="http://schemas.openxmlformats.org/officeDocument/2006/relationships/oleObject" Target="embeddings/oleObject124.bin"/><Relationship Id="rId470" Type="http://schemas.openxmlformats.org/officeDocument/2006/relationships/oleObject" Target="embeddings/oleObject234.bin"/><Relationship Id="rId929" Type="http://schemas.openxmlformats.org/officeDocument/2006/relationships/image" Target="media/image499.png"/><Relationship Id="rId1114" Type="http://schemas.openxmlformats.org/officeDocument/2006/relationships/image" Target="media/image622.wmf"/><Relationship Id="rId1321" Type="http://schemas.openxmlformats.org/officeDocument/2006/relationships/image" Target="media/image726.wmf"/><Relationship Id="rId58" Type="http://schemas.openxmlformats.org/officeDocument/2006/relationships/oleObject" Target="embeddings/oleObject23.bin"/><Relationship Id="rId123" Type="http://schemas.openxmlformats.org/officeDocument/2006/relationships/oleObject" Target="embeddings/oleObject55.bin"/><Relationship Id="rId330" Type="http://schemas.openxmlformats.org/officeDocument/2006/relationships/oleObject" Target="embeddings/oleObject158.bin"/><Relationship Id="rId568" Type="http://schemas.openxmlformats.org/officeDocument/2006/relationships/image" Target="media/image276.wmf"/><Relationship Id="rId775" Type="http://schemas.openxmlformats.org/officeDocument/2006/relationships/image" Target="media/image376.wmf"/><Relationship Id="rId982" Type="http://schemas.openxmlformats.org/officeDocument/2006/relationships/image" Target="media/image552.png"/><Relationship Id="rId1198" Type="http://schemas.openxmlformats.org/officeDocument/2006/relationships/image" Target="media/image664.wmf"/><Relationship Id="rId1419" Type="http://schemas.openxmlformats.org/officeDocument/2006/relationships/image" Target="media/image768.wmf"/><Relationship Id="rId428" Type="http://schemas.openxmlformats.org/officeDocument/2006/relationships/oleObject" Target="embeddings/oleObject213.bin"/><Relationship Id="rId635" Type="http://schemas.openxmlformats.org/officeDocument/2006/relationships/oleObject" Target="embeddings/oleObject322.bin"/><Relationship Id="rId842" Type="http://schemas.openxmlformats.org/officeDocument/2006/relationships/image" Target="media/image414.png"/><Relationship Id="rId1058" Type="http://schemas.openxmlformats.org/officeDocument/2006/relationships/oleObject" Target="embeddings/oleObject456.bin"/><Relationship Id="rId1265" Type="http://schemas.openxmlformats.org/officeDocument/2006/relationships/oleObject" Target="embeddings/oleObject559.bin"/><Relationship Id="rId274" Type="http://schemas.openxmlformats.org/officeDocument/2006/relationships/image" Target="media/image138.wmf"/><Relationship Id="rId481" Type="http://schemas.openxmlformats.org/officeDocument/2006/relationships/image" Target="media/image233.wmf"/><Relationship Id="rId702" Type="http://schemas.openxmlformats.org/officeDocument/2006/relationships/oleObject" Target="embeddings/oleObject356.bin"/><Relationship Id="rId1125" Type="http://schemas.openxmlformats.org/officeDocument/2006/relationships/oleObject" Target="embeddings/oleObject489.bin"/><Relationship Id="rId1332" Type="http://schemas.openxmlformats.org/officeDocument/2006/relationships/oleObject" Target="embeddings/oleObject594.bin"/><Relationship Id="rId69" Type="http://schemas.openxmlformats.org/officeDocument/2006/relationships/image" Target="media/image34.wmf"/><Relationship Id="rId134" Type="http://schemas.openxmlformats.org/officeDocument/2006/relationships/image" Target="media/image67.wmf"/><Relationship Id="rId579" Type="http://schemas.openxmlformats.org/officeDocument/2006/relationships/image" Target="media/image280.wmf"/><Relationship Id="rId786" Type="http://schemas.openxmlformats.org/officeDocument/2006/relationships/image" Target="media/image380.wmf"/><Relationship Id="rId993" Type="http://schemas.openxmlformats.org/officeDocument/2006/relationships/image" Target="media/image561.wmf"/><Relationship Id="rId341" Type="http://schemas.openxmlformats.org/officeDocument/2006/relationships/oleObject" Target="embeddings/oleObject165.bin"/><Relationship Id="rId439" Type="http://schemas.openxmlformats.org/officeDocument/2006/relationships/image" Target="media/image214.wmf"/><Relationship Id="rId646" Type="http://schemas.openxmlformats.org/officeDocument/2006/relationships/image" Target="media/image312.wmf"/><Relationship Id="rId1069" Type="http://schemas.openxmlformats.org/officeDocument/2006/relationships/image" Target="media/image599.wmf"/><Relationship Id="rId1276" Type="http://schemas.openxmlformats.org/officeDocument/2006/relationships/image" Target="media/image703.wmf"/><Relationship Id="rId201" Type="http://schemas.openxmlformats.org/officeDocument/2006/relationships/image" Target="media/image101.wmf"/><Relationship Id="rId285" Type="http://schemas.openxmlformats.org/officeDocument/2006/relationships/oleObject" Target="embeddings/oleObject135.bin"/><Relationship Id="rId506" Type="http://schemas.openxmlformats.org/officeDocument/2006/relationships/image" Target="media/image245.wmf"/><Relationship Id="rId853" Type="http://schemas.openxmlformats.org/officeDocument/2006/relationships/image" Target="media/image424.png"/><Relationship Id="rId1136" Type="http://schemas.openxmlformats.org/officeDocument/2006/relationships/image" Target="media/image633.wmf"/><Relationship Id="rId492" Type="http://schemas.openxmlformats.org/officeDocument/2006/relationships/oleObject" Target="embeddings/oleObject247.bin"/><Relationship Id="rId713" Type="http://schemas.openxmlformats.org/officeDocument/2006/relationships/oleObject" Target="embeddings/oleObject361.bin"/><Relationship Id="rId797" Type="http://schemas.openxmlformats.org/officeDocument/2006/relationships/image" Target="media/image384.wmf"/><Relationship Id="rId920" Type="http://schemas.openxmlformats.org/officeDocument/2006/relationships/image" Target="media/image490.png"/><Relationship Id="rId1343" Type="http://schemas.openxmlformats.org/officeDocument/2006/relationships/image" Target="media/image735.wmf"/><Relationship Id="rId145" Type="http://schemas.openxmlformats.org/officeDocument/2006/relationships/oleObject" Target="embeddings/oleObject66.bin"/><Relationship Id="rId352" Type="http://schemas.openxmlformats.org/officeDocument/2006/relationships/image" Target="media/image175.wmf"/><Relationship Id="rId1203" Type="http://schemas.openxmlformats.org/officeDocument/2006/relationships/oleObject" Target="embeddings/oleObject528.bin"/><Relationship Id="rId1287" Type="http://schemas.openxmlformats.org/officeDocument/2006/relationships/oleObject" Target="embeddings/oleObject570.bin"/><Relationship Id="rId1410" Type="http://schemas.openxmlformats.org/officeDocument/2006/relationships/oleObject" Target="embeddings/oleObject636.bin"/><Relationship Id="rId212" Type="http://schemas.openxmlformats.org/officeDocument/2006/relationships/image" Target="media/image107.wmf"/><Relationship Id="rId657" Type="http://schemas.openxmlformats.org/officeDocument/2006/relationships/oleObject" Target="embeddings/oleObject333.bin"/><Relationship Id="rId864" Type="http://schemas.openxmlformats.org/officeDocument/2006/relationships/image" Target="media/image435.png"/><Relationship Id="rId296" Type="http://schemas.openxmlformats.org/officeDocument/2006/relationships/image" Target="media/image149.wmf"/><Relationship Id="rId517" Type="http://schemas.openxmlformats.org/officeDocument/2006/relationships/oleObject" Target="embeddings/oleObject260.bin"/><Relationship Id="rId724" Type="http://schemas.openxmlformats.org/officeDocument/2006/relationships/oleObject" Target="embeddings/oleObject366.bin"/><Relationship Id="rId931" Type="http://schemas.openxmlformats.org/officeDocument/2006/relationships/image" Target="media/image501.png"/><Relationship Id="rId1147" Type="http://schemas.openxmlformats.org/officeDocument/2006/relationships/oleObject" Target="embeddings/oleObject500.bin"/><Relationship Id="rId1354" Type="http://schemas.openxmlformats.org/officeDocument/2006/relationships/oleObject" Target="embeddings/oleObject605.bin"/><Relationship Id="rId60" Type="http://schemas.openxmlformats.org/officeDocument/2006/relationships/oleObject" Target="embeddings/oleObject24.bin"/><Relationship Id="rId156" Type="http://schemas.openxmlformats.org/officeDocument/2006/relationships/image" Target="media/image78.wmf"/><Relationship Id="rId363" Type="http://schemas.openxmlformats.org/officeDocument/2006/relationships/oleObject" Target="embeddings/oleObject176.bin"/><Relationship Id="rId570" Type="http://schemas.openxmlformats.org/officeDocument/2006/relationships/image" Target="media/image277.wmf"/><Relationship Id="rId1007" Type="http://schemas.openxmlformats.org/officeDocument/2006/relationships/image" Target="media/image568.wmf"/><Relationship Id="rId1214" Type="http://schemas.openxmlformats.org/officeDocument/2006/relationships/image" Target="media/image672.wmf"/><Relationship Id="rId1421" Type="http://schemas.openxmlformats.org/officeDocument/2006/relationships/image" Target="media/image769.wmf"/><Relationship Id="rId223" Type="http://schemas.openxmlformats.org/officeDocument/2006/relationships/oleObject" Target="embeddings/oleObject104.bin"/><Relationship Id="rId430" Type="http://schemas.openxmlformats.org/officeDocument/2006/relationships/oleObject" Target="embeddings/oleObject214.bin"/><Relationship Id="rId668" Type="http://schemas.openxmlformats.org/officeDocument/2006/relationships/image" Target="media/image323.wmf"/><Relationship Id="rId875" Type="http://schemas.openxmlformats.org/officeDocument/2006/relationships/image" Target="media/image445.png"/><Relationship Id="rId1060" Type="http://schemas.openxmlformats.org/officeDocument/2006/relationships/oleObject" Target="embeddings/oleObject457.bin"/><Relationship Id="rId1298" Type="http://schemas.openxmlformats.org/officeDocument/2006/relationships/oleObject" Target="embeddings/oleObject576.bin"/><Relationship Id="rId18" Type="http://schemas.openxmlformats.org/officeDocument/2006/relationships/oleObject" Target="embeddings/oleObject3.bin"/><Relationship Id="rId528" Type="http://schemas.openxmlformats.org/officeDocument/2006/relationships/image" Target="media/image256.wmf"/><Relationship Id="rId735" Type="http://schemas.openxmlformats.org/officeDocument/2006/relationships/image" Target="media/image357.wmf"/><Relationship Id="rId942" Type="http://schemas.openxmlformats.org/officeDocument/2006/relationships/image" Target="media/image512.png"/><Relationship Id="rId1158" Type="http://schemas.openxmlformats.org/officeDocument/2006/relationships/image" Target="media/image644.wmf"/><Relationship Id="rId1365" Type="http://schemas.openxmlformats.org/officeDocument/2006/relationships/oleObject" Target="embeddings/oleObject612.bin"/><Relationship Id="rId167" Type="http://schemas.openxmlformats.org/officeDocument/2006/relationships/oleObject" Target="embeddings/oleObject77.bin"/><Relationship Id="rId374" Type="http://schemas.openxmlformats.org/officeDocument/2006/relationships/image" Target="media/image186.wmf"/><Relationship Id="rId581" Type="http://schemas.openxmlformats.org/officeDocument/2006/relationships/image" Target="media/image281.wmf"/><Relationship Id="rId1018" Type="http://schemas.openxmlformats.org/officeDocument/2006/relationships/oleObject" Target="embeddings/oleObject436.bin"/><Relationship Id="rId1225" Type="http://schemas.openxmlformats.org/officeDocument/2006/relationships/oleObject" Target="embeddings/oleObject539.bin"/><Relationship Id="rId1432" Type="http://schemas.openxmlformats.org/officeDocument/2006/relationships/oleObject" Target="embeddings/oleObject649.bin"/><Relationship Id="rId71" Type="http://schemas.openxmlformats.org/officeDocument/2006/relationships/image" Target="media/image35.wmf"/><Relationship Id="rId234" Type="http://schemas.openxmlformats.org/officeDocument/2006/relationships/image" Target="media/image118.wmf"/><Relationship Id="rId679" Type="http://schemas.openxmlformats.org/officeDocument/2006/relationships/oleObject" Target="embeddings/oleObject344.bin"/><Relationship Id="rId802" Type="http://schemas.openxmlformats.org/officeDocument/2006/relationships/oleObject" Target="embeddings/oleObject409.bin"/><Relationship Id="rId886" Type="http://schemas.openxmlformats.org/officeDocument/2006/relationships/image" Target="media/image456.png"/><Relationship Id="rId2" Type="http://schemas.openxmlformats.org/officeDocument/2006/relationships/styles" Target="styles.xml"/><Relationship Id="rId29" Type="http://schemas.openxmlformats.org/officeDocument/2006/relationships/image" Target="media/image14.wmf"/><Relationship Id="rId441" Type="http://schemas.openxmlformats.org/officeDocument/2006/relationships/image" Target="media/image215.wmf"/><Relationship Id="rId539" Type="http://schemas.openxmlformats.org/officeDocument/2006/relationships/oleObject" Target="embeddings/oleObject271.bin"/><Relationship Id="rId746" Type="http://schemas.openxmlformats.org/officeDocument/2006/relationships/image" Target="media/image363.wmf"/><Relationship Id="rId1071" Type="http://schemas.openxmlformats.org/officeDocument/2006/relationships/image" Target="media/image600.wmf"/><Relationship Id="rId1169" Type="http://schemas.openxmlformats.org/officeDocument/2006/relationships/oleObject" Target="embeddings/oleObject511.bin"/><Relationship Id="rId1376" Type="http://schemas.openxmlformats.org/officeDocument/2006/relationships/oleObject" Target="embeddings/oleObject619.bin"/><Relationship Id="rId178" Type="http://schemas.openxmlformats.org/officeDocument/2006/relationships/image" Target="media/image89.wmf"/><Relationship Id="rId301" Type="http://schemas.openxmlformats.org/officeDocument/2006/relationships/oleObject" Target="embeddings/oleObject143.bin"/><Relationship Id="rId953" Type="http://schemas.openxmlformats.org/officeDocument/2006/relationships/image" Target="media/image523.png"/><Relationship Id="rId1029" Type="http://schemas.openxmlformats.org/officeDocument/2006/relationships/image" Target="media/image579.wmf"/><Relationship Id="rId1236" Type="http://schemas.openxmlformats.org/officeDocument/2006/relationships/image" Target="media/image683.wmf"/><Relationship Id="rId82" Type="http://schemas.openxmlformats.org/officeDocument/2006/relationships/oleObject" Target="embeddings/oleObject35.bin"/><Relationship Id="rId385" Type="http://schemas.openxmlformats.org/officeDocument/2006/relationships/oleObject" Target="embeddings/oleObject187.bin"/><Relationship Id="rId592" Type="http://schemas.openxmlformats.org/officeDocument/2006/relationships/oleObject" Target="embeddings/oleObject299.bin"/><Relationship Id="rId606" Type="http://schemas.openxmlformats.org/officeDocument/2006/relationships/oleObject" Target="embeddings/oleObject307.bin"/><Relationship Id="rId813" Type="http://schemas.openxmlformats.org/officeDocument/2006/relationships/image" Target="media/image392.wmf"/><Relationship Id="rId1443" Type="http://schemas.openxmlformats.org/officeDocument/2006/relationships/image" Target="media/image780.wmf"/><Relationship Id="rId245" Type="http://schemas.openxmlformats.org/officeDocument/2006/relationships/oleObject" Target="embeddings/oleObject115.bin"/><Relationship Id="rId452" Type="http://schemas.openxmlformats.org/officeDocument/2006/relationships/oleObject" Target="embeddings/oleObject225.bin"/><Relationship Id="rId897" Type="http://schemas.openxmlformats.org/officeDocument/2006/relationships/image" Target="media/image467.png"/><Relationship Id="rId1082" Type="http://schemas.openxmlformats.org/officeDocument/2006/relationships/image" Target="media/image606.wmf"/><Relationship Id="rId1303" Type="http://schemas.openxmlformats.org/officeDocument/2006/relationships/image" Target="media/image716.wmf"/><Relationship Id="rId105" Type="http://schemas.openxmlformats.org/officeDocument/2006/relationships/oleObject" Target="embeddings/oleObject46.bin"/><Relationship Id="rId312" Type="http://schemas.openxmlformats.org/officeDocument/2006/relationships/image" Target="media/image157.wmf"/><Relationship Id="rId757" Type="http://schemas.openxmlformats.org/officeDocument/2006/relationships/oleObject" Target="embeddings/oleObject382.bin"/><Relationship Id="rId964" Type="http://schemas.openxmlformats.org/officeDocument/2006/relationships/image" Target="media/image534.png"/><Relationship Id="rId1387" Type="http://schemas.openxmlformats.org/officeDocument/2006/relationships/image" Target="media/image754.wmf"/><Relationship Id="rId93" Type="http://schemas.openxmlformats.org/officeDocument/2006/relationships/oleObject" Target="embeddings/oleObject40.bin"/><Relationship Id="rId189" Type="http://schemas.openxmlformats.org/officeDocument/2006/relationships/image" Target="media/image95.wmf"/><Relationship Id="rId396" Type="http://schemas.openxmlformats.org/officeDocument/2006/relationships/image" Target="media/image197.wmf"/><Relationship Id="rId617" Type="http://schemas.openxmlformats.org/officeDocument/2006/relationships/image" Target="media/image298.wmf"/><Relationship Id="rId824" Type="http://schemas.openxmlformats.org/officeDocument/2006/relationships/oleObject" Target="embeddings/oleObject420.bin"/><Relationship Id="rId1247" Type="http://schemas.openxmlformats.org/officeDocument/2006/relationships/oleObject" Target="embeddings/oleObject550.bin"/><Relationship Id="rId256" Type="http://schemas.openxmlformats.org/officeDocument/2006/relationships/image" Target="media/image129.wmf"/><Relationship Id="rId463" Type="http://schemas.openxmlformats.org/officeDocument/2006/relationships/image" Target="media/image226.wmf"/><Relationship Id="rId670" Type="http://schemas.openxmlformats.org/officeDocument/2006/relationships/image" Target="media/image324.wmf"/><Relationship Id="rId1093" Type="http://schemas.openxmlformats.org/officeDocument/2006/relationships/oleObject" Target="embeddings/oleObject473.bin"/><Relationship Id="rId1107" Type="http://schemas.openxmlformats.org/officeDocument/2006/relationships/oleObject" Target="embeddings/oleObject480.bin"/><Relationship Id="rId1314" Type="http://schemas.openxmlformats.org/officeDocument/2006/relationships/image" Target="media/image722.emf"/><Relationship Id="rId116" Type="http://schemas.openxmlformats.org/officeDocument/2006/relationships/image" Target="media/image58.wmf"/><Relationship Id="rId323" Type="http://schemas.openxmlformats.org/officeDocument/2006/relationships/oleObject" Target="embeddings/oleObject154.bin"/><Relationship Id="rId530" Type="http://schemas.openxmlformats.org/officeDocument/2006/relationships/image" Target="media/image257.wmf"/><Relationship Id="rId768" Type="http://schemas.openxmlformats.org/officeDocument/2006/relationships/oleObject" Target="embeddings/oleObject389.bin"/><Relationship Id="rId975" Type="http://schemas.openxmlformats.org/officeDocument/2006/relationships/image" Target="media/image545.png"/><Relationship Id="rId1160" Type="http://schemas.openxmlformats.org/officeDocument/2006/relationships/image" Target="media/image645.wmf"/><Relationship Id="rId1398" Type="http://schemas.openxmlformats.org/officeDocument/2006/relationships/oleObject" Target="embeddings/oleObject630.bin"/><Relationship Id="rId20" Type="http://schemas.openxmlformats.org/officeDocument/2006/relationships/oleObject" Target="embeddings/oleObject4.bin"/><Relationship Id="rId628" Type="http://schemas.openxmlformats.org/officeDocument/2006/relationships/image" Target="media/image303.wmf"/><Relationship Id="rId835" Type="http://schemas.openxmlformats.org/officeDocument/2006/relationships/image" Target="media/image407.png"/><Relationship Id="rId1258" Type="http://schemas.openxmlformats.org/officeDocument/2006/relationships/image" Target="media/image694.wmf"/><Relationship Id="rId267" Type="http://schemas.openxmlformats.org/officeDocument/2006/relationships/oleObject" Target="embeddings/oleObject126.bin"/><Relationship Id="rId474" Type="http://schemas.openxmlformats.org/officeDocument/2006/relationships/image" Target="media/image231.wmf"/><Relationship Id="rId1020" Type="http://schemas.openxmlformats.org/officeDocument/2006/relationships/oleObject" Target="embeddings/oleObject437.bin"/><Relationship Id="rId1118" Type="http://schemas.openxmlformats.org/officeDocument/2006/relationships/image" Target="media/image624.wmf"/><Relationship Id="rId1325" Type="http://schemas.openxmlformats.org/officeDocument/2006/relationships/oleObject" Target="embeddings/oleObject590.bin"/><Relationship Id="rId127" Type="http://schemas.openxmlformats.org/officeDocument/2006/relationships/oleObject" Target="embeddings/oleObject57.bin"/><Relationship Id="rId681" Type="http://schemas.openxmlformats.org/officeDocument/2006/relationships/oleObject" Target="embeddings/oleObject345.bin"/><Relationship Id="rId779" Type="http://schemas.openxmlformats.org/officeDocument/2006/relationships/image" Target="media/image378.wmf"/><Relationship Id="rId902" Type="http://schemas.openxmlformats.org/officeDocument/2006/relationships/image" Target="media/image472.png"/><Relationship Id="rId986" Type="http://schemas.openxmlformats.org/officeDocument/2006/relationships/image" Target="media/image556.png"/><Relationship Id="rId31" Type="http://schemas.openxmlformats.org/officeDocument/2006/relationships/image" Target="media/image15.wmf"/><Relationship Id="rId334" Type="http://schemas.openxmlformats.org/officeDocument/2006/relationships/oleObject" Target="embeddings/oleObject160.bin"/><Relationship Id="rId541" Type="http://schemas.openxmlformats.org/officeDocument/2006/relationships/oleObject" Target="embeddings/oleObject272.bin"/><Relationship Id="rId639" Type="http://schemas.openxmlformats.org/officeDocument/2006/relationships/oleObject" Target="embeddings/oleObject324.bin"/><Relationship Id="rId1171" Type="http://schemas.openxmlformats.org/officeDocument/2006/relationships/oleObject" Target="embeddings/oleObject512.bin"/><Relationship Id="rId1269" Type="http://schemas.openxmlformats.org/officeDocument/2006/relationships/oleObject" Target="embeddings/oleObject561.bin"/><Relationship Id="rId180" Type="http://schemas.openxmlformats.org/officeDocument/2006/relationships/image" Target="media/image90.wmf"/><Relationship Id="rId278" Type="http://schemas.openxmlformats.org/officeDocument/2006/relationships/image" Target="media/image140.wmf"/><Relationship Id="rId401" Type="http://schemas.openxmlformats.org/officeDocument/2006/relationships/oleObject" Target="embeddings/oleObject195.bin"/><Relationship Id="rId846" Type="http://schemas.openxmlformats.org/officeDocument/2006/relationships/image" Target="media/image418.png"/><Relationship Id="rId1031" Type="http://schemas.openxmlformats.org/officeDocument/2006/relationships/image" Target="media/image580.wmf"/><Relationship Id="rId1129" Type="http://schemas.openxmlformats.org/officeDocument/2006/relationships/oleObject" Target="embeddings/oleObject491.bin"/><Relationship Id="rId485" Type="http://schemas.openxmlformats.org/officeDocument/2006/relationships/image" Target="media/image235.wmf"/><Relationship Id="rId692" Type="http://schemas.openxmlformats.org/officeDocument/2006/relationships/oleObject" Target="embeddings/oleObject351.bin"/><Relationship Id="rId706" Type="http://schemas.openxmlformats.org/officeDocument/2006/relationships/image" Target="media/image342.wmf"/><Relationship Id="rId913" Type="http://schemas.openxmlformats.org/officeDocument/2006/relationships/image" Target="media/image483.png"/><Relationship Id="rId1336" Type="http://schemas.openxmlformats.org/officeDocument/2006/relationships/oleObject" Target="embeddings/oleObject596.bin"/><Relationship Id="rId42" Type="http://schemas.openxmlformats.org/officeDocument/2006/relationships/oleObject" Target="embeddings/oleObject15.bin"/><Relationship Id="rId138" Type="http://schemas.openxmlformats.org/officeDocument/2006/relationships/image" Target="media/image69.wmf"/><Relationship Id="rId345" Type="http://schemas.openxmlformats.org/officeDocument/2006/relationships/oleObject" Target="embeddings/oleObject167.bin"/><Relationship Id="rId552" Type="http://schemas.openxmlformats.org/officeDocument/2006/relationships/image" Target="media/image268.wmf"/><Relationship Id="rId997" Type="http://schemas.openxmlformats.org/officeDocument/2006/relationships/image" Target="media/image563.wmf"/><Relationship Id="rId1182" Type="http://schemas.openxmlformats.org/officeDocument/2006/relationships/image" Target="media/image656.wmf"/><Relationship Id="rId1403" Type="http://schemas.openxmlformats.org/officeDocument/2006/relationships/image" Target="media/image762.wmf"/><Relationship Id="rId191" Type="http://schemas.openxmlformats.org/officeDocument/2006/relationships/image" Target="media/image96.wmf"/><Relationship Id="rId205" Type="http://schemas.openxmlformats.org/officeDocument/2006/relationships/oleObject" Target="embeddings/oleObject95.bin"/><Relationship Id="rId412" Type="http://schemas.openxmlformats.org/officeDocument/2006/relationships/image" Target="media/image205.wmf"/><Relationship Id="rId857" Type="http://schemas.openxmlformats.org/officeDocument/2006/relationships/image" Target="media/image428.png"/><Relationship Id="rId1042" Type="http://schemas.openxmlformats.org/officeDocument/2006/relationships/oleObject" Target="embeddings/oleObject448.bin"/><Relationship Id="rId289" Type="http://schemas.openxmlformats.org/officeDocument/2006/relationships/oleObject" Target="embeddings/oleObject137.bin"/><Relationship Id="rId496" Type="http://schemas.openxmlformats.org/officeDocument/2006/relationships/oleObject" Target="embeddings/oleObject249.bin"/><Relationship Id="rId717" Type="http://schemas.openxmlformats.org/officeDocument/2006/relationships/oleObject" Target="embeddings/oleObject363.bin"/><Relationship Id="rId924" Type="http://schemas.openxmlformats.org/officeDocument/2006/relationships/image" Target="media/image494.png"/><Relationship Id="rId1347" Type="http://schemas.openxmlformats.org/officeDocument/2006/relationships/image" Target="media/image737.wmf"/><Relationship Id="rId53" Type="http://schemas.openxmlformats.org/officeDocument/2006/relationships/image" Target="media/image26.wmf"/><Relationship Id="rId149" Type="http://schemas.openxmlformats.org/officeDocument/2006/relationships/oleObject" Target="embeddings/oleObject68.bin"/><Relationship Id="rId356" Type="http://schemas.openxmlformats.org/officeDocument/2006/relationships/image" Target="media/image177.wmf"/><Relationship Id="rId563" Type="http://schemas.openxmlformats.org/officeDocument/2006/relationships/oleObject" Target="embeddings/oleObject283.bin"/><Relationship Id="rId770" Type="http://schemas.openxmlformats.org/officeDocument/2006/relationships/oleObject" Target="embeddings/oleObject390.bin"/><Relationship Id="rId1193" Type="http://schemas.openxmlformats.org/officeDocument/2006/relationships/oleObject" Target="embeddings/oleObject523.bin"/><Relationship Id="rId1207" Type="http://schemas.openxmlformats.org/officeDocument/2006/relationships/oleObject" Target="embeddings/oleObject530.bin"/><Relationship Id="rId1414" Type="http://schemas.openxmlformats.org/officeDocument/2006/relationships/oleObject" Target="embeddings/oleObject639.bin"/><Relationship Id="rId216" Type="http://schemas.openxmlformats.org/officeDocument/2006/relationships/image" Target="media/image109.wmf"/><Relationship Id="rId423" Type="http://schemas.openxmlformats.org/officeDocument/2006/relationships/oleObject" Target="embeddings/oleObject209.bin"/><Relationship Id="rId868" Type="http://schemas.openxmlformats.org/officeDocument/2006/relationships/image" Target="media/image439.png"/><Relationship Id="rId1053" Type="http://schemas.openxmlformats.org/officeDocument/2006/relationships/image" Target="media/image591.wmf"/><Relationship Id="rId1260" Type="http://schemas.openxmlformats.org/officeDocument/2006/relationships/image" Target="media/image695.wmf"/><Relationship Id="rId630" Type="http://schemas.openxmlformats.org/officeDocument/2006/relationships/image" Target="media/image304.wmf"/><Relationship Id="rId728" Type="http://schemas.openxmlformats.org/officeDocument/2006/relationships/oleObject" Target="embeddings/oleObject368.bin"/><Relationship Id="rId935" Type="http://schemas.openxmlformats.org/officeDocument/2006/relationships/image" Target="media/image505.png"/><Relationship Id="rId1358" Type="http://schemas.openxmlformats.org/officeDocument/2006/relationships/image" Target="media/image742.wmf"/><Relationship Id="rId64" Type="http://schemas.openxmlformats.org/officeDocument/2006/relationships/oleObject" Target="embeddings/oleObject26.bin"/><Relationship Id="rId367" Type="http://schemas.openxmlformats.org/officeDocument/2006/relationships/oleObject" Target="embeddings/oleObject178.bin"/><Relationship Id="rId574" Type="http://schemas.openxmlformats.org/officeDocument/2006/relationships/image" Target="media/image279.wmf"/><Relationship Id="rId1120" Type="http://schemas.openxmlformats.org/officeDocument/2006/relationships/image" Target="media/image625.wmf"/><Relationship Id="rId1218" Type="http://schemas.openxmlformats.org/officeDocument/2006/relationships/image" Target="media/image674.wmf"/><Relationship Id="rId1425" Type="http://schemas.openxmlformats.org/officeDocument/2006/relationships/image" Target="media/image771.wmf"/><Relationship Id="rId227" Type="http://schemas.openxmlformats.org/officeDocument/2006/relationships/oleObject" Target="embeddings/oleObject106.bin"/><Relationship Id="rId781" Type="http://schemas.openxmlformats.org/officeDocument/2006/relationships/oleObject" Target="embeddings/oleObject396.bin"/><Relationship Id="rId879" Type="http://schemas.openxmlformats.org/officeDocument/2006/relationships/image" Target="media/image449.png"/><Relationship Id="rId434" Type="http://schemas.openxmlformats.org/officeDocument/2006/relationships/oleObject" Target="embeddings/oleObject216.bin"/><Relationship Id="rId641" Type="http://schemas.openxmlformats.org/officeDocument/2006/relationships/oleObject" Target="embeddings/oleObject325.bin"/><Relationship Id="rId739" Type="http://schemas.openxmlformats.org/officeDocument/2006/relationships/oleObject" Target="embeddings/oleObject373.bin"/><Relationship Id="rId1064" Type="http://schemas.openxmlformats.org/officeDocument/2006/relationships/oleObject" Target="embeddings/oleObject459.bin"/><Relationship Id="rId1271" Type="http://schemas.openxmlformats.org/officeDocument/2006/relationships/oleObject" Target="embeddings/oleObject562.bin"/><Relationship Id="rId1369" Type="http://schemas.openxmlformats.org/officeDocument/2006/relationships/image" Target="media/image745.wmf"/><Relationship Id="rId280" Type="http://schemas.openxmlformats.org/officeDocument/2006/relationships/image" Target="media/image141.wmf"/><Relationship Id="rId501" Type="http://schemas.openxmlformats.org/officeDocument/2006/relationships/oleObject" Target="embeddings/oleObject252.bin"/><Relationship Id="rId946" Type="http://schemas.openxmlformats.org/officeDocument/2006/relationships/image" Target="media/image516.png"/><Relationship Id="rId1131" Type="http://schemas.openxmlformats.org/officeDocument/2006/relationships/oleObject" Target="embeddings/oleObject492.bin"/><Relationship Id="rId1229" Type="http://schemas.openxmlformats.org/officeDocument/2006/relationships/oleObject" Target="embeddings/oleObject541.bin"/><Relationship Id="rId75" Type="http://schemas.openxmlformats.org/officeDocument/2006/relationships/image" Target="media/image37.wmf"/><Relationship Id="rId140" Type="http://schemas.openxmlformats.org/officeDocument/2006/relationships/image" Target="media/image70.wmf"/><Relationship Id="rId378" Type="http://schemas.openxmlformats.org/officeDocument/2006/relationships/image" Target="media/image188.wmf"/><Relationship Id="rId585" Type="http://schemas.openxmlformats.org/officeDocument/2006/relationships/image" Target="media/image283.wmf"/><Relationship Id="rId792" Type="http://schemas.openxmlformats.org/officeDocument/2006/relationships/oleObject" Target="embeddings/oleObject403.bin"/><Relationship Id="rId806" Type="http://schemas.openxmlformats.org/officeDocument/2006/relationships/oleObject" Target="embeddings/oleObject411.bin"/><Relationship Id="rId1436" Type="http://schemas.openxmlformats.org/officeDocument/2006/relationships/oleObject" Target="embeddings/oleObject651.bin"/><Relationship Id="rId6" Type="http://schemas.openxmlformats.org/officeDocument/2006/relationships/footnotes" Target="footnotes.xml"/><Relationship Id="rId238" Type="http://schemas.openxmlformats.org/officeDocument/2006/relationships/image" Target="media/image120.wmf"/><Relationship Id="rId445" Type="http://schemas.openxmlformats.org/officeDocument/2006/relationships/image" Target="media/image217.wmf"/><Relationship Id="rId652" Type="http://schemas.openxmlformats.org/officeDocument/2006/relationships/image" Target="media/image315.wmf"/><Relationship Id="rId1075" Type="http://schemas.openxmlformats.org/officeDocument/2006/relationships/image" Target="media/image602.emf"/><Relationship Id="rId1282" Type="http://schemas.openxmlformats.org/officeDocument/2006/relationships/image" Target="media/image706.wmf"/><Relationship Id="rId291" Type="http://schemas.openxmlformats.org/officeDocument/2006/relationships/oleObject" Target="embeddings/oleObject138.bin"/><Relationship Id="rId305" Type="http://schemas.openxmlformats.org/officeDocument/2006/relationships/oleObject" Target="embeddings/oleObject145.bin"/><Relationship Id="rId512" Type="http://schemas.openxmlformats.org/officeDocument/2006/relationships/image" Target="media/image248.wmf"/><Relationship Id="rId957" Type="http://schemas.openxmlformats.org/officeDocument/2006/relationships/image" Target="media/image527.png"/><Relationship Id="rId1142" Type="http://schemas.openxmlformats.org/officeDocument/2006/relationships/image" Target="media/image636.wmf"/><Relationship Id="rId86" Type="http://schemas.openxmlformats.org/officeDocument/2006/relationships/oleObject" Target="embeddings/oleObject37.bin"/><Relationship Id="rId151" Type="http://schemas.openxmlformats.org/officeDocument/2006/relationships/oleObject" Target="embeddings/oleObject69.bin"/><Relationship Id="rId389" Type="http://schemas.openxmlformats.org/officeDocument/2006/relationships/oleObject" Target="embeddings/oleObject189.bin"/><Relationship Id="rId596" Type="http://schemas.openxmlformats.org/officeDocument/2006/relationships/oleObject" Target="embeddings/oleObject301.bin"/><Relationship Id="rId817" Type="http://schemas.openxmlformats.org/officeDocument/2006/relationships/image" Target="media/image394.wmf"/><Relationship Id="rId1002" Type="http://schemas.openxmlformats.org/officeDocument/2006/relationships/oleObject" Target="embeddings/oleObject428.bin"/><Relationship Id="rId1447" Type="http://schemas.openxmlformats.org/officeDocument/2006/relationships/fontTable" Target="fontTable.xml"/><Relationship Id="rId249" Type="http://schemas.openxmlformats.org/officeDocument/2006/relationships/oleObject" Target="embeddings/oleObject117.bin"/><Relationship Id="rId456" Type="http://schemas.openxmlformats.org/officeDocument/2006/relationships/oleObject" Target="embeddings/oleObject227.bin"/><Relationship Id="rId663" Type="http://schemas.openxmlformats.org/officeDocument/2006/relationships/oleObject" Target="embeddings/oleObject336.bin"/><Relationship Id="rId870" Type="http://schemas.openxmlformats.org/officeDocument/2006/relationships/image" Target="media/image441.png"/><Relationship Id="rId1086" Type="http://schemas.openxmlformats.org/officeDocument/2006/relationships/image" Target="media/image608.wmf"/><Relationship Id="rId1293" Type="http://schemas.openxmlformats.org/officeDocument/2006/relationships/oleObject" Target="embeddings/oleObject573.bin"/><Relationship Id="rId1307" Type="http://schemas.openxmlformats.org/officeDocument/2006/relationships/image" Target="media/image718.wmf"/><Relationship Id="rId13" Type="http://schemas.openxmlformats.org/officeDocument/2006/relationships/image" Target="media/image6.wmf"/><Relationship Id="rId109" Type="http://schemas.openxmlformats.org/officeDocument/2006/relationships/oleObject" Target="embeddings/oleObject48.bin"/><Relationship Id="rId316" Type="http://schemas.openxmlformats.org/officeDocument/2006/relationships/image" Target="media/image159.wmf"/><Relationship Id="rId523" Type="http://schemas.openxmlformats.org/officeDocument/2006/relationships/oleObject" Target="embeddings/oleObject263.bin"/><Relationship Id="rId968" Type="http://schemas.openxmlformats.org/officeDocument/2006/relationships/image" Target="media/image538.png"/><Relationship Id="rId1153" Type="http://schemas.openxmlformats.org/officeDocument/2006/relationships/oleObject" Target="embeddings/oleObject504.bin"/><Relationship Id="rId97" Type="http://schemas.openxmlformats.org/officeDocument/2006/relationships/oleObject" Target="embeddings/oleObject42.bin"/><Relationship Id="rId730" Type="http://schemas.openxmlformats.org/officeDocument/2006/relationships/oleObject" Target="embeddings/oleObject369.bin"/><Relationship Id="rId828" Type="http://schemas.openxmlformats.org/officeDocument/2006/relationships/image" Target="media/image400.png"/><Relationship Id="rId1013" Type="http://schemas.openxmlformats.org/officeDocument/2006/relationships/image" Target="media/image571.wmf"/><Relationship Id="rId1360" Type="http://schemas.openxmlformats.org/officeDocument/2006/relationships/image" Target="media/image743.wmf"/><Relationship Id="rId162" Type="http://schemas.openxmlformats.org/officeDocument/2006/relationships/image" Target="media/image81.wmf"/><Relationship Id="rId467" Type="http://schemas.openxmlformats.org/officeDocument/2006/relationships/image" Target="media/image228.wmf"/><Relationship Id="rId1097" Type="http://schemas.openxmlformats.org/officeDocument/2006/relationships/oleObject" Target="embeddings/oleObject475.bin"/><Relationship Id="rId1220" Type="http://schemas.openxmlformats.org/officeDocument/2006/relationships/image" Target="media/image675.wmf"/><Relationship Id="rId1318" Type="http://schemas.openxmlformats.org/officeDocument/2006/relationships/oleObject" Target="embeddings/oleObject585.bin"/><Relationship Id="rId674" Type="http://schemas.openxmlformats.org/officeDocument/2006/relationships/image" Target="media/image326.wmf"/><Relationship Id="rId881" Type="http://schemas.openxmlformats.org/officeDocument/2006/relationships/image" Target="media/image451.png"/><Relationship Id="rId979" Type="http://schemas.openxmlformats.org/officeDocument/2006/relationships/image" Target="media/image549.png"/><Relationship Id="rId24" Type="http://schemas.openxmlformats.org/officeDocument/2006/relationships/oleObject" Target="embeddings/oleObject6.bin"/><Relationship Id="rId327" Type="http://schemas.openxmlformats.org/officeDocument/2006/relationships/image" Target="media/image164.wmf"/><Relationship Id="rId534" Type="http://schemas.openxmlformats.org/officeDocument/2006/relationships/image" Target="media/image259.wmf"/><Relationship Id="rId741" Type="http://schemas.openxmlformats.org/officeDocument/2006/relationships/oleObject" Target="embeddings/oleObject374.bin"/><Relationship Id="rId839" Type="http://schemas.openxmlformats.org/officeDocument/2006/relationships/image" Target="media/image411.png"/><Relationship Id="rId1164" Type="http://schemas.openxmlformats.org/officeDocument/2006/relationships/image" Target="media/image647.wmf"/><Relationship Id="rId1371" Type="http://schemas.openxmlformats.org/officeDocument/2006/relationships/image" Target="media/image746.wmf"/><Relationship Id="rId173" Type="http://schemas.openxmlformats.org/officeDocument/2006/relationships/oleObject" Target="embeddings/oleObject80.bin"/><Relationship Id="rId380" Type="http://schemas.openxmlformats.org/officeDocument/2006/relationships/image" Target="media/image189.wmf"/><Relationship Id="rId601" Type="http://schemas.openxmlformats.org/officeDocument/2006/relationships/image" Target="media/image290.wmf"/><Relationship Id="rId1024" Type="http://schemas.openxmlformats.org/officeDocument/2006/relationships/oleObject" Target="embeddings/oleObject439.bin"/><Relationship Id="rId1231" Type="http://schemas.openxmlformats.org/officeDocument/2006/relationships/oleObject" Target="embeddings/oleObject542.bin"/><Relationship Id="rId240" Type="http://schemas.openxmlformats.org/officeDocument/2006/relationships/image" Target="media/image121.wmf"/><Relationship Id="rId478" Type="http://schemas.openxmlformats.org/officeDocument/2006/relationships/oleObject" Target="embeddings/oleObject240.bin"/><Relationship Id="rId685" Type="http://schemas.openxmlformats.org/officeDocument/2006/relationships/image" Target="media/image331.wmf"/><Relationship Id="rId892" Type="http://schemas.openxmlformats.org/officeDocument/2006/relationships/image" Target="media/image462.png"/><Relationship Id="rId906" Type="http://schemas.openxmlformats.org/officeDocument/2006/relationships/image" Target="media/image476.png"/><Relationship Id="rId1329" Type="http://schemas.openxmlformats.org/officeDocument/2006/relationships/image" Target="media/image728.wmf"/><Relationship Id="rId35" Type="http://schemas.openxmlformats.org/officeDocument/2006/relationships/image" Target="media/image17.wmf"/><Relationship Id="rId100" Type="http://schemas.openxmlformats.org/officeDocument/2006/relationships/image" Target="media/image50.wmf"/><Relationship Id="rId338" Type="http://schemas.openxmlformats.org/officeDocument/2006/relationships/oleObject" Target="embeddings/oleObject163.bin"/><Relationship Id="rId545" Type="http://schemas.openxmlformats.org/officeDocument/2006/relationships/oleObject" Target="embeddings/oleObject274.bin"/><Relationship Id="rId752" Type="http://schemas.openxmlformats.org/officeDocument/2006/relationships/image" Target="media/image366.wmf"/><Relationship Id="rId1175" Type="http://schemas.openxmlformats.org/officeDocument/2006/relationships/oleObject" Target="embeddings/oleObject514.bin"/><Relationship Id="rId1382" Type="http://schemas.openxmlformats.org/officeDocument/2006/relationships/oleObject" Target="embeddings/oleObject622.bin"/><Relationship Id="rId184" Type="http://schemas.openxmlformats.org/officeDocument/2006/relationships/image" Target="media/image92.wmf"/><Relationship Id="rId391" Type="http://schemas.openxmlformats.org/officeDocument/2006/relationships/oleObject" Target="embeddings/oleObject190.bin"/><Relationship Id="rId405" Type="http://schemas.openxmlformats.org/officeDocument/2006/relationships/oleObject" Target="embeddings/oleObject197.bin"/><Relationship Id="rId612" Type="http://schemas.openxmlformats.org/officeDocument/2006/relationships/oleObject" Target="embeddings/oleObject310.bin"/><Relationship Id="rId1035" Type="http://schemas.openxmlformats.org/officeDocument/2006/relationships/image" Target="media/image582.wmf"/><Relationship Id="rId1242" Type="http://schemas.openxmlformats.org/officeDocument/2006/relationships/image" Target="media/image686.wmf"/><Relationship Id="rId251" Type="http://schemas.openxmlformats.org/officeDocument/2006/relationships/oleObject" Target="embeddings/oleObject118.bin"/><Relationship Id="rId489" Type="http://schemas.openxmlformats.org/officeDocument/2006/relationships/image" Target="media/image237.wmf"/><Relationship Id="rId696" Type="http://schemas.openxmlformats.org/officeDocument/2006/relationships/oleObject" Target="embeddings/oleObject353.bin"/><Relationship Id="rId917" Type="http://schemas.openxmlformats.org/officeDocument/2006/relationships/image" Target="media/image487.png"/><Relationship Id="rId1102" Type="http://schemas.openxmlformats.org/officeDocument/2006/relationships/image" Target="media/image616.wmf"/><Relationship Id="rId46" Type="http://schemas.openxmlformats.org/officeDocument/2006/relationships/oleObject" Target="embeddings/oleObject17.bin"/><Relationship Id="rId349" Type="http://schemas.openxmlformats.org/officeDocument/2006/relationships/oleObject" Target="embeddings/oleObject169.bin"/><Relationship Id="rId556" Type="http://schemas.openxmlformats.org/officeDocument/2006/relationships/image" Target="media/image270.wmf"/><Relationship Id="rId763" Type="http://schemas.openxmlformats.org/officeDocument/2006/relationships/oleObject" Target="embeddings/oleObject386.bin"/><Relationship Id="rId1186" Type="http://schemas.openxmlformats.org/officeDocument/2006/relationships/image" Target="media/image658.wmf"/><Relationship Id="rId1393" Type="http://schemas.openxmlformats.org/officeDocument/2006/relationships/image" Target="media/image757.wmf"/><Relationship Id="rId1407" Type="http://schemas.openxmlformats.org/officeDocument/2006/relationships/image" Target="media/image764.wmf"/><Relationship Id="rId111" Type="http://schemas.openxmlformats.org/officeDocument/2006/relationships/oleObject" Target="embeddings/oleObject49.bin"/><Relationship Id="rId195" Type="http://schemas.openxmlformats.org/officeDocument/2006/relationships/image" Target="media/image98.wmf"/><Relationship Id="rId209" Type="http://schemas.openxmlformats.org/officeDocument/2006/relationships/oleObject" Target="embeddings/oleObject97.bin"/><Relationship Id="rId416" Type="http://schemas.openxmlformats.org/officeDocument/2006/relationships/image" Target="media/image207.wmf"/><Relationship Id="rId970" Type="http://schemas.openxmlformats.org/officeDocument/2006/relationships/image" Target="media/image540.png"/><Relationship Id="rId1046" Type="http://schemas.openxmlformats.org/officeDocument/2006/relationships/oleObject" Target="embeddings/oleObject450.bin"/><Relationship Id="rId1253" Type="http://schemas.openxmlformats.org/officeDocument/2006/relationships/oleObject" Target="embeddings/oleObject553.bin"/><Relationship Id="rId623" Type="http://schemas.openxmlformats.org/officeDocument/2006/relationships/image" Target="media/image301.wmf"/><Relationship Id="rId830" Type="http://schemas.openxmlformats.org/officeDocument/2006/relationships/image" Target="media/image402.png"/><Relationship Id="rId928" Type="http://schemas.openxmlformats.org/officeDocument/2006/relationships/image" Target="media/image498.png"/><Relationship Id="rId57" Type="http://schemas.openxmlformats.org/officeDocument/2006/relationships/image" Target="media/image28.wmf"/><Relationship Id="rId262" Type="http://schemas.openxmlformats.org/officeDocument/2006/relationships/image" Target="media/image132.wmf"/><Relationship Id="rId567" Type="http://schemas.openxmlformats.org/officeDocument/2006/relationships/oleObject" Target="embeddings/oleObject285.bin"/><Relationship Id="rId1113" Type="http://schemas.openxmlformats.org/officeDocument/2006/relationships/oleObject" Target="embeddings/oleObject483.bin"/><Relationship Id="rId1197" Type="http://schemas.openxmlformats.org/officeDocument/2006/relationships/oleObject" Target="embeddings/oleObject525.bin"/><Relationship Id="rId1320" Type="http://schemas.openxmlformats.org/officeDocument/2006/relationships/oleObject" Target="embeddings/oleObject586.bin"/><Relationship Id="rId1418" Type="http://schemas.openxmlformats.org/officeDocument/2006/relationships/oleObject" Target="embeddings/oleObject642.bin"/><Relationship Id="rId122" Type="http://schemas.openxmlformats.org/officeDocument/2006/relationships/image" Target="media/image61.wmf"/><Relationship Id="rId774" Type="http://schemas.openxmlformats.org/officeDocument/2006/relationships/oleObject" Target="embeddings/oleObject392.bin"/><Relationship Id="rId981" Type="http://schemas.openxmlformats.org/officeDocument/2006/relationships/image" Target="media/image551.png"/><Relationship Id="rId1057" Type="http://schemas.openxmlformats.org/officeDocument/2006/relationships/image" Target="media/image593.wmf"/><Relationship Id="rId427" Type="http://schemas.openxmlformats.org/officeDocument/2006/relationships/image" Target="media/image208.wmf"/><Relationship Id="rId634" Type="http://schemas.openxmlformats.org/officeDocument/2006/relationships/image" Target="media/image306.wmf"/><Relationship Id="rId841" Type="http://schemas.openxmlformats.org/officeDocument/2006/relationships/image" Target="media/image413.png"/><Relationship Id="rId1264" Type="http://schemas.openxmlformats.org/officeDocument/2006/relationships/image" Target="media/image697.wmf"/><Relationship Id="rId273" Type="http://schemas.openxmlformats.org/officeDocument/2006/relationships/oleObject" Target="embeddings/oleObject129.bin"/><Relationship Id="rId480" Type="http://schemas.openxmlformats.org/officeDocument/2006/relationships/oleObject" Target="embeddings/oleObject241.bin"/><Relationship Id="rId701" Type="http://schemas.openxmlformats.org/officeDocument/2006/relationships/image" Target="media/image339.wmf"/><Relationship Id="rId939" Type="http://schemas.openxmlformats.org/officeDocument/2006/relationships/image" Target="media/image509.png"/><Relationship Id="rId1124" Type="http://schemas.openxmlformats.org/officeDocument/2006/relationships/image" Target="media/image627.wmf"/><Relationship Id="rId1331" Type="http://schemas.openxmlformats.org/officeDocument/2006/relationships/image" Target="media/image729.wmf"/><Relationship Id="rId68" Type="http://schemas.openxmlformats.org/officeDocument/2006/relationships/oleObject" Target="embeddings/oleObject28.bin"/><Relationship Id="rId133" Type="http://schemas.openxmlformats.org/officeDocument/2006/relationships/oleObject" Target="embeddings/oleObject60.bin"/><Relationship Id="rId340" Type="http://schemas.openxmlformats.org/officeDocument/2006/relationships/oleObject" Target="embeddings/oleObject164.bin"/><Relationship Id="rId578" Type="http://schemas.openxmlformats.org/officeDocument/2006/relationships/oleObject" Target="embeddings/oleObject292.bin"/><Relationship Id="rId785" Type="http://schemas.openxmlformats.org/officeDocument/2006/relationships/oleObject" Target="embeddings/oleObject399.bin"/><Relationship Id="rId992" Type="http://schemas.openxmlformats.org/officeDocument/2006/relationships/oleObject" Target="embeddings/oleObject423.bin"/><Relationship Id="rId1429" Type="http://schemas.openxmlformats.org/officeDocument/2006/relationships/image" Target="media/image773.wmf"/><Relationship Id="rId200" Type="http://schemas.openxmlformats.org/officeDocument/2006/relationships/oleObject" Target="embeddings/oleObject93.bin"/><Relationship Id="rId438" Type="http://schemas.openxmlformats.org/officeDocument/2006/relationships/oleObject" Target="embeddings/oleObject218.bin"/><Relationship Id="rId645" Type="http://schemas.openxmlformats.org/officeDocument/2006/relationships/oleObject" Target="embeddings/oleObject327.bin"/><Relationship Id="rId852" Type="http://schemas.openxmlformats.org/officeDocument/2006/relationships/image" Target="media/image423.png"/><Relationship Id="rId1068" Type="http://schemas.openxmlformats.org/officeDocument/2006/relationships/oleObject" Target="embeddings/oleObject461.bin"/><Relationship Id="rId1275" Type="http://schemas.openxmlformats.org/officeDocument/2006/relationships/oleObject" Target="embeddings/oleObject564.bin"/><Relationship Id="rId284" Type="http://schemas.openxmlformats.org/officeDocument/2006/relationships/image" Target="media/image143.wmf"/><Relationship Id="rId491" Type="http://schemas.openxmlformats.org/officeDocument/2006/relationships/image" Target="media/image238.wmf"/><Relationship Id="rId505" Type="http://schemas.openxmlformats.org/officeDocument/2006/relationships/oleObject" Target="embeddings/oleObject254.bin"/><Relationship Id="rId712" Type="http://schemas.openxmlformats.org/officeDocument/2006/relationships/image" Target="media/image345.wmf"/><Relationship Id="rId1135" Type="http://schemas.openxmlformats.org/officeDocument/2006/relationships/oleObject" Target="embeddings/oleObject494.bin"/><Relationship Id="rId1342" Type="http://schemas.openxmlformats.org/officeDocument/2006/relationships/oleObject" Target="embeddings/oleObject599.bin"/><Relationship Id="rId79" Type="http://schemas.openxmlformats.org/officeDocument/2006/relationships/image" Target="media/image39.wmf"/><Relationship Id="rId144" Type="http://schemas.openxmlformats.org/officeDocument/2006/relationships/image" Target="media/image72.wmf"/><Relationship Id="rId589" Type="http://schemas.openxmlformats.org/officeDocument/2006/relationships/image" Target="media/image285.wmf"/><Relationship Id="rId796" Type="http://schemas.openxmlformats.org/officeDocument/2006/relationships/oleObject" Target="embeddings/oleObject406.bin"/><Relationship Id="rId1202" Type="http://schemas.openxmlformats.org/officeDocument/2006/relationships/image" Target="media/image666.wmf"/><Relationship Id="rId351" Type="http://schemas.openxmlformats.org/officeDocument/2006/relationships/oleObject" Target="embeddings/oleObject170.bin"/><Relationship Id="rId449" Type="http://schemas.openxmlformats.org/officeDocument/2006/relationships/image" Target="media/image219.wmf"/><Relationship Id="rId656" Type="http://schemas.openxmlformats.org/officeDocument/2006/relationships/image" Target="media/image317.wmf"/><Relationship Id="rId863" Type="http://schemas.openxmlformats.org/officeDocument/2006/relationships/image" Target="media/image434.png"/><Relationship Id="rId1079" Type="http://schemas.openxmlformats.org/officeDocument/2006/relationships/oleObject" Target="embeddings/oleObject466.bin"/><Relationship Id="rId1286" Type="http://schemas.openxmlformats.org/officeDocument/2006/relationships/image" Target="media/image708.wmf"/><Relationship Id="rId211" Type="http://schemas.openxmlformats.org/officeDocument/2006/relationships/oleObject" Target="embeddings/oleObject98.bin"/><Relationship Id="rId295" Type="http://schemas.openxmlformats.org/officeDocument/2006/relationships/oleObject" Target="embeddings/oleObject140.bin"/><Relationship Id="rId309" Type="http://schemas.openxmlformats.org/officeDocument/2006/relationships/oleObject" Target="embeddings/oleObject147.bin"/><Relationship Id="rId516" Type="http://schemas.openxmlformats.org/officeDocument/2006/relationships/image" Target="media/image250.wmf"/><Relationship Id="rId1146" Type="http://schemas.openxmlformats.org/officeDocument/2006/relationships/image" Target="media/image638.wmf"/><Relationship Id="rId723" Type="http://schemas.openxmlformats.org/officeDocument/2006/relationships/image" Target="media/image351.wmf"/><Relationship Id="rId930" Type="http://schemas.openxmlformats.org/officeDocument/2006/relationships/image" Target="media/image500.png"/><Relationship Id="rId1006" Type="http://schemas.openxmlformats.org/officeDocument/2006/relationships/oleObject" Target="embeddings/oleObject430.bin"/><Relationship Id="rId1353" Type="http://schemas.openxmlformats.org/officeDocument/2006/relationships/image" Target="media/image740.wmf"/><Relationship Id="rId155" Type="http://schemas.openxmlformats.org/officeDocument/2006/relationships/oleObject" Target="embeddings/oleObject71.bin"/><Relationship Id="rId362" Type="http://schemas.openxmlformats.org/officeDocument/2006/relationships/image" Target="media/image180.wmf"/><Relationship Id="rId1213" Type="http://schemas.openxmlformats.org/officeDocument/2006/relationships/oleObject" Target="embeddings/oleObject533.bin"/><Relationship Id="rId1297" Type="http://schemas.openxmlformats.org/officeDocument/2006/relationships/image" Target="media/image713.wmf"/><Relationship Id="rId1420" Type="http://schemas.openxmlformats.org/officeDocument/2006/relationships/oleObject" Target="embeddings/oleObject643.bin"/><Relationship Id="rId222" Type="http://schemas.openxmlformats.org/officeDocument/2006/relationships/image" Target="media/image112.wmf"/><Relationship Id="rId667" Type="http://schemas.openxmlformats.org/officeDocument/2006/relationships/oleObject" Target="embeddings/oleObject338.bin"/><Relationship Id="rId874" Type="http://schemas.openxmlformats.org/officeDocument/2006/relationships/image" Target="media/image444.png"/><Relationship Id="rId17" Type="http://schemas.openxmlformats.org/officeDocument/2006/relationships/image" Target="media/image8.wmf"/><Relationship Id="rId527" Type="http://schemas.openxmlformats.org/officeDocument/2006/relationships/oleObject" Target="embeddings/oleObject265.bin"/><Relationship Id="rId734" Type="http://schemas.openxmlformats.org/officeDocument/2006/relationships/oleObject" Target="embeddings/oleObject371.bin"/><Relationship Id="rId941" Type="http://schemas.openxmlformats.org/officeDocument/2006/relationships/image" Target="media/image511.png"/><Relationship Id="rId1157" Type="http://schemas.openxmlformats.org/officeDocument/2006/relationships/image" Target="media/image643.emf"/><Relationship Id="rId1364" Type="http://schemas.openxmlformats.org/officeDocument/2006/relationships/oleObject" Target="embeddings/oleObject611.bin"/><Relationship Id="rId70" Type="http://schemas.openxmlformats.org/officeDocument/2006/relationships/oleObject" Target="embeddings/oleObject29.bin"/><Relationship Id="rId166" Type="http://schemas.openxmlformats.org/officeDocument/2006/relationships/image" Target="media/image83.wmf"/><Relationship Id="rId373" Type="http://schemas.openxmlformats.org/officeDocument/2006/relationships/oleObject" Target="embeddings/oleObject181.bin"/><Relationship Id="rId580" Type="http://schemas.openxmlformats.org/officeDocument/2006/relationships/oleObject" Target="embeddings/oleObject293.bin"/><Relationship Id="rId801" Type="http://schemas.openxmlformats.org/officeDocument/2006/relationships/image" Target="media/image386.wmf"/><Relationship Id="rId1017" Type="http://schemas.openxmlformats.org/officeDocument/2006/relationships/image" Target="media/image573.wmf"/><Relationship Id="rId1224" Type="http://schemas.openxmlformats.org/officeDocument/2006/relationships/image" Target="media/image677.wmf"/><Relationship Id="rId1431" Type="http://schemas.openxmlformats.org/officeDocument/2006/relationships/image" Target="media/image774.wmf"/><Relationship Id="rId1" Type="http://schemas.openxmlformats.org/officeDocument/2006/relationships/numbering" Target="numbering.xml"/><Relationship Id="rId233" Type="http://schemas.openxmlformats.org/officeDocument/2006/relationships/oleObject" Target="embeddings/oleObject109.bin"/><Relationship Id="rId440" Type="http://schemas.openxmlformats.org/officeDocument/2006/relationships/oleObject" Target="embeddings/oleObject219.bin"/><Relationship Id="rId678" Type="http://schemas.openxmlformats.org/officeDocument/2006/relationships/image" Target="media/image328.wmf"/><Relationship Id="rId885" Type="http://schemas.openxmlformats.org/officeDocument/2006/relationships/image" Target="media/image455.png"/><Relationship Id="rId1070" Type="http://schemas.openxmlformats.org/officeDocument/2006/relationships/oleObject" Target="embeddings/oleObject462.bin"/><Relationship Id="rId28" Type="http://schemas.openxmlformats.org/officeDocument/2006/relationships/oleObject" Target="embeddings/oleObject8.bin"/><Relationship Id="rId300" Type="http://schemas.openxmlformats.org/officeDocument/2006/relationships/image" Target="media/image151.wmf"/><Relationship Id="rId538" Type="http://schemas.openxmlformats.org/officeDocument/2006/relationships/image" Target="media/image261.wmf"/><Relationship Id="rId745" Type="http://schemas.openxmlformats.org/officeDocument/2006/relationships/oleObject" Target="embeddings/oleObject376.bin"/><Relationship Id="rId952" Type="http://schemas.openxmlformats.org/officeDocument/2006/relationships/image" Target="media/image522.png"/><Relationship Id="rId1168" Type="http://schemas.openxmlformats.org/officeDocument/2006/relationships/image" Target="media/image649.wmf"/><Relationship Id="rId1375" Type="http://schemas.openxmlformats.org/officeDocument/2006/relationships/image" Target="media/image748.wmf"/><Relationship Id="rId81" Type="http://schemas.openxmlformats.org/officeDocument/2006/relationships/image" Target="media/image40.wmf"/><Relationship Id="rId177" Type="http://schemas.openxmlformats.org/officeDocument/2006/relationships/oleObject" Target="embeddings/oleObject82.bin"/><Relationship Id="rId384" Type="http://schemas.openxmlformats.org/officeDocument/2006/relationships/image" Target="media/image191.wmf"/><Relationship Id="rId591" Type="http://schemas.openxmlformats.org/officeDocument/2006/relationships/image" Target="media/image286.wmf"/><Relationship Id="rId605" Type="http://schemas.openxmlformats.org/officeDocument/2006/relationships/image" Target="media/image292.wmf"/><Relationship Id="rId812" Type="http://schemas.openxmlformats.org/officeDocument/2006/relationships/oleObject" Target="embeddings/oleObject414.bin"/><Relationship Id="rId1028" Type="http://schemas.openxmlformats.org/officeDocument/2006/relationships/oleObject" Target="embeddings/oleObject441.bin"/><Relationship Id="rId1235" Type="http://schemas.openxmlformats.org/officeDocument/2006/relationships/oleObject" Target="embeddings/oleObject544.bin"/><Relationship Id="rId1442" Type="http://schemas.openxmlformats.org/officeDocument/2006/relationships/oleObject" Target="embeddings/oleObject654.bin"/><Relationship Id="rId244" Type="http://schemas.openxmlformats.org/officeDocument/2006/relationships/image" Target="media/image123.wmf"/><Relationship Id="rId689" Type="http://schemas.openxmlformats.org/officeDocument/2006/relationships/image" Target="media/image333.wmf"/><Relationship Id="rId896" Type="http://schemas.openxmlformats.org/officeDocument/2006/relationships/image" Target="media/image466.png"/><Relationship Id="rId1081" Type="http://schemas.openxmlformats.org/officeDocument/2006/relationships/oleObject" Target="embeddings/oleObject467.bin"/><Relationship Id="rId1302" Type="http://schemas.openxmlformats.org/officeDocument/2006/relationships/oleObject" Target="embeddings/oleObject578.bin"/><Relationship Id="rId39" Type="http://schemas.openxmlformats.org/officeDocument/2006/relationships/image" Target="media/image19.wmf"/><Relationship Id="rId451" Type="http://schemas.openxmlformats.org/officeDocument/2006/relationships/image" Target="media/image220.wmf"/><Relationship Id="rId549" Type="http://schemas.openxmlformats.org/officeDocument/2006/relationships/oleObject" Target="embeddings/oleObject276.bin"/><Relationship Id="rId756" Type="http://schemas.openxmlformats.org/officeDocument/2006/relationships/image" Target="media/image368.wmf"/><Relationship Id="rId1179" Type="http://schemas.openxmlformats.org/officeDocument/2006/relationships/oleObject" Target="embeddings/oleObject516.bin"/><Relationship Id="rId1386" Type="http://schemas.openxmlformats.org/officeDocument/2006/relationships/oleObject" Target="embeddings/oleObject624.bin"/><Relationship Id="rId104" Type="http://schemas.openxmlformats.org/officeDocument/2006/relationships/image" Target="media/image52.wmf"/><Relationship Id="rId188" Type="http://schemas.openxmlformats.org/officeDocument/2006/relationships/image" Target="media/image94.emf"/><Relationship Id="rId311" Type="http://schemas.openxmlformats.org/officeDocument/2006/relationships/oleObject" Target="embeddings/oleObject148.bin"/><Relationship Id="rId395" Type="http://schemas.openxmlformats.org/officeDocument/2006/relationships/oleObject" Target="embeddings/oleObject192.bin"/><Relationship Id="rId409" Type="http://schemas.openxmlformats.org/officeDocument/2006/relationships/oleObject" Target="embeddings/oleObject199.bin"/><Relationship Id="rId963" Type="http://schemas.openxmlformats.org/officeDocument/2006/relationships/image" Target="media/image533.png"/><Relationship Id="rId1039" Type="http://schemas.openxmlformats.org/officeDocument/2006/relationships/image" Target="media/image584.wmf"/><Relationship Id="rId1246" Type="http://schemas.openxmlformats.org/officeDocument/2006/relationships/image" Target="media/image688.wmf"/><Relationship Id="rId92" Type="http://schemas.openxmlformats.org/officeDocument/2006/relationships/image" Target="media/image46.wmf"/><Relationship Id="rId213" Type="http://schemas.openxmlformats.org/officeDocument/2006/relationships/oleObject" Target="embeddings/oleObject99.bin"/><Relationship Id="rId420" Type="http://schemas.openxmlformats.org/officeDocument/2006/relationships/oleObject" Target="embeddings/oleObject206.bin"/><Relationship Id="rId616" Type="http://schemas.openxmlformats.org/officeDocument/2006/relationships/oleObject" Target="embeddings/oleObject312.bin"/><Relationship Id="rId658" Type="http://schemas.openxmlformats.org/officeDocument/2006/relationships/image" Target="media/image318.wmf"/><Relationship Id="rId823" Type="http://schemas.openxmlformats.org/officeDocument/2006/relationships/image" Target="media/image397.wmf"/><Relationship Id="rId865" Type="http://schemas.openxmlformats.org/officeDocument/2006/relationships/image" Target="media/image436.png"/><Relationship Id="rId1050" Type="http://schemas.openxmlformats.org/officeDocument/2006/relationships/oleObject" Target="embeddings/oleObject452.bin"/><Relationship Id="rId1288" Type="http://schemas.openxmlformats.org/officeDocument/2006/relationships/image" Target="media/image709.wmf"/><Relationship Id="rId255" Type="http://schemas.openxmlformats.org/officeDocument/2006/relationships/oleObject" Target="embeddings/oleObject120.bin"/><Relationship Id="rId297" Type="http://schemas.openxmlformats.org/officeDocument/2006/relationships/oleObject" Target="embeddings/oleObject141.bin"/><Relationship Id="rId462" Type="http://schemas.openxmlformats.org/officeDocument/2006/relationships/oleObject" Target="embeddings/oleObject230.bin"/><Relationship Id="rId518" Type="http://schemas.openxmlformats.org/officeDocument/2006/relationships/image" Target="media/image251.wmf"/><Relationship Id="rId725" Type="http://schemas.openxmlformats.org/officeDocument/2006/relationships/image" Target="media/image352.wmf"/><Relationship Id="rId932" Type="http://schemas.openxmlformats.org/officeDocument/2006/relationships/image" Target="media/image502.png"/><Relationship Id="rId1092" Type="http://schemas.openxmlformats.org/officeDocument/2006/relationships/oleObject" Target="embeddings/oleObject472.bin"/><Relationship Id="rId1106" Type="http://schemas.openxmlformats.org/officeDocument/2006/relationships/image" Target="media/image618.wmf"/><Relationship Id="rId1148" Type="http://schemas.openxmlformats.org/officeDocument/2006/relationships/image" Target="media/image639.wmf"/><Relationship Id="rId1313" Type="http://schemas.openxmlformats.org/officeDocument/2006/relationships/oleObject" Target="embeddings/oleObject583.bin"/><Relationship Id="rId1355" Type="http://schemas.openxmlformats.org/officeDocument/2006/relationships/oleObject" Target="embeddings/oleObject606.bin"/><Relationship Id="rId1397" Type="http://schemas.openxmlformats.org/officeDocument/2006/relationships/image" Target="media/image759.wmf"/><Relationship Id="rId115" Type="http://schemas.openxmlformats.org/officeDocument/2006/relationships/oleObject" Target="embeddings/oleObject51.bin"/><Relationship Id="rId157" Type="http://schemas.openxmlformats.org/officeDocument/2006/relationships/oleObject" Target="embeddings/oleObject72.bin"/><Relationship Id="rId322" Type="http://schemas.openxmlformats.org/officeDocument/2006/relationships/image" Target="media/image162.wmf"/><Relationship Id="rId364" Type="http://schemas.openxmlformats.org/officeDocument/2006/relationships/image" Target="media/image181.wmf"/><Relationship Id="rId767" Type="http://schemas.openxmlformats.org/officeDocument/2006/relationships/image" Target="media/image372.wmf"/><Relationship Id="rId974" Type="http://schemas.openxmlformats.org/officeDocument/2006/relationships/image" Target="media/image544.png"/><Relationship Id="rId1008" Type="http://schemas.openxmlformats.org/officeDocument/2006/relationships/oleObject" Target="embeddings/oleObject431.bin"/><Relationship Id="rId1215" Type="http://schemas.openxmlformats.org/officeDocument/2006/relationships/oleObject" Target="embeddings/oleObject534.bin"/><Relationship Id="rId1422" Type="http://schemas.openxmlformats.org/officeDocument/2006/relationships/oleObject" Target="embeddings/oleObject644.bin"/><Relationship Id="rId61" Type="http://schemas.openxmlformats.org/officeDocument/2006/relationships/image" Target="media/image30.wmf"/><Relationship Id="rId199" Type="http://schemas.openxmlformats.org/officeDocument/2006/relationships/image" Target="media/image100.wmf"/><Relationship Id="rId571" Type="http://schemas.openxmlformats.org/officeDocument/2006/relationships/oleObject" Target="embeddings/oleObject287.bin"/><Relationship Id="rId627" Type="http://schemas.openxmlformats.org/officeDocument/2006/relationships/oleObject" Target="embeddings/oleObject318.bin"/><Relationship Id="rId669" Type="http://schemas.openxmlformats.org/officeDocument/2006/relationships/oleObject" Target="embeddings/oleObject339.bin"/><Relationship Id="rId834" Type="http://schemas.openxmlformats.org/officeDocument/2006/relationships/image" Target="media/image406.png"/><Relationship Id="rId876" Type="http://schemas.openxmlformats.org/officeDocument/2006/relationships/image" Target="media/image446.png"/><Relationship Id="rId1257" Type="http://schemas.openxmlformats.org/officeDocument/2006/relationships/oleObject" Target="embeddings/oleObject555.bin"/><Relationship Id="rId1299" Type="http://schemas.openxmlformats.org/officeDocument/2006/relationships/image" Target="media/image714.wmf"/><Relationship Id="rId19" Type="http://schemas.openxmlformats.org/officeDocument/2006/relationships/image" Target="media/image9.wmf"/><Relationship Id="rId224" Type="http://schemas.openxmlformats.org/officeDocument/2006/relationships/image" Target="media/image113.wmf"/><Relationship Id="rId266" Type="http://schemas.openxmlformats.org/officeDocument/2006/relationships/image" Target="media/image134.wmf"/><Relationship Id="rId431" Type="http://schemas.openxmlformats.org/officeDocument/2006/relationships/image" Target="media/image210.wmf"/><Relationship Id="rId473" Type="http://schemas.openxmlformats.org/officeDocument/2006/relationships/oleObject" Target="embeddings/oleObject236.bin"/><Relationship Id="rId529" Type="http://schemas.openxmlformats.org/officeDocument/2006/relationships/oleObject" Target="embeddings/oleObject266.bin"/><Relationship Id="rId680" Type="http://schemas.openxmlformats.org/officeDocument/2006/relationships/image" Target="media/image329.wmf"/><Relationship Id="rId736" Type="http://schemas.openxmlformats.org/officeDocument/2006/relationships/oleObject" Target="embeddings/oleObject372.bin"/><Relationship Id="rId901" Type="http://schemas.openxmlformats.org/officeDocument/2006/relationships/image" Target="media/image471.png"/><Relationship Id="rId1061" Type="http://schemas.openxmlformats.org/officeDocument/2006/relationships/image" Target="media/image595.wmf"/><Relationship Id="rId1117" Type="http://schemas.openxmlformats.org/officeDocument/2006/relationships/oleObject" Target="embeddings/oleObject485.bin"/><Relationship Id="rId1159" Type="http://schemas.openxmlformats.org/officeDocument/2006/relationships/oleObject" Target="embeddings/oleObject506.bin"/><Relationship Id="rId1324" Type="http://schemas.openxmlformats.org/officeDocument/2006/relationships/oleObject" Target="embeddings/oleObject589.bin"/><Relationship Id="rId1366" Type="http://schemas.openxmlformats.org/officeDocument/2006/relationships/oleObject" Target="embeddings/oleObject613.bin"/><Relationship Id="rId30" Type="http://schemas.openxmlformats.org/officeDocument/2006/relationships/oleObject" Target="embeddings/oleObject9.bin"/><Relationship Id="rId126" Type="http://schemas.openxmlformats.org/officeDocument/2006/relationships/image" Target="media/image63.wmf"/><Relationship Id="rId168" Type="http://schemas.openxmlformats.org/officeDocument/2006/relationships/image" Target="media/image84.wmf"/><Relationship Id="rId333" Type="http://schemas.openxmlformats.org/officeDocument/2006/relationships/image" Target="media/image167.wmf"/><Relationship Id="rId540" Type="http://schemas.openxmlformats.org/officeDocument/2006/relationships/image" Target="media/image262.wmf"/><Relationship Id="rId778" Type="http://schemas.openxmlformats.org/officeDocument/2006/relationships/oleObject" Target="embeddings/oleObject394.bin"/><Relationship Id="rId943" Type="http://schemas.openxmlformats.org/officeDocument/2006/relationships/image" Target="media/image513.png"/><Relationship Id="rId985" Type="http://schemas.openxmlformats.org/officeDocument/2006/relationships/image" Target="media/image555.png"/><Relationship Id="rId1019" Type="http://schemas.openxmlformats.org/officeDocument/2006/relationships/image" Target="media/image574.wmf"/><Relationship Id="rId1170" Type="http://schemas.openxmlformats.org/officeDocument/2006/relationships/image" Target="media/image650.wmf"/><Relationship Id="rId72" Type="http://schemas.openxmlformats.org/officeDocument/2006/relationships/oleObject" Target="embeddings/oleObject30.bin"/><Relationship Id="rId375" Type="http://schemas.openxmlformats.org/officeDocument/2006/relationships/oleObject" Target="embeddings/oleObject182.bin"/><Relationship Id="rId582" Type="http://schemas.openxmlformats.org/officeDocument/2006/relationships/oleObject" Target="embeddings/oleObject294.bin"/><Relationship Id="rId638" Type="http://schemas.openxmlformats.org/officeDocument/2006/relationships/image" Target="media/image308.wmf"/><Relationship Id="rId803" Type="http://schemas.openxmlformats.org/officeDocument/2006/relationships/image" Target="media/image387.wmf"/><Relationship Id="rId845" Type="http://schemas.openxmlformats.org/officeDocument/2006/relationships/image" Target="media/image417.png"/><Relationship Id="rId1030" Type="http://schemas.openxmlformats.org/officeDocument/2006/relationships/oleObject" Target="embeddings/oleObject442.bin"/><Relationship Id="rId1226" Type="http://schemas.openxmlformats.org/officeDocument/2006/relationships/image" Target="media/image678.wmf"/><Relationship Id="rId1268" Type="http://schemas.openxmlformats.org/officeDocument/2006/relationships/image" Target="media/image699.wmf"/><Relationship Id="rId1433" Type="http://schemas.openxmlformats.org/officeDocument/2006/relationships/image" Target="media/image775.wmf"/><Relationship Id="rId3" Type="http://schemas.microsoft.com/office/2007/relationships/stylesWithEffects" Target="stylesWithEffects.xml"/><Relationship Id="rId235" Type="http://schemas.openxmlformats.org/officeDocument/2006/relationships/oleObject" Target="embeddings/oleObject110.bin"/><Relationship Id="rId277" Type="http://schemas.openxmlformats.org/officeDocument/2006/relationships/oleObject" Target="embeddings/oleObject131.bin"/><Relationship Id="rId400" Type="http://schemas.openxmlformats.org/officeDocument/2006/relationships/image" Target="media/image199.wmf"/><Relationship Id="rId442" Type="http://schemas.openxmlformats.org/officeDocument/2006/relationships/oleObject" Target="embeddings/oleObject220.bin"/><Relationship Id="rId484" Type="http://schemas.openxmlformats.org/officeDocument/2006/relationships/oleObject" Target="embeddings/oleObject243.bin"/><Relationship Id="rId705" Type="http://schemas.openxmlformats.org/officeDocument/2006/relationships/oleObject" Target="embeddings/oleObject357.bin"/><Relationship Id="rId887" Type="http://schemas.openxmlformats.org/officeDocument/2006/relationships/image" Target="media/image457.png"/><Relationship Id="rId1072" Type="http://schemas.openxmlformats.org/officeDocument/2006/relationships/oleObject" Target="embeddings/oleObject463.bin"/><Relationship Id="rId1128" Type="http://schemas.openxmlformats.org/officeDocument/2006/relationships/image" Target="media/image629.wmf"/><Relationship Id="rId1335" Type="http://schemas.openxmlformats.org/officeDocument/2006/relationships/image" Target="media/image731.wmf"/><Relationship Id="rId137" Type="http://schemas.openxmlformats.org/officeDocument/2006/relationships/oleObject" Target="embeddings/oleObject62.bin"/><Relationship Id="rId302" Type="http://schemas.openxmlformats.org/officeDocument/2006/relationships/image" Target="media/image152.wmf"/><Relationship Id="rId344" Type="http://schemas.openxmlformats.org/officeDocument/2006/relationships/image" Target="media/image171.wmf"/><Relationship Id="rId691" Type="http://schemas.openxmlformats.org/officeDocument/2006/relationships/image" Target="media/image334.wmf"/><Relationship Id="rId747" Type="http://schemas.openxmlformats.org/officeDocument/2006/relationships/oleObject" Target="embeddings/oleObject377.bin"/><Relationship Id="rId789" Type="http://schemas.openxmlformats.org/officeDocument/2006/relationships/oleObject" Target="embeddings/oleObject401.bin"/><Relationship Id="rId912" Type="http://schemas.openxmlformats.org/officeDocument/2006/relationships/image" Target="media/image482.png"/><Relationship Id="rId954" Type="http://schemas.openxmlformats.org/officeDocument/2006/relationships/image" Target="media/image524.png"/><Relationship Id="rId996" Type="http://schemas.openxmlformats.org/officeDocument/2006/relationships/oleObject" Target="embeddings/oleObject425.bin"/><Relationship Id="rId1377" Type="http://schemas.openxmlformats.org/officeDocument/2006/relationships/image" Target="media/image749.wmf"/><Relationship Id="rId41" Type="http://schemas.openxmlformats.org/officeDocument/2006/relationships/image" Target="media/image20.wmf"/><Relationship Id="rId83" Type="http://schemas.openxmlformats.org/officeDocument/2006/relationships/image" Target="media/image41.wmf"/><Relationship Id="rId179" Type="http://schemas.openxmlformats.org/officeDocument/2006/relationships/oleObject" Target="embeddings/oleObject83.bin"/><Relationship Id="rId386" Type="http://schemas.openxmlformats.org/officeDocument/2006/relationships/image" Target="media/image192.wmf"/><Relationship Id="rId551" Type="http://schemas.openxmlformats.org/officeDocument/2006/relationships/oleObject" Target="embeddings/oleObject277.bin"/><Relationship Id="rId593" Type="http://schemas.openxmlformats.org/officeDocument/2006/relationships/image" Target="media/image287.wmf"/><Relationship Id="rId607" Type="http://schemas.openxmlformats.org/officeDocument/2006/relationships/image" Target="media/image293.wmf"/><Relationship Id="rId649" Type="http://schemas.openxmlformats.org/officeDocument/2006/relationships/oleObject" Target="embeddings/oleObject329.bin"/><Relationship Id="rId814" Type="http://schemas.openxmlformats.org/officeDocument/2006/relationships/oleObject" Target="embeddings/oleObject415.bin"/><Relationship Id="rId856" Type="http://schemas.openxmlformats.org/officeDocument/2006/relationships/image" Target="media/image427.png"/><Relationship Id="rId1181" Type="http://schemas.openxmlformats.org/officeDocument/2006/relationships/oleObject" Target="embeddings/oleObject517.bin"/><Relationship Id="rId1237" Type="http://schemas.openxmlformats.org/officeDocument/2006/relationships/oleObject" Target="embeddings/oleObject545.bin"/><Relationship Id="rId1279" Type="http://schemas.openxmlformats.org/officeDocument/2006/relationships/oleObject" Target="embeddings/oleObject566.bin"/><Relationship Id="rId1402" Type="http://schemas.openxmlformats.org/officeDocument/2006/relationships/oleObject" Target="embeddings/oleObject632.bin"/><Relationship Id="rId1444" Type="http://schemas.openxmlformats.org/officeDocument/2006/relationships/oleObject" Target="embeddings/oleObject655.bin"/><Relationship Id="rId190" Type="http://schemas.openxmlformats.org/officeDocument/2006/relationships/oleObject" Target="embeddings/oleObject88.bin"/><Relationship Id="rId204" Type="http://schemas.openxmlformats.org/officeDocument/2006/relationships/image" Target="media/image103.wmf"/><Relationship Id="rId246" Type="http://schemas.openxmlformats.org/officeDocument/2006/relationships/image" Target="media/image124.wmf"/><Relationship Id="rId288" Type="http://schemas.openxmlformats.org/officeDocument/2006/relationships/image" Target="media/image145.wmf"/><Relationship Id="rId411" Type="http://schemas.openxmlformats.org/officeDocument/2006/relationships/oleObject" Target="embeddings/oleObject200.bin"/><Relationship Id="rId453" Type="http://schemas.openxmlformats.org/officeDocument/2006/relationships/image" Target="media/image221.wmf"/><Relationship Id="rId509" Type="http://schemas.openxmlformats.org/officeDocument/2006/relationships/oleObject" Target="embeddings/oleObject256.bin"/><Relationship Id="rId660" Type="http://schemas.openxmlformats.org/officeDocument/2006/relationships/image" Target="media/image319.wmf"/><Relationship Id="rId898" Type="http://schemas.openxmlformats.org/officeDocument/2006/relationships/image" Target="media/image468.png"/><Relationship Id="rId1041" Type="http://schemas.openxmlformats.org/officeDocument/2006/relationships/image" Target="media/image585.wmf"/><Relationship Id="rId1083" Type="http://schemas.openxmlformats.org/officeDocument/2006/relationships/oleObject" Target="embeddings/oleObject468.bin"/><Relationship Id="rId1139" Type="http://schemas.openxmlformats.org/officeDocument/2006/relationships/oleObject" Target="embeddings/oleObject496.bin"/><Relationship Id="rId1290" Type="http://schemas.openxmlformats.org/officeDocument/2006/relationships/image" Target="media/image710.wmf"/><Relationship Id="rId1304" Type="http://schemas.openxmlformats.org/officeDocument/2006/relationships/oleObject" Target="embeddings/oleObject579.bin"/><Relationship Id="rId1346" Type="http://schemas.openxmlformats.org/officeDocument/2006/relationships/oleObject" Target="embeddings/oleObject601.bin"/><Relationship Id="rId106" Type="http://schemas.openxmlformats.org/officeDocument/2006/relationships/image" Target="media/image53.wmf"/><Relationship Id="rId313" Type="http://schemas.openxmlformats.org/officeDocument/2006/relationships/oleObject" Target="embeddings/oleObject149.bin"/><Relationship Id="rId495" Type="http://schemas.openxmlformats.org/officeDocument/2006/relationships/image" Target="media/image240.wmf"/><Relationship Id="rId716" Type="http://schemas.openxmlformats.org/officeDocument/2006/relationships/image" Target="media/image347.wmf"/><Relationship Id="rId758" Type="http://schemas.openxmlformats.org/officeDocument/2006/relationships/image" Target="media/image369.wmf"/><Relationship Id="rId923" Type="http://schemas.openxmlformats.org/officeDocument/2006/relationships/image" Target="media/image493.png"/><Relationship Id="rId965" Type="http://schemas.openxmlformats.org/officeDocument/2006/relationships/image" Target="media/image535.png"/><Relationship Id="rId1150" Type="http://schemas.openxmlformats.org/officeDocument/2006/relationships/image" Target="media/image640.wmf"/><Relationship Id="rId1388" Type="http://schemas.openxmlformats.org/officeDocument/2006/relationships/oleObject" Target="embeddings/oleObject625.bin"/><Relationship Id="rId10" Type="http://schemas.openxmlformats.org/officeDocument/2006/relationships/image" Target="media/image3.jpg"/><Relationship Id="rId52" Type="http://schemas.openxmlformats.org/officeDocument/2006/relationships/oleObject" Target="embeddings/oleObject20.bin"/><Relationship Id="rId94" Type="http://schemas.openxmlformats.org/officeDocument/2006/relationships/image" Target="media/image47.wmf"/><Relationship Id="rId148" Type="http://schemas.openxmlformats.org/officeDocument/2006/relationships/image" Target="media/image74.wmf"/><Relationship Id="rId355" Type="http://schemas.openxmlformats.org/officeDocument/2006/relationships/oleObject" Target="embeddings/oleObject172.bin"/><Relationship Id="rId397" Type="http://schemas.openxmlformats.org/officeDocument/2006/relationships/oleObject" Target="embeddings/oleObject193.bin"/><Relationship Id="rId520" Type="http://schemas.openxmlformats.org/officeDocument/2006/relationships/image" Target="media/image252.wmf"/><Relationship Id="rId562" Type="http://schemas.openxmlformats.org/officeDocument/2006/relationships/image" Target="media/image273.wmf"/><Relationship Id="rId618" Type="http://schemas.openxmlformats.org/officeDocument/2006/relationships/oleObject" Target="embeddings/oleObject313.bin"/><Relationship Id="rId825" Type="http://schemas.openxmlformats.org/officeDocument/2006/relationships/image" Target="media/image398.wmf"/><Relationship Id="rId1192" Type="http://schemas.openxmlformats.org/officeDocument/2006/relationships/image" Target="media/image661.wmf"/><Relationship Id="rId1206" Type="http://schemas.openxmlformats.org/officeDocument/2006/relationships/image" Target="media/image668.wmf"/><Relationship Id="rId1248" Type="http://schemas.openxmlformats.org/officeDocument/2006/relationships/image" Target="media/image689.wmf"/><Relationship Id="rId1413" Type="http://schemas.openxmlformats.org/officeDocument/2006/relationships/oleObject" Target="embeddings/oleObject638.bin"/><Relationship Id="rId215" Type="http://schemas.openxmlformats.org/officeDocument/2006/relationships/oleObject" Target="embeddings/oleObject100.bin"/><Relationship Id="rId257" Type="http://schemas.openxmlformats.org/officeDocument/2006/relationships/oleObject" Target="embeddings/oleObject121.bin"/><Relationship Id="rId422" Type="http://schemas.openxmlformats.org/officeDocument/2006/relationships/oleObject" Target="embeddings/oleObject208.bin"/><Relationship Id="rId464" Type="http://schemas.openxmlformats.org/officeDocument/2006/relationships/oleObject" Target="embeddings/oleObject231.bin"/><Relationship Id="rId867" Type="http://schemas.openxmlformats.org/officeDocument/2006/relationships/image" Target="media/image438.png"/><Relationship Id="rId1010" Type="http://schemas.openxmlformats.org/officeDocument/2006/relationships/oleObject" Target="embeddings/oleObject432.bin"/><Relationship Id="rId1052" Type="http://schemas.openxmlformats.org/officeDocument/2006/relationships/oleObject" Target="embeddings/oleObject453.bin"/><Relationship Id="rId1094" Type="http://schemas.openxmlformats.org/officeDocument/2006/relationships/image" Target="media/image612.wmf"/><Relationship Id="rId1108" Type="http://schemas.openxmlformats.org/officeDocument/2006/relationships/image" Target="media/image619.wmf"/><Relationship Id="rId1315" Type="http://schemas.openxmlformats.org/officeDocument/2006/relationships/image" Target="media/image723.wmf"/><Relationship Id="rId299" Type="http://schemas.openxmlformats.org/officeDocument/2006/relationships/oleObject" Target="embeddings/oleObject142.bin"/><Relationship Id="rId727" Type="http://schemas.openxmlformats.org/officeDocument/2006/relationships/image" Target="media/image353.wmf"/><Relationship Id="rId934" Type="http://schemas.openxmlformats.org/officeDocument/2006/relationships/image" Target="media/image504.png"/><Relationship Id="rId1357" Type="http://schemas.openxmlformats.org/officeDocument/2006/relationships/oleObject" Target="embeddings/oleObject607.bin"/><Relationship Id="rId63" Type="http://schemas.openxmlformats.org/officeDocument/2006/relationships/image" Target="media/image31.wmf"/><Relationship Id="rId159" Type="http://schemas.openxmlformats.org/officeDocument/2006/relationships/oleObject" Target="embeddings/oleObject73.bin"/><Relationship Id="rId366" Type="http://schemas.openxmlformats.org/officeDocument/2006/relationships/image" Target="media/image182.wmf"/><Relationship Id="rId573" Type="http://schemas.openxmlformats.org/officeDocument/2006/relationships/oleObject" Target="embeddings/oleObject288.bin"/><Relationship Id="rId780" Type="http://schemas.openxmlformats.org/officeDocument/2006/relationships/oleObject" Target="embeddings/oleObject395.bin"/><Relationship Id="rId1217" Type="http://schemas.openxmlformats.org/officeDocument/2006/relationships/oleObject" Target="embeddings/oleObject535.bin"/><Relationship Id="rId1424" Type="http://schemas.openxmlformats.org/officeDocument/2006/relationships/oleObject" Target="embeddings/oleObject645.bin"/><Relationship Id="rId226" Type="http://schemas.openxmlformats.org/officeDocument/2006/relationships/image" Target="media/image114.wmf"/><Relationship Id="rId433" Type="http://schemas.openxmlformats.org/officeDocument/2006/relationships/image" Target="media/image211.wmf"/><Relationship Id="rId878" Type="http://schemas.openxmlformats.org/officeDocument/2006/relationships/image" Target="media/image448.png"/><Relationship Id="rId1063" Type="http://schemas.openxmlformats.org/officeDocument/2006/relationships/image" Target="media/image596.wmf"/><Relationship Id="rId1270" Type="http://schemas.openxmlformats.org/officeDocument/2006/relationships/image" Target="media/image700.wmf"/><Relationship Id="rId640" Type="http://schemas.openxmlformats.org/officeDocument/2006/relationships/image" Target="media/image309.wmf"/><Relationship Id="rId738" Type="http://schemas.openxmlformats.org/officeDocument/2006/relationships/image" Target="media/image359.wmf"/><Relationship Id="rId945" Type="http://schemas.openxmlformats.org/officeDocument/2006/relationships/image" Target="media/image515.png"/><Relationship Id="rId1368" Type="http://schemas.openxmlformats.org/officeDocument/2006/relationships/oleObject" Target="embeddings/oleObject615.bin"/><Relationship Id="rId74" Type="http://schemas.openxmlformats.org/officeDocument/2006/relationships/oleObject" Target="embeddings/oleObject31.bin"/><Relationship Id="rId377" Type="http://schemas.openxmlformats.org/officeDocument/2006/relationships/oleObject" Target="embeddings/oleObject183.bin"/><Relationship Id="rId500" Type="http://schemas.openxmlformats.org/officeDocument/2006/relationships/image" Target="media/image242.wmf"/><Relationship Id="rId584" Type="http://schemas.openxmlformats.org/officeDocument/2006/relationships/oleObject" Target="embeddings/oleObject295.bin"/><Relationship Id="rId805" Type="http://schemas.openxmlformats.org/officeDocument/2006/relationships/image" Target="media/image388.wmf"/><Relationship Id="rId1130" Type="http://schemas.openxmlformats.org/officeDocument/2006/relationships/image" Target="media/image630.wmf"/><Relationship Id="rId1228" Type="http://schemas.openxmlformats.org/officeDocument/2006/relationships/image" Target="media/image679.wmf"/><Relationship Id="rId1435" Type="http://schemas.openxmlformats.org/officeDocument/2006/relationships/image" Target="media/image776.wmf"/><Relationship Id="rId5" Type="http://schemas.openxmlformats.org/officeDocument/2006/relationships/webSettings" Target="webSettings.xml"/><Relationship Id="rId237" Type="http://schemas.openxmlformats.org/officeDocument/2006/relationships/oleObject" Target="embeddings/oleObject111.bin"/><Relationship Id="rId791" Type="http://schemas.openxmlformats.org/officeDocument/2006/relationships/oleObject" Target="embeddings/oleObject402.bin"/><Relationship Id="rId889" Type="http://schemas.openxmlformats.org/officeDocument/2006/relationships/image" Target="media/image459.png"/><Relationship Id="rId1074" Type="http://schemas.openxmlformats.org/officeDocument/2006/relationships/oleObject" Target="embeddings/oleObject464.bin"/><Relationship Id="rId444" Type="http://schemas.openxmlformats.org/officeDocument/2006/relationships/oleObject" Target="embeddings/oleObject221.bin"/><Relationship Id="rId651" Type="http://schemas.openxmlformats.org/officeDocument/2006/relationships/oleObject" Target="embeddings/oleObject330.bin"/><Relationship Id="rId749" Type="http://schemas.openxmlformats.org/officeDocument/2006/relationships/oleObject" Target="embeddings/oleObject378.bin"/><Relationship Id="rId1281" Type="http://schemas.openxmlformats.org/officeDocument/2006/relationships/oleObject" Target="embeddings/oleObject567.bin"/><Relationship Id="rId1379" Type="http://schemas.openxmlformats.org/officeDocument/2006/relationships/image" Target="media/image750.wmf"/><Relationship Id="rId290" Type="http://schemas.openxmlformats.org/officeDocument/2006/relationships/image" Target="media/image146.wmf"/><Relationship Id="rId304" Type="http://schemas.openxmlformats.org/officeDocument/2006/relationships/image" Target="media/image153.wmf"/><Relationship Id="rId388" Type="http://schemas.openxmlformats.org/officeDocument/2006/relationships/image" Target="media/image193.wmf"/><Relationship Id="rId511" Type="http://schemas.openxmlformats.org/officeDocument/2006/relationships/oleObject" Target="embeddings/oleObject257.bin"/><Relationship Id="rId609" Type="http://schemas.openxmlformats.org/officeDocument/2006/relationships/image" Target="media/image294.wmf"/><Relationship Id="rId956" Type="http://schemas.openxmlformats.org/officeDocument/2006/relationships/image" Target="media/image526.png"/><Relationship Id="rId1141" Type="http://schemas.openxmlformats.org/officeDocument/2006/relationships/oleObject" Target="embeddings/oleObject497.bin"/><Relationship Id="rId1239" Type="http://schemas.openxmlformats.org/officeDocument/2006/relationships/oleObject" Target="embeddings/oleObject546.bin"/><Relationship Id="rId85" Type="http://schemas.openxmlformats.org/officeDocument/2006/relationships/image" Target="media/image42.wmf"/><Relationship Id="rId150" Type="http://schemas.openxmlformats.org/officeDocument/2006/relationships/image" Target="media/image75.wmf"/><Relationship Id="rId595" Type="http://schemas.openxmlformats.org/officeDocument/2006/relationships/image" Target="media/image288.wmf"/><Relationship Id="rId816" Type="http://schemas.openxmlformats.org/officeDocument/2006/relationships/oleObject" Target="embeddings/oleObject416.bin"/><Relationship Id="rId1001" Type="http://schemas.openxmlformats.org/officeDocument/2006/relationships/image" Target="media/image565.wmf"/><Relationship Id="rId1446" Type="http://schemas.openxmlformats.org/officeDocument/2006/relationships/footer" Target="footer1.xml"/><Relationship Id="rId248" Type="http://schemas.openxmlformats.org/officeDocument/2006/relationships/image" Target="media/image125.wmf"/><Relationship Id="rId455" Type="http://schemas.openxmlformats.org/officeDocument/2006/relationships/image" Target="media/image222.wmf"/><Relationship Id="rId662" Type="http://schemas.openxmlformats.org/officeDocument/2006/relationships/image" Target="media/image320.wmf"/><Relationship Id="rId1085" Type="http://schemas.openxmlformats.org/officeDocument/2006/relationships/oleObject" Target="embeddings/oleObject469.bin"/><Relationship Id="rId1292" Type="http://schemas.openxmlformats.org/officeDocument/2006/relationships/image" Target="media/image711.wmf"/><Relationship Id="rId1306" Type="http://schemas.openxmlformats.org/officeDocument/2006/relationships/oleObject" Target="embeddings/oleObject580.bin"/><Relationship Id="rId12" Type="http://schemas.openxmlformats.org/officeDocument/2006/relationships/image" Target="media/image5.jpg"/><Relationship Id="rId108" Type="http://schemas.openxmlformats.org/officeDocument/2006/relationships/image" Target="media/image54.wmf"/><Relationship Id="rId315" Type="http://schemas.openxmlformats.org/officeDocument/2006/relationships/oleObject" Target="embeddings/oleObject150.bin"/><Relationship Id="rId522" Type="http://schemas.openxmlformats.org/officeDocument/2006/relationships/image" Target="media/image253.wmf"/><Relationship Id="rId967" Type="http://schemas.openxmlformats.org/officeDocument/2006/relationships/image" Target="media/image537.png"/><Relationship Id="rId1152" Type="http://schemas.openxmlformats.org/officeDocument/2006/relationships/oleObject" Target="embeddings/oleObject503.bin"/><Relationship Id="rId96" Type="http://schemas.openxmlformats.org/officeDocument/2006/relationships/image" Target="media/image48.wmf"/><Relationship Id="rId161" Type="http://schemas.openxmlformats.org/officeDocument/2006/relationships/oleObject" Target="embeddings/oleObject74.bin"/><Relationship Id="rId399" Type="http://schemas.openxmlformats.org/officeDocument/2006/relationships/oleObject" Target="embeddings/oleObject194.bin"/><Relationship Id="rId827" Type="http://schemas.openxmlformats.org/officeDocument/2006/relationships/image" Target="media/image399.emf"/><Relationship Id="rId1012" Type="http://schemas.openxmlformats.org/officeDocument/2006/relationships/oleObject" Target="embeddings/oleObject433.bin"/><Relationship Id="rId259" Type="http://schemas.openxmlformats.org/officeDocument/2006/relationships/oleObject" Target="embeddings/oleObject122.bin"/><Relationship Id="rId466" Type="http://schemas.openxmlformats.org/officeDocument/2006/relationships/oleObject" Target="embeddings/oleObject232.bin"/><Relationship Id="rId673" Type="http://schemas.openxmlformats.org/officeDocument/2006/relationships/oleObject" Target="embeddings/oleObject341.bin"/><Relationship Id="rId880" Type="http://schemas.openxmlformats.org/officeDocument/2006/relationships/image" Target="media/image450.png"/><Relationship Id="rId1096" Type="http://schemas.openxmlformats.org/officeDocument/2006/relationships/image" Target="media/image613.wmf"/><Relationship Id="rId1317" Type="http://schemas.openxmlformats.org/officeDocument/2006/relationships/image" Target="media/image724.wmf"/><Relationship Id="rId23" Type="http://schemas.openxmlformats.org/officeDocument/2006/relationships/image" Target="media/image11.wmf"/><Relationship Id="rId119" Type="http://schemas.openxmlformats.org/officeDocument/2006/relationships/oleObject" Target="embeddings/oleObject53.bin"/><Relationship Id="rId326" Type="http://schemas.openxmlformats.org/officeDocument/2006/relationships/oleObject" Target="embeddings/oleObject156.bin"/><Relationship Id="rId533" Type="http://schemas.openxmlformats.org/officeDocument/2006/relationships/oleObject" Target="embeddings/oleObject268.bin"/><Relationship Id="rId978" Type="http://schemas.openxmlformats.org/officeDocument/2006/relationships/image" Target="media/image548.png"/><Relationship Id="rId1163" Type="http://schemas.openxmlformats.org/officeDocument/2006/relationships/oleObject" Target="embeddings/oleObject508.bin"/><Relationship Id="rId1370" Type="http://schemas.openxmlformats.org/officeDocument/2006/relationships/oleObject" Target="embeddings/oleObject616.bin"/><Relationship Id="rId740" Type="http://schemas.openxmlformats.org/officeDocument/2006/relationships/image" Target="media/image360.wmf"/><Relationship Id="rId838" Type="http://schemas.openxmlformats.org/officeDocument/2006/relationships/image" Target="media/image410.png"/><Relationship Id="rId1023" Type="http://schemas.openxmlformats.org/officeDocument/2006/relationships/image" Target="media/image576.wmf"/><Relationship Id="rId172" Type="http://schemas.openxmlformats.org/officeDocument/2006/relationships/image" Target="media/image86.wmf"/><Relationship Id="rId477" Type="http://schemas.openxmlformats.org/officeDocument/2006/relationships/oleObject" Target="embeddings/oleObject239.bin"/><Relationship Id="rId600" Type="http://schemas.openxmlformats.org/officeDocument/2006/relationships/oleObject" Target="embeddings/oleObject304.bin"/><Relationship Id="rId684" Type="http://schemas.openxmlformats.org/officeDocument/2006/relationships/oleObject" Target="embeddings/oleObject347.bin"/><Relationship Id="rId1230" Type="http://schemas.openxmlformats.org/officeDocument/2006/relationships/image" Target="media/image680.wmf"/><Relationship Id="rId1328" Type="http://schemas.openxmlformats.org/officeDocument/2006/relationships/oleObject" Target="embeddings/oleObject592.bin"/><Relationship Id="rId337" Type="http://schemas.openxmlformats.org/officeDocument/2006/relationships/oleObject" Target="embeddings/oleObject162.bin"/><Relationship Id="rId891" Type="http://schemas.openxmlformats.org/officeDocument/2006/relationships/image" Target="media/image461.png"/><Relationship Id="rId905" Type="http://schemas.openxmlformats.org/officeDocument/2006/relationships/image" Target="media/image475.png"/><Relationship Id="rId989" Type="http://schemas.openxmlformats.org/officeDocument/2006/relationships/image" Target="media/image559.wmf"/><Relationship Id="rId34" Type="http://schemas.openxmlformats.org/officeDocument/2006/relationships/oleObject" Target="embeddings/oleObject11.bin"/><Relationship Id="rId544" Type="http://schemas.openxmlformats.org/officeDocument/2006/relationships/image" Target="media/image264.wmf"/><Relationship Id="rId751" Type="http://schemas.openxmlformats.org/officeDocument/2006/relationships/oleObject" Target="embeddings/oleObject379.bin"/><Relationship Id="rId849" Type="http://schemas.openxmlformats.org/officeDocument/2006/relationships/hyperlink" Target="http://toan6789.files.wordpress.com/2008/07/parabol.png" TargetMode="External"/><Relationship Id="rId1174" Type="http://schemas.openxmlformats.org/officeDocument/2006/relationships/image" Target="media/image652.wmf"/><Relationship Id="rId1381" Type="http://schemas.openxmlformats.org/officeDocument/2006/relationships/image" Target="media/image751.wmf"/><Relationship Id="rId183" Type="http://schemas.openxmlformats.org/officeDocument/2006/relationships/oleObject" Target="embeddings/oleObject85.bin"/><Relationship Id="rId390" Type="http://schemas.openxmlformats.org/officeDocument/2006/relationships/image" Target="media/image194.wmf"/><Relationship Id="rId404" Type="http://schemas.openxmlformats.org/officeDocument/2006/relationships/image" Target="media/image201.wmf"/><Relationship Id="rId611" Type="http://schemas.openxmlformats.org/officeDocument/2006/relationships/image" Target="media/image295.wmf"/><Relationship Id="rId1034" Type="http://schemas.openxmlformats.org/officeDocument/2006/relationships/oleObject" Target="embeddings/oleObject444.bin"/><Relationship Id="rId1241" Type="http://schemas.openxmlformats.org/officeDocument/2006/relationships/oleObject" Target="embeddings/oleObject547.bin"/><Relationship Id="rId1339" Type="http://schemas.openxmlformats.org/officeDocument/2006/relationships/image" Target="media/image733.wmf"/><Relationship Id="rId250" Type="http://schemas.openxmlformats.org/officeDocument/2006/relationships/image" Target="media/image126.wmf"/><Relationship Id="rId488" Type="http://schemas.openxmlformats.org/officeDocument/2006/relationships/oleObject" Target="embeddings/oleObject245.bin"/><Relationship Id="rId695" Type="http://schemas.openxmlformats.org/officeDocument/2006/relationships/image" Target="media/image336.wmf"/><Relationship Id="rId709" Type="http://schemas.openxmlformats.org/officeDocument/2006/relationships/oleObject" Target="embeddings/oleObject359.bin"/><Relationship Id="rId916" Type="http://schemas.openxmlformats.org/officeDocument/2006/relationships/image" Target="media/image486.png"/><Relationship Id="rId1101" Type="http://schemas.openxmlformats.org/officeDocument/2006/relationships/oleObject" Target="embeddings/oleObject477.bin"/><Relationship Id="rId45" Type="http://schemas.openxmlformats.org/officeDocument/2006/relationships/image" Target="media/image22.wmf"/><Relationship Id="rId110" Type="http://schemas.openxmlformats.org/officeDocument/2006/relationships/image" Target="media/image55.wmf"/><Relationship Id="rId348" Type="http://schemas.openxmlformats.org/officeDocument/2006/relationships/image" Target="media/image173.wmf"/><Relationship Id="rId555" Type="http://schemas.openxmlformats.org/officeDocument/2006/relationships/oleObject" Target="embeddings/oleObject279.bin"/><Relationship Id="rId762" Type="http://schemas.openxmlformats.org/officeDocument/2006/relationships/oleObject" Target="embeddings/oleObject385.bin"/><Relationship Id="rId1185" Type="http://schemas.openxmlformats.org/officeDocument/2006/relationships/oleObject" Target="embeddings/oleObject519.bin"/><Relationship Id="rId1392" Type="http://schemas.openxmlformats.org/officeDocument/2006/relationships/oleObject" Target="embeddings/oleObject627.bin"/><Relationship Id="rId1406" Type="http://schemas.openxmlformats.org/officeDocument/2006/relationships/oleObject" Target="embeddings/oleObject634.bin"/><Relationship Id="rId194" Type="http://schemas.openxmlformats.org/officeDocument/2006/relationships/oleObject" Target="embeddings/oleObject90.bin"/><Relationship Id="rId208" Type="http://schemas.openxmlformats.org/officeDocument/2006/relationships/image" Target="media/image105.wmf"/><Relationship Id="rId415" Type="http://schemas.openxmlformats.org/officeDocument/2006/relationships/oleObject" Target="embeddings/oleObject202.bin"/><Relationship Id="rId622" Type="http://schemas.openxmlformats.org/officeDocument/2006/relationships/oleObject" Target="embeddings/oleObject315.bin"/><Relationship Id="rId1045" Type="http://schemas.openxmlformats.org/officeDocument/2006/relationships/image" Target="media/image587.wmf"/><Relationship Id="rId1252" Type="http://schemas.openxmlformats.org/officeDocument/2006/relationships/image" Target="media/image691.wmf"/><Relationship Id="rId261" Type="http://schemas.openxmlformats.org/officeDocument/2006/relationships/oleObject" Target="embeddings/oleObject123.bin"/><Relationship Id="rId499" Type="http://schemas.openxmlformats.org/officeDocument/2006/relationships/oleObject" Target="embeddings/oleObject251.bin"/><Relationship Id="rId927" Type="http://schemas.openxmlformats.org/officeDocument/2006/relationships/image" Target="media/image497.png"/><Relationship Id="rId1112" Type="http://schemas.openxmlformats.org/officeDocument/2006/relationships/image" Target="media/image621.wmf"/><Relationship Id="rId56" Type="http://schemas.openxmlformats.org/officeDocument/2006/relationships/oleObject" Target="embeddings/oleObject22.bin"/><Relationship Id="rId359" Type="http://schemas.openxmlformats.org/officeDocument/2006/relationships/oleObject" Target="embeddings/oleObject174.bin"/><Relationship Id="rId566" Type="http://schemas.openxmlformats.org/officeDocument/2006/relationships/image" Target="media/image275.wmf"/><Relationship Id="rId773" Type="http://schemas.openxmlformats.org/officeDocument/2006/relationships/image" Target="media/image375.wmf"/><Relationship Id="rId1196" Type="http://schemas.openxmlformats.org/officeDocument/2006/relationships/image" Target="media/image663.wmf"/><Relationship Id="rId1417" Type="http://schemas.openxmlformats.org/officeDocument/2006/relationships/image" Target="media/image767.wmf"/><Relationship Id="rId121" Type="http://schemas.openxmlformats.org/officeDocument/2006/relationships/oleObject" Target="embeddings/oleObject54.bin"/><Relationship Id="rId219" Type="http://schemas.openxmlformats.org/officeDocument/2006/relationships/oleObject" Target="embeddings/oleObject102.bin"/><Relationship Id="rId426" Type="http://schemas.openxmlformats.org/officeDocument/2006/relationships/oleObject" Target="embeddings/oleObject212.bin"/><Relationship Id="rId633" Type="http://schemas.openxmlformats.org/officeDocument/2006/relationships/oleObject" Target="embeddings/oleObject321.bin"/><Relationship Id="rId980" Type="http://schemas.openxmlformats.org/officeDocument/2006/relationships/image" Target="media/image550.png"/><Relationship Id="rId1056" Type="http://schemas.openxmlformats.org/officeDocument/2006/relationships/oleObject" Target="embeddings/oleObject455.bin"/><Relationship Id="rId1263" Type="http://schemas.openxmlformats.org/officeDocument/2006/relationships/oleObject" Target="embeddings/oleObject558.bin"/><Relationship Id="rId840" Type="http://schemas.openxmlformats.org/officeDocument/2006/relationships/image" Target="media/image412.png"/><Relationship Id="rId938" Type="http://schemas.openxmlformats.org/officeDocument/2006/relationships/image" Target="media/image508.png"/><Relationship Id="rId67" Type="http://schemas.openxmlformats.org/officeDocument/2006/relationships/image" Target="media/image33.wmf"/><Relationship Id="rId272" Type="http://schemas.openxmlformats.org/officeDocument/2006/relationships/image" Target="media/image137.wmf"/><Relationship Id="rId577" Type="http://schemas.openxmlformats.org/officeDocument/2006/relationships/oleObject" Target="embeddings/oleObject291.bin"/><Relationship Id="rId700" Type="http://schemas.openxmlformats.org/officeDocument/2006/relationships/oleObject" Target="embeddings/oleObject355.bin"/><Relationship Id="rId1123" Type="http://schemas.openxmlformats.org/officeDocument/2006/relationships/oleObject" Target="embeddings/oleObject488.bin"/><Relationship Id="rId1330" Type="http://schemas.openxmlformats.org/officeDocument/2006/relationships/oleObject" Target="embeddings/oleObject593.bin"/><Relationship Id="rId1428" Type="http://schemas.openxmlformats.org/officeDocument/2006/relationships/oleObject" Target="embeddings/oleObject647.bin"/><Relationship Id="rId132" Type="http://schemas.openxmlformats.org/officeDocument/2006/relationships/image" Target="media/image66.wmf"/><Relationship Id="rId784" Type="http://schemas.openxmlformats.org/officeDocument/2006/relationships/oleObject" Target="embeddings/oleObject398.bin"/><Relationship Id="rId991" Type="http://schemas.openxmlformats.org/officeDocument/2006/relationships/image" Target="media/image560.wmf"/><Relationship Id="rId1067" Type="http://schemas.openxmlformats.org/officeDocument/2006/relationships/image" Target="media/image598.wmf"/><Relationship Id="rId437" Type="http://schemas.openxmlformats.org/officeDocument/2006/relationships/image" Target="media/image213.wmf"/><Relationship Id="rId644" Type="http://schemas.openxmlformats.org/officeDocument/2006/relationships/image" Target="media/image311.wmf"/><Relationship Id="rId851" Type="http://schemas.openxmlformats.org/officeDocument/2006/relationships/image" Target="media/image422.png"/><Relationship Id="rId1274" Type="http://schemas.openxmlformats.org/officeDocument/2006/relationships/image" Target="media/image702.wmf"/><Relationship Id="rId283" Type="http://schemas.openxmlformats.org/officeDocument/2006/relationships/oleObject" Target="embeddings/oleObject134.bin"/><Relationship Id="rId490" Type="http://schemas.openxmlformats.org/officeDocument/2006/relationships/oleObject" Target="embeddings/oleObject246.bin"/><Relationship Id="rId504" Type="http://schemas.openxmlformats.org/officeDocument/2006/relationships/image" Target="media/image244.wmf"/><Relationship Id="rId711" Type="http://schemas.openxmlformats.org/officeDocument/2006/relationships/oleObject" Target="embeddings/oleObject360.bin"/><Relationship Id="rId949" Type="http://schemas.openxmlformats.org/officeDocument/2006/relationships/image" Target="media/image519.png"/><Relationship Id="rId1134" Type="http://schemas.openxmlformats.org/officeDocument/2006/relationships/image" Target="media/image632.wmf"/><Relationship Id="rId1341" Type="http://schemas.openxmlformats.org/officeDocument/2006/relationships/image" Target="media/image734.wmf"/><Relationship Id="rId78" Type="http://schemas.openxmlformats.org/officeDocument/2006/relationships/oleObject" Target="embeddings/oleObject33.bin"/><Relationship Id="rId143" Type="http://schemas.openxmlformats.org/officeDocument/2006/relationships/oleObject" Target="embeddings/oleObject65.bin"/><Relationship Id="rId350" Type="http://schemas.openxmlformats.org/officeDocument/2006/relationships/image" Target="media/image174.wmf"/><Relationship Id="rId588" Type="http://schemas.openxmlformats.org/officeDocument/2006/relationships/oleObject" Target="embeddings/oleObject297.bin"/><Relationship Id="rId795" Type="http://schemas.openxmlformats.org/officeDocument/2006/relationships/image" Target="media/image383.wmf"/><Relationship Id="rId809" Type="http://schemas.openxmlformats.org/officeDocument/2006/relationships/image" Target="media/image390.wmf"/><Relationship Id="rId1201" Type="http://schemas.openxmlformats.org/officeDocument/2006/relationships/oleObject" Target="embeddings/oleObject527.bin"/><Relationship Id="rId1439" Type="http://schemas.openxmlformats.org/officeDocument/2006/relationships/image" Target="media/image778.wmf"/><Relationship Id="rId9" Type="http://schemas.openxmlformats.org/officeDocument/2006/relationships/image" Target="media/image2.jpg"/><Relationship Id="rId210" Type="http://schemas.openxmlformats.org/officeDocument/2006/relationships/image" Target="media/image106.wmf"/><Relationship Id="rId448" Type="http://schemas.openxmlformats.org/officeDocument/2006/relationships/oleObject" Target="embeddings/oleObject223.bin"/><Relationship Id="rId655" Type="http://schemas.openxmlformats.org/officeDocument/2006/relationships/oleObject" Target="embeddings/oleObject332.bin"/><Relationship Id="rId862" Type="http://schemas.openxmlformats.org/officeDocument/2006/relationships/image" Target="media/image433.png"/><Relationship Id="rId1078" Type="http://schemas.openxmlformats.org/officeDocument/2006/relationships/image" Target="media/image604.wmf"/><Relationship Id="rId1285" Type="http://schemas.openxmlformats.org/officeDocument/2006/relationships/oleObject" Target="embeddings/oleObject569.bin"/><Relationship Id="rId294" Type="http://schemas.openxmlformats.org/officeDocument/2006/relationships/image" Target="media/image148.wmf"/><Relationship Id="rId308" Type="http://schemas.openxmlformats.org/officeDocument/2006/relationships/image" Target="media/image155.wmf"/><Relationship Id="rId515" Type="http://schemas.openxmlformats.org/officeDocument/2006/relationships/oleObject" Target="embeddings/oleObject259.bin"/><Relationship Id="rId722" Type="http://schemas.openxmlformats.org/officeDocument/2006/relationships/image" Target="media/image350.emf"/><Relationship Id="rId1145" Type="http://schemas.openxmlformats.org/officeDocument/2006/relationships/oleObject" Target="embeddings/oleObject499.bin"/><Relationship Id="rId1352" Type="http://schemas.openxmlformats.org/officeDocument/2006/relationships/oleObject" Target="embeddings/oleObject604.bin"/><Relationship Id="rId89" Type="http://schemas.openxmlformats.org/officeDocument/2006/relationships/image" Target="media/image44.emf"/><Relationship Id="rId154" Type="http://schemas.openxmlformats.org/officeDocument/2006/relationships/image" Target="media/image77.wmf"/><Relationship Id="rId361" Type="http://schemas.openxmlformats.org/officeDocument/2006/relationships/oleObject" Target="embeddings/oleObject175.bin"/><Relationship Id="rId599" Type="http://schemas.openxmlformats.org/officeDocument/2006/relationships/oleObject" Target="embeddings/oleObject303.bin"/><Relationship Id="rId1005" Type="http://schemas.openxmlformats.org/officeDocument/2006/relationships/image" Target="media/image567.wmf"/><Relationship Id="rId1212" Type="http://schemas.openxmlformats.org/officeDocument/2006/relationships/image" Target="media/image671.wmf"/><Relationship Id="rId459" Type="http://schemas.openxmlformats.org/officeDocument/2006/relationships/image" Target="media/image224.wmf"/><Relationship Id="rId666" Type="http://schemas.openxmlformats.org/officeDocument/2006/relationships/image" Target="media/image322.wmf"/><Relationship Id="rId873" Type="http://schemas.openxmlformats.org/officeDocument/2006/relationships/image" Target="media/image443.png"/><Relationship Id="rId1089" Type="http://schemas.openxmlformats.org/officeDocument/2006/relationships/oleObject" Target="embeddings/oleObject471.bin"/><Relationship Id="rId1296" Type="http://schemas.openxmlformats.org/officeDocument/2006/relationships/oleObject" Target="embeddings/oleObject575.bin"/><Relationship Id="rId16" Type="http://schemas.openxmlformats.org/officeDocument/2006/relationships/oleObject" Target="embeddings/oleObject2.bin"/><Relationship Id="rId221" Type="http://schemas.openxmlformats.org/officeDocument/2006/relationships/oleObject" Target="embeddings/oleObject103.bin"/><Relationship Id="rId319" Type="http://schemas.openxmlformats.org/officeDocument/2006/relationships/oleObject" Target="embeddings/oleObject152.bin"/><Relationship Id="rId526" Type="http://schemas.openxmlformats.org/officeDocument/2006/relationships/image" Target="media/image255.wmf"/><Relationship Id="rId1156" Type="http://schemas.openxmlformats.org/officeDocument/2006/relationships/image" Target="media/image642.emf"/><Relationship Id="rId1363" Type="http://schemas.openxmlformats.org/officeDocument/2006/relationships/oleObject" Target="embeddings/oleObject610.bin"/><Relationship Id="rId733" Type="http://schemas.openxmlformats.org/officeDocument/2006/relationships/image" Target="media/image356.wmf"/><Relationship Id="rId940" Type="http://schemas.openxmlformats.org/officeDocument/2006/relationships/image" Target="media/image510.png"/><Relationship Id="rId1016" Type="http://schemas.openxmlformats.org/officeDocument/2006/relationships/oleObject" Target="embeddings/oleObject435.bin"/><Relationship Id="rId165" Type="http://schemas.openxmlformats.org/officeDocument/2006/relationships/oleObject" Target="embeddings/oleObject76.bin"/><Relationship Id="rId372" Type="http://schemas.openxmlformats.org/officeDocument/2006/relationships/image" Target="media/image185.wmf"/><Relationship Id="rId677" Type="http://schemas.openxmlformats.org/officeDocument/2006/relationships/oleObject" Target="embeddings/oleObject343.bin"/><Relationship Id="rId800" Type="http://schemas.openxmlformats.org/officeDocument/2006/relationships/oleObject" Target="embeddings/oleObject408.bin"/><Relationship Id="rId1223" Type="http://schemas.openxmlformats.org/officeDocument/2006/relationships/oleObject" Target="embeddings/oleObject538.bin"/><Relationship Id="rId1430" Type="http://schemas.openxmlformats.org/officeDocument/2006/relationships/oleObject" Target="embeddings/oleObject648.bin"/><Relationship Id="rId232" Type="http://schemas.openxmlformats.org/officeDocument/2006/relationships/image" Target="media/image117.wmf"/><Relationship Id="rId884" Type="http://schemas.openxmlformats.org/officeDocument/2006/relationships/image" Target="media/image454.png"/><Relationship Id="rId27" Type="http://schemas.openxmlformats.org/officeDocument/2006/relationships/image" Target="media/image13.wmf"/><Relationship Id="rId537" Type="http://schemas.openxmlformats.org/officeDocument/2006/relationships/oleObject" Target="embeddings/oleObject270.bin"/><Relationship Id="rId744" Type="http://schemas.openxmlformats.org/officeDocument/2006/relationships/image" Target="media/image362.wmf"/><Relationship Id="rId951" Type="http://schemas.openxmlformats.org/officeDocument/2006/relationships/image" Target="media/image521.png"/><Relationship Id="rId1167" Type="http://schemas.openxmlformats.org/officeDocument/2006/relationships/oleObject" Target="embeddings/oleObject510.bin"/><Relationship Id="rId1374" Type="http://schemas.openxmlformats.org/officeDocument/2006/relationships/oleObject" Target="embeddings/oleObject618.bin"/><Relationship Id="rId80" Type="http://schemas.openxmlformats.org/officeDocument/2006/relationships/oleObject" Target="embeddings/oleObject34.bin"/><Relationship Id="rId176" Type="http://schemas.openxmlformats.org/officeDocument/2006/relationships/image" Target="media/image88.wmf"/><Relationship Id="rId383" Type="http://schemas.openxmlformats.org/officeDocument/2006/relationships/oleObject" Target="embeddings/oleObject186.bin"/><Relationship Id="rId590" Type="http://schemas.openxmlformats.org/officeDocument/2006/relationships/oleObject" Target="embeddings/oleObject298.bin"/><Relationship Id="rId604" Type="http://schemas.openxmlformats.org/officeDocument/2006/relationships/oleObject" Target="embeddings/oleObject306.bin"/><Relationship Id="rId811" Type="http://schemas.openxmlformats.org/officeDocument/2006/relationships/image" Target="media/image391.wmf"/><Relationship Id="rId1027" Type="http://schemas.openxmlformats.org/officeDocument/2006/relationships/image" Target="media/image578.wmf"/><Relationship Id="rId1234" Type="http://schemas.openxmlformats.org/officeDocument/2006/relationships/image" Target="media/image682.wmf"/><Relationship Id="rId1441" Type="http://schemas.openxmlformats.org/officeDocument/2006/relationships/image" Target="media/image779.wmf"/><Relationship Id="rId243" Type="http://schemas.openxmlformats.org/officeDocument/2006/relationships/oleObject" Target="embeddings/oleObject114.bin"/><Relationship Id="rId450" Type="http://schemas.openxmlformats.org/officeDocument/2006/relationships/oleObject" Target="embeddings/oleObject224.bin"/><Relationship Id="rId688" Type="http://schemas.openxmlformats.org/officeDocument/2006/relationships/oleObject" Target="embeddings/oleObject349.bin"/><Relationship Id="rId895" Type="http://schemas.openxmlformats.org/officeDocument/2006/relationships/image" Target="media/image465.png"/><Relationship Id="rId909" Type="http://schemas.openxmlformats.org/officeDocument/2006/relationships/image" Target="media/image479.png"/><Relationship Id="rId1080" Type="http://schemas.openxmlformats.org/officeDocument/2006/relationships/image" Target="media/image605.wmf"/><Relationship Id="rId1301" Type="http://schemas.openxmlformats.org/officeDocument/2006/relationships/image" Target="media/image715.wmf"/><Relationship Id="rId38" Type="http://schemas.openxmlformats.org/officeDocument/2006/relationships/oleObject" Target="embeddings/oleObject13.bin"/><Relationship Id="rId103" Type="http://schemas.openxmlformats.org/officeDocument/2006/relationships/oleObject" Target="embeddings/oleObject45.bin"/><Relationship Id="rId310" Type="http://schemas.openxmlformats.org/officeDocument/2006/relationships/image" Target="media/image156.wmf"/><Relationship Id="rId548" Type="http://schemas.openxmlformats.org/officeDocument/2006/relationships/image" Target="media/image266.wmf"/><Relationship Id="rId755" Type="http://schemas.openxmlformats.org/officeDocument/2006/relationships/oleObject" Target="embeddings/oleObject381.bin"/><Relationship Id="rId962" Type="http://schemas.openxmlformats.org/officeDocument/2006/relationships/image" Target="media/image532.png"/><Relationship Id="rId1178" Type="http://schemas.openxmlformats.org/officeDocument/2006/relationships/image" Target="media/image654.wmf"/><Relationship Id="rId1385" Type="http://schemas.openxmlformats.org/officeDocument/2006/relationships/image" Target="media/image753.wmf"/><Relationship Id="rId91" Type="http://schemas.openxmlformats.org/officeDocument/2006/relationships/oleObject" Target="embeddings/oleObject39.bin"/><Relationship Id="rId187" Type="http://schemas.openxmlformats.org/officeDocument/2006/relationships/oleObject" Target="embeddings/oleObject87.bin"/><Relationship Id="rId394" Type="http://schemas.openxmlformats.org/officeDocument/2006/relationships/image" Target="media/image196.wmf"/><Relationship Id="rId408" Type="http://schemas.openxmlformats.org/officeDocument/2006/relationships/image" Target="media/image203.wmf"/><Relationship Id="rId615" Type="http://schemas.openxmlformats.org/officeDocument/2006/relationships/image" Target="media/image297.wmf"/><Relationship Id="rId822" Type="http://schemas.openxmlformats.org/officeDocument/2006/relationships/oleObject" Target="embeddings/oleObject419.bin"/><Relationship Id="rId1038" Type="http://schemas.openxmlformats.org/officeDocument/2006/relationships/oleObject" Target="embeddings/oleObject446.bin"/><Relationship Id="rId1245" Type="http://schemas.openxmlformats.org/officeDocument/2006/relationships/oleObject" Target="embeddings/oleObject549.bin"/><Relationship Id="rId254" Type="http://schemas.openxmlformats.org/officeDocument/2006/relationships/image" Target="media/image128.wmf"/><Relationship Id="rId699" Type="http://schemas.openxmlformats.org/officeDocument/2006/relationships/image" Target="media/image338.wmf"/><Relationship Id="rId1091" Type="http://schemas.openxmlformats.org/officeDocument/2006/relationships/image" Target="media/image611.wmf"/><Relationship Id="rId1105" Type="http://schemas.openxmlformats.org/officeDocument/2006/relationships/oleObject" Target="embeddings/oleObject479.bin"/><Relationship Id="rId1312" Type="http://schemas.openxmlformats.org/officeDocument/2006/relationships/image" Target="media/image721.wmf"/><Relationship Id="rId49" Type="http://schemas.openxmlformats.org/officeDocument/2006/relationships/image" Target="media/image24.wmf"/><Relationship Id="rId114" Type="http://schemas.openxmlformats.org/officeDocument/2006/relationships/image" Target="media/image57.wmf"/><Relationship Id="rId461" Type="http://schemas.openxmlformats.org/officeDocument/2006/relationships/image" Target="media/image225.wmf"/><Relationship Id="rId559" Type="http://schemas.openxmlformats.org/officeDocument/2006/relationships/oleObject" Target="embeddings/oleObject281.bin"/><Relationship Id="rId766" Type="http://schemas.openxmlformats.org/officeDocument/2006/relationships/oleObject" Target="embeddings/oleObject388.bin"/><Relationship Id="rId1189" Type="http://schemas.openxmlformats.org/officeDocument/2006/relationships/oleObject" Target="embeddings/oleObject521.bin"/><Relationship Id="rId1396" Type="http://schemas.openxmlformats.org/officeDocument/2006/relationships/oleObject" Target="embeddings/oleObject629.bin"/><Relationship Id="rId198" Type="http://schemas.openxmlformats.org/officeDocument/2006/relationships/oleObject" Target="embeddings/oleObject92.bin"/><Relationship Id="rId321" Type="http://schemas.openxmlformats.org/officeDocument/2006/relationships/oleObject" Target="embeddings/oleObject153.bin"/><Relationship Id="rId419" Type="http://schemas.openxmlformats.org/officeDocument/2006/relationships/oleObject" Target="embeddings/oleObject205.bin"/><Relationship Id="rId626" Type="http://schemas.openxmlformats.org/officeDocument/2006/relationships/oleObject" Target="embeddings/oleObject317.bin"/><Relationship Id="rId973" Type="http://schemas.openxmlformats.org/officeDocument/2006/relationships/image" Target="media/image543.png"/><Relationship Id="rId1049" Type="http://schemas.openxmlformats.org/officeDocument/2006/relationships/image" Target="media/image589.wmf"/><Relationship Id="rId1256" Type="http://schemas.openxmlformats.org/officeDocument/2006/relationships/image" Target="media/image693.wmf"/><Relationship Id="rId833" Type="http://schemas.openxmlformats.org/officeDocument/2006/relationships/image" Target="media/image405.png"/><Relationship Id="rId1116" Type="http://schemas.openxmlformats.org/officeDocument/2006/relationships/image" Target="media/image623.wmf"/><Relationship Id="rId265" Type="http://schemas.openxmlformats.org/officeDocument/2006/relationships/oleObject" Target="embeddings/oleObject125.bin"/><Relationship Id="rId472" Type="http://schemas.openxmlformats.org/officeDocument/2006/relationships/oleObject" Target="embeddings/oleObject235.bin"/><Relationship Id="rId900" Type="http://schemas.openxmlformats.org/officeDocument/2006/relationships/image" Target="media/image470.png"/><Relationship Id="rId1323" Type="http://schemas.openxmlformats.org/officeDocument/2006/relationships/oleObject" Target="embeddings/oleObject588.bin"/><Relationship Id="rId125" Type="http://schemas.openxmlformats.org/officeDocument/2006/relationships/oleObject" Target="embeddings/oleObject56.bin"/><Relationship Id="rId332" Type="http://schemas.openxmlformats.org/officeDocument/2006/relationships/oleObject" Target="embeddings/oleObject159.bin"/><Relationship Id="rId777" Type="http://schemas.openxmlformats.org/officeDocument/2006/relationships/image" Target="media/image377.wmf"/><Relationship Id="rId984" Type="http://schemas.openxmlformats.org/officeDocument/2006/relationships/image" Target="media/image554.png"/><Relationship Id="rId637" Type="http://schemas.openxmlformats.org/officeDocument/2006/relationships/oleObject" Target="embeddings/oleObject323.bin"/><Relationship Id="rId844" Type="http://schemas.openxmlformats.org/officeDocument/2006/relationships/image" Target="media/image416.png"/><Relationship Id="rId1267" Type="http://schemas.openxmlformats.org/officeDocument/2006/relationships/oleObject" Target="embeddings/oleObject560.bin"/><Relationship Id="rId276" Type="http://schemas.openxmlformats.org/officeDocument/2006/relationships/image" Target="media/image139.wmf"/><Relationship Id="rId483" Type="http://schemas.openxmlformats.org/officeDocument/2006/relationships/image" Target="media/image234.wmf"/><Relationship Id="rId690" Type="http://schemas.openxmlformats.org/officeDocument/2006/relationships/oleObject" Target="embeddings/oleObject350.bin"/><Relationship Id="rId704" Type="http://schemas.openxmlformats.org/officeDocument/2006/relationships/image" Target="media/image341.wmf"/><Relationship Id="rId911" Type="http://schemas.openxmlformats.org/officeDocument/2006/relationships/image" Target="media/image481.png"/><Relationship Id="rId1127" Type="http://schemas.openxmlformats.org/officeDocument/2006/relationships/oleObject" Target="embeddings/oleObject490.bin"/><Relationship Id="rId1334" Type="http://schemas.openxmlformats.org/officeDocument/2006/relationships/oleObject" Target="embeddings/oleObject595.bin"/><Relationship Id="rId40" Type="http://schemas.openxmlformats.org/officeDocument/2006/relationships/oleObject" Target="embeddings/oleObject14.bin"/><Relationship Id="rId136" Type="http://schemas.openxmlformats.org/officeDocument/2006/relationships/image" Target="media/image68.wmf"/><Relationship Id="rId343" Type="http://schemas.openxmlformats.org/officeDocument/2006/relationships/oleObject" Target="embeddings/oleObject166.bin"/><Relationship Id="rId550" Type="http://schemas.openxmlformats.org/officeDocument/2006/relationships/image" Target="media/image267.wmf"/><Relationship Id="rId788" Type="http://schemas.openxmlformats.org/officeDocument/2006/relationships/image" Target="media/image381.wmf"/><Relationship Id="rId995" Type="http://schemas.openxmlformats.org/officeDocument/2006/relationships/image" Target="media/image562.wmf"/><Relationship Id="rId1180" Type="http://schemas.openxmlformats.org/officeDocument/2006/relationships/image" Target="media/image655.wmf"/><Relationship Id="rId1401" Type="http://schemas.openxmlformats.org/officeDocument/2006/relationships/image" Target="media/image761.wmf"/><Relationship Id="rId203" Type="http://schemas.openxmlformats.org/officeDocument/2006/relationships/image" Target="media/image102.emf"/><Relationship Id="rId648" Type="http://schemas.openxmlformats.org/officeDocument/2006/relationships/image" Target="media/image313.wmf"/><Relationship Id="rId855" Type="http://schemas.openxmlformats.org/officeDocument/2006/relationships/image" Target="media/image426.png"/><Relationship Id="rId1040" Type="http://schemas.openxmlformats.org/officeDocument/2006/relationships/oleObject" Target="embeddings/oleObject447.bin"/><Relationship Id="rId1278" Type="http://schemas.openxmlformats.org/officeDocument/2006/relationships/image" Target="media/image704.wmf"/><Relationship Id="rId287" Type="http://schemas.openxmlformats.org/officeDocument/2006/relationships/oleObject" Target="embeddings/oleObject136.bin"/><Relationship Id="rId410" Type="http://schemas.openxmlformats.org/officeDocument/2006/relationships/image" Target="media/image204.wmf"/><Relationship Id="rId494" Type="http://schemas.openxmlformats.org/officeDocument/2006/relationships/oleObject" Target="embeddings/oleObject248.bin"/><Relationship Id="rId508" Type="http://schemas.openxmlformats.org/officeDocument/2006/relationships/image" Target="media/image246.wmf"/><Relationship Id="rId715" Type="http://schemas.openxmlformats.org/officeDocument/2006/relationships/oleObject" Target="embeddings/oleObject362.bin"/><Relationship Id="rId922" Type="http://schemas.openxmlformats.org/officeDocument/2006/relationships/image" Target="media/image492.png"/><Relationship Id="rId1138" Type="http://schemas.openxmlformats.org/officeDocument/2006/relationships/image" Target="media/image634.wmf"/><Relationship Id="rId1345" Type="http://schemas.openxmlformats.org/officeDocument/2006/relationships/image" Target="media/image736.wmf"/><Relationship Id="rId147" Type="http://schemas.openxmlformats.org/officeDocument/2006/relationships/oleObject" Target="embeddings/oleObject67.bin"/><Relationship Id="rId354" Type="http://schemas.openxmlformats.org/officeDocument/2006/relationships/image" Target="media/image176.wmf"/><Relationship Id="rId799" Type="http://schemas.openxmlformats.org/officeDocument/2006/relationships/image" Target="media/image385.wmf"/><Relationship Id="rId1191" Type="http://schemas.openxmlformats.org/officeDocument/2006/relationships/oleObject" Target="embeddings/oleObject522.bin"/><Relationship Id="rId1205" Type="http://schemas.openxmlformats.org/officeDocument/2006/relationships/oleObject" Target="embeddings/oleObject529.bin"/><Relationship Id="rId51" Type="http://schemas.openxmlformats.org/officeDocument/2006/relationships/image" Target="media/image25.wmf"/><Relationship Id="rId561" Type="http://schemas.openxmlformats.org/officeDocument/2006/relationships/oleObject" Target="embeddings/oleObject282.bin"/><Relationship Id="rId659" Type="http://schemas.openxmlformats.org/officeDocument/2006/relationships/oleObject" Target="embeddings/oleObject334.bin"/><Relationship Id="rId866" Type="http://schemas.openxmlformats.org/officeDocument/2006/relationships/image" Target="media/image437.png"/><Relationship Id="rId1289" Type="http://schemas.openxmlformats.org/officeDocument/2006/relationships/oleObject" Target="embeddings/oleObject571.bin"/><Relationship Id="rId1412" Type="http://schemas.openxmlformats.org/officeDocument/2006/relationships/oleObject" Target="embeddings/oleObject637.bin"/><Relationship Id="rId214" Type="http://schemas.openxmlformats.org/officeDocument/2006/relationships/image" Target="media/image108.wmf"/><Relationship Id="rId298" Type="http://schemas.openxmlformats.org/officeDocument/2006/relationships/image" Target="media/image150.wmf"/><Relationship Id="rId421" Type="http://schemas.openxmlformats.org/officeDocument/2006/relationships/oleObject" Target="embeddings/oleObject207.bin"/><Relationship Id="rId519" Type="http://schemas.openxmlformats.org/officeDocument/2006/relationships/oleObject" Target="embeddings/oleObject261.bin"/><Relationship Id="rId1051" Type="http://schemas.openxmlformats.org/officeDocument/2006/relationships/image" Target="media/image590.wmf"/><Relationship Id="rId1149" Type="http://schemas.openxmlformats.org/officeDocument/2006/relationships/oleObject" Target="embeddings/oleObject501.bin"/><Relationship Id="rId1356" Type="http://schemas.openxmlformats.org/officeDocument/2006/relationships/image" Target="media/image741.wmf"/><Relationship Id="rId158" Type="http://schemas.openxmlformats.org/officeDocument/2006/relationships/image" Target="media/image79.wmf"/><Relationship Id="rId726" Type="http://schemas.openxmlformats.org/officeDocument/2006/relationships/oleObject" Target="embeddings/oleObject367.bin"/><Relationship Id="rId933" Type="http://schemas.openxmlformats.org/officeDocument/2006/relationships/image" Target="media/image503.png"/><Relationship Id="rId1009" Type="http://schemas.openxmlformats.org/officeDocument/2006/relationships/image" Target="media/image569.wmf"/><Relationship Id="rId62" Type="http://schemas.openxmlformats.org/officeDocument/2006/relationships/oleObject" Target="embeddings/oleObject25.bin"/><Relationship Id="rId365" Type="http://schemas.openxmlformats.org/officeDocument/2006/relationships/oleObject" Target="embeddings/oleObject177.bin"/><Relationship Id="rId572" Type="http://schemas.openxmlformats.org/officeDocument/2006/relationships/image" Target="media/image278.wmf"/><Relationship Id="rId1216" Type="http://schemas.openxmlformats.org/officeDocument/2006/relationships/image" Target="media/image673.wmf"/><Relationship Id="rId1423" Type="http://schemas.openxmlformats.org/officeDocument/2006/relationships/image" Target="media/image770.wmf"/><Relationship Id="rId225" Type="http://schemas.openxmlformats.org/officeDocument/2006/relationships/oleObject" Target="embeddings/oleObject105.bin"/><Relationship Id="rId432" Type="http://schemas.openxmlformats.org/officeDocument/2006/relationships/oleObject" Target="embeddings/oleObject215.bin"/><Relationship Id="rId877" Type="http://schemas.openxmlformats.org/officeDocument/2006/relationships/image" Target="media/image447.png"/><Relationship Id="rId1062" Type="http://schemas.openxmlformats.org/officeDocument/2006/relationships/oleObject" Target="embeddings/oleObject458.bin"/><Relationship Id="rId737" Type="http://schemas.openxmlformats.org/officeDocument/2006/relationships/image" Target="media/image358.emf"/><Relationship Id="rId944" Type="http://schemas.openxmlformats.org/officeDocument/2006/relationships/image" Target="media/image514.png"/><Relationship Id="rId1367" Type="http://schemas.openxmlformats.org/officeDocument/2006/relationships/oleObject" Target="embeddings/oleObject614.bin"/><Relationship Id="rId73" Type="http://schemas.openxmlformats.org/officeDocument/2006/relationships/image" Target="media/image36.wmf"/><Relationship Id="rId169" Type="http://schemas.openxmlformats.org/officeDocument/2006/relationships/oleObject" Target="embeddings/oleObject78.bin"/><Relationship Id="rId376" Type="http://schemas.openxmlformats.org/officeDocument/2006/relationships/image" Target="media/image187.wmf"/><Relationship Id="rId583" Type="http://schemas.openxmlformats.org/officeDocument/2006/relationships/image" Target="media/image282.wmf"/><Relationship Id="rId790" Type="http://schemas.openxmlformats.org/officeDocument/2006/relationships/image" Target="media/image382.wmf"/><Relationship Id="rId804" Type="http://schemas.openxmlformats.org/officeDocument/2006/relationships/oleObject" Target="embeddings/oleObject410.bin"/><Relationship Id="rId1227" Type="http://schemas.openxmlformats.org/officeDocument/2006/relationships/oleObject" Target="embeddings/oleObject540.bin"/><Relationship Id="rId1434" Type="http://schemas.openxmlformats.org/officeDocument/2006/relationships/oleObject" Target="embeddings/oleObject650.bin"/><Relationship Id="rId4" Type="http://schemas.openxmlformats.org/officeDocument/2006/relationships/settings" Target="settings.xml"/><Relationship Id="rId236" Type="http://schemas.openxmlformats.org/officeDocument/2006/relationships/image" Target="media/image119.wmf"/><Relationship Id="rId443" Type="http://schemas.openxmlformats.org/officeDocument/2006/relationships/image" Target="media/image216.wmf"/><Relationship Id="rId650" Type="http://schemas.openxmlformats.org/officeDocument/2006/relationships/image" Target="media/image314.wmf"/><Relationship Id="rId888" Type="http://schemas.openxmlformats.org/officeDocument/2006/relationships/image" Target="media/image458.png"/><Relationship Id="rId1073" Type="http://schemas.openxmlformats.org/officeDocument/2006/relationships/image" Target="media/image601.wmf"/><Relationship Id="rId1280" Type="http://schemas.openxmlformats.org/officeDocument/2006/relationships/image" Target="media/image705.wmf"/><Relationship Id="rId303" Type="http://schemas.openxmlformats.org/officeDocument/2006/relationships/oleObject" Target="embeddings/oleObject144.bin"/><Relationship Id="rId748" Type="http://schemas.openxmlformats.org/officeDocument/2006/relationships/image" Target="media/image364.wmf"/><Relationship Id="rId955" Type="http://schemas.openxmlformats.org/officeDocument/2006/relationships/image" Target="media/image525.png"/><Relationship Id="rId1140" Type="http://schemas.openxmlformats.org/officeDocument/2006/relationships/image" Target="media/image635.wmf"/><Relationship Id="rId1378" Type="http://schemas.openxmlformats.org/officeDocument/2006/relationships/oleObject" Target="embeddings/oleObject620.bin"/><Relationship Id="rId84" Type="http://schemas.openxmlformats.org/officeDocument/2006/relationships/oleObject" Target="embeddings/oleObject36.bin"/><Relationship Id="rId387" Type="http://schemas.openxmlformats.org/officeDocument/2006/relationships/oleObject" Target="embeddings/oleObject188.bin"/><Relationship Id="rId510" Type="http://schemas.openxmlformats.org/officeDocument/2006/relationships/image" Target="media/image247.wmf"/><Relationship Id="rId594" Type="http://schemas.openxmlformats.org/officeDocument/2006/relationships/oleObject" Target="embeddings/oleObject300.bin"/><Relationship Id="rId608" Type="http://schemas.openxmlformats.org/officeDocument/2006/relationships/oleObject" Target="embeddings/oleObject308.bin"/><Relationship Id="rId815" Type="http://schemas.openxmlformats.org/officeDocument/2006/relationships/image" Target="media/image393.wmf"/><Relationship Id="rId1238" Type="http://schemas.openxmlformats.org/officeDocument/2006/relationships/image" Target="media/image684.wmf"/><Relationship Id="rId1445" Type="http://schemas.openxmlformats.org/officeDocument/2006/relationships/header" Target="header1.xml"/><Relationship Id="rId247" Type="http://schemas.openxmlformats.org/officeDocument/2006/relationships/oleObject" Target="embeddings/oleObject116.bin"/><Relationship Id="rId899" Type="http://schemas.openxmlformats.org/officeDocument/2006/relationships/image" Target="media/image469.png"/><Relationship Id="rId1000" Type="http://schemas.openxmlformats.org/officeDocument/2006/relationships/oleObject" Target="embeddings/oleObject427.bin"/><Relationship Id="rId1084" Type="http://schemas.openxmlformats.org/officeDocument/2006/relationships/image" Target="media/image607.wmf"/><Relationship Id="rId1305" Type="http://schemas.openxmlformats.org/officeDocument/2006/relationships/image" Target="media/image717.wmf"/><Relationship Id="rId107" Type="http://schemas.openxmlformats.org/officeDocument/2006/relationships/oleObject" Target="embeddings/oleObject47.bin"/><Relationship Id="rId454" Type="http://schemas.openxmlformats.org/officeDocument/2006/relationships/oleObject" Target="embeddings/oleObject226.bin"/><Relationship Id="rId661" Type="http://schemas.openxmlformats.org/officeDocument/2006/relationships/oleObject" Target="embeddings/oleObject335.bin"/><Relationship Id="rId759" Type="http://schemas.openxmlformats.org/officeDocument/2006/relationships/oleObject" Target="embeddings/oleObject383.bin"/><Relationship Id="rId966" Type="http://schemas.openxmlformats.org/officeDocument/2006/relationships/image" Target="media/image536.png"/><Relationship Id="rId1291" Type="http://schemas.openxmlformats.org/officeDocument/2006/relationships/oleObject" Target="embeddings/oleObject572.bin"/><Relationship Id="rId1389" Type="http://schemas.openxmlformats.org/officeDocument/2006/relationships/image" Target="media/image755.wmf"/><Relationship Id="rId11" Type="http://schemas.openxmlformats.org/officeDocument/2006/relationships/image" Target="media/image4.jpeg"/><Relationship Id="rId314" Type="http://schemas.openxmlformats.org/officeDocument/2006/relationships/image" Target="media/image158.wmf"/><Relationship Id="rId398" Type="http://schemas.openxmlformats.org/officeDocument/2006/relationships/image" Target="media/image198.wmf"/><Relationship Id="rId521" Type="http://schemas.openxmlformats.org/officeDocument/2006/relationships/oleObject" Target="embeddings/oleObject262.bin"/><Relationship Id="rId619" Type="http://schemas.openxmlformats.org/officeDocument/2006/relationships/image" Target="media/image299.wmf"/><Relationship Id="rId1151" Type="http://schemas.openxmlformats.org/officeDocument/2006/relationships/oleObject" Target="embeddings/oleObject502.bin"/><Relationship Id="rId1249" Type="http://schemas.openxmlformats.org/officeDocument/2006/relationships/oleObject" Target="embeddings/oleObject551.bin"/><Relationship Id="rId95" Type="http://schemas.openxmlformats.org/officeDocument/2006/relationships/oleObject" Target="embeddings/oleObject41.bin"/><Relationship Id="rId160" Type="http://schemas.openxmlformats.org/officeDocument/2006/relationships/image" Target="media/image80.wmf"/><Relationship Id="rId826" Type="http://schemas.openxmlformats.org/officeDocument/2006/relationships/oleObject" Target="embeddings/oleObject421.bin"/><Relationship Id="rId1011" Type="http://schemas.openxmlformats.org/officeDocument/2006/relationships/image" Target="media/image570.wmf"/><Relationship Id="rId1109" Type="http://schemas.openxmlformats.org/officeDocument/2006/relationships/oleObject" Target="embeddings/oleObject481.bin"/><Relationship Id="rId258" Type="http://schemas.openxmlformats.org/officeDocument/2006/relationships/image" Target="media/image130.wmf"/><Relationship Id="rId465" Type="http://schemas.openxmlformats.org/officeDocument/2006/relationships/image" Target="media/image227.wmf"/><Relationship Id="rId672" Type="http://schemas.openxmlformats.org/officeDocument/2006/relationships/image" Target="media/image325.wmf"/><Relationship Id="rId1095" Type="http://schemas.openxmlformats.org/officeDocument/2006/relationships/oleObject" Target="embeddings/oleObject474.bin"/><Relationship Id="rId1316" Type="http://schemas.openxmlformats.org/officeDocument/2006/relationships/oleObject" Target="embeddings/oleObject584.bin"/><Relationship Id="rId22" Type="http://schemas.openxmlformats.org/officeDocument/2006/relationships/oleObject" Target="embeddings/oleObject5.bin"/><Relationship Id="rId118" Type="http://schemas.openxmlformats.org/officeDocument/2006/relationships/image" Target="media/image59.wmf"/><Relationship Id="rId325" Type="http://schemas.openxmlformats.org/officeDocument/2006/relationships/oleObject" Target="embeddings/oleObject155.bin"/><Relationship Id="rId532" Type="http://schemas.openxmlformats.org/officeDocument/2006/relationships/image" Target="media/image258.wmf"/><Relationship Id="rId977" Type="http://schemas.openxmlformats.org/officeDocument/2006/relationships/image" Target="media/image547.png"/><Relationship Id="rId1162" Type="http://schemas.openxmlformats.org/officeDocument/2006/relationships/image" Target="media/image646.wmf"/><Relationship Id="rId171" Type="http://schemas.openxmlformats.org/officeDocument/2006/relationships/oleObject" Target="embeddings/oleObject79.bin"/><Relationship Id="rId837" Type="http://schemas.openxmlformats.org/officeDocument/2006/relationships/image" Target="media/image409.png"/><Relationship Id="rId1022" Type="http://schemas.openxmlformats.org/officeDocument/2006/relationships/oleObject" Target="embeddings/oleObject438.bin"/><Relationship Id="rId269" Type="http://schemas.openxmlformats.org/officeDocument/2006/relationships/oleObject" Target="embeddings/oleObject127.bin"/><Relationship Id="rId476" Type="http://schemas.openxmlformats.org/officeDocument/2006/relationships/oleObject" Target="embeddings/oleObject238.bin"/><Relationship Id="rId683" Type="http://schemas.openxmlformats.org/officeDocument/2006/relationships/oleObject" Target="embeddings/oleObject346.bin"/><Relationship Id="rId890" Type="http://schemas.openxmlformats.org/officeDocument/2006/relationships/image" Target="media/image460.png"/><Relationship Id="rId904" Type="http://schemas.openxmlformats.org/officeDocument/2006/relationships/image" Target="media/image474.png"/><Relationship Id="rId1327" Type="http://schemas.openxmlformats.org/officeDocument/2006/relationships/image" Target="media/image727.wmf"/><Relationship Id="rId33" Type="http://schemas.openxmlformats.org/officeDocument/2006/relationships/image" Target="media/image16.wmf"/><Relationship Id="rId129" Type="http://schemas.openxmlformats.org/officeDocument/2006/relationships/oleObject" Target="embeddings/oleObject58.bin"/><Relationship Id="rId336" Type="http://schemas.openxmlformats.org/officeDocument/2006/relationships/oleObject" Target="embeddings/oleObject161.bin"/><Relationship Id="rId543" Type="http://schemas.openxmlformats.org/officeDocument/2006/relationships/oleObject" Target="embeddings/oleObject273.bin"/><Relationship Id="rId988" Type="http://schemas.openxmlformats.org/officeDocument/2006/relationships/image" Target="media/image558.png"/><Relationship Id="rId1173" Type="http://schemas.openxmlformats.org/officeDocument/2006/relationships/oleObject" Target="embeddings/oleObject513.bin"/><Relationship Id="rId1380" Type="http://schemas.openxmlformats.org/officeDocument/2006/relationships/oleObject" Target="embeddings/oleObject621.bin"/><Relationship Id="rId182" Type="http://schemas.openxmlformats.org/officeDocument/2006/relationships/image" Target="media/image91.wmf"/><Relationship Id="rId403" Type="http://schemas.openxmlformats.org/officeDocument/2006/relationships/oleObject" Target="embeddings/oleObject196.bin"/><Relationship Id="rId750" Type="http://schemas.openxmlformats.org/officeDocument/2006/relationships/image" Target="media/image365.wmf"/><Relationship Id="rId848" Type="http://schemas.openxmlformats.org/officeDocument/2006/relationships/image" Target="media/image420.png"/><Relationship Id="rId1033" Type="http://schemas.openxmlformats.org/officeDocument/2006/relationships/image" Target="media/image581.wmf"/><Relationship Id="rId487" Type="http://schemas.openxmlformats.org/officeDocument/2006/relationships/image" Target="media/image236.wmf"/><Relationship Id="rId610" Type="http://schemas.openxmlformats.org/officeDocument/2006/relationships/oleObject" Target="embeddings/oleObject309.bin"/><Relationship Id="rId694" Type="http://schemas.openxmlformats.org/officeDocument/2006/relationships/oleObject" Target="embeddings/oleObject352.bin"/><Relationship Id="rId708" Type="http://schemas.openxmlformats.org/officeDocument/2006/relationships/image" Target="media/image343.wmf"/><Relationship Id="rId915" Type="http://schemas.openxmlformats.org/officeDocument/2006/relationships/image" Target="media/image485.png"/><Relationship Id="rId1240" Type="http://schemas.openxmlformats.org/officeDocument/2006/relationships/image" Target="media/image685.wmf"/><Relationship Id="rId1338" Type="http://schemas.openxmlformats.org/officeDocument/2006/relationships/oleObject" Target="embeddings/oleObject597.bin"/><Relationship Id="rId347" Type="http://schemas.openxmlformats.org/officeDocument/2006/relationships/oleObject" Target="embeddings/oleObject168.bin"/><Relationship Id="rId999" Type="http://schemas.openxmlformats.org/officeDocument/2006/relationships/image" Target="media/image564.wmf"/><Relationship Id="rId1100" Type="http://schemas.openxmlformats.org/officeDocument/2006/relationships/image" Target="media/image615.wmf"/><Relationship Id="rId1184" Type="http://schemas.openxmlformats.org/officeDocument/2006/relationships/image" Target="media/image657.wmf"/><Relationship Id="rId1405" Type="http://schemas.openxmlformats.org/officeDocument/2006/relationships/image" Target="media/image763.wmf"/><Relationship Id="rId44" Type="http://schemas.openxmlformats.org/officeDocument/2006/relationships/oleObject" Target="embeddings/oleObject16.bin"/><Relationship Id="rId554" Type="http://schemas.openxmlformats.org/officeDocument/2006/relationships/image" Target="media/image269.wmf"/><Relationship Id="rId761" Type="http://schemas.openxmlformats.org/officeDocument/2006/relationships/oleObject" Target="embeddings/oleObject384.bin"/><Relationship Id="rId859" Type="http://schemas.openxmlformats.org/officeDocument/2006/relationships/image" Target="media/image430.png"/><Relationship Id="rId1391" Type="http://schemas.openxmlformats.org/officeDocument/2006/relationships/image" Target="media/image756.wmf"/><Relationship Id="rId193" Type="http://schemas.openxmlformats.org/officeDocument/2006/relationships/image" Target="media/image97.wmf"/><Relationship Id="rId207" Type="http://schemas.openxmlformats.org/officeDocument/2006/relationships/oleObject" Target="embeddings/oleObject96.bin"/><Relationship Id="rId414" Type="http://schemas.openxmlformats.org/officeDocument/2006/relationships/image" Target="media/image206.wmf"/><Relationship Id="rId498" Type="http://schemas.openxmlformats.org/officeDocument/2006/relationships/oleObject" Target="embeddings/oleObject250.bin"/><Relationship Id="rId621" Type="http://schemas.openxmlformats.org/officeDocument/2006/relationships/image" Target="media/image300.wmf"/><Relationship Id="rId1044" Type="http://schemas.openxmlformats.org/officeDocument/2006/relationships/oleObject" Target="embeddings/oleObject449.bin"/><Relationship Id="rId1251" Type="http://schemas.openxmlformats.org/officeDocument/2006/relationships/oleObject" Target="embeddings/oleObject552.bin"/><Relationship Id="rId1349" Type="http://schemas.openxmlformats.org/officeDocument/2006/relationships/image" Target="media/image738.wmf"/><Relationship Id="rId260" Type="http://schemas.openxmlformats.org/officeDocument/2006/relationships/image" Target="media/image131.wmf"/><Relationship Id="rId719" Type="http://schemas.openxmlformats.org/officeDocument/2006/relationships/oleObject" Target="embeddings/oleObject364.bin"/><Relationship Id="rId926" Type="http://schemas.openxmlformats.org/officeDocument/2006/relationships/image" Target="media/image496.png"/><Relationship Id="rId1111" Type="http://schemas.openxmlformats.org/officeDocument/2006/relationships/oleObject" Target="embeddings/oleObject482.bin"/><Relationship Id="rId55" Type="http://schemas.openxmlformats.org/officeDocument/2006/relationships/image" Target="media/image27.wmf"/><Relationship Id="rId120" Type="http://schemas.openxmlformats.org/officeDocument/2006/relationships/image" Target="media/image60.wmf"/><Relationship Id="rId358" Type="http://schemas.openxmlformats.org/officeDocument/2006/relationships/image" Target="media/image178.wmf"/><Relationship Id="rId565" Type="http://schemas.openxmlformats.org/officeDocument/2006/relationships/oleObject" Target="embeddings/oleObject284.bin"/><Relationship Id="rId772" Type="http://schemas.openxmlformats.org/officeDocument/2006/relationships/oleObject" Target="embeddings/oleObject391.bin"/><Relationship Id="rId1195" Type="http://schemas.openxmlformats.org/officeDocument/2006/relationships/oleObject" Target="embeddings/oleObject524.bin"/><Relationship Id="rId1209" Type="http://schemas.openxmlformats.org/officeDocument/2006/relationships/oleObject" Target="embeddings/oleObject531.bin"/><Relationship Id="rId1416" Type="http://schemas.openxmlformats.org/officeDocument/2006/relationships/oleObject" Target="embeddings/oleObject641.bin"/><Relationship Id="rId218" Type="http://schemas.openxmlformats.org/officeDocument/2006/relationships/image" Target="media/image110.wmf"/><Relationship Id="rId425" Type="http://schemas.openxmlformats.org/officeDocument/2006/relationships/oleObject" Target="embeddings/oleObject211.bin"/><Relationship Id="rId632" Type="http://schemas.openxmlformats.org/officeDocument/2006/relationships/image" Target="media/image305.wmf"/><Relationship Id="rId1055" Type="http://schemas.openxmlformats.org/officeDocument/2006/relationships/image" Target="media/image592.wmf"/><Relationship Id="rId1262" Type="http://schemas.openxmlformats.org/officeDocument/2006/relationships/image" Target="media/image696.wmf"/><Relationship Id="rId271" Type="http://schemas.openxmlformats.org/officeDocument/2006/relationships/oleObject" Target="embeddings/oleObject128.bin"/><Relationship Id="rId937" Type="http://schemas.openxmlformats.org/officeDocument/2006/relationships/image" Target="media/image507.png"/><Relationship Id="rId1122" Type="http://schemas.openxmlformats.org/officeDocument/2006/relationships/image" Target="media/image626.wmf"/><Relationship Id="rId66" Type="http://schemas.openxmlformats.org/officeDocument/2006/relationships/oleObject" Target="embeddings/oleObject27.bin"/><Relationship Id="rId131" Type="http://schemas.openxmlformats.org/officeDocument/2006/relationships/oleObject" Target="embeddings/oleObject59.bin"/><Relationship Id="rId369" Type="http://schemas.openxmlformats.org/officeDocument/2006/relationships/oleObject" Target="embeddings/oleObject179.bin"/><Relationship Id="rId576" Type="http://schemas.openxmlformats.org/officeDocument/2006/relationships/oleObject" Target="embeddings/oleObject290.bin"/><Relationship Id="rId783" Type="http://schemas.openxmlformats.org/officeDocument/2006/relationships/oleObject" Target="embeddings/oleObject397.bin"/><Relationship Id="rId990" Type="http://schemas.openxmlformats.org/officeDocument/2006/relationships/oleObject" Target="embeddings/oleObject422.bin"/><Relationship Id="rId1427" Type="http://schemas.openxmlformats.org/officeDocument/2006/relationships/image" Target="media/image772.wmf"/><Relationship Id="rId229" Type="http://schemas.openxmlformats.org/officeDocument/2006/relationships/oleObject" Target="embeddings/oleObject107.bin"/><Relationship Id="rId436" Type="http://schemas.openxmlformats.org/officeDocument/2006/relationships/oleObject" Target="embeddings/oleObject217.bin"/><Relationship Id="rId643" Type="http://schemas.openxmlformats.org/officeDocument/2006/relationships/oleObject" Target="embeddings/oleObject326.bin"/><Relationship Id="rId1066" Type="http://schemas.openxmlformats.org/officeDocument/2006/relationships/oleObject" Target="embeddings/oleObject460.bin"/><Relationship Id="rId1273" Type="http://schemas.openxmlformats.org/officeDocument/2006/relationships/oleObject" Target="embeddings/oleObject563.bin"/><Relationship Id="rId850" Type="http://schemas.openxmlformats.org/officeDocument/2006/relationships/image" Target="media/image421.png"/><Relationship Id="rId948" Type="http://schemas.openxmlformats.org/officeDocument/2006/relationships/image" Target="media/image518.png"/><Relationship Id="rId1133" Type="http://schemas.openxmlformats.org/officeDocument/2006/relationships/oleObject" Target="embeddings/oleObject493.bin"/><Relationship Id="rId77" Type="http://schemas.openxmlformats.org/officeDocument/2006/relationships/image" Target="media/image38.wmf"/><Relationship Id="rId282" Type="http://schemas.openxmlformats.org/officeDocument/2006/relationships/image" Target="media/image142.wmf"/><Relationship Id="rId503" Type="http://schemas.openxmlformats.org/officeDocument/2006/relationships/oleObject" Target="embeddings/oleObject253.bin"/><Relationship Id="rId587" Type="http://schemas.openxmlformats.org/officeDocument/2006/relationships/image" Target="media/image284.wmf"/><Relationship Id="rId710" Type="http://schemas.openxmlformats.org/officeDocument/2006/relationships/image" Target="media/image344.wmf"/><Relationship Id="rId808" Type="http://schemas.openxmlformats.org/officeDocument/2006/relationships/oleObject" Target="embeddings/oleObject412.bin"/><Relationship Id="rId1340" Type="http://schemas.openxmlformats.org/officeDocument/2006/relationships/oleObject" Target="embeddings/oleObject598.bin"/><Relationship Id="rId1438" Type="http://schemas.openxmlformats.org/officeDocument/2006/relationships/oleObject" Target="embeddings/oleObject652.bin"/><Relationship Id="rId8" Type="http://schemas.openxmlformats.org/officeDocument/2006/relationships/image" Target="media/image1.png"/><Relationship Id="rId142" Type="http://schemas.openxmlformats.org/officeDocument/2006/relationships/image" Target="media/image71.wmf"/><Relationship Id="rId447" Type="http://schemas.openxmlformats.org/officeDocument/2006/relationships/image" Target="media/image218.wmf"/><Relationship Id="rId794" Type="http://schemas.openxmlformats.org/officeDocument/2006/relationships/oleObject" Target="embeddings/oleObject405.bin"/><Relationship Id="rId1077" Type="http://schemas.openxmlformats.org/officeDocument/2006/relationships/oleObject" Target="embeddings/oleObject465.bin"/><Relationship Id="rId1200" Type="http://schemas.openxmlformats.org/officeDocument/2006/relationships/image" Target="media/image665.wmf"/><Relationship Id="rId654" Type="http://schemas.openxmlformats.org/officeDocument/2006/relationships/image" Target="media/image316.wmf"/><Relationship Id="rId861" Type="http://schemas.openxmlformats.org/officeDocument/2006/relationships/image" Target="media/image432.png"/><Relationship Id="rId959" Type="http://schemas.openxmlformats.org/officeDocument/2006/relationships/image" Target="media/image529.png"/><Relationship Id="rId1284" Type="http://schemas.openxmlformats.org/officeDocument/2006/relationships/image" Target="media/image707.wmf"/><Relationship Id="rId293" Type="http://schemas.openxmlformats.org/officeDocument/2006/relationships/oleObject" Target="embeddings/oleObject139.bin"/><Relationship Id="rId307" Type="http://schemas.openxmlformats.org/officeDocument/2006/relationships/oleObject" Target="embeddings/oleObject146.bin"/><Relationship Id="rId514" Type="http://schemas.openxmlformats.org/officeDocument/2006/relationships/image" Target="media/image249.wmf"/><Relationship Id="rId721" Type="http://schemas.openxmlformats.org/officeDocument/2006/relationships/oleObject" Target="embeddings/oleObject365.bin"/><Relationship Id="rId1144" Type="http://schemas.openxmlformats.org/officeDocument/2006/relationships/image" Target="media/image637.wmf"/><Relationship Id="rId1351" Type="http://schemas.openxmlformats.org/officeDocument/2006/relationships/image" Target="media/image739.wmf"/><Relationship Id="rId88" Type="http://schemas.openxmlformats.org/officeDocument/2006/relationships/oleObject" Target="embeddings/oleObject38.bin"/><Relationship Id="rId153" Type="http://schemas.openxmlformats.org/officeDocument/2006/relationships/oleObject" Target="embeddings/oleObject70.bin"/><Relationship Id="rId360" Type="http://schemas.openxmlformats.org/officeDocument/2006/relationships/image" Target="media/image179.wmf"/><Relationship Id="rId598" Type="http://schemas.openxmlformats.org/officeDocument/2006/relationships/oleObject" Target="embeddings/oleObject302.bin"/><Relationship Id="rId819" Type="http://schemas.openxmlformats.org/officeDocument/2006/relationships/image" Target="media/image395.wmf"/><Relationship Id="rId1004" Type="http://schemas.openxmlformats.org/officeDocument/2006/relationships/oleObject" Target="embeddings/oleObject429.bin"/><Relationship Id="rId1211" Type="http://schemas.openxmlformats.org/officeDocument/2006/relationships/oleObject" Target="embeddings/oleObject532.bin"/><Relationship Id="rId220" Type="http://schemas.openxmlformats.org/officeDocument/2006/relationships/image" Target="media/image111.wmf"/><Relationship Id="rId458" Type="http://schemas.openxmlformats.org/officeDocument/2006/relationships/oleObject" Target="embeddings/oleObject228.bin"/><Relationship Id="rId665" Type="http://schemas.openxmlformats.org/officeDocument/2006/relationships/oleObject" Target="embeddings/oleObject337.bin"/><Relationship Id="rId872" Type="http://schemas.openxmlformats.org/officeDocument/2006/relationships/image" Target="media/image442.png"/><Relationship Id="rId1088" Type="http://schemas.openxmlformats.org/officeDocument/2006/relationships/image" Target="media/image609.wmf"/><Relationship Id="rId1295" Type="http://schemas.openxmlformats.org/officeDocument/2006/relationships/oleObject" Target="embeddings/oleObject574.bin"/><Relationship Id="rId1309" Type="http://schemas.openxmlformats.org/officeDocument/2006/relationships/image" Target="media/image719.emf"/><Relationship Id="rId15" Type="http://schemas.openxmlformats.org/officeDocument/2006/relationships/image" Target="media/image7.wmf"/><Relationship Id="rId318" Type="http://schemas.openxmlformats.org/officeDocument/2006/relationships/image" Target="media/image160.wmf"/><Relationship Id="rId525" Type="http://schemas.openxmlformats.org/officeDocument/2006/relationships/oleObject" Target="embeddings/oleObject264.bin"/><Relationship Id="rId732" Type="http://schemas.openxmlformats.org/officeDocument/2006/relationships/oleObject" Target="embeddings/oleObject370.bin"/><Relationship Id="rId1155" Type="http://schemas.openxmlformats.org/officeDocument/2006/relationships/oleObject" Target="embeddings/oleObject505.bin"/><Relationship Id="rId1362" Type="http://schemas.openxmlformats.org/officeDocument/2006/relationships/image" Target="media/image744.wmf"/><Relationship Id="rId99" Type="http://schemas.openxmlformats.org/officeDocument/2006/relationships/oleObject" Target="embeddings/oleObject43.bin"/><Relationship Id="rId164" Type="http://schemas.openxmlformats.org/officeDocument/2006/relationships/image" Target="media/image82.wmf"/><Relationship Id="rId371" Type="http://schemas.openxmlformats.org/officeDocument/2006/relationships/oleObject" Target="embeddings/oleObject180.bin"/><Relationship Id="rId1015" Type="http://schemas.openxmlformats.org/officeDocument/2006/relationships/image" Target="media/image572.wmf"/><Relationship Id="rId1222" Type="http://schemas.openxmlformats.org/officeDocument/2006/relationships/image" Target="media/image676.wmf"/><Relationship Id="rId469" Type="http://schemas.openxmlformats.org/officeDocument/2006/relationships/image" Target="media/image229.wmf"/><Relationship Id="rId676" Type="http://schemas.openxmlformats.org/officeDocument/2006/relationships/image" Target="media/image327.wmf"/><Relationship Id="rId883" Type="http://schemas.openxmlformats.org/officeDocument/2006/relationships/image" Target="media/image453.png"/><Relationship Id="rId1099" Type="http://schemas.openxmlformats.org/officeDocument/2006/relationships/oleObject" Target="embeddings/oleObject476.bin"/><Relationship Id="rId26" Type="http://schemas.openxmlformats.org/officeDocument/2006/relationships/oleObject" Target="embeddings/oleObject7.bin"/><Relationship Id="rId231" Type="http://schemas.openxmlformats.org/officeDocument/2006/relationships/oleObject" Target="embeddings/oleObject108.bin"/><Relationship Id="rId329" Type="http://schemas.openxmlformats.org/officeDocument/2006/relationships/image" Target="media/image165.wmf"/><Relationship Id="rId536" Type="http://schemas.openxmlformats.org/officeDocument/2006/relationships/image" Target="media/image260.wmf"/><Relationship Id="rId1166" Type="http://schemas.openxmlformats.org/officeDocument/2006/relationships/image" Target="media/image648.wmf"/><Relationship Id="rId1373" Type="http://schemas.openxmlformats.org/officeDocument/2006/relationships/image" Target="media/image747.wmf"/><Relationship Id="rId175" Type="http://schemas.openxmlformats.org/officeDocument/2006/relationships/oleObject" Target="embeddings/oleObject81.bin"/><Relationship Id="rId743" Type="http://schemas.openxmlformats.org/officeDocument/2006/relationships/oleObject" Target="embeddings/oleObject375.bin"/><Relationship Id="rId950" Type="http://schemas.openxmlformats.org/officeDocument/2006/relationships/image" Target="media/image520.png"/><Relationship Id="rId1026" Type="http://schemas.openxmlformats.org/officeDocument/2006/relationships/oleObject" Target="embeddings/oleObject440.bin"/><Relationship Id="rId382" Type="http://schemas.openxmlformats.org/officeDocument/2006/relationships/image" Target="media/image190.wmf"/><Relationship Id="rId603" Type="http://schemas.openxmlformats.org/officeDocument/2006/relationships/image" Target="media/image291.wmf"/><Relationship Id="rId687" Type="http://schemas.openxmlformats.org/officeDocument/2006/relationships/image" Target="media/image332.wmf"/><Relationship Id="rId810" Type="http://schemas.openxmlformats.org/officeDocument/2006/relationships/oleObject" Target="embeddings/oleObject413.bin"/><Relationship Id="rId908" Type="http://schemas.openxmlformats.org/officeDocument/2006/relationships/image" Target="media/image478.png"/><Relationship Id="rId1233" Type="http://schemas.openxmlformats.org/officeDocument/2006/relationships/oleObject" Target="embeddings/oleObject543.bin"/><Relationship Id="rId1440" Type="http://schemas.openxmlformats.org/officeDocument/2006/relationships/oleObject" Target="embeddings/oleObject653.bin"/><Relationship Id="rId242" Type="http://schemas.openxmlformats.org/officeDocument/2006/relationships/image" Target="media/image122.wmf"/><Relationship Id="rId894" Type="http://schemas.openxmlformats.org/officeDocument/2006/relationships/image" Target="media/image464.png"/><Relationship Id="rId1177" Type="http://schemas.openxmlformats.org/officeDocument/2006/relationships/oleObject" Target="embeddings/oleObject515.bin"/><Relationship Id="rId1300" Type="http://schemas.openxmlformats.org/officeDocument/2006/relationships/oleObject" Target="embeddings/oleObject577.bin"/><Relationship Id="rId37" Type="http://schemas.openxmlformats.org/officeDocument/2006/relationships/image" Target="media/image18.wmf"/><Relationship Id="rId102" Type="http://schemas.openxmlformats.org/officeDocument/2006/relationships/image" Target="media/image51.wmf"/><Relationship Id="rId547" Type="http://schemas.openxmlformats.org/officeDocument/2006/relationships/oleObject" Target="embeddings/oleObject275.bin"/><Relationship Id="rId754" Type="http://schemas.openxmlformats.org/officeDocument/2006/relationships/image" Target="media/image367.wmf"/><Relationship Id="rId961" Type="http://schemas.openxmlformats.org/officeDocument/2006/relationships/image" Target="media/image531.png"/><Relationship Id="rId1384" Type="http://schemas.openxmlformats.org/officeDocument/2006/relationships/oleObject" Target="embeddings/oleObject623.bin"/><Relationship Id="rId90" Type="http://schemas.openxmlformats.org/officeDocument/2006/relationships/image" Target="media/image45.wmf"/><Relationship Id="rId186" Type="http://schemas.openxmlformats.org/officeDocument/2006/relationships/image" Target="media/image93.wmf"/><Relationship Id="rId393" Type="http://schemas.openxmlformats.org/officeDocument/2006/relationships/oleObject" Target="embeddings/oleObject191.bin"/><Relationship Id="rId407" Type="http://schemas.openxmlformats.org/officeDocument/2006/relationships/oleObject" Target="embeddings/oleObject198.bin"/><Relationship Id="rId614" Type="http://schemas.openxmlformats.org/officeDocument/2006/relationships/oleObject" Target="embeddings/oleObject311.bin"/><Relationship Id="rId821" Type="http://schemas.openxmlformats.org/officeDocument/2006/relationships/image" Target="media/image396.wmf"/><Relationship Id="rId1037" Type="http://schemas.openxmlformats.org/officeDocument/2006/relationships/image" Target="media/image583.wmf"/><Relationship Id="rId1244" Type="http://schemas.openxmlformats.org/officeDocument/2006/relationships/image" Target="media/image687.wmf"/><Relationship Id="rId253" Type="http://schemas.openxmlformats.org/officeDocument/2006/relationships/oleObject" Target="embeddings/oleObject119.bin"/><Relationship Id="rId460" Type="http://schemas.openxmlformats.org/officeDocument/2006/relationships/oleObject" Target="embeddings/oleObject229.bin"/><Relationship Id="rId698" Type="http://schemas.openxmlformats.org/officeDocument/2006/relationships/oleObject" Target="embeddings/oleObject354.bin"/><Relationship Id="rId919" Type="http://schemas.openxmlformats.org/officeDocument/2006/relationships/image" Target="media/image489.png"/><Relationship Id="rId1090" Type="http://schemas.openxmlformats.org/officeDocument/2006/relationships/image" Target="media/image610.emf"/><Relationship Id="rId1104" Type="http://schemas.openxmlformats.org/officeDocument/2006/relationships/image" Target="media/image617.wmf"/><Relationship Id="rId1311" Type="http://schemas.openxmlformats.org/officeDocument/2006/relationships/oleObject" Target="embeddings/oleObject582.bin"/><Relationship Id="rId48" Type="http://schemas.openxmlformats.org/officeDocument/2006/relationships/oleObject" Target="embeddings/oleObject18.bin"/><Relationship Id="rId113" Type="http://schemas.openxmlformats.org/officeDocument/2006/relationships/oleObject" Target="embeddings/oleObject50.bin"/><Relationship Id="rId320" Type="http://schemas.openxmlformats.org/officeDocument/2006/relationships/image" Target="media/image161.wmf"/><Relationship Id="rId558" Type="http://schemas.openxmlformats.org/officeDocument/2006/relationships/image" Target="media/image271.wmf"/><Relationship Id="rId765" Type="http://schemas.openxmlformats.org/officeDocument/2006/relationships/oleObject" Target="embeddings/oleObject387.bin"/><Relationship Id="rId972" Type="http://schemas.openxmlformats.org/officeDocument/2006/relationships/image" Target="media/image542.png"/><Relationship Id="rId1188" Type="http://schemas.openxmlformats.org/officeDocument/2006/relationships/image" Target="media/image659.wmf"/><Relationship Id="rId1395" Type="http://schemas.openxmlformats.org/officeDocument/2006/relationships/image" Target="media/image758.wmf"/><Relationship Id="rId1409" Type="http://schemas.openxmlformats.org/officeDocument/2006/relationships/image" Target="media/image765.wmf"/><Relationship Id="rId197" Type="http://schemas.openxmlformats.org/officeDocument/2006/relationships/image" Target="media/image99.wmf"/><Relationship Id="rId418" Type="http://schemas.openxmlformats.org/officeDocument/2006/relationships/oleObject" Target="embeddings/oleObject204.bin"/><Relationship Id="rId625" Type="http://schemas.openxmlformats.org/officeDocument/2006/relationships/image" Target="media/image302.wmf"/><Relationship Id="rId832" Type="http://schemas.openxmlformats.org/officeDocument/2006/relationships/image" Target="media/image404.png"/><Relationship Id="rId1048" Type="http://schemas.openxmlformats.org/officeDocument/2006/relationships/oleObject" Target="embeddings/oleObject451.bin"/><Relationship Id="rId1255" Type="http://schemas.openxmlformats.org/officeDocument/2006/relationships/oleObject" Target="embeddings/oleObject554.bin"/><Relationship Id="rId264" Type="http://schemas.openxmlformats.org/officeDocument/2006/relationships/image" Target="media/image133.wmf"/><Relationship Id="rId471" Type="http://schemas.openxmlformats.org/officeDocument/2006/relationships/image" Target="media/image230.wmf"/><Relationship Id="rId1115" Type="http://schemas.openxmlformats.org/officeDocument/2006/relationships/oleObject" Target="embeddings/oleObject484.bin"/><Relationship Id="rId1322" Type="http://schemas.openxmlformats.org/officeDocument/2006/relationships/oleObject" Target="embeddings/oleObject587.bin"/><Relationship Id="rId59" Type="http://schemas.openxmlformats.org/officeDocument/2006/relationships/image" Target="media/image29.wmf"/><Relationship Id="rId124" Type="http://schemas.openxmlformats.org/officeDocument/2006/relationships/image" Target="media/image62.wmf"/><Relationship Id="rId569" Type="http://schemas.openxmlformats.org/officeDocument/2006/relationships/oleObject" Target="embeddings/oleObject286.bin"/><Relationship Id="rId776" Type="http://schemas.openxmlformats.org/officeDocument/2006/relationships/oleObject" Target="embeddings/oleObject393.bin"/><Relationship Id="rId983" Type="http://schemas.openxmlformats.org/officeDocument/2006/relationships/image" Target="media/image553.png"/><Relationship Id="rId1199" Type="http://schemas.openxmlformats.org/officeDocument/2006/relationships/oleObject" Target="embeddings/oleObject526.bin"/><Relationship Id="rId331" Type="http://schemas.openxmlformats.org/officeDocument/2006/relationships/image" Target="media/image166.wmf"/><Relationship Id="rId429" Type="http://schemas.openxmlformats.org/officeDocument/2006/relationships/image" Target="media/image209.wmf"/><Relationship Id="rId636" Type="http://schemas.openxmlformats.org/officeDocument/2006/relationships/image" Target="media/image307.wmf"/><Relationship Id="rId1059" Type="http://schemas.openxmlformats.org/officeDocument/2006/relationships/image" Target="media/image594.wmf"/><Relationship Id="rId1266" Type="http://schemas.openxmlformats.org/officeDocument/2006/relationships/image" Target="media/image698.wmf"/><Relationship Id="rId843" Type="http://schemas.openxmlformats.org/officeDocument/2006/relationships/image" Target="media/image415.png"/><Relationship Id="rId1126" Type="http://schemas.openxmlformats.org/officeDocument/2006/relationships/image" Target="media/image628.wmf"/><Relationship Id="rId275" Type="http://schemas.openxmlformats.org/officeDocument/2006/relationships/oleObject" Target="embeddings/oleObject130.bin"/><Relationship Id="rId482" Type="http://schemas.openxmlformats.org/officeDocument/2006/relationships/oleObject" Target="embeddings/oleObject242.bin"/><Relationship Id="rId703" Type="http://schemas.openxmlformats.org/officeDocument/2006/relationships/image" Target="media/image340.png"/><Relationship Id="rId910" Type="http://schemas.openxmlformats.org/officeDocument/2006/relationships/image" Target="media/image480.png"/><Relationship Id="rId1333" Type="http://schemas.openxmlformats.org/officeDocument/2006/relationships/image" Target="media/image730.wmf"/><Relationship Id="rId135" Type="http://schemas.openxmlformats.org/officeDocument/2006/relationships/oleObject" Target="embeddings/oleObject61.bin"/><Relationship Id="rId342" Type="http://schemas.openxmlformats.org/officeDocument/2006/relationships/image" Target="media/image170.wmf"/><Relationship Id="rId787" Type="http://schemas.openxmlformats.org/officeDocument/2006/relationships/oleObject" Target="embeddings/oleObject400.bin"/><Relationship Id="rId994" Type="http://schemas.openxmlformats.org/officeDocument/2006/relationships/oleObject" Target="embeddings/oleObject424.bin"/><Relationship Id="rId1400" Type="http://schemas.openxmlformats.org/officeDocument/2006/relationships/oleObject" Target="embeddings/oleObject631.bin"/><Relationship Id="rId202" Type="http://schemas.openxmlformats.org/officeDocument/2006/relationships/oleObject" Target="embeddings/oleObject94.bin"/><Relationship Id="rId647" Type="http://schemas.openxmlformats.org/officeDocument/2006/relationships/oleObject" Target="embeddings/oleObject328.bin"/><Relationship Id="rId854" Type="http://schemas.openxmlformats.org/officeDocument/2006/relationships/image" Target="media/image425.png"/><Relationship Id="rId1277" Type="http://schemas.openxmlformats.org/officeDocument/2006/relationships/oleObject" Target="embeddings/oleObject565.bin"/><Relationship Id="rId286" Type="http://schemas.openxmlformats.org/officeDocument/2006/relationships/image" Target="media/image144.wmf"/><Relationship Id="rId493" Type="http://schemas.openxmlformats.org/officeDocument/2006/relationships/image" Target="media/image239.wmf"/><Relationship Id="rId507" Type="http://schemas.openxmlformats.org/officeDocument/2006/relationships/oleObject" Target="embeddings/oleObject255.bin"/><Relationship Id="rId714" Type="http://schemas.openxmlformats.org/officeDocument/2006/relationships/image" Target="media/image346.wmf"/><Relationship Id="rId921" Type="http://schemas.openxmlformats.org/officeDocument/2006/relationships/image" Target="media/image491.png"/><Relationship Id="rId1137" Type="http://schemas.openxmlformats.org/officeDocument/2006/relationships/oleObject" Target="embeddings/oleObject495.bin"/><Relationship Id="rId1344" Type="http://schemas.openxmlformats.org/officeDocument/2006/relationships/oleObject" Target="embeddings/oleObject600.bin"/><Relationship Id="rId50" Type="http://schemas.openxmlformats.org/officeDocument/2006/relationships/oleObject" Target="embeddings/oleObject19.bin"/><Relationship Id="rId146" Type="http://schemas.openxmlformats.org/officeDocument/2006/relationships/image" Target="media/image73.wmf"/><Relationship Id="rId353" Type="http://schemas.openxmlformats.org/officeDocument/2006/relationships/oleObject" Target="embeddings/oleObject171.bin"/><Relationship Id="rId560" Type="http://schemas.openxmlformats.org/officeDocument/2006/relationships/image" Target="media/image272.wmf"/><Relationship Id="rId798" Type="http://schemas.openxmlformats.org/officeDocument/2006/relationships/oleObject" Target="embeddings/oleObject407.bin"/><Relationship Id="rId1190" Type="http://schemas.openxmlformats.org/officeDocument/2006/relationships/image" Target="media/image660.wmf"/><Relationship Id="rId1204" Type="http://schemas.openxmlformats.org/officeDocument/2006/relationships/image" Target="media/image667.wmf"/><Relationship Id="rId1411" Type="http://schemas.openxmlformats.org/officeDocument/2006/relationships/image" Target="media/image766.wmf"/></Relationships>
</file>

<file path=word/_rels/footer1.xml.rels><?xml version="1.0" encoding="UTF-8" standalone="yes"?>
<Relationships xmlns="http://schemas.openxmlformats.org/package/2006/relationships"><Relationship Id="rId1" Type="http://schemas.openxmlformats.org/officeDocument/2006/relationships/hyperlink" Target="mailto:hokhacvuqnam@gmail.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www.facebook.com/hokhacvuqnam2906"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68</TotalTime>
  <Pages>79</Pages>
  <Words>14773</Words>
  <Characters>84208</Characters>
  <Application>Microsoft Office Word</Application>
  <DocSecurity>0</DocSecurity>
  <Lines>701</Lines>
  <Paragraphs>197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98784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3</cp:revision>
  <cp:lastPrinted>2018-05-10T15:11:00Z</cp:lastPrinted>
  <dcterms:created xsi:type="dcterms:W3CDTF">2018-04-29T07:12:00Z</dcterms:created>
  <dcterms:modified xsi:type="dcterms:W3CDTF">2018-05-10T15:25:00Z</dcterms:modified>
</cp:coreProperties>
</file>